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C6639" w:rsidRPr="00360CF1" w:rsidRDefault="005958A6" w:rsidP="00DC6639">
      <w:pPr>
        <w:jc w:val="center"/>
        <w:rPr>
          <w:b/>
          <w:sz w:val="24"/>
          <w:szCs w:val="24"/>
        </w:rPr>
      </w:pPr>
      <w:r>
        <w:rPr>
          <w:b/>
          <w:noProof/>
          <w:sz w:val="24"/>
          <w:szCs w:val="2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4" type="#_x0000_t75" style="position:absolute;left:0;text-align:left;margin-left:222pt;margin-top:-37.2pt;width:45pt;height:57pt;z-index:251657728;mso-wrap-distance-left:504.05pt;mso-wrap-distance-right:504.05pt;mso-position-horizontal-relative:margin">
            <v:imagedata r:id="rId8" o:title="" gain="126031f"/>
            <w10:wrap type="topAndBottom" anchorx="margin"/>
          </v:shape>
        </w:pict>
      </w:r>
    </w:p>
    <w:p w:rsidR="000668DE" w:rsidRPr="00360CF1" w:rsidRDefault="000668DE" w:rsidP="000668DE">
      <w:pPr>
        <w:pStyle w:val="7"/>
        <w:rPr>
          <w:b/>
          <w:caps/>
          <w:sz w:val="36"/>
          <w:szCs w:val="36"/>
        </w:rPr>
      </w:pPr>
      <w:r w:rsidRPr="00360CF1">
        <w:rPr>
          <w:b/>
          <w:caps/>
          <w:sz w:val="36"/>
          <w:szCs w:val="36"/>
        </w:rPr>
        <w:t>администрация Нижневартовского района</w:t>
      </w:r>
    </w:p>
    <w:p w:rsidR="000668DE" w:rsidRPr="00360CF1" w:rsidRDefault="000668DE" w:rsidP="000668DE">
      <w:pPr>
        <w:jc w:val="center"/>
        <w:rPr>
          <w:sz w:val="24"/>
          <w:szCs w:val="24"/>
        </w:rPr>
      </w:pPr>
      <w:r w:rsidRPr="00360CF1">
        <w:rPr>
          <w:b/>
          <w:bCs/>
          <w:iCs/>
          <w:sz w:val="24"/>
          <w:szCs w:val="24"/>
        </w:rPr>
        <w:t>Ханты-Мансийского автономного округа – Югры</w:t>
      </w:r>
    </w:p>
    <w:p w:rsidR="000668DE" w:rsidRPr="00360CF1" w:rsidRDefault="000668DE" w:rsidP="000668DE">
      <w:pPr>
        <w:rPr>
          <w:sz w:val="36"/>
          <w:szCs w:val="36"/>
        </w:rPr>
      </w:pPr>
    </w:p>
    <w:p w:rsidR="000668DE" w:rsidRPr="00360CF1" w:rsidRDefault="000668DE" w:rsidP="000668DE">
      <w:pPr>
        <w:pStyle w:val="1"/>
        <w:rPr>
          <w:szCs w:val="44"/>
        </w:rPr>
      </w:pPr>
      <w:r w:rsidRPr="00360CF1">
        <w:rPr>
          <w:szCs w:val="44"/>
        </w:rPr>
        <w:t>ПОСТАНОВЛЕНИЕ</w:t>
      </w:r>
    </w:p>
    <w:p w:rsidR="000668DE" w:rsidRPr="00360CF1" w:rsidRDefault="000668DE" w:rsidP="000668DE">
      <w:pPr>
        <w:ind w:left="2880" w:hanging="2880"/>
        <w:jc w:val="center"/>
        <w:rPr>
          <w:b/>
          <w:sz w:val="4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952"/>
        <w:gridCol w:w="4696"/>
      </w:tblGrid>
      <w:tr w:rsidR="000668DE" w:rsidRPr="00360CF1">
        <w:tc>
          <w:tcPr>
            <w:tcW w:w="4952" w:type="dxa"/>
            <w:tcBorders>
              <w:top w:val="nil"/>
              <w:left w:val="nil"/>
              <w:bottom w:val="nil"/>
              <w:right w:val="nil"/>
            </w:tcBorders>
          </w:tcPr>
          <w:p w:rsidR="000668DE" w:rsidRPr="00360CF1" w:rsidRDefault="000668DE" w:rsidP="004B6EA1">
            <w:r w:rsidRPr="00360CF1">
              <w:t xml:space="preserve">от </w:t>
            </w:r>
            <w:r w:rsidR="00054FD7">
              <w:t>01.04.2015</w:t>
            </w:r>
          </w:p>
          <w:p w:rsidR="000668DE" w:rsidRPr="00360CF1" w:rsidRDefault="000668DE" w:rsidP="004B6EA1">
            <w:pPr>
              <w:rPr>
                <w:sz w:val="10"/>
                <w:szCs w:val="10"/>
              </w:rPr>
            </w:pPr>
          </w:p>
          <w:p w:rsidR="000668DE" w:rsidRPr="00360CF1" w:rsidRDefault="000668DE" w:rsidP="004B6EA1">
            <w:pPr>
              <w:rPr>
                <w:sz w:val="24"/>
                <w:szCs w:val="24"/>
              </w:rPr>
            </w:pPr>
            <w:r w:rsidRPr="00360CF1">
              <w:rPr>
                <w:sz w:val="24"/>
                <w:szCs w:val="24"/>
              </w:rPr>
              <w:t>г. Нижневартовск</w:t>
            </w:r>
          </w:p>
        </w:tc>
        <w:tc>
          <w:tcPr>
            <w:tcW w:w="4696" w:type="dxa"/>
            <w:tcBorders>
              <w:top w:val="nil"/>
              <w:left w:val="nil"/>
              <w:bottom w:val="nil"/>
              <w:right w:val="nil"/>
            </w:tcBorders>
          </w:tcPr>
          <w:p w:rsidR="000668DE" w:rsidRPr="00360CF1" w:rsidRDefault="000668DE" w:rsidP="00054FD7">
            <w:pPr>
              <w:tabs>
                <w:tab w:val="left" w:pos="3123"/>
                <w:tab w:val="left" w:pos="3270"/>
              </w:tabs>
              <w:jc w:val="right"/>
            </w:pPr>
            <w:r w:rsidRPr="00360CF1">
              <w:t xml:space="preserve">№ </w:t>
            </w:r>
            <w:r w:rsidR="00054FD7">
              <w:t>579</w:t>
            </w:r>
            <w:r w:rsidRPr="00360CF1">
              <w:t xml:space="preserve">          </w:t>
            </w:r>
          </w:p>
        </w:tc>
      </w:tr>
    </w:tbl>
    <w:p w:rsidR="0044103E" w:rsidRDefault="0044103E" w:rsidP="0044103E">
      <w:pPr>
        <w:tabs>
          <w:tab w:val="left" w:pos="7200"/>
        </w:tabs>
        <w:ind w:firstLine="709"/>
        <w:jc w:val="both"/>
      </w:pPr>
    </w:p>
    <w:p w:rsidR="00AA2855" w:rsidRPr="0044103E" w:rsidRDefault="00AA2855" w:rsidP="0044103E">
      <w:pPr>
        <w:tabs>
          <w:tab w:val="left" w:pos="7200"/>
        </w:tabs>
        <w:ind w:firstLine="709"/>
        <w:jc w:val="both"/>
      </w:pPr>
    </w:p>
    <w:p w:rsidR="00AA2855" w:rsidRPr="00480065" w:rsidRDefault="00AA2855" w:rsidP="00AA2855">
      <w:pPr>
        <w:tabs>
          <w:tab w:val="left" w:pos="4820"/>
        </w:tabs>
        <w:ind w:right="5527"/>
        <w:jc w:val="both"/>
      </w:pPr>
      <w:r w:rsidRPr="00480065">
        <w:t>О внесении изменений в постановление администрации района от 25.11.2013 № 2489 «Об у</w:t>
      </w:r>
      <w:r w:rsidRPr="00480065">
        <w:t>т</w:t>
      </w:r>
      <w:r w:rsidRPr="00480065">
        <w:t>верждении муниципальной программы «Развитие физической культуры и спорта в Нижнева</w:t>
      </w:r>
      <w:r w:rsidRPr="00480065">
        <w:t>р</w:t>
      </w:r>
      <w:r w:rsidRPr="00480065">
        <w:t>товском районе на 2014–2020 годы»</w:t>
      </w:r>
    </w:p>
    <w:p w:rsidR="00AA2855" w:rsidRPr="00480065" w:rsidRDefault="00AA2855" w:rsidP="00AA2855">
      <w:pPr>
        <w:ind w:firstLine="709"/>
        <w:jc w:val="both"/>
      </w:pPr>
    </w:p>
    <w:p w:rsidR="00AA2855" w:rsidRPr="00480065" w:rsidRDefault="00AA2855" w:rsidP="00AA2855">
      <w:pPr>
        <w:ind w:firstLine="709"/>
        <w:jc w:val="both"/>
      </w:pPr>
    </w:p>
    <w:p w:rsidR="00AA2855" w:rsidRPr="00480065" w:rsidRDefault="00AA2855" w:rsidP="00AA2855">
      <w:pPr>
        <w:ind w:firstLine="709"/>
        <w:jc w:val="both"/>
      </w:pPr>
      <w:r w:rsidRPr="00480065">
        <w:t>В соответствии с решением Думы района от 23.01.2015 № 614 «О бюджете района на 2015 год и плановый период 2016 и 2017 годов»:</w:t>
      </w:r>
    </w:p>
    <w:p w:rsidR="00AA2855" w:rsidRPr="00480065" w:rsidRDefault="00AA2855" w:rsidP="00AA2855">
      <w:pPr>
        <w:ind w:firstLine="709"/>
        <w:jc w:val="both"/>
      </w:pPr>
    </w:p>
    <w:p w:rsidR="00AA2855" w:rsidRPr="00480065" w:rsidRDefault="00AA2855" w:rsidP="00AA2855">
      <w:pPr>
        <w:ind w:firstLine="709"/>
        <w:jc w:val="both"/>
      </w:pPr>
      <w:r w:rsidRPr="00480065">
        <w:t>1. Внести изменения в постановление администрации района                            от 25.11.2013 № 2489 «Об утверждении муниципальной программы «Развитие физической кул</w:t>
      </w:r>
      <w:r w:rsidRPr="00480065">
        <w:t>ь</w:t>
      </w:r>
      <w:r w:rsidRPr="00480065">
        <w:t xml:space="preserve">туры и спорта в Нижневартовском районе на 2014–2020 годы»: </w:t>
      </w:r>
    </w:p>
    <w:p w:rsidR="00AA2855" w:rsidRPr="00480065" w:rsidRDefault="00AA2855" w:rsidP="00AA2855">
      <w:pPr>
        <w:ind w:firstLine="709"/>
        <w:jc w:val="both"/>
      </w:pPr>
      <w:r w:rsidRPr="00480065">
        <w:t xml:space="preserve">1.1. Пункт 3 постановления изложить в новой редакции: </w:t>
      </w:r>
    </w:p>
    <w:p w:rsidR="00AA2855" w:rsidRPr="00480065" w:rsidRDefault="00AA2855" w:rsidP="00AA2855">
      <w:pPr>
        <w:ind w:firstLine="709"/>
        <w:jc w:val="both"/>
      </w:pPr>
      <w:r w:rsidRPr="00480065">
        <w:t>«3. Определить общий объем финансирования муниципальной программы за счет средств бюджета района, бюджета автономного округа, иных вн</w:t>
      </w:r>
      <w:r w:rsidRPr="00480065">
        <w:t>е</w:t>
      </w:r>
      <w:r w:rsidRPr="00480065">
        <w:t xml:space="preserve">бюджетных поступлений в сумме 1 167 201,7 тыс. руб.  </w:t>
      </w:r>
    </w:p>
    <w:p w:rsidR="00AA2855" w:rsidRPr="00480065" w:rsidRDefault="00AA2855" w:rsidP="00AA2855">
      <w:pPr>
        <w:ind w:firstLine="709"/>
        <w:jc w:val="both"/>
      </w:pPr>
      <w:r w:rsidRPr="00480065">
        <w:t>Объемы финансирования подлежат корректировке в течение финансового года путем уточнения</w:t>
      </w:r>
      <w:r>
        <w:t>.</w:t>
      </w:r>
      <w:r w:rsidRPr="00480065">
        <w:t>».</w:t>
      </w:r>
    </w:p>
    <w:p w:rsidR="00AA2855" w:rsidRDefault="00AA2855" w:rsidP="00AA2855">
      <w:pPr>
        <w:ind w:firstLine="709"/>
        <w:jc w:val="both"/>
      </w:pPr>
      <w:r w:rsidRPr="00480065">
        <w:t>1.2. В приложении к постановлению</w:t>
      </w:r>
      <w:r>
        <w:t>:</w:t>
      </w:r>
    </w:p>
    <w:p w:rsidR="00AA2855" w:rsidRPr="00480065" w:rsidRDefault="00887B5F" w:rsidP="00AA2855">
      <w:pPr>
        <w:ind w:firstLine="709"/>
        <w:jc w:val="both"/>
      </w:pPr>
      <w:r>
        <w:t xml:space="preserve">1.2.1. Раздел </w:t>
      </w:r>
      <w:r w:rsidR="00AA2855" w:rsidRPr="00480065">
        <w:t xml:space="preserve">«Задачи муниципальной программы» </w:t>
      </w:r>
      <w:r w:rsidRPr="00480065">
        <w:t>Паспорта муниципальной пр</w:t>
      </w:r>
      <w:r w:rsidRPr="00480065">
        <w:t>о</w:t>
      </w:r>
      <w:r w:rsidRPr="00480065">
        <w:t>граммы</w:t>
      </w:r>
      <w:r>
        <w:t xml:space="preserve"> </w:t>
      </w:r>
      <w:r w:rsidR="00AA2855" w:rsidRPr="00480065">
        <w:t>дополнить абзацем следующего содержания:</w:t>
      </w:r>
    </w:p>
    <w:p w:rsidR="00AA2855" w:rsidRDefault="00AA2855" w:rsidP="00AA2855">
      <w:pPr>
        <w:ind w:firstLine="709"/>
        <w:jc w:val="both"/>
      </w:pPr>
      <w:r w:rsidRPr="00480065">
        <w:t>«</w:t>
      </w:r>
      <w:r w:rsidR="00547526">
        <w:t>р</w:t>
      </w:r>
      <w:r w:rsidRPr="00480065">
        <w:t>еализация мероприятий в области энергосбережения и повышени</w:t>
      </w:r>
      <w:r w:rsidR="00887B5F">
        <w:t>я энергетической эффективности</w:t>
      </w:r>
      <w:r w:rsidR="00513324">
        <w:t>.</w:t>
      </w:r>
      <w:r w:rsidR="00887B5F">
        <w:t>».</w:t>
      </w:r>
    </w:p>
    <w:p w:rsidR="00AA2855" w:rsidRPr="00480065" w:rsidRDefault="00887B5F" w:rsidP="00AA2855">
      <w:pPr>
        <w:ind w:firstLine="709"/>
        <w:jc w:val="both"/>
      </w:pPr>
      <w:r>
        <w:t xml:space="preserve">1.2.2. Раздел «Ожидаемые результаты реализации муниципальной программы </w:t>
      </w:r>
      <w:r w:rsidR="00AA2855" w:rsidRPr="00480065">
        <w:t>(пок</w:t>
      </w:r>
      <w:r w:rsidR="00AA2855" w:rsidRPr="00480065">
        <w:t>а</w:t>
      </w:r>
      <w:r w:rsidR="00AA2855" w:rsidRPr="00480065">
        <w:t xml:space="preserve">затели конечных результатов)» </w:t>
      </w:r>
      <w:r w:rsidRPr="00480065">
        <w:t xml:space="preserve">Паспорта муниципальной программы </w:t>
      </w:r>
      <w:r w:rsidR="00AA2855" w:rsidRPr="00480065">
        <w:t>дополнить абзацами сл</w:t>
      </w:r>
      <w:r w:rsidR="00AA2855" w:rsidRPr="00480065">
        <w:t>е</w:t>
      </w:r>
      <w:r w:rsidR="00AA2855" w:rsidRPr="00480065">
        <w:t>дующего содержания:</w:t>
      </w:r>
    </w:p>
    <w:p w:rsidR="00AA2855" w:rsidRPr="00480065" w:rsidRDefault="00AA2855" w:rsidP="00AA2855">
      <w:pPr>
        <w:ind w:firstLine="709"/>
        <w:jc w:val="both"/>
      </w:pPr>
      <w:r w:rsidRPr="00480065">
        <w:t xml:space="preserve">«удельный расход электроэнергии </w:t>
      </w:r>
      <w:r w:rsidR="00887B5F">
        <w:t xml:space="preserve">‒ </w:t>
      </w:r>
      <w:r w:rsidRPr="00480065">
        <w:t>с 100,82 до 97,05 (кВт х ч./кв.</w:t>
      </w:r>
      <w:r w:rsidR="007F6BD8">
        <w:t xml:space="preserve"> </w:t>
      </w:r>
      <w:r w:rsidRPr="00480065">
        <w:t>м)</w:t>
      </w:r>
      <w:r w:rsidR="00887B5F">
        <w:t>;</w:t>
      </w:r>
      <w:r w:rsidRPr="00480065">
        <w:t>»;</w:t>
      </w:r>
    </w:p>
    <w:p w:rsidR="00AA2855" w:rsidRPr="00480065" w:rsidRDefault="00AA2855" w:rsidP="00AA2855">
      <w:pPr>
        <w:ind w:firstLine="709"/>
        <w:jc w:val="both"/>
      </w:pPr>
      <w:r w:rsidRPr="00480065">
        <w:t xml:space="preserve">«удельный расход тепловой энергии </w:t>
      </w:r>
      <w:r w:rsidR="00887B5F">
        <w:t xml:space="preserve">‒ </w:t>
      </w:r>
      <w:r w:rsidRPr="00480065">
        <w:t>с 0,53 до 0,52 (Гкал/кв.</w:t>
      </w:r>
      <w:r w:rsidR="007F6BD8">
        <w:t xml:space="preserve"> </w:t>
      </w:r>
      <w:r w:rsidRPr="00480065">
        <w:t>м)</w:t>
      </w:r>
      <w:r w:rsidR="00887B5F">
        <w:t>;</w:t>
      </w:r>
      <w:r w:rsidRPr="00480065">
        <w:t>»;</w:t>
      </w:r>
    </w:p>
    <w:p w:rsidR="00AA2855" w:rsidRPr="00480065" w:rsidRDefault="00AA2855" w:rsidP="00AA2855">
      <w:pPr>
        <w:ind w:firstLine="709"/>
        <w:jc w:val="both"/>
      </w:pPr>
      <w:r w:rsidRPr="00480065">
        <w:t>«удельный расход холодной воды</w:t>
      </w:r>
      <w:r w:rsidR="00887B5F">
        <w:t xml:space="preserve"> ‒ </w:t>
      </w:r>
      <w:r w:rsidRPr="00480065">
        <w:t>с 13,45 до 12,83 (куб.</w:t>
      </w:r>
      <w:r w:rsidR="007F6BD8">
        <w:t xml:space="preserve"> </w:t>
      </w:r>
      <w:r w:rsidRPr="00480065">
        <w:t>м/чел.)</w:t>
      </w:r>
      <w:r w:rsidR="00887B5F">
        <w:t>;</w:t>
      </w:r>
      <w:r w:rsidRPr="00480065">
        <w:t>»</w:t>
      </w:r>
      <w:r w:rsidR="00887B5F">
        <w:t>;</w:t>
      </w:r>
    </w:p>
    <w:p w:rsidR="00AA2855" w:rsidRPr="00480065" w:rsidRDefault="00AA2855" w:rsidP="00AA2855">
      <w:pPr>
        <w:ind w:firstLine="709"/>
        <w:jc w:val="both"/>
      </w:pPr>
      <w:r w:rsidRPr="00480065">
        <w:lastRenderedPageBreak/>
        <w:t>«удельный расход горячей воды с 1,63 до 1,59 (куб.</w:t>
      </w:r>
      <w:r w:rsidR="007F6BD8">
        <w:t xml:space="preserve"> </w:t>
      </w:r>
      <w:r w:rsidRPr="00480065">
        <w:t>м/чел.)</w:t>
      </w:r>
      <w:r w:rsidR="00887B5F">
        <w:t>.</w:t>
      </w:r>
      <w:r w:rsidRPr="00480065">
        <w:t>»</w:t>
      </w:r>
      <w:r w:rsidR="00887B5F">
        <w:t>.</w:t>
      </w:r>
    </w:p>
    <w:p w:rsidR="00AA2855" w:rsidRDefault="00AA2855" w:rsidP="00AA2855">
      <w:pPr>
        <w:ind w:firstLine="709"/>
        <w:jc w:val="both"/>
      </w:pPr>
      <w:r w:rsidRPr="00480065">
        <w:t>1.</w:t>
      </w:r>
      <w:r w:rsidR="00887B5F">
        <w:t>2.</w:t>
      </w:r>
      <w:r w:rsidRPr="00480065">
        <w:t xml:space="preserve">3. </w:t>
      </w:r>
      <w:r w:rsidR="00887B5F">
        <w:t>Р</w:t>
      </w:r>
      <w:r w:rsidRPr="00480065">
        <w:t>аздел «Финансовое обеспечение муниципальной программы» Паспорта мун</w:t>
      </w:r>
      <w:r w:rsidRPr="00480065">
        <w:t>и</w:t>
      </w:r>
      <w:r w:rsidRPr="00480065">
        <w:t>ципальной программы изложить в новой редакции:</w:t>
      </w:r>
    </w:p>
    <w:p w:rsidR="00AA2855" w:rsidRPr="00480065" w:rsidRDefault="00AA2855" w:rsidP="00AA2855">
      <w:pPr>
        <w:ind w:firstLine="709"/>
        <w:jc w:val="both"/>
      </w:pPr>
    </w:p>
    <w:tbl>
      <w:tblPr>
        <w:tblW w:w="0" w:type="auto"/>
        <w:tblLook w:val="04A0"/>
      </w:tblPr>
      <w:tblGrid>
        <w:gridCol w:w="3652"/>
        <w:gridCol w:w="6202"/>
      </w:tblGrid>
      <w:tr w:rsidR="00AA2855" w:rsidRPr="00480065" w:rsidTr="00887B5F">
        <w:tc>
          <w:tcPr>
            <w:tcW w:w="3652" w:type="dxa"/>
          </w:tcPr>
          <w:p w:rsidR="00AA2855" w:rsidRPr="00480065" w:rsidRDefault="00AA2855" w:rsidP="00AA2855">
            <w:r w:rsidRPr="00480065">
              <w:t>«Финансовое обеспеч</w:t>
            </w:r>
            <w:r w:rsidRPr="00480065">
              <w:t>е</w:t>
            </w:r>
            <w:r w:rsidRPr="00480065">
              <w:t>ние муниципальной программы</w:t>
            </w:r>
          </w:p>
          <w:p w:rsidR="00AA2855" w:rsidRPr="00480065" w:rsidRDefault="00AA2855" w:rsidP="00AA2855">
            <w:pPr>
              <w:ind w:firstLine="709"/>
            </w:pPr>
          </w:p>
        </w:tc>
        <w:tc>
          <w:tcPr>
            <w:tcW w:w="6202" w:type="dxa"/>
          </w:tcPr>
          <w:p w:rsidR="00513324" w:rsidRDefault="00AA2855" w:rsidP="007F6BD8">
            <w:pPr>
              <w:jc w:val="both"/>
            </w:pPr>
            <w:r w:rsidRPr="00480065">
              <w:t>общий объем финансирования мероприятий м</w:t>
            </w:r>
            <w:r w:rsidRPr="00480065">
              <w:t>у</w:t>
            </w:r>
            <w:r w:rsidRPr="00480065">
              <w:t>ниципальной программы за счет всех источников финансир</w:t>
            </w:r>
            <w:r w:rsidRPr="00480065">
              <w:t>о</w:t>
            </w:r>
            <w:r w:rsidRPr="00480065">
              <w:t>вания составляет 1</w:t>
            </w:r>
            <w:r w:rsidR="00547526">
              <w:t> </w:t>
            </w:r>
            <w:r w:rsidRPr="00480065">
              <w:t>167</w:t>
            </w:r>
            <w:r w:rsidR="00547526">
              <w:t xml:space="preserve"> </w:t>
            </w:r>
            <w:r w:rsidRPr="00480065">
              <w:t>201,7 тыс. руб.,   (бюджет автономного округа – 18</w:t>
            </w:r>
            <w:r w:rsidR="00547526">
              <w:t xml:space="preserve"> </w:t>
            </w:r>
            <w:r w:rsidRPr="00480065">
              <w:t>663,5 тыс. руб., бюджет района – 1</w:t>
            </w:r>
            <w:r w:rsidR="00547526">
              <w:t> </w:t>
            </w:r>
            <w:r w:rsidRPr="00480065">
              <w:t>106</w:t>
            </w:r>
            <w:r w:rsidR="00547526">
              <w:t xml:space="preserve"> </w:t>
            </w:r>
            <w:r w:rsidRPr="00480065">
              <w:t>285,7 тыс. руб., иные вн</w:t>
            </w:r>
            <w:r w:rsidRPr="00480065">
              <w:t>е</w:t>
            </w:r>
            <w:r w:rsidRPr="00480065">
              <w:t>бю</w:t>
            </w:r>
            <w:r w:rsidRPr="00480065">
              <w:t>д</w:t>
            </w:r>
            <w:r w:rsidRPr="00480065">
              <w:t>жетные источники – 42</w:t>
            </w:r>
            <w:r w:rsidR="00547526">
              <w:t xml:space="preserve"> </w:t>
            </w:r>
            <w:r w:rsidRPr="00480065">
              <w:t xml:space="preserve">252,5 тыс. руб.), </w:t>
            </w:r>
            <w:r w:rsidR="00513324">
              <w:t xml:space="preserve">           </w:t>
            </w:r>
            <w:r w:rsidRPr="00480065">
              <w:t xml:space="preserve">в том числе: </w:t>
            </w:r>
          </w:p>
          <w:p w:rsidR="00513324" w:rsidRDefault="00AA2855" w:rsidP="00513324">
            <w:pPr>
              <w:jc w:val="both"/>
            </w:pPr>
            <w:r w:rsidRPr="00480065">
              <w:t>2014 год – 302</w:t>
            </w:r>
            <w:r w:rsidR="00547526">
              <w:t xml:space="preserve"> </w:t>
            </w:r>
            <w:r w:rsidRPr="00480065">
              <w:t>090,0 тыс. руб. (бюджет автоно</w:t>
            </w:r>
            <w:r w:rsidRPr="00480065">
              <w:t>м</w:t>
            </w:r>
            <w:r w:rsidRPr="00480065">
              <w:t>ного округа – 4</w:t>
            </w:r>
            <w:r w:rsidR="00513324">
              <w:t xml:space="preserve"> </w:t>
            </w:r>
            <w:r w:rsidRPr="00480065">
              <w:t>514,00 тыс. руб., бюджет района – 28</w:t>
            </w:r>
            <w:r w:rsidR="00547526">
              <w:t xml:space="preserve"> </w:t>
            </w:r>
            <w:r w:rsidRPr="00480065">
              <w:t>8621,0 тыс. руб., иные внебюджетные и</w:t>
            </w:r>
            <w:r w:rsidRPr="00480065">
              <w:t>с</w:t>
            </w:r>
            <w:r w:rsidRPr="00480065">
              <w:t>точ</w:t>
            </w:r>
            <w:r w:rsidR="00513324">
              <w:t>ники – 8</w:t>
            </w:r>
            <w:r w:rsidR="00547526">
              <w:t xml:space="preserve"> </w:t>
            </w:r>
            <w:r w:rsidR="00513324">
              <w:t>955,0 тыс. руб.);</w:t>
            </w:r>
            <w:r w:rsidRPr="00480065">
              <w:t xml:space="preserve"> </w:t>
            </w:r>
          </w:p>
          <w:p w:rsidR="00513324" w:rsidRDefault="00AA2855" w:rsidP="00513324">
            <w:pPr>
              <w:jc w:val="both"/>
            </w:pPr>
            <w:r w:rsidRPr="00480065">
              <w:t>2015 год – 267</w:t>
            </w:r>
            <w:r w:rsidR="00547526">
              <w:t xml:space="preserve"> </w:t>
            </w:r>
            <w:r w:rsidRPr="00480065">
              <w:t>597,4 тыс. руб. (бюджет автоно</w:t>
            </w:r>
            <w:r w:rsidRPr="00480065">
              <w:t>м</w:t>
            </w:r>
            <w:r w:rsidRPr="00480065">
              <w:t>ного округа – 4</w:t>
            </w:r>
            <w:r w:rsidR="00547526">
              <w:t xml:space="preserve"> </w:t>
            </w:r>
            <w:r w:rsidRPr="00480065">
              <w:t>716,5 тыс. руб., бюджет района – 257</w:t>
            </w:r>
            <w:r w:rsidR="00547526">
              <w:t xml:space="preserve"> </w:t>
            </w:r>
            <w:r w:rsidRPr="00480065">
              <w:t>885,9 тыс. руб., иные внебюджетные исто</w:t>
            </w:r>
            <w:r w:rsidRPr="00480065">
              <w:t>ч</w:t>
            </w:r>
            <w:r w:rsidR="00513324">
              <w:t>ники – 4</w:t>
            </w:r>
            <w:r w:rsidR="00547526">
              <w:t xml:space="preserve"> </w:t>
            </w:r>
            <w:r w:rsidR="00513324">
              <w:t>995,0 тыс. руб.);</w:t>
            </w:r>
          </w:p>
          <w:p w:rsidR="00513324" w:rsidRDefault="00AA2855" w:rsidP="00513324">
            <w:pPr>
              <w:jc w:val="both"/>
            </w:pPr>
            <w:r w:rsidRPr="00480065">
              <w:t>2016 год – 99</w:t>
            </w:r>
            <w:r w:rsidR="00547526">
              <w:t xml:space="preserve"> </w:t>
            </w:r>
            <w:r w:rsidRPr="00480065">
              <w:t>379,9 тыс. руб. (бюджет автономн</w:t>
            </w:r>
            <w:r w:rsidRPr="00480065">
              <w:t>о</w:t>
            </w:r>
            <w:r w:rsidRPr="00480065">
              <w:t>го округа – 4</w:t>
            </w:r>
            <w:r w:rsidR="00547526">
              <w:t xml:space="preserve"> </w:t>
            </w:r>
            <w:r w:rsidRPr="00480065">
              <w:t xml:space="preserve">716,5 тыс. руб., бюджет района – </w:t>
            </w:r>
            <w:r w:rsidR="00547526">
              <w:t xml:space="preserve">          </w:t>
            </w:r>
            <w:r w:rsidRPr="00480065">
              <w:t>89</w:t>
            </w:r>
            <w:r w:rsidR="00547526">
              <w:t xml:space="preserve"> </w:t>
            </w:r>
            <w:r w:rsidRPr="00480065">
              <w:t>513,4 тыс. руб., иные внебюджетные источн</w:t>
            </w:r>
            <w:r w:rsidRPr="00480065">
              <w:t>и</w:t>
            </w:r>
            <w:r w:rsidRPr="00480065">
              <w:t>ки – 5</w:t>
            </w:r>
            <w:r w:rsidR="00547526">
              <w:t xml:space="preserve"> </w:t>
            </w:r>
            <w:r w:rsidRPr="00480065">
              <w:t>150,0 тыс. руб.)</w:t>
            </w:r>
            <w:r w:rsidR="00513324">
              <w:t>;</w:t>
            </w:r>
          </w:p>
          <w:p w:rsidR="00513324" w:rsidRDefault="00AA2855" w:rsidP="00513324">
            <w:pPr>
              <w:jc w:val="both"/>
            </w:pPr>
            <w:r w:rsidRPr="00480065">
              <w:t>2017 год – 101</w:t>
            </w:r>
            <w:r w:rsidR="00547526">
              <w:t xml:space="preserve"> </w:t>
            </w:r>
            <w:r w:rsidRPr="00480065">
              <w:t>612,0 тыс. руб. (бюджет автоно</w:t>
            </w:r>
            <w:r w:rsidRPr="00480065">
              <w:t>м</w:t>
            </w:r>
            <w:r w:rsidRPr="00480065">
              <w:t>ного округа – 4</w:t>
            </w:r>
            <w:r w:rsidR="00547526">
              <w:t xml:space="preserve"> </w:t>
            </w:r>
            <w:r w:rsidRPr="00480065">
              <w:t>716,5 тыс. руб., бюджет района – 91</w:t>
            </w:r>
            <w:r w:rsidR="00547526">
              <w:t xml:space="preserve"> </w:t>
            </w:r>
            <w:r w:rsidRPr="00480065">
              <w:t>590,5 тыс. руб., иные внебюджетные источн</w:t>
            </w:r>
            <w:r w:rsidRPr="00480065">
              <w:t>и</w:t>
            </w:r>
            <w:r w:rsidRPr="00480065">
              <w:t>ки – 5</w:t>
            </w:r>
            <w:r w:rsidR="00547526">
              <w:t xml:space="preserve"> </w:t>
            </w:r>
            <w:r w:rsidRPr="00480065">
              <w:t>305,0 тыс. руб.)</w:t>
            </w:r>
            <w:r w:rsidR="00513324">
              <w:t>;</w:t>
            </w:r>
          </w:p>
          <w:p w:rsidR="00AA2855" w:rsidRPr="00480065" w:rsidRDefault="00AA2855" w:rsidP="00513324">
            <w:pPr>
              <w:jc w:val="both"/>
            </w:pPr>
            <w:r w:rsidRPr="00480065">
              <w:t>2018–2020 годы – 396</w:t>
            </w:r>
            <w:r w:rsidR="00547526">
              <w:t xml:space="preserve"> </w:t>
            </w:r>
            <w:r w:rsidRPr="00480065">
              <w:t>522,4 тыс. руб. (бюджет автономного округа – 0 тыс. руб., бюджет района – 378</w:t>
            </w:r>
            <w:r w:rsidR="00547526">
              <w:t xml:space="preserve"> </w:t>
            </w:r>
            <w:r w:rsidRPr="00480065">
              <w:t>674,9 тыс. руб., иные внебюджетные и</w:t>
            </w:r>
            <w:r w:rsidRPr="00480065">
              <w:t>с</w:t>
            </w:r>
            <w:r w:rsidRPr="00480065">
              <w:t>точники – 17</w:t>
            </w:r>
            <w:r w:rsidR="00547526">
              <w:t xml:space="preserve"> </w:t>
            </w:r>
            <w:r w:rsidRPr="00480065">
              <w:t>847,5 тыс. руб.)».</w:t>
            </w:r>
          </w:p>
        </w:tc>
      </w:tr>
    </w:tbl>
    <w:p w:rsidR="00887B5F" w:rsidRDefault="00887B5F" w:rsidP="00AA2855">
      <w:pPr>
        <w:ind w:firstLine="709"/>
        <w:jc w:val="both"/>
      </w:pPr>
    </w:p>
    <w:p w:rsidR="00AA2855" w:rsidRPr="00480065" w:rsidRDefault="00AA2855" w:rsidP="00AA2855">
      <w:pPr>
        <w:ind w:firstLine="709"/>
        <w:jc w:val="both"/>
      </w:pPr>
      <w:r w:rsidRPr="00480065">
        <w:t>1.</w:t>
      </w:r>
      <w:r w:rsidR="00887B5F">
        <w:t>3</w:t>
      </w:r>
      <w:r w:rsidRPr="00480065">
        <w:t xml:space="preserve">. </w:t>
      </w:r>
      <w:r w:rsidR="00887B5F">
        <w:t>Р</w:t>
      </w:r>
      <w:r w:rsidRPr="00480065">
        <w:t xml:space="preserve">аздел II. </w:t>
      </w:r>
      <w:r w:rsidR="00887B5F">
        <w:t>«</w:t>
      </w:r>
      <w:r w:rsidRPr="00480065">
        <w:t>Цели, задачи и показатели их достижения</w:t>
      </w:r>
      <w:r w:rsidR="00887B5F">
        <w:t>»</w:t>
      </w:r>
      <w:r w:rsidRPr="00480065">
        <w:t xml:space="preserve"> дополнить пункт</w:t>
      </w:r>
      <w:r w:rsidR="00887B5F">
        <w:t xml:space="preserve">ом </w:t>
      </w:r>
      <w:r w:rsidR="00547526">
        <w:t xml:space="preserve">10 </w:t>
      </w:r>
      <w:r w:rsidR="00887B5F">
        <w:t>сл</w:t>
      </w:r>
      <w:r w:rsidR="00887B5F">
        <w:t>е</w:t>
      </w:r>
      <w:r w:rsidR="00887B5F">
        <w:t>дующего содержания</w:t>
      </w:r>
      <w:r w:rsidRPr="00480065">
        <w:t>:</w:t>
      </w:r>
    </w:p>
    <w:p w:rsidR="00AA2855" w:rsidRPr="00480065" w:rsidRDefault="00AA2855" w:rsidP="00AA2855">
      <w:pPr>
        <w:ind w:firstLine="709"/>
        <w:jc w:val="both"/>
      </w:pPr>
      <w:r w:rsidRPr="00480065">
        <w:t>«10. Реализация энергосберегающих мероприятий.</w:t>
      </w:r>
    </w:p>
    <w:p w:rsidR="00AA2855" w:rsidRPr="00480065" w:rsidRDefault="00AA2855" w:rsidP="00AA2855">
      <w:pPr>
        <w:ind w:firstLine="709"/>
        <w:jc w:val="both"/>
      </w:pPr>
      <w:r w:rsidRPr="00480065">
        <w:t>Расч</w:t>
      </w:r>
      <w:r>
        <w:t>е</w:t>
      </w:r>
      <w:r w:rsidRPr="00480065">
        <w:t>т показателей в области энергосбережения и повышения энергоэффективности осуществляется по следующим формулам:</w:t>
      </w:r>
    </w:p>
    <w:p w:rsidR="00AA2855" w:rsidRPr="00480065" w:rsidRDefault="00AA2855" w:rsidP="00AA2855">
      <w:pPr>
        <w:ind w:firstLine="709"/>
        <w:jc w:val="both"/>
      </w:pPr>
      <w:r w:rsidRPr="00480065">
        <w:t>1. Удельный расход электрической энергии (в расч</w:t>
      </w:r>
      <w:r w:rsidR="00887B5F">
        <w:t>ете на 1 кв. м</w:t>
      </w:r>
      <w:r w:rsidRPr="00480065">
        <w:t xml:space="preserve"> общей площади).</w:t>
      </w:r>
    </w:p>
    <w:p w:rsidR="00AA2855" w:rsidRPr="00480065" w:rsidRDefault="00AA2855" w:rsidP="00AA2855">
      <w:pPr>
        <w:ind w:firstLine="709"/>
        <w:jc w:val="both"/>
      </w:pPr>
      <w:r w:rsidRPr="00480065">
        <w:t>Показатель (Уэл.э.) определяется по формуле:</w:t>
      </w:r>
    </w:p>
    <w:p w:rsidR="00AA2855" w:rsidRPr="00480065" w:rsidRDefault="00AA2855" w:rsidP="00AA2855">
      <w:pPr>
        <w:ind w:firstLine="709"/>
        <w:jc w:val="both"/>
      </w:pPr>
      <w:r w:rsidRPr="00480065">
        <w:t xml:space="preserve">Уэл.э. = ОПэл.э. ÷ Пу (кВт×ч ÷ </w:t>
      </w:r>
      <w:r w:rsidR="00887B5F">
        <w:t>кв. м</w:t>
      </w:r>
      <w:r w:rsidRPr="00480065">
        <w:t>), где:</w:t>
      </w:r>
    </w:p>
    <w:p w:rsidR="00AA2855" w:rsidRPr="00480065" w:rsidRDefault="00AA2855" w:rsidP="00AA2855">
      <w:pPr>
        <w:ind w:firstLine="709"/>
        <w:jc w:val="both"/>
      </w:pPr>
      <w:r w:rsidRPr="00480065">
        <w:t>ОПэл.э – годовой объем потребления электрической энергии в учрежд</w:t>
      </w:r>
      <w:r w:rsidRPr="00480065">
        <w:t>е</w:t>
      </w:r>
      <w:r w:rsidRPr="00480065">
        <w:t>ниях, кВт×ч;</w:t>
      </w:r>
    </w:p>
    <w:p w:rsidR="00AA2855" w:rsidRPr="00480065" w:rsidRDefault="00AA2855" w:rsidP="00AA2855">
      <w:pPr>
        <w:ind w:firstLine="709"/>
        <w:jc w:val="both"/>
      </w:pPr>
      <w:r w:rsidRPr="00480065">
        <w:t xml:space="preserve">Пу – площадь размещения учреждений, </w:t>
      </w:r>
      <w:r w:rsidR="00887B5F">
        <w:t>кв. м</w:t>
      </w:r>
      <w:r w:rsidRPr="00480065">
        <w:t>.</w:t>
      </w:r>
    </w:p>
    <w:p w:rsidR="00AA2855" w:rsidRPr="00480065" w:rsidRDefault="00AA2855" w:rsidP="00AA2855">
      <w:pPr>
        <w:ind w:firstLine="709"/>
        <w:jc w:val="both"/>
      </w:pPr>
      <w:r w:rsidRPr="00480065">
        <w:lastRenderedPageBreak/>
        <w:t>2. Удельный расход тепловой энергии на снабжение учреждения (в расч</w:t>
      </w:r>
      <w:r w:rsidR="00887B5F">
        <w:t>е</w:t>
      </w:r>
      <w:r w:rsidRPr="00480065">
        <w:t xml:space="preserve">те на 1 </w:t>
      </w:r>
      <w:r w:rsidR="00887B5F">
        <w:t>кв. м</w:t>
      </w:r>
      <w:r w:rsidRPr="00480065">
        <w:t xml:space="preserve"> общей площади).</w:t>
      </w:r>
    </w:p>
    <w:p w:rsidR="00AA2855" w:rsidRPr="00480065" w:rsidRDefault="00AA2855" w:rsidP="00AA2855">
      <w:pPr>
        <w:ind w:firstLine="709"/>
        <w:jc w:val="both"/>
      </w:pPr>
      <w:r w:rsidRPr="00480065">
        <w:t xml:space="preserve">Показатель (Утеп.э.) определяется по формуле: </w:t>
      </w:r>
    </w:p>
    <w:p w:rsidR="00AA2855" w:rsidRPr="00480065" w:rsidRDefault="00AA2855" w:rsidP="00AA2855">
      <w:pPr>
        <w:ind w:firstLine="709"/>
        <w:jc w:val="both"/>
      </w:pPr>
      <w:r w:rsidRPr="00480065">
        <w:t>Ут</w:t>
      </w:r>
      <w:r w:rsidR="00887B5F">
        <w:t>еп.э. = ОПтеп.э. ÷ Пу. (Гкал ÷ кв. м</w:t>
      </w:r>
      <w:r w:rsidRPr="00480065">
        <w:t>), где:</w:t>
      </w:r>
    </w:p>
    <w:p w:rsidR="00AA2855" w:rsidRPr="00480065" w:rsidRDefault="00AA2855" w:rsidP="00AA2855">
      <w:pPr>
        <w:ind w:firstLine="709"/>
        <w:jc w:val="both"/>
      </w:pPr>
      <w:r w:rsidRPr="00480065">
        <w:t>ОПтеп.э – годовой объем потребления тепловой энергии в учреждениях, Гкал;</w:t>
      </w:r>
    </w:p>
    <w:p w:rsidR="00AA2855" w:rsidRPr="00480065" w:rsidRDefault="00AA2855" w:rsidP="00AA2855">
      <w:pPr>
        <w:ind w:firstLine="709"/>
        <w:jc w:val="both"/>
      </w:pPr>
      <w:r w:rsidRPr="00480065">
        <w:t xml:space="preserve">Пу – </w:t>
      </w:r>
      <w:r w:rsidR="00887B5F">
        <w:t>площадь размещения учреждений, кв. м</w:t>
      </w:r>
      <w:r w:rsidRPr="00480065">
        <w:t>.</w:t>
      </w:r>
    </w:p>
    <w:p w:rsidR="00AA2855" w:rsidRPr="00480065" w:rsidRDefault="00AA2855" w:rsidP="00AA2855">
      <w:pPr>
        <w:ind w:firstLine="709"/>
        <w:jc w:val="both"/>
      </w:pPr>
      <w:r w:rsidRPr="00480065">
        <w:t>3. Удельный расход холодной воды на снабжение учреждения (в расч</w:t>
      </w:r>
      <w:r w:rsidR="00887B5F">
        <w:t>е</w:t>
      </w:r>
      <w:r w:rsidRPr="00480065">
        <w:t>те на 1 челов</w:t>
      </w:r>
      <w:r w:rsidRPr="00480065">
        <w:t>е</w:t>
      </w:r>
      <w:r w:rsidRPr="00480065">
        <w:t xml:space="preserve">ка). </w:t>
      </w:r>
    </w:p>
    <w:p w:rsidR="00AA2855" w:rsidRPr="00480065" w:rsidRDefault="00AA2855" w:rsidP="00AA2855">
      <w:pPr>
        <w:ind w:firstLine="709"/>
        <w:jc w:val="both"/>
      </w:pPr>
      <w:r w:rsidRPr="00480065">
        <w:t xml:space="preserve">Показатель (Ухвс) определяется по формуле: </w:t>
      </w:r>
    </w:p>
    <w:p w:rsidR="00AA2855" w:rsidRPr="00480065" w:rsidRDefault="00AA2855" w:rsidP="00AA2855">
      <w:pPr>
        <w:ind w:firstLine="709"/>
        <w:jc w:val="both"/>
      </w:pPr>
      <w:r w:rsidRPr="00480065">
        <w:t>Ухвс = ОПхвс ÷ Ку. (</w:t>
      </w:r>
      <w:r w:rsidR="00887B5F">
        <w:t>куб. м</w:t>
      </w:r>
      <w:r w:rsidRPr="00480065">
        <w:t xml:space="preserve"> ÷ чел.), где:</w:t>
      </w:r>
    </w:p>
    <w:p w:rsidR="00AA2855" w:rsidRPr="00480065" w:rsidRDefault="00AA2855" w:rsidP="00AA2855">
      <w:pPr>
        <w:ind w:firstLine="709"/>
        <w:jc w:val="both"/>
      </w:pPr>
      <w:r w:rsidRPr="00480065">
        <w:t>ОПхвс – годовой объем потребления холодной воды</w:t>
      </w:r>
      <w:r w:rsidR="00887B5F">
        <w:t xml:space="preserve"> в учреждениях,            куб. м</w:t>
      </w:r>
      <w:r w:rsidRPr="00480065">
        <w:t>;</w:t>
      </w:r>
    </w:p>
    <w:p w:rsidR="00AA2855" w:rsidRPr="00480065" w:rsidRDefault="00AA2855" w:rsidP="00AA2855">
      <w:pPr>
        <w:ind w:firstLine="709"/>
        <w:jc w:val="both"/>
      </w:pPr>
      <w:r w:rsidRPr="00480065">
        <w:t>Ку – количество работников учреждений, чел.</w:t>
      </w:r>
    </w:p>
    <w:p w:rsidR="00AA2855" w:rsidRPr="00480065" w:rsidRDefault="00AA2855" w:rsidP="00AA2855">
      <w:pPr>
        <w:ind w:firstLine="709"/>
        <w:jc w:val="both"/>
      </w:pPr>
      <w:r w:rsidRPr="00480065">
        <w:t>4. Удельный расход горячей воды на снабжение учреждения (в расч</w:t>
      </w:r>
      <w:r w:rsidR="00887B5F">
        <w:t>е</w:t>
      </w:r>
      <w:r w:rsidRPr="00480065">
        <w:t xml:space="preserve">те </w:t>
      </w:r>
      <w:r w:rsidR="00887B5F">
        <w:t xml:space="preserve">             </w:t>
      </w:r>
      <w:r w:rsidRPr="00480065">
        <w:t>на 1 человека).</w:t>
      </w:r>
    </w:p>
    <w:p w:rsidR="00AA2855" w:rsidRPr="00480065" w:rsidRDefault="00AA2855" w:rsidP="00AA2855">
      <w:pPr>
        <w:ind w:firstLine="709"/>
        <w:jc w:val="both"/>
      </w:pPr>
      <w:r w:rsidRPr="00480065">
        <w:t xml:space="preserve">Показатель (Угвс.) определяется по формуле: </w:t>
      </w:r>
    </w:p>
    <w:p w:rsidR="00AA2855" w:rsidRPr="00480065" w:rsidRDefault="00AA2855" w:rsidP="00AA2855">
      <w:pPr>
        <w:ind w:firstLine="709"/>
        <w:jc w:val="both"/>
      </w:pPr>
      <w:r w:rsidRPr="00480065">
        <w:t>Угвс. = ОПгвс ÷ Ку (</w:t>
      </w:r>
      <w:r w:rsidR="00887B5F">
        <w:t>куб. м</w:t>
      </w:r>
      <w:r w:rsidRPr="00480065">
        <w:t xml:space="preserve"> ÷ чел.), где:</w:t>
      </w:r>
    </w:p>
    <w:p w:rsidR="00AA2855" w:rsidRPr="00480065" w:rsidRDefault="00AA2855" w:rsidP="00AA2855">
      <w:pPr>
        <w:ind w:firstLine="709"/>
        <w:jc w:val="both"/>
      </w:pPr>
      <w:r w:rsidRPr="00480065">
        <w:t>ОПгвс – годовой объ</w:t>
      </w:r>
      <w:r>
        <w:t>е</w:t>
      </w:r>
      <w:r w:rsidRPr="00480065">
        <w:t xml:space="preserve">м потребления горячей воды в учреждениях, </w:t>
      </w:r>
      <w:r w:rsidR="00887B5F">
        <w:t>куб. м</w:t>
      </w:r>
      <w:r w:rsidRPr="00480065">
        <w:t>;</w:t>
      </w:r>
    </w:p>
    <w:p w:rsidR="00AA2855" w:rsidRPr="00480065" w:rsidRDefault="00AA2855" w:rsidP="00AA2855">
      <w:pPr>
        <w:ind w:firstLine="709"/>
        <w:jc w:val="both"/>
      </w:pPr>
      <w:r w:rsidRPr="00480065">
        <w:t>Ку – количество работников учреждений, чел.»</w:t>
      </w:r>
      <w:r w:rsidR="00887B5F">
        <w:t>.</w:t>
      </w:r>
    </w:p>
    <w:p w:rsidR="00AA2855" w:rsidRPr="00480065" w:rsidRDefault="00AA2855" w:rsidP="00AA2855">
      <w:pPr>
        <w:ind w:firstLine="709"/>
        <w:jc w:val="both"/>
      </w:pPr>
      <w:r w:rsidRPr="00480065">
        <w:t>1.</w:t>
      </w:r>
      <w:r w:rsidR="00887B5F">
        <w:t>4</w:t>
      </w:r>
      <w:r w:rsidRPr="00480065">
        <w:t xml:space="preserve">. </w:t>
      </w:r>
      <w:r w:rsidR="00887B5F">
        <w:t>Р</w:t>
      </w:r>
      <w:r w:rsidRPr="00480065">
        <w:t xml:space="preserve">аздел III. </w:t>
      </w:r>
      <w:r w:rsidR="00887B5F">
        <w:t>«</w:t>
      </w:r>
      <w:r w:rsidRPr="00480065">
        <w:t>Обобщенная характеристика программных мероприятий</w:t>
      </w:r>
      <w:r w:rsidR="00887B5F">
        <w:t>»</w:t>
      </w:r>
      <w:r w:rsidRPr="00480065">
        <w:t xml:space="preserve"> дополнить пункт</w:t>
      </w:r>
      <w:r w:rsidR="00887B5F">
        <w:t>ом 2.4. следующего содержания</w:t>
      </w:r>
      <w:r w:rsidRPr="00480065">
        <w:t>:</w:t>
      </w:r>
    </w:p>
    <w:p w:rsidR="00AA2855" w:rsidRPr="00480065" w:rsidRDefault="00AA2855" w:rsidP="00AA2855">
      <w:pPr>
        <w:ind w:firstLine="709"/>
        <w:jc w:val="both"/>
      </w:pPr>
      <w:r w:rsidRPr="00480065">
        <w:t>«2.4. Реализация энергосберегающих мероприятий.</w:t>
      </w:r>
    </w:p>
    <w:p w:rsidR="00AA2855" w:rsidRPr="00480065" w:rsidRDefault="00AA2855" w:rsidP="00AA2855">
      <w:pPr>
        <w:ind w:firstLine="709"/>
        <w:jc w:val="both"/>
      </w:pPr>
      <w:r w:rsidRPr="00480065">
        <w:t>Данным мероприятием решаются вопросы приобретения энергетического оборудования, осуществляется посредством оснащения зданий приборами уч</w:t>
      </w:r>
      <w:r w:rsidRPr="00480065">
        <w:t>е</w:t>
      </w:r>
      <w:r w:rsidRPr="00480065">
        <w:t>та используемых энергетических ресурсов обустройство тепловой защиты о</w:t>
      </w:r>
      <w:r w:rsidRPr="00480065">
        <w:t>г</w:t>
      </w:r>
      <w:r w:rsidRPr="00480065">
        <w:t>раждающих конструкций зданий, з</w:t>
      </w:r>
      <w:r w:rsidRPr="00480065">
        <w:t>а</w:t>
      </w:r>
      <w:r w:rsidRPr="00480065">
        <w:t>мена энергопотребляющего оборудования на более энергоэффективное, а также организационные мероприятия</w:t>
      </w:r>
      <w:r w:rsidR="00887B5F">
        <w:t>,</w:t>
      </w:r>
      <w:r w:rsidRPr="00480065">
        <w:t xml:space="preserve"> напра</w:t>
      </w:r>
      <w:r w:rsidRPr="00480065">
        <w:t>в</w:t>
      </w:r>
      <w:r w:rsidRPr="00480065">
        <w:t>ленные на снижение удельного расхода энергетических ресу</w:t>
      </w:r>
      <w:r w:rsidRPr="00480065">
        <w:t>р</w:t>
      </w:r>
      <w:r w:rsidRPr="00480065">
        <w:t>сов</w:t>
      </w:r>
      <w:r w:rsidR="00887B5F">
        <w:t>.</w:t>
      </w:r>
      <w:r w:rsidRPr="00480065">
        <w:t>».</w:t>
      </w:r>
    </w:p>
    <w:p w:rsidR="00AA2855" w:rsidRPr="00480065" w:rsidRDefault="00AA2855" w:rsidP="00AA2855">
      <w:pPr>
        <w:ind w:firstLine="709"/>
        <w:jc w:val="both"/>
      </w:pPr>
      <w:r w:rsidRPr="00480065">
        <w:t>1.</w:t>
      </w:r>
      <w:r w:rsidR="00887B5F">
        <w:t>5. Приложения</w:t>
      </w:r>
      <w:r w:rsidRPr="00480065">
        <w:t xml:space="preserve"> 1</w:t>
      </w:r>
      <w:r w:rsidR="00887B5F">
        <w:t>, 2</w:t>
      </w:r>
      <w:r w:rsidRPr="00480065">
        <w:t xml:space="preserve"> к муниципальной программе «Развитие физической культуры и спорта в Нижневартовском районе на 2014–2020 годы» изложить            в но</w:t>
      </w:r>
      <w:r w:rsidR="00F233A6">
        <w:t>вой редакции с</w:t>
      </w:r>
      <w:r w:rsidR="00F233A6">
        <w:t>о</w:t>
      </w:r>
      <w:r w:rsidR="00F233A6">
        <w:t>гласно приложениям</w:t>
      </w:r>
      <w:r w:rsidRPr="00480065">
        <w:t xml:space="preserve"> 1</w:t>
      </w:r>
      <w:r w:rsidR="00F233A6">
        <w:t>, 2</w:t>
      </w:r>
      <w:r w:rsidRPr="00480065">
        <w:t>.</w:t>
      </w:r>
    </w:p>
    <w:p w:rsidR="00F233A6" w:rsidRPr="00513324" w:rsidRDefault="00F233A6" w:rsidP="00AA2855">
      <w:pPr>
        <w:ind w:firstLine="709"/>
        <w:jc w:val="both"/>
        <w:rPr>
          <w:sz w:val="22"/>
        </w:rPr>
      </w:pPr>
    </w:p>
    <w:p w:rsidR="00F233A6" w:rsidRDefault="00AA2855" w:rsidP="00F233A6">
      <w:pPr>
        <w:ind w:firstLine="709"/>
        <w:jc w:val="both"/>
        <w:rPr>
          <w:bCs/>
        </w:rPr>
      </w:pPr>
      <w:r w:rsidRPr="00480065">
        <w:t xml:space="preserve">2. </w:t>
      </w:r>
      <w:r w:rsidR="00F233A6">
        <w:rPr>
          <w:bCs/>
        </w:rPr>
        <w:t>Службе документационного обеспечения управления организации де</w:t>
      </w:r>
      <w:r w:rsidR="00F233A6">
        <w:rPr>
          <w:bCs/>
        </w:rPr>
        <w:t>я</w:t>
      </w:r>
      <w:r w:rsidR="00F233A6">
        <w:rPr>
          <w:bCs/>
        </w:rPr>
        <w:t xml:space="preserve">тельности администрации района (Ю.В. Мороз) разместить постановление              на официальном веб-сайте администрации о района: </w:t>
      </w:r>
      <w:r w:rsidR="00F233A6">
        <w:rPr>
          <w:bCs/>
          <w:lang w:val="en-US"/>
        </w:rPr>
        <w:t>www</w:t>
      </w:r>
      <w:r w:rsidR="00F233A6" w:rsidRPr="00C00FC6">
        <w:rPr>
          <w:bCs/>
        </w:rPr>
        <w:t>.</w:t>
      </w:r>
      <w:r w:rsidR="00F233A6">
        <w:rPr>
          <w:bCs/>
          <w:lang w:val="en-US"/>
        </w:rPr>
        <w:t>nvraion</w:t>
      </w:r>
      <w:r w:rsidR="00F233A6" w:rsidRPr="00C00FC6">
        <w:rPr>
          <w:bCs/>
        </w:rPr>
        <w:t>.</w:t>
      </w:r>
      <w:r w:rsidR="00F233A6">
        <w:rPr>
          <w:bCs/>
          <w:lang w:val="en-US"/>
        </w:rPr>
        <w:t>ru</w:t>
      </w:r>
      <w:r w:rsidR="00F233A6" w:rsidRPr="00BE759C">
        <w:rPr>
          <w:bCs/>
        </w:rPr>
        <w:t>.</w:t>
      </w:r>
    </w:p>
    <w:p w:rsidR="00F233A6" w:rsidRPr="00513324" w:rsidRDefault="00F233A6" w:rsidP="00F233A6">
      <w:pPr>
        <w:ind w:firstLine="709"/>
        <w:jc w:val="both"/>
        <w:rPr>
          <w:bCs/>
          <w:sz w:val="22"/>
        </w:rPr>
      </w:pPr>
    </w:p>
    <w:p w:rsidR="00F233A6" w:rsidRDefault="00F233A6" w:rsidP="00F233A6">
      <w:pPr>
        <w:ind w:firstLine="709"/>
        <w:jc w:val="both"/>
        <w:rPr>
          <w:bCs/>
        </w:rPr>
      </w:pPr>
      <w:r>
        <w:rPr>
          <w:bCs/>
        </w:rPr>
        <w:t>3. Постановление вступает в силу после его официального опубликования (обнарод</w:t>
      </w:r>
      <w:r>
        <w:rPr>
          <w:bCs/>
        </w:rPr>
        <w:t>о</w:t>
      </w:r>
      <w:r>
        <w:rPr>
          <w:bCs/>
        </w:rPr>
        <w:t>вания).</w:t>
      </w:r>
    </w:p>
    <w:p w:rsidR="00F233A6" w:rsidRPr="00513324" w:rsidRDefault="00F233A6" w:rsidP="00AA2855">
      <w:pPr>
        <w:ind w:firstLine="709"/>
        <w:jc w:val="both"/>
        <w:rPr>
          <w:sz w:val="22"/>
        </w:rPr>
      </w:pPr>
    </w:p>
    <w:p w:rsidR="00AA2855" w:rsidRPr="00480065" w:rsidRDefault="00AA2855" w:rsidP="00AA2855">
      <w:pPr>
        <w:ind w:firstLine="709"/>
        <w:jc w:val="both"/>
      </w:pPr>
      <w:r w:rsidRPr="00480065">
        <w:t>4. Контроль за выполнением постановления возложить на заместителя главы админ</w:t>
      </w:r>
      <w:r w:rsidRPr="00480065">
        <w:t>и</w:t>
      </w:r>
      <w:r w:rsidRPr="00480065">
        <w:t>страции района по социальным вопросам О.В. Липунову.</w:t>
      </w:r>
    </w:p>
    <w:p w:rsidR="00AA2855" w:rsidRPr="00480065" w:rsidRDefault="00AA2855" w:rsidP="00AA2855">
      <w:pPr>
        <w:ind w:firstLine="709"/>
        <w:jc w:val="both"/>
      </w:pPr>
    </w:p>
    <w:p w:rsidR="00AA2855" w:rsidRDefault="00AA2855" w:rsidP="00AA2855">
      <w:pPr>
        <w:ind w:firstLine="709"/>
        <w:jc w:val="both"/>
      </w:pPr>
    </w:p>
    <w:p w:rsidR="00513324" w:rsidRPr="00480065" w:rsidRDefault="00513324" w:rsidP="00AA2855">
      <w:pPr>
        <w:ind w:firstLine="709"/>
        <w:jc w:val="both"/>
      </w:pPr>
    </w:p>
    <w:p w:rsidR="00AA2855" w:rsidRPr="00480065" w:rsidRDefault="00AA2855" w:rsidP="00AA2855">
      <w:pPr>
        <w:jc w:val="both"/>
      </w:pPr>
      <w:r w:rsidRPr="00480065">
        <w:t xml:space="preserve">Глава администрации района                              </w:t>
      </w:r>
      <w:r>
        <w:t xml:space="preserve">    </w:t>
      </w:r>
      <w:r w:rsidRPr="00480065">
        <w:t xml:space="preserve">                          Б.А. Саломатин</w:t>
      </w:r>
    </w:p>
    <w:p w:rsidR="00AA2855" w:rsidRPr="00480065" w:rsidRDefault="00AA2855" w:rsidP="00AA2855">
      <w:pPr>
        <w:ind w:firstLine="709"/>
        <w:jc w:val="both"/>
        <w:sectPr w:rsidR="00AA2855" w:rsidRPr="00480065" w:rsidSect="00AA2855">
          <w:headerReference w:type="default" r:id="rId9"/>
          <w:pgSz w:w="11906" w:h="16838"/>
          <w:pgMar w:top="851" w:right="567" w:bottom="1134" w:left="1701" w:header="340" w:footer="340" w:gutter="0"/>
          <w:cols w:space="720"/>
        </w:sectPr>
      </w:pPr>
    </w:p>
    <w:p w:rsidR="00AA2855" w:rsidRPr="00480065" w:rsidRDefault="00AA2855" w:rsidP="00F233A6">
      <w:pPr>
        <w:ind w:firstLine="10206"/>
      </w:pPr>
      <w:r w:rsidRPr="00480065">
        <w:lastRenderedPageBreak/>
        <w:t>Приложение</w:t>
      </w:r>
      <w:r w:rsidR="00F233A6">
        <w:t xml:space="preserve"> 1</w:t>
      </w:r>
      <w:r w:rsidRPr="00480065">
        <w:t xml:space="preserve"> к постановлению</w:t>
      </w:r>
    </w:p>
    <w:p w:rsidR="00AA2855" w:rsidRPr="00480065" w:rsidRDefault="00AA2855" w:rsidP="00F233A6">
      <w:pPr>
        <w:ind w:firstLine="10206"/>
      </w:pPr>
      <w:r w:rsidRPr="00480065">
        <w:t>администрации района</w:t>
      </w:r>
    </w:p>
    <w:p w:rsidR="00AA2855" w:rsidRPr="00480065" w:rsidRDefault="00AA2855" w:rsidP="00F233A6">
      <w:pPr>
        <w:ind w:firstLine="10206"/>
      </w:pPr>
      <w:r w:rsidRPr="00480065">
        <w:t xml:space="preserve">от </w:t>
      </w:r>
      <w:r w:rsidR="00054FD7">
        <w:t>01.04.2015</w:t>
      </w:r>
      <w:r w:rsidRPr="00480065">
        <w:t xml:space="preserve"> № </w:t>
      </w:r>
      <w:r w:rsidR="00054FD7">
        <w:t>579</w:t>
      </w:r>
    </w:p>
    <w:p w:rsidR="00AA2855" w:rsidRPr="00F233A6" w:rsidRDefault="00AA2855" w:rsidP="00F233A6">
      <w:pPr>
        <w:jc w:val="center"/>
        <w:rPr>
          <w:b/>
        </w:rPr>
      </w:pPr>
    </w:p>
    <w:p w:rsidR="00AA2855" w:rsidRPr="00F233A6" w:rsidRDefault="00AA2855" w:rsidP="00F233A6">
      <w:pPr>
        <w:ind w:left="10206"/>
        <w:jc w:val="both"/>
      </w:pPr>
      <w:r w:rsidRPr="00F233A6">
        <w:t>«Приложение 1 к муниципальной программе «Развитие физической культуры и спорта в Нижневарто</w:t>
      </w:r>
      <w:r w:rsidRPr="00F233A6">
        <w:t>в</w:t>
      </w:r>
      <w:r w:rsidRPr="00F233A6">
        <w:t>ском районе на 2014–2020 годы»</w:t>
      </w:r>
    </w:p>
    <w:p w:rsidR="00AA2855" w:rsidRDefault="00AA2855" w:rsidP="00F233A6">
      <w:pPr>
        <w:jc w:val="center"/>
        <w:rPr>
          <w:b/>
        </w:rPr>
      </w:pPr>
    </w:p>
    <w:p w:rsidR="00F233A6" w:rsidRPr="00F233A6" w:rsidRDefault="00F233A6" w:rsidP="00F233A6">
      <w:pPr>
        <w:jc w:val="center"/>
        <w:rPr>
          <w:b/>
        </w:rPr>
      </w:pPr>
    </w:p>
    <w:p w:rsidR="00AA2855" w:rsidRPr="00F233A6" w:rsidRDefault="00AA2855" w:rsidP="00F233A6">
      <w:pPr>
        <w:jc w:val="center"/>
        <w:rPr>
          <w:b/>
        </w:rPr>
      </w:pPr>
      <w:r w:rsidRPr="00F233A6">
        <w:rPr>
          <w:b/>
        </w:rPr>
        <w:t>Целевые показатели муниципальной программы</w:t>
      </w:r>
    </w:p>
    <w:p w:rsidR="00AA2855" w:rsidRPr="00F233A6" w:rsidRDefault="00AA2855" w:rsidP="00F233A6">
      <w:pPr>
        <w:jc w:val="center"/>
        <w:rPr>
          <w:b/>
        </w:rPr>
      </w:pPr>
      <w:r w:rsidRPr="00F233A6">
        <w:rPr>
          <w:b/>
        </w:rPr>
        <w:t>«Развитие физической культуры и спорта в Нижневартовском районе на 2014−2020 годы»</w:t>
      </w:r>
    </w:p>
    <w:p w:rsidR="00AA2855" w:rsidRPr="00480065" w:rsidRDefault="00AA2855" w:rsidP="00AA2855"/>
    <w:tbl>
      <w:tblPr>
        <w:tblStyle w:val="ab"/>
        <w:tblW w:w="14832" w:type="dxa"/>
        <w:tblLayout w:type="fixed"/>
        <w:tblLook w:val="04A0"/>
      </w:tblPr>
      <w:tblGrid>
        <w:gridCol w:w="569"/>
        <w:gridCol w:w="4255"/>
        <w:gridCol w:w="1418"/>
        <w:gridCol w:w="851"/>
        <w:gridCol w:w="992"/>
        <w:gridCol w:w="992"/>
        <w:gridCol w:w="851"/>
        <w:gridCol w:w="992"/>
        <w:gridCol w:w="992"/>
        <w:gridCol w:w="993"/>
        <w:gridCol w:w="1927"/>
      </w:tblGrid>
      <w:tr w:rsidR="00AA2855" w:rsidRPr="00F233A6" w:rsidTr="00F233A6">
        <w:trPr>
          <w:trHeight w:val="517"/>
        </w:trPr>
        <w:tc>
          <w:tcPr>
            <w:tcW w:w="569" w:type="dxa"/>
            <w:vMerge w:val="restart"/>
            <w:hideMark/>
          </w:tcPr>
          <w:p w:rsidR="00AA2855" w:rsidRPr="00F233A6" w:rsidRDefault="00AA2855" w:rsidP="00F233A6">
            <w:pPr>
              <w:jc w:val="center"/>
              <w:rPr>
                <w:b/>
                <w:sz w:val="24"/>
                <w:szCs w:val="24"/>
              </w:rPr>
            </w:pPr>
            <w:r w:rsidRPr="00F233A6">
              <w:rPr>
                <w:b/>
                <w:sz w:val="24"/>
                <w:szCs w:val="24"/>
              </w:rPr>
              <w:t>№ п/п</w:t>
            </w:r>
          </w:p>
        </w:tc>
        <w:tc>
          <w:tcPr>
            <w:tcW w:w="4255" w:type="dxa"/>
            <w:vMerge w:val="restart"/>
            <w:hideMark/>
          </w:tcPr>
          <w:p w:rsidR="00AA2855" w:rsidRPr="00F233A6" w:rsidRDefault="00AA2855" w:rsidP="00F233A6">
            <w:pPr>
              <w:jc w:val="center"/>
              <w:rPr>
                <w:rFonts w:eastAsiaTheme="minorEastAsia"/>
                <w:b/>
                <w:sz w:val="24"/>
                <w:szCs w:val="24"/>
              </w:rPr>
            </w:pPr>
            <w:r w:rsidRPr="00F233A6">
              <w:rPr>
                <w:b/>
                <w:sz w:val="24"/>
                <w:szCs w:val="24"/>
              </w:rPr>
              <w:t>Наименование</w:t>
            </w:r>
          </w:p>
          <w:p w:rsidR="00AA2855" w:rsidRPr="00F233A6" w:rsidRDefault="00AA2855" w:rsidP="00F233A6">
            <w:pPr>
              <w:jc w:val="center"/>
              <w:rPr>
                <w:b/>
                <w:sz w:val="24"/>
                <w:szCs w:val="24"/>
              </w:rPr>
            </w:pPr>
            <w:r w:rsidRPr="00F233A6">
              <w:rPr>
                <w:b/>
                <w:sz w:val="24"/>
                <w:szCs w:val="24"/>
              </w:rPr>
              <w:t>показателей результатов</w:t>
            </w:r>
          </w:p>
        </w:tc>
        <w:tc>
          <w:tcPr>
            <w:tcW w:w="1418" w:type="dxa"/>
            <w:vMerge w:val="restart"/>
            <w:hideMark/>
          </w:tcPr>
          <w:p w:rsidR="00F233A6" w:rsidRDefault="00AA2855" w:rsidP="00F233A6">
            <w:pPr>
              <w:jc w:val="center"/>
              <w:rPr>
                <w:b/>
                <w:sz w:val="24"/>
                <w:szCs w:val="24"/>
              </w:rPr>
            </w:pPr>
            <w:r w:rsidRPr="00F233A6">
              <w:rPr>
                <w:b/>
                <w:sz w:val="24"/>
                <w:szCs w:val="24"/>
              </w:rPr>
              <w:t>Базовый показ</w:t>
            </w:r>
            <w:r w:rsidRPr="00F233A6">
              <w:rPr>
                <w:b/>
                <w:sz w:val="24"/>
                <w:szCs w:val="24"/>
              </w:rPr>
              <w:t>а</w:t>
            </w:r>
            <w:r w:rsidRPr="00F233A6">
              <w:rPr>
                <w:b/>
                <w:sz w:val="24"/>
                <w:szCs w:val="24"/>
              </w:rPr>
              <w:t>тель на начало реализ</w:t>
            </w:r>
            <w:r w:rsidRPr="00F233A6">
              <w:rPr>
                <w:b/>
                <w:sz w:val="24"/>
                <w:szCs w:val="24"/>
              </w:rPr>
              <w:t>а</w:t>
            </w:r>
            <w:r w:rsidRPr="00F233A6">
              <w:rPr>
                <w:b/>
                <w:sz w:val="24"/>
                <w:szCs w:val="24"/>
              </w:rPr>
              <w:t xml:space="preserve">ции </w:t>
            </w:r>
          </w:p>
          <w:p w:rsidR="00AA2855" w:rsidRPr="00F233A6" w:rsidRDefault="00AA2855" w:rsidP="00F233A6">
            <w:pPr>
              <w:jc w:val="center"/>
              <w:rPr>
                <w:b/>
                <w:sz w:val="24"/>
                <w:szCs w:val="24"/>
              </w:rPr>
            </w:pPr>
            <w:r w:rsidRPr="00F233A6">
              <w:rPr>
                <w:b/>
                <w:sz w:val="24"/>
                <w:szCs w:val="24"/>
              </w:rPr>
              <w:t>муниц</w:t>
            </w:r>
            <w:r w:rsidRPr="00F233A6">
              <w:rPr>
                <w:b/>
                <w:sz w:val="24"/>
                <w:szCs w:val="24"/>
              </w:rPr>
              <w:t>и</w:t>
            </w:r>
            <w:r w:rsidRPr="00F233A6">
              <w:rPr>
                <w:b/>
                <w:sz w:val="24"/>
                <w:szCs w:val="24"/>
              </w:rPr>
              <w:t>пальной програ</w:t>
            </w:r>
            <w:r w:rsidRPr="00F233A6">
              <w:rPr>
                <w:b/>
                <w:sz w:val="24"/>
                <w:szCs w:val="24"/>
              </w:rPr>
              <w:t>м</w:t>
            </w:r>
            <w:r w:rsidRPr="00F233A6">
              <w:rPr>
                <w:b/>
                <w:sz w:val="24"/>
                <w:szCs w:val="24"/>
              </w:rPr>
              <w:t>мы</w:t>
            </w:r>
          </w:p>
        </w:tc>
        <w:tc>
          <w:tcPr>
            <w:tcW w:w="8590" w:type="dxa"/>
            <w:gridSpan w:val="8"/>
            <w:vMerge w:val="restart"/>
            <w:noWrap/>
            <w:hideMark/>
          </w:tcPr>
          <w:p w:rsidR="00AA2855" w:rsidRPr="00F233A6" w:rsidRDefault="00AA2855" w:rsidP="00F233A6">
            <w:pPr>
              <w:jc w:val="center"/>
              <w:rPr>
                <w:b/>
                <w:sz w:val="24"/>
                <w:szCs w:val="24"/>
              </w:rPr>
            </w:pPr>
            <w:r w:rsidRPr="00F233A6">
              <w:rPr>
                <w:b/>
                <w:sz w:val="24"/>
                <w:szCs w:val="24"/>
              </w:rPr>
              <w:t>Значение показателя по годам</w:t>
            </w:r>
          </w:p>
        </w:tc>
      </w:tr>
      <w:tr w:rsidR="00AA2855" w:rsidRPr="00F233A6" w:rsidTr="00F233A6">
        <w:trPr>
          <w:trHeight w:val="322"/>
        </w:trPr>
        <w:tc>
          <w:tcPr>
            <w:tcW w:w="569" w:type="dxa"/>
            <w:vMerge/>
            <w:hideMark/>
          </w:tcPr>
          <w:p w:rsidR="00AA2855" w:rsidRPr="00F233A6" w:rsidRDefault="00AA2855" w:rsidP="00F233A6">
            <w:pPr>
              <w:jc w:val="center"/>
              <w:rPr>
                <w:b/>
                <w:sz w:val="24"/>
                <w:szCs w:val="24"/>
              </w:rPr>
            </w:pPr>
          </w:p>
        </w:tc>
        <w:tc>
          <w:tcPr>
            <w:tcW w:w="4255" w:type="dxa"/>
            <w:vMerge/>
            <w:hideMark/>
          </w:tcPr>
          <w:p w:rsidR="00AA2855" w:rsidRPr="00F233A6" w:rsidRDefault="00AA2855" w:rsidP="00F233A6">
            <w:pPr>
              <w:jc w:val="center"/>
              <w:rPr>
                <w:b/>
                <w:sz w:val="24"/>
                <w:szCs w:val="24"/>
              </w:rPr>
            </w:pPr>
          </w:p>
        </w:tc>
        <w:tc>
          <w:tcPr>
            <w:tcW w:w="1418" w:type="dxa"/>
            <w:vMerge/>
            <w:hideMark/>
          </w:tcPr>
          <w:p w:rsidR="00AA2855" w:rsidRPr="00F233A6" w:rsidRDefault="00AA2855" w:rsidP="00F233A6">
            <w:pPr>
              <w:jc w:val="center"/>
              <w:rPr>
                <w:b/>
                <w:sz w:val="24"/>
                <w:szCs w:val="24"/>
              </w:rPr>
            </w:pPr>
          </w:p>
        </w:tc>
        <w:tc>
          <w:tcPr>
            <w:tcW w:w="8590" w:type="dxa"/>
            <w:gridSpan w:val="8"/>
            <w:vMerge/>
            <w:hideMark/>
          </w:tcPr>
          <w:p w:rsidR="00AA2855" w:rsidRPr="00F233A6" w:rsidRDefault="00AA2855" w:rsidP="00F233A6">
            <w:pPr>
              <w:jc w:val="center"/>
              <w:rPr>
                <w:b/>
                <w:sz w:val="24"/>
                <w:szCs w:val="24"/>
              </w:rPr>
            </w:pPr>
          </w:p>
        </w:tc>
      </w:tr>
      <w:tr w:rsidR="00AA2855" w:rsidRPr="00F233A6" w:rsidTr="00F233A6">
        <w:trPr>
          <w:trHeight w:val="1034"/>
        </w:trPr>
        <w:tc>
          <w:tcPr>
            <w:tcW w:w="569" w:type="dxa"/>
            <w:vMerge/>
            <w:hideMark/>
          </w:tcPr>
          <w:p w:rsidR="00AA2855" w:rsidRPr="00F233A6" w:rsidRDefault="00AA2855" w:rsidP="00F233A6">
            <w:pPr>
              <w:jc w:val="center"/>
              <w:rPr>
                <w:b/>
                <w:sz w:val="24"/>
                <w:szCs w:val="24"/>
              </w:rPr>
            </w:pPr>
          </w:p>
        </w:tc>
        <w:tc>
          <w:tcPr>
            <w:tcW w:w="4255" w:type="dxa"/>
            <w:vMerge/>
            <w:hideMark/>
          </w:tcPr>
          <w:p w:rsidR="00AA2855" w:rsidRPr="00F233A6" w:rsidRDefault="00AA2855" w:rsidP="00F233A6">
            <w:pPr>
              <w:jc w:val="center"/>
              <w:rPr>
                <w:b/>
                <w:sz w:val="24"/>
                <w:szCs w:val="24"/>
              </w:rPr>
            </w:pPr>
          </w:p>
        </w:tc>
        <w:tc>
          <w:tcPr>
            <w:tcW w:w="1418" w:type="dxa"/>
            <w:vMerge/>
            <w:hideMark/>
          </w:tcPr>
          <w:p w:rsidR="00AA2855" w:rsidRPr="00F233A6" w:rsidRDefault="00AA2855" w:rsidP="00F233A6">
            <w:pPr>
              <w:jc w:val="center"/>
              <w:rPr>
                <w:b/>
                <w:sz w:val="24"/>
                <w:szCs w:val="24"/>
              </w:rPr>
            </w:pPr>
          </w:p>
        </w:tc>
        <w:tc>
          <w:tcPr>
            <w:tcW w:w="851" w:type="dxa"/>
            <w:noWrap/>
            <w:hideMark/>
          </w:tcPr>
          <w:p w:rsidR="00AA2855" w:rsidRPr="00F233A6" w:rsidRDefault="00AA2855" w:rsidP="00F233A6">
            <w:pPr>
              <w:jc w:val="center"/>
              <w:rPr>
                <w:b/>
                <w:sz w:val="24"/>
                <w:szCs w:val="24"/>
              </w:rPr>
            </w:pPr>
            <w:r w:rsidRPr="00F233A6">
              <w:rPr>
                <w:b/>
                <w:sz w:val="24"/>
                <w:szCs w:val="24"/>
              </w:rPr>
              <w:t>2014 год</w:t>
            </w:r>
          </w:p>
        </w:tc>
        <w:tc>
          <w:tcPr>
            <w:tcW w:w="992" w:type="dxa"/>
            <w:noWrap/>
            <w:hideMark/>
          </w:tcPr>
          <w:p w:rsidR="00AA2855" w:rsidRPr="00F233A6" w:rsidRDefault="00AA2855" w:rsidP="00F233A6">
            <w:pPr>
              <w:jc w:val="center"/>
              <w:rPr>
                <w:b/>
                <w:sz w:val="24"/>
                <w:szCs w:val="24"/>
              </w:rPr>
            </w:pPr>
            <w:r w:rsidRPr="00F233A6">
              <w:rPr>
                <w:b/>
                <w:sz w:val="24"/>
                <w:szCs w:val="24"/>
              </w:rPr>
              <w:t>2015 год</w:t>
            </w:r>
          </w:p>
        </w:tc>
        <w:tc>
          <w:tcPr>
            <w:tcW w:w="992" w:type="dxa"/>
            <w:noWrap/>
            <w:hideMark/>
          </w:tcPr>
          <w:p w:rsidR="00AA2855" w:rsidRPr="00F233A6" w:rsidRDefault="00AA2855" w:rsidP="00F233A6">
            <w:pPr>
              <w:jc w:val="center"/>
              <w:rPr>
                <w:b/>
                <w:sz w:val="24"/>
                <w:szCs w:val="24"/>
              </w:rPr>
            </w:pPr>
            <w:r w:rsidRPr="00F233A6">
              <w:rPr>
                <w:b/>
                <w:sz w:val="24"/>
                <w:szCs w:val="24"/>
              </w:rPr>
              <w:t>2016 год</w:t>
            </w:r>
          </w:p>
        </w:tc>
        <w:tc>
          <w:tcPr>
            <w:tcW w:w="851" w:type="dxa"/>
            <w:noWrap/>
            <w:hideMark/>
          </w:tcPr>
          <w:p w:rsidR="00AA2855" w:rsidRPr="00F233A6" w:rsidRDefault="00AA2855" w:rsidP="00F233A6">
            <w:pPr>
              <w:jc w:val="center"/>
              <w:rPr>
                <w:b/>
                <w:sz w:val="24"/>
                <w:szCs w:val="24"/>
              </w:rPr>
            </w:pPr>
            <w:r w:rsidRPr="00F233A6">
              <w:rPr>
                <w:b/>
                <w:sz w:val="24"/>
                <w:szCs w:val="24"/>
              </w:rPr>
              <w:t>2017 год</w:t>
            </w:r>
          </w:p>
        </w:tc>
        <w:tc>
          <w:tcPr>
            <w:tcW w:w="992" w:type="dxa"/>
            <w:noWrap/>
            <w:hideMark/>
          </w:tcPr>
          <w:p w:rsidR="00AA2855" w:rsidRPr="00F233A6" w:rsidRDefault="00AA2855" w:rsidP="00F233A6">
            <w:pPr>
              <w:jc w:val="center"/>
              <w:rPr>
                <w:b/>
                <w:sz w:val="24"/>
                <w:szCs w:val="24"/>
              </w:rPr>
            </w:pPr>
            <w:r w:rsidRPr="00F233A6">
              <w:rPr>
                <w:b/>
                <w:sz w:val="24"/>
                <w:szCs w:val="24"/>
              </w:rPr>
              <w:t>2018 год</w:t>
            </w:r>
          </w:p>
        </w:tc>
        <w:tc>
          <w:tcPr>
            <w:tcW w:w="992" w:type="dxa"/>
            <w:noWrap/>
            <w:hideMark/>
          </w:tcPr>
          <w:p w:rsidR="00AA2855" w:rsidRPr="00F233A6" w:rsidRDefault="00AA2855" w:rsidP="00F233A6">
            <w:pPr>
              <w:jc w:val="center"/>
              <w:rPr>
                <w:b/>
                <w:sz w:val="24"/>
                <w:szCs w:val="24"/>
              </w:rPr>
            </w:pPr>
            <w:r w:rsidRPr="00F233A6">
              <w:rPr>
                <w:b/>
                <w:sz w:val="24"/>
                <w:szCs w:val="24"/>
              </w:rPr>
              <w:t>2019 год</w:t>
            </w:r>
          </w:p>
        </w:tc>
        <w:tc>
          <w:tcPr>
            <w:tcW w:w="993" w:type="dxa"/>
            <w:noWrap/>
            <w:hideMark/>
          </w:tcPr>
          <w:p w:rsidR="00AA2855" w:rsidRPr="00F233A6" w:rsidRDefault="00AA2855" w:rsidP="00F233A6">
            <w:pPr>
              <w:jc w:val="center"/>
              <w:rPr>
                <w:b/>
                <w:sz w:val="24"/>
                <w:szCs w:val="24"/>
              </w:rPr>
            </w:pPr>
            <w:r w:rsidRPr="00F233A6">
              <w:rPr>
                <w:b/>
                <w:sz w:val="24"/>
                <w:szCs w:val="24"/>
              </w:rPr>
              <w:t>2020 год</w:t>
            </w:r>
          </w:p>
        </w:tc>
        <w:tc>
          <w:tcPr>
            <w:tcW w:w="1927" w:type="dxa"/>
            <w:hideMark/>
          </w:tcPr>
          <w:p w:rsidR="00F233A6" w:rsidRDefault="00AA2855" w:rsidP="00F233A6">
            <w:pPr>
              <w:jc w:val="center"/>
              <w:rPr>
                <w:b/>
                <w:sz w:val="24"/>
                <w:szCs w:val="24"/>
              </w:rPr>
            </w:pPr>
            <w:r w:rsidRPr="00F233A6">
              <w:rPr>
                <w:b/>
                <w:sz w:val="24"/>
                <w:szCs w:val="24"/>
              </w:rPr>
              <w:t xml:space="preserve">Целевое </w:t>
            </w:r>
          </w:p>
          <w:p w:rsidR="00F233A6" w:rsidRDefault="00AA2855" w:rsidP="00F233A6">
            <w:pPr>
              <w:jc w:val="center"/>
              <w:rPr>
                <w:b/>
                <w:sz w:val="24"/>
                <w:szCs w:val="24"/>
              </w:rPr>
            </w:pPr>
            <w:r w:rsidRPr="00F233A6">
              <w:rPr>
                <w:b/>
                <w:sz w:val="24"/>
                <w:szCs w:val="24"/>
              </w:rPr>
              <w:t xml:space="preserve">значение </w:t>
            </w:r>
          </w:p>
          <w:p w:rsidR="00AA2855" w:rsidRPr="00F233A6" w:rsidRDefault="00AA2855" w:rsidP="00F233A6">
            <w:pPr>
              <w:jc w:val="center"/>
              <w:rPr>
                <w:rFonts w:eastAsiaTheme="minorEastAsia"/>
                <w:b/>
                <w:sz w:val="24"/>
                <w:szCs w:val="24"/>
              </w:rPr>
            </w:pPr>
            <w:r w:rsidRPr="00F233A6">
              <w:rPr>
                <w:b/>
                <w:sz w:val="24"/>
                <w:szCs w:val="24"/>
              </w:rPr>
              <w:t>показателя на</w:t>
            </w:r>
          </w:p>
          <w:p w:rsidR="00F233A6" w:rsidRDefault="00AA2855" w:rsidP="00F233A6">
            <w:pPr>
              <w:jc w:val="center"/>
              <w:rPr>
                <w:b/>
                <w:sz w:val="24"/>
                <w:szCs w:val="24"/>
              </w:rPr>
            </w:pPr>
            <w:r w:rsidRPr="00F233A6">
              <w:rPr>
                <w:b/>
                <w:sz w:val="24"/>
                <w:szCs w:val="24"/>
              </w:rPr>
              <w:t xml:space="preserve">момент </w:t>
            </w:r>
          </w:p>
          <w:p w:rsidR="00AA2855" w:rsidRPr="00F233A6" w:rsidRDefault="00AA2855" w:rsidP="00F233A6">
            <w:pPr>
              <w:jc w:val="center"/>
              <w:rPr>
                <w:b/>
                <w:sz w:val="24"/>
                <w:szCs w:val="24"/>
              </w:rPr>
            </w:pPr>
            <w:r w:rsidRPr="00F233A6">
              <w:rPr>
                <w:b/>
                <w:sz w:val="24"/>
                <w:szCs w:val="24"/>
              </w:rPr>
              <w:t>окончания     действия</w:t>
            </w:r>
          </w:p>
          <w:p w:rsidR="00F233A6" w:rsidRDefault="00AA2855" w:rsidP="00F233A6">
            <w:pPr>
              <w:jc w:val="center"/>
              <w:rPr>
                <w:b/>
                <w:sz w:val="24"/>
                <w:szCs w:val="24"/>
              </w:rPr>
            </w:pPr>
            <w:r w:rsidRPr="00F233A6">
              <w:rPr>
                <w:b/>
                <w:sz w:val="24"/>
                <w:szCs w:val="24"/>
              </w:rPr>
              <w:t>муниципал</w:t>
            </w:r>
            <w:r w:rsidRPr="00F233A6">
              <w:rPr>
                <w:b/>
                <w:sz w:val="24"/>
                <w:szCs w:val="24"/>
              </w:rPr>
              <w:t>ь</w:t>
            </w:r>
            <w:r w:rsidRPr="00F233A6">
              <w:rPr>
                <w:b/>
                <w:sz w:val="24"/>
                <w:szCs w:val="24"/>
              </w:rPr>
              <w:t xml:space="preserve">ной </w:t>
            </w:r>
          </w:p>
          <w:p w:rsidR="00AA2855" w:rsidRPr="00F233A6" w:rsidRDefault="00AA2855" w:rsidP="00F233A6">
            <w:pPr>
              <w:jc w:val="center"/>
              <w:rPr>
                <w:b/>
                <w:sz w:val="24"/>
                <w:szCs w:val="24"/>
              </w:rPr>
            </w:pPr>
            <w:r w:rsidRPr="00F233A6">
              <w:rPr>
                <w:b/>
                <w:sz w:val="24"/>
                <w:szCs w:val="24"/>
              </w:rPr>
              <w:t>программы</w:t>
            </w:r>
          </w:p>
        </w:tc>
      </w:tr>
      <w:tr w:rsidR="00AA2855" w:rsidRPr="00F233A6" w:rsidTr="00F233A6">
        <w:trPr>
          <w:trHeight w:val="232"/>
        </w:trPr>
        <w:tc>
          <w:tcPr>
            <w:tcW w:w="569" w:type="dxa"/>
            <w:noWrap/>
            <w:hideMark/>
          </w:tcPr>
          <w:p w:rsidR="00AA2855" w:rsidRPr="00F233A6" w:rsidRDefault="00AA2855" w:rsidP="00F233A6">
            <w:pPr>
              <w:jc w:val="center"/>
              <w:rPr>
                <w:b/>
                <w:sz w:val="24"/>
                <w:szCs w:val="24"/>
              </w:rPr>
            </w:pPr>
            <w:r w:rsidRPr="00F233A6">
              <w:rPr>
                <w:b/>
                <w:sz w:val="24"/>
                <w:szCs w:val="24"/>
              </w:rPr>
              <w:t>1</w:t>
            </w:r>
          </w:p>
        </w:tc>
        <w:tc>
          <w:tcPr>
            <w:tcW w:w="4255" w:type="dxa"/>
            <w:noWrap/>
            <w:hideMark/>
          </w:tcPr>
          <w:p w:rsidR="00AA2855" w:rsidRPr="00F233A6" w:rsidRDefault="00AA2855" w:rsidP="00F233A6">
            <w:pPr>
              <w:jc w:val="center"/>
              <w:rPr>
                <w:b/>
                <w:sz w:val="24"/>
                <w:szCs w:val="24"/>
              </w:rPr>
            </w:pPr>
            <w:r w:rsidRPr="00F233A6">
              <w:rPr>
                <w:b/>
                <w:sz w:val="24"/>
                <w:szCs w:val="24"/>
              </w:rPr>
              <w:t>2</w:t>
            </w:r>
          </w:p>
        </w:tc>
        <w:tc>
          <w:tcPr>
            <w:tcW w:w="1418" w:type="dxa"/>
            <w:hideMark/>
          </w:tcPr>
          <w:p w:rsidR="00AA2855" w:rsidRPr="00F233A6" w:rsidRDefault="00AA2855" w:rsidP="00F233A6">
            <w:pPr>
              <w:jc w:val="center"/>
              <w:rPr>
                <w:b/>
                <w:sz w:val="24"/>
                <w:szCs w:val="24"/>
              </w:rPr>
            </w:pPr>
            <w:r w:rsidRPr="00F233A6">
              <w:rPr>
                <w:b/>
                <w:sz w:val="24"/>
                <w:szCs w:val="24"/>
              </w:rPr>
              <w:t>3</w:t>
            </w:r>
          </w:p>
        </w:tc>
        <w:tc>
          <w:tcPr>
            <w:tcW w:w="851" w:type="dxa"/>
            <w:noWrap/>
            <w:hideMark/>
          </w:tcPr>
          <w:p w:rsidR="00AA2855" w:rsidRPr="00F233A6" w:rsidRDefault="00AA2855" w:rsidP="00F233A6">
            <w:pPr>
              <w:jc w:val="center"/>
              <w:rPr>
                <w:b/>
                <w:sz w:val="24"/>
                <w:szCs w:val="24"/>
              </w:rPr>
            </w:pPr>
            <w:r w:rsidRPr="00F233A6">
              <w:rPr>
                <w:b/>
                <w:sz w:val="24"/>
                <w:szCs w:val="24"/>
              </w:rPr>
              <w:t>4</w:t>
            </w:r>
          </w:p>
        </w:tc>
        <w:tc>
          <w:tcPr>
            <w:tcW w:w="992" w:type="dxa"/>
            <w:noWrap/>
            <w:hideMark/>
          </w:tcPr>
          <w:p w:rsidR="00AA2855" w:rsidRPr="00F233A6" w:rsidRDefault="00AA2855" w:rsidP="00F233A6">
            <w:pPr>
              <w:jc w:val="center"/>
              <w:rPr>
                <w:b/>
                <w:sz w:val="24"/>
                <w:szCs w:val="24"/>
              </w:rPr>
            </w:pPr>
            <w:r w:rsidRPr="00F233A6">
              <w:rPr>
                <w:b/>
                <w:sz w:val="24"/>
                <w:szCs w:val="24"/>
              </w:rPr>
              <w:t>5</w:t>
            </w:r>
          </w:p>
        </w:tc>
        <w:tc>
          <w:tcPr>
            <w:tcW w:w="992" w:type="dxa"/>
            <w:noWrap/>
            <w:hideMark/>
          </w:tcPr>
          <w:p w:rsidR="00AA2855" w:rsidRPr="00F233A6" w:rsidRDefault="00AA2855" w:rsidP="00F233A6">
            <w:pPr>
              <w:jc w:val="center"/>
              <w:rPr>
                <w:b/>
                <w:sz w:val="24"/>
                <w:szCs w:val="24"/>
              </w:rPr>
            </w:pPr>
            <w:r w:rsidRPr="00F233A6">
              <w:rPr>
                <w:b/>
                <w:sz w:val="24"/>
                <w:szCs w:val="24"/>
              </w:rPr>
              <w:t>6</w:t>
            </w:r>
          </w:p>
        </w:tc>
        <w:tc>
          <w:tcPr>
            <w:tcW w:w="851" w:type="dxa"/>
            <w:noWrap/>
            <w:hideMark/>
          </w:tcPr>
          <w:p w:rsidR="00AA2855" w:rsidRPr="00F233A6" w:rsidRDefault="00AA2855" w:rsidP="00F233A6">
            <w:pPr>
              <w:jc w:val="center"/>
              <w:rPr>
                <w:b/>
                <w:sz w:val="24"/>
                <w:szCs w:val="24"/>
              </w:rPr>
            </w:pPr>
            <w:r w:rsidRPr="00F233A6">
              <w:rPr>
                <w:b/>
                <w:sz w:val="24"/>
                <w:szCs w:val="24"/>
              </w:rPr>
              <w:t>7</w:t>
            </w:r>
          </w:p>
        </w:tc>
        <w:tc>
          <w:tcPr>
            <w:tcW w:w="992" w:type="dxa"/>
            <w:noWrap/>
            <w:hideMark/>
          </w:tcPr>
          <w:p w:rsidR="00AA2855" w:rsidRPr="00F233A6" w:rsidRDefault="00AA2855" w:rsidP="00F233A6">
            <w:pPr>
              <w:jc w:val="center"/>
              <w:rPr>
                <w:b/>
                <w:sz w:val="24"/>
                <w:szCs w:val="24"/>
              </w:rPr>
            </w:pPr>
            <w:r w:rsidRPr="00F233A6">
              <w:rPr>
                <w:b/>
                <w:sz w:val="24"/>
                <w:szCs w:val="24"/>
              </w:rPr>
              <w:t>8</w:t>
            </w:r>
          </w:p>
        </w:tc>
        <w:tc>
          <w:tcPr>
            <w:tcW w:w="992" w:type="dxa"/>
            <w:noWrap/>
            <w:hideMark/>
          </w:tcPr>
          <w:p w:rsidR="00AA2855" w:rsidRPr="00F233A6" w:rsidRDefault="00AA2855" w:rsidP="00F233A6">
            <w:pPr>
              <w:jc w:val="center"/>
              <w:rPr>
                <w:b/>
                <w:sz w:val="24"/>
                <w:szCs w:val="24"/>
              </w:rPr>
            </w:pPr>
            <w:r w:rsidRPr="00F233A6">
              <w:rPr>
                <w:b/>
                <w:sz w:val="24"/>
                <w:szCs w:val="24"/>
              </w:rPr>
              <w:t>9</w:t>
            </w:r>
          </w:p>
        </w:tc>
        <w:tc>
          <w:tcPr>
            <w:tcW w:w="993" w:type="dxa"/>
            <w:noWrap/>
            <w:hideMark/>
          </w:tcPr>
          <w:p w:rsidR="00AA2855" w:rsidRPr="00F233A6" w:rsidRDefault="00AA2855" w:rsidP="00F233A6">
            <w:pPr>
              <w:jc w:val="center"/>
              <w:rPr>
                <w:b/>
                <w:sz w:val="24"/>
                <w:szCs w:val="24"/>
              </w:rPr>
            </w:pPr>
            <w:r w:rsidRPr="00F233A6">
              <w:rPr>
                <w:b/>
                <w:sz w:val="24"/>
                <w:szCs w:val="24"/>
              </w:rPr>
              <w:t>10</w:t>
            </w:r>
          </w:p>
        </w:tc>
        <w:tc>
          <w:tcPr>
            <w:tcW w:w="1927" w:type="dxa"/>
            <w:noWrap/>
            <w:hideMark/>
          </w:tcPr>
          <w:p w:rsidR="00AA2855" w:rsidRPr="00F233A6" w:rsidRDefault="00AA2855" w:rsidP="00F233A6">
            <w:pPr>
              <w:jc w:val="center"/>
              <w:rPr>
                <w:b/>
                <w:sz w:val="24"/>
                <w:szCs w:val="24"/>
              </w:rPr>
            </w:pPr>
            <w:r w:rsidRPr="00F233A6">
              <w:rPr>
                <w:b/>
                <w:sz w:val="24"/>
                <w:szCs w:val="24"/>
              </w:rPr>
              <w:t>11</w:t>
            </w:r>
          </w:p>
        </w:tc>
      </w:tr>
      <w:tr w:rsidR="00AA2855" w:rsidRPr="00F233A6" w:rsidTr="00F233A6">
        <w:trPr>
          <w:trHeight w:val="232"/>
        </w:trPr>
        <w:tc>
          <w:tcPr>
            <w:tcW w:w="14832" w:type="dxa"/>
            <w:gridSpan w:val="11"/>
            <w:noWrap/>
            <w:hideMark/>
          </w:tcPr>
          <w:p w:rsidR="00AA2855" w:rsidRPr="00F233A6" w:rsidRDefault="00AA2855" w:rsidP="00F233A6">
            <w:pPr>
              <w:jc w:val="center"/>
              <w:rPr>
                <w:b/>
                <w:sz w:val="24"/>
                <w:szCs w:val="24"/>
              </w:rPr>
            </w:pPr>
            <w:r w:rsidRPr="00F233A6">
              <w:rPr>
                <w:b/>
                <w:sz w:val="24"/>
                <w:szCs w:val="24"/>
              </w:rPr>
              <w:t>Показатели непосредственных результатов</w:t>
            </w:r>
          </w:p>
        </w:tc>
      </w:tr>
      <w:tr w:rsidR="00AA2855" w:rsidRPr="00F233A6" w:rsidTr="00F233A6">
        <w:trPr>
          <w:trHeight w:val="784"/>
        </w:trPr>
        <w:tc>
          <w:tcPr>
            <w:tcW w:w="569" w:type="dxa"/>
            <w:hideMark/>
          </w:tcPr>
          <w:p w:rsidR="00AA2855" w:rsidRPr="00F233A6" w:rsidRDefault="00AA2855" w:rsidP="00F233A6">
            <w:pPr>
              <w:jc w:val="center"/>
              <w:rPr>
                <w:sz w:val="24"/>
                <w:szCs w:val="24"/>
              </w:rPr>
            </w:pPr>
            <w:r w:rsidRPr="00F233A6">
              <w:rPr>
                <w:sz w:val="24"/>
                <w:szCs w:val="24"/>
              </w:rPr>
              <w:t>1.</w:t>
            </w:r>
          </w:p>
        </w:tc>
        <w:tc>
          <w:tcPr>
            <w:tcW w:w="4255" w:type="dxa"/>
            <w:hideMark/>
          </w:tcPr>
          <w:p w:rsidR="00AA2855" w:rsidRPr="00F233A6" w:rsidRDefault="00AA2855" w:rsidP="00F233A6">
            <w:pPr>
              <w:jc w:val="both"/>
              <w:rPr>
                <w:sz w:val="24"/>
                <w:szCs w:val="24"/>
              </w:rPr>
            </w:pPr>
            <w:r w:rsidRPr="00F233A6">
              <w:rPr>
                <w:sz w:val="24"/>
                <w:szCs w:val="24"/>
              </w:rPr>
              <w:t>Количество граждан, систематически занимающихся физической культурой и спортом (чел.)</w:t>
            </w:r>
          </w:p>
        </w:tc>
        <w:tc>
          <w:tcPr>
            <w:tcW w:w="1418" w:type="dxa"/>
            <w:hideMark/>
          </w:tcPr>
          <w:p w:rsidR="00AA2855" w:rsidRPr="00F233A6" w:rsidRDefault="00AA2855" w:rsidP="00F233A6">
            <w:pPr>
              <w:jc w:val="center"/>
              <w:rPr>
                <w:sz w:val="24"/>
                <w:szCs w:val="24"/>
              </w:rPr>
            </w:pPr>
            <w:r w:rsidRPr="00F233A6">
              <w:rPr>
                <w:sz w:val="24"/>
                <w:szCs w:val="24"/>
              </w:rPr>
              <w:t>12 367</w:t>
            </w:r>
          </w:p>
        </w:tc>
        <w:tc>
          <w:tcPr>
            <w:tcW w:w="851" w:type="dxa"/>
            <w:noWrap/>
            <w:hideMark/>
          </w:tcPr>
          <w:p w:rsidR="00AA2855" w:rsidRPr="00F233A6" w:rsidRDefault="00AA2855" w:rsidP="00F233A6">
            <w:pPr>
              <w:jc w:val="center"/>
              <w:rPr>
                <w:sz w:val="24"/>
                <w:szCs w:val="24"/>
              </w:rPr>
            </w:pPr>
            <w:r w:rsidRPr="00F233A6">
              <w:rPr>
                <w:sz w:val="24"/>
                <w:szCs w:val="24"/>
              </w:rPr>
              <w:t>12400</w:t>
            </w:r>
          </w:p>
        </w:tc>
        <w:tc>
          <w:tcPr>
            <w:tcW w:w="992" w:type="dxa"/>
            <w:noWrap/>
            <w:hideMark/>
          </w:tcPr>
          <w:p w:rsidR="00AA2855" w:rsidRPr="00F233A6" w:rsidRDefault="00AA2855" w:rsidP="00F233A6">
            <w:pPr>
              <w:jc w:val="center"/>
              <w:rPr>
                <w:sz w:val="24"/>
                <w:szCs w:val="24"/>
              </w:rPr>
            </w:pPr>
            <w:r w:rsidRPr="00F233A6">
              <w:rPr>
                <w:sz w:val="24"/>
                <w:szCs w:val="24"/>
              </w:rPr>
              <w:t>12780</w:t>
            </w:r>
          </w:p>
        </w:tc>
        <w:tc>
          <w:tcPr>
            <w:tcW w:w="992" w:type="dxa"/>
            <w:noWrap/>
            <w:hideMark/>
          </w:tcPr>
          <w:p w:rsidR="00AA2855" w:rsidRPr="00F233A6" w:rsidRDefault="00AA2855" w:rsidP="00F233A6">
            <w:pPr>
              <w:jc w:val="center"/>
              <w:rPr>
                <w:sz w:val="24"/>
                <w:szCs w:val="24"/>
              </w:rPr>
            </w:pPr>
            <w:r w:rsidRPr="00F233A6">
              <w:rPr>
                <w:sz w:val="24"/>
                <w:szCs w:val="24"/>
              </w:rPr>
              <w:t>13150</w:t>
            </w:r>
          </w:p>
        </w:tc>
        <w:tc>
          <w:tcPr>
            <w:tcW w:w="851" w:type="dxa"/>
            <w:noWrap/>
            <w:hideMark/>
          </w:tcPr>
          <w:p w:rsidR="00AA2855" w:rsidRPr="00F233A6" w:rsidRDefault="00AA2855" w:rsidP="00F233A6">
            <w:pPr>
              <w:jc w:val="center"/>
              <w:rPr>
                <w:sz w:val="24"/>
                <w:szCs w:val="24"/>
              </w:rPr>
            </w:pPr>
            <w:r w:rsidRPr="00F233A6">
              <w:rPr>
                <w:sz w:val="24"/>
                <w:szCs w:val="24"/>
              </w:rPr>
              <w:t>13520</w:t>
            </w:r>
          </w:p>
        </w:tc>
        <w:tc>
          <w:tcPr>
            <w:tcW w:w="992" w:type="dxa"/>
            <w:noWrap/>
            <w:hideMark/>
          </w:tcPr>
          <w:p w:rsidR="00AA2855" w:rsidRPr="00F233A6" w:rsidRDefault="00AA2855" w:rsidP="00F233A6">
            <w:pPr>
              <w:jc w:val="center"/>
              <w:rPr>
                <w:sz w:val="24"/>
                <w:szCs w:val="24"/>
              </w:rPr>
            </w:pPr>
            <w:r w:rsidRPr="00F233A6">
              <w:rPr>
                <w:sz w:val="24"/>
                <w:szCs w:val="24"/>
              </w:rPr>
              <w:t>13890</w:t>
            </w:r>
          </w:p>
        </w:tc>
        <w:tc>
          <w:tcPr>
            <w:tcW w:w="992" w:type="dxa"/>
            <w:noWrap/>
            <w:hideMark/>
          </w:tcPr>
          <w:p w:rsidR="00AA2855" w:rsidRPr="00F233A6" w:rsidRDefault="00AA2855" w:rsidP="00F233A6">
            <w:pPr>
              <w:jc w:val="center"/>
              <w:rPr>
                <w:sz w:val="24"/>
                <w:szCs w:val="24"/>
              </w:rPr>
            </w:pPr>
            <w:r w:rsidRPr="00F233A6">
              <w:rPr>
                <w:sz w:val="24"/>
                <w:szCs w:val="24"/>
              </w:rPr>
              <w:t>14260</w:t>
            </w:r>
          </w:p>
        </w:tc>
        <w:tc>
          <w:tcPr>
            <w:tcW w:w="993" w:type="dxa"/>
            <w:noWrap/>
            <w:hideMark/>
          </w:tcPr>
          <w:p w:rsidR="00AA2855" w:rsidRPr="00F233A6" w:rsidRDefault="00AA2855" w:rsidP="00F233A6">
            <w:pPr>
              <w:jc w:val="center"/>
              <w:rPr>
                <w:sz w:val="24"/>
                <w:szCs w:val="24"/>
              </w:rPr>
            </w:pPr>
            <w:r w:rsidRPr="00F233A6">
              <w:rPr>
                <w:sz w:val="24"/>
                <w:szCs w:val="24"/>
              </w:rPr>
              <w:t>14700</w:t>
            </w:r>
          </w:p>
        </w:tc>
        <w:tc>
          <w:tcPr>
            <w:tcW w:w="1927" w:type="dxa"/>
            <w:noWrap/>
            <w:hideMark/>
          </w:tcPr>
          <w:p w:rsidR="00AA2855" w:rsidRPr="00F233A6" w:rsidRDefault="00AA2855" w:rsidP="00F233A6">
            <w:pPr>
              <w:jc w:val="center"/>
              <w:rPr>
                <w:sz w:val="24"/>
                <w:szCs w:val="24"/>
              </w:rPr>
            </w:pPr>
            <w:r w:rsidRPr="00F233A6">
              <w:rPr>
                <w:sz w:val="24"/>
                <w:szCs w:val="24"/>
              </w:rPr>
              <w:t>14700</w:t>
            </w:r>
          </w:p>
        </w:tc>
      </w:tr>
      <w:tr w:rsidR="00AA2855" w:rsidRPr="00F233A6" w:rsidTr="00F233A6">
        <w:trPr>
          <w:trHeight w:val="274"/>
        </w:trPr>
        <w:tc>
          <w:tcPr>
            <w:tcW w:w="569" w:type="dxa"/>
            <w:hideMark/>
          </w:tcPr>
          <w:p w:rsidR="00AA2855" w:rsidRPr="00F233A6" w:rsidRDefault="00AA2855" w:rsidP="00F233A6">
            <w:pPr>
              <w:jc w:val="center"/>
              <w:rPr>
                <w:sz w:val="24"/>
                <w:szCs w:val="24"/>
              </w:rPr>
            </w:pPr>
            <w:r w:rsidRPr="00F233A6">
              <w:rPr>
                <w:sz w:val="24"/>
                <w:szCs w:val="24"/>
              </w:rPr>
              <w:t>2.</w:t>
            </w:r>
          </w:p>
        </w:tc>
        <w:tc>
          <w:tcPr>
            <w:tcW w:w="4255" w:type="dxa"/>
            <w:hideMark/>
          </w:tcPr>
          <w:p w:rsidR="00AA2855" w:rsidRPr="00F233A6" w:rsidRDefault="00AA2855" w:rsidP="00F233A6">
            <w:pPr>
              <w:jc w:val="both"/>
              <w:rPr>
                <w:sz w:val="24"/>
                <w:szCs w:val="24"/>
              </w:rPr>
            </w:pPr>
            <w:r w:rsidRPr="00F233A6">
              <w:rPr>
                <w:sz w:val="24"/>
                <w:szCs w:val="24"/>
              </w:rPr>
              <w:t>Количество спортсменов района, пр</w:t>
            </w:r>
            <w:r w:rsidRPr="00F233A6">
              <w:rPr>
                <w:sz w:val="24"/>
                <w:szCs w:val="24"/>
              </w:rPr>
              <w:t>и</w:t>
            </w:r>
            <w:r w:rsidRPr="00F233A6">
              <w:rPr>
                <w:sz w:val="24"/>
                <w:szCs w:val="24"/>
              </w:rPr>
              <w:t>нявших участие в официальных о</w:t>
            </w:r>
            <w:r w:rsidRPr="00F233A6">
              <w:rPr>
                <w:sz w:val="24"/>
                <w:szCs w:val="24"/>
              </w:rPr>
              <w:t>к</w:t>
            </w:r>
            <w:r w:rsidRPr="00F233A6">
              <w:rPr>
                <w:sz w:val="24"/>
                <w:szCs w:val="24"/>
              </w:rPr>
              <w:lastRenderedPageBreak/>
              <w:t>ружных, всероссийских и междун</w:t>
            </w:r>
            <w:r w:rsidRPr="00F233A6">
              <w:rPr>
                <w:sz w:val="24"/>
                <w:szCs w:val="24"/>
              </w:rPr>
              <w:t>а</w:t>
            </w:r>
            <w:r w:rsidRPr="00F233A6">
              <w:rPr>
                <w:sz w:val="24"/>
                <w:szCs w:val="24"/>
              </w:rPr>
              <w:t>родных соревнованиях по видам спо</w:t>
            </w:r>
            <w:r w:rsidRPr="00F233A6">
              <w:rPr>
                <w:sz w:val="24"/>
                <w:szCs w:val="24"/>
              </w:rPr>
              <w:t>р</w:t>
            </w:r>
            <w:r w:rsidRPr="00F233A6">
              <w:rPr>
                <w:sz w:val="24"/>
                <w:szCs w:val="24"/>
              </w:rPr>
              <w:t>та (чел.)</w:t>
            </w:r>
          </w:p>
        </w:tc>
        <w:tc>
          <w:tcPr>
            <w:tcW w:w="1418" w:type="dxa"/>
            <w:hideMark/>
          </w:tcPr>
          <w:p w:rsidR="00AA2855" w:rsidRPr="00F233A6" w:rsidRDefault="00AA2855" w:rsidP="00F233A6">
            <w:pPr>
              <w:jc w:val="center"/>
              <w:rPr>
                <w:sz w:val="24"/>
                <w:szCs w:val="24"/>
              </w:rPr>
            </w:pPr>
            <w:r w:rsidRPr="00F233A6">
              <w:rPr>
                <w:sz w:val="24"/>
                <w:szCs w:val="24"/>
              </w:rPr>
              <w:lastRenderedPageBreak/>
              <w:t>450</w:t>
            </w:r>
          </w:p>
        </w:tc>
        <w:tc>
          <w:tcPr>
            <w:tcW w:w="851" w:type="dxa"/>
            <w:noWrap/>
            <w:hideMark/>
          </w:tcPr>
          <w:p w:rsidR="00AA2855" w:rsidRPr="00F233A6" w:rsidRDefault="00AA2855" w:rsidP="00F233A6">
            <w:pPr>
              <w:jc w:val="center"/>
              <w:rPr>
                <w:sz w:val="24"/>
                <w:szCs w:val="24"/>
              </w:rPr>
            </w:pPr>
            <w:r w:rsidRPr="00F233A6">
              <w:rPr>
                <w:sz w:val="24"/>
                <w:szCs w:val="24"/>
              </w:rPr>
              <w:t>460</w:t>
            </w:r>
          </w:p>
        </w:tc>
        <w:tc>
          <w:tcPr>
            <w:tcW w:w="992" w:type="dxa"/>
            <w:noWrap/>
            <w:hideMark/>
          </w:tcPr>
          <w:p w:rsidR="00AA2855" w:rsidRPr="00F233A6" w:rsidRDefault="00AA2855" w:rsidP="00F233A6">
            <w:pPr>
              <w:jc w:val="center"/>
              <w:rPr>
                <w:sz w:val="24"/>
                <w:szCs w:val="24"/>
              </w:rPr>
            </w:pPr>
            <w:r w:rsidRPr="00F233A6">
              <w:rPr>
                <w:sz w:val="24"/>
                <w:szCs w:val="24"/>
              </w:rPr>
              <w:t>470</w:t>
            </w:r>
          </w:p>
        </w:tc>
        <w:tc>
          <w:tcPr>
            <w:tcW w:w="992" w:type="dxa"/>
            <w:noWrap/>
            <w:hideMark/>
          </w:tcPr>
          <w:p w:rsidR="00AA2855" w:rsidRPr="00F233A6" w:rsidRDefault="00AA2855" w:rsidP="00F233A6">
            <w:pPr>
              <w:jc w:val="center"/>
              <w:rPr>
                <w:sz w:val="24"/>
                <w:szCs w:val="24"/>
              </w:rPr>
            </w:pPr>
            <w:r w:rsidRPr="00F233A6">
              <w:rPr>
                <w:sz w:val="24"/>
                <w:szCs w:val="24"/>
              </w:rPr>
              <w:t>480</w:t>
            </w:r>
          </w:p>
        </w:tc>
        <w:tc>
          <w:tcPr>
            <w:tcW w:w="851" w:type="dxa"/>
            <w:noWrap/>
            <w:hideMark/>
          </w:tcPr>
          <w:p w:rsidR="00AA2855" w:rsidRPr="00F233A6" w:rsidRDefault="00AA2855" w:rsidP="00F233A6">
            <w:pPr>
              <w:jc w:val="center"/>
              <w:rPr>
                <w:sz w:val="24"/>
                <w:szCs w:val="24"/>
              </w:rPr>
            </w:pPr>
            <w:r w:rsidRPr="00F233A6">
              <w:rPr>
                <w:sz w:val="24"/>
                <w:szCs w:val="24"/>
              </w:rPr>
              <w:t>480</w:t>
            </w:r>
          </w:p>
        </w:tc>
        <w:tc>
          <w:tcPr>
            <w:tcW w:w="992" w:type="dxa"/>
            <w:noWrap/>
            <w:hideMark/>
          </w:tcPr>
          <w:p w:rsidR="00AA2855" w:rsidRPr="00F233A6" w:rsidRDefault="00AA2855" w:rsidP="00F233A6">
            <w:pPr>
              <w:jc w:val="center"/>
              <w:rPr>
                <w:sz w:val="24"/>
                <w:szCs w:val="24"/>
              </w:rPr>
            </w:pPr>
            <w:r w:rsidRPr="00F233A6">
              <w:rPr>
                <w:sz w:val="24"/>
                <w:szCs w:val="24"/>
              </w:rPr>
              <w:t>490</w:t>
            </w:r>
          </w:p>
        </w:tc>
        <w:tc>
          <w:tcPr>
            <w:tcW w:w="992" w:type="dxa"/>
            <w:noWrap/>
            <w:hideMark/>
          </w:tcPr>
          <w:p w:rsidR="00AA2855" w:rsidRPr="00F233A6" w:rsidRDefault="00AA2855" w:rsidP="00F233A6">
            <w:pPr>
              <w:jc w:val="center"/>
              <w:rPr>
                <w:sz w:val="24"/>
                <w:szCs w:val="24"/>
              </w:rPr>
            </w:pPr>
            <w:r w:rsidRPr="00F233A6">
              <w:rPr>
                <w:sz w:val="24"/>
                <w:szCs w:val="24"/>
              </w:rPr>
              <w:t>490</w:t>
            </w:r>
          </w:p>
        </w:tc>
        <w:tc>
          <w:tcPr>
            <w:tcW w:w="993" w:type="dxa"/>
            <w:noWrap/>
            <w:hideMark/>
          </w:tcPr>
          <w:p w:rsidR="00AA2855" w:rsidRPr="00F233A6" w:rsidRDefault="00AA2855" w:rsidP="00F233A6">
            <w:pPr>
              <w:jc w:val="center"/>
              <w:rPr>
                <w:sz w:val="24"/>
                <w:szCs w:val="24"/>
              </w:rPr>
            </w:pPr>
            <w:r w:rsidRPr="00F233A6">
              <w:rPr>
                <w:sz w:val="24"/>
                <w:szCs w:val="24"/>
              </w:rPr>
              <w:t>500</w:t>
            </w:r>
          </w:p>
        </w:tc>
        <w:tc>
          <w:tcPr>
            <w:tcW w:w="1927" w:type="dxa"/>
            <w:noWrap/>
            <w:hideMark/>
          </w:tcPr>
          <w:p w:rsidR="00AA2855" w:rsidRPr="00F233A6" w:rsidRDefault="00AA2855" w:rsidP="00F233A6">
            <w:pPr>
              <w:jc w:val="center"/>
              <w:rPr>
                <w:sz w:val="24"/>
                <w:szCs w:val="24"/>
              </w:rPr>
            </w:pPr>
            <w:r w:rsidRPr="00F233A6">
              <w:rPr>
                <w:sz w:val="24"/>
                <w:szCs w:val="24"/>
              </w:rPr>
              <w:t>500</w:t>
            </w:r>
          </w:p>
        </w:tc>
      </w:tr>
      <w:tr w:rsidR="00AA2855" w:rsidRPr="00F233A6" w:rsidTr="00F233A6">
        <w:trPr>
          <w:trHeight w:val="689"/>
        </w:trPr>
        <w:tc>
          <w:tcPr>
            <w:tcW w:w="569" w:type="dxa"/>
            <w:hideMark/>
          </w:tcPr>
          <w:p w:rsidR="00AA2855" w:rsidRPr="00F233A6" w:rsidRDefault="00AA2855" w:rsidP="00F233A6">
            <w:pPr>
              <w:jc w:val="center"/>
              <w:rPr>
                <w:sz w:val="24"/>
                <w:szCs w:val="24"/>
              </w:rPr>
            </w:pPr>
            <w:r w:rsidRPr="00F233A6">
              <w:rPr>
                <w:sz w:val="24"/>
                <w:szCs w:val="24"/>
              </w:rPr>
              <w:lastRenderedPageBreak/>
              <w:t>3.</w:t>
            </w:r>
          </w:p>
        </w:tc>
        <w:tc>
          <w:tcPr>
            <w:tcW w:w="4255" w:type="dxa"/>
            <w:hideMark/>
          </w:tcPr>
          <w:p w:rsidR="00AA2855" w:rsidRPr="00F233A6" w:rsidRDefault="00AA2855" w:rsidP="00F233A6">
            <w:pPr>
              <w:jc w:val="both"/>
              <w:rPr>
                <w:sz w:val="24"/>
                <w:szCs w:val="24"/>
              </w:rPr>
            </w:pPr>
            <w:r w:rsidRPr="00F233A6">
              <w:rPr>
                <w:sz w:val="24"/>
                <w:szCs w:val="24"/>
              </w:rPr>
              <w:t>Численность занимающихся физич</w:t>
            </w:r>
            <w:r w:rsidRPr="00F233A6">
              <w:rPr>
                <w:sz w:val="24"/>
                <w:szCs w:val="24"/>
              </w:rPr>
              <w:t>е</w:t>
            </w:r>
            <w:r w:rsidRPr="00F233A6">
              <w:rPr>
                <w:sz w:val="24"/>
                <w:szCs w:val="24"/>
              </w:rPr>
              <w:t>ской культурой и спортом в детско-юношеских спортивных школах (чел.)</w:t>
            </w:r>
          </w:p>
        </w:tc>
        <w:tc>
          <w:tcPr>
            <w:tcW w:w="1418" w:type="dxa"/>
            <w:hideMark/>
          </w:tcPr>
          <w:p w:rsidR="00AA2855" w:rsidRPr="00F233A6" w:rsidRDefault="00AA2855" w:rsidP="00F233A6">
            <w:pPr>
              <w:jc w:val="center"/>
              <w:rPr>
                <w:sz w:val="24"/>
                <w:szCs w:val="24"/>
              </w:rPr>
            </w:pPr>
            <w:r w:rsidRPr="00F233A6">
              <w:rPr>
                <w:sz w:val="24"/>
                <w:szCs w:val="24"/>
              </w:rPr>
              <w:t>1660</w:t>
            </w:r>
          </w:p>
        </w:tc>
        <w:tc>
          <w:tcPr>
            <w:tcW w:w="851" w:type="dxa"/>
            <w:noWrap/>
            <w:hideMark/>
          </w:tcPr>
          <w:p w:rsidR="00AA2855" w:rsidRPr="00F233A6" w:rsidRDefault="00AA2855" w:rsidP="00F233A6">
            <w:pPr>
              <w:jc w:val="center"/>
              <w:rPr>
                <w:sz w:val="24"/>
                <w:szCs w:val="24"/>
              </w:rPr>
            </w:pPr>
            <w:r w:rsidRPr="00F233A6">
              <w:rPr>
                <w:sz w:val="24"/>
                <w:szCs w:val="24"/>
              </w:rPr>
              <w:t>1660</w:t>
            </w:r>
          </w:p>
        </w:tc>
        <w:tc>
          <w:tcPr>
            <w:tcW w:w="992" w:type="dxa"/>
            <w:noWrap/>
            <w:hideMark/>
          </w:tcPr>
          <w:p w:rsidR="00AA2855" w:rsidRPr="00F233A6" w:rsidRDefault="00AA2855" w:rsidP="00F233A6">
            <w:pPr>
              <w:jc w:val="center"/>
              <w:rPr>
                <w:sz w:val="24"/>
                <w:szCs w:val="24"/>
              </w:rPr>
            </w:pPr>
            <w:r w:rsidRPr="00F233A6">
              <w:rPr>
                <w:sz w:val="24"/>
                <w:szCs w:val="24"/>
              </w:rPr>
              <w:t>1660</w:t>
            </w:r>
          </w:p>
        </w:tc>
        <w:tc>
          <w:tcPr>
            <w:tcW w:w="992" w:type="dxa"/>
            <w:noWrap/>
            <w:hideMark/>
          </w:tcPr>
          <w:p w:rsidR="00AA2855" w:rsidRPr="00F233A6" w:rsidRDefault="00AA2855" w:rsidP="00F233A6">
            <w:pPr>
              <w:jc w:val="center"/>
              <w:rPr>
                <w:sz w:val="24"/>
                <w:szCs w:val="24"/>
              </w:rPr>
            </w:pPr>
            <w:r w:rsidRPr="00F233A6">
              <w:rPr>
                <w:sz w:val="24"/>
                <w:szCs w:val="24"/>
              </w:rPr>
              <w:t>1670</w:t>
            </w:r>
          </w:p>
        </w:tc>
        <w:tc>
          <w:tcPr>
            <w:tcW w:w="851" w:type="dxa"/>
            <w:noWrap/>
            <w:hideMark/>
          </w:tcPr>
          <w:p w:rsidR="00AA2855" w:rsidRPr="00F233A6" w:rsidRDefault="00AA2855" w:rsidP="00F233A6">
            <w:pPr>
              <w:jc w:val="center"/>
              <w:rPr>
                <w:sz w:val="24"/>
                <w:szCs w:val="24"/>
              </w:rPr>
            </w:pPr>
            <w:r w:rsidRPr="00F233A6">
              <w:rPr>
                <w:sz w:val="24"/>
                <w:szCs w:val="24"/>
              </w:rPr>
              <w:t>1670</w:t>
            </w:r>
          </w:p>
        </w:tc>
        <w:tc>
          <w:tcPr>
            <w:tcW w:w="992" w:type="dxa"/>
            <w:noWrap/>
            <w:hideMark/>
          </w:tcPr>
          <w:p w:rsidR="00AA2855" w:rsidRPr="00F233A6" w:rsidRDefault="00AA2855" w:rsidP="00F233A6">
            <w:pPr>
              <w:jc w:val="center"/>
              <w:rPr>
                <w:sz w:val="24"/>
                <w:szCs w:val="24"/>
              </w:rPr>
            </w:pPr>
            <w:r w:rsidRPr="00F233A6">
              <w:rPr>
                <w:sz w:val="24"/>
                <w:szCs w:val="24"/>
              </w:rPr>
              <w:t>1680</w:t>
            </w:r>
          </w:p>
        </w:tc>
        <w:tc>
          <w:tcPr>
            <w:tcW w:w="992" w:type="dxa"/>
            <w:noWrap/>
            <w:hideMark/>
          </w:tcPr>
          <w:p w:rsidR="00AA2855" w:rsidRPr="00F233A6" w:rsidRDefault="00AA2855" w:rsidP="00F233A6">
            <w:pPr>
              <w:jc w:val="center"/>
              <w:rPr>
                <w:sz w:val="24"/>
                <w:szCs w:val="24"/>
              </w:rPr>
            </w:pPr>
            <w:r w:rsidRPr="00F233A6">
              <w:rPr>
                <w:sz w:val="24"/>
                <w:szCs w:val="24"/>
              </w:rPr>
              <w:t>1690</w:t>
            </w:r>
          </w:p>
        </w:tc>
        <w:tc>
          <w:tcPr>
            <w:tcW w:w="993" w:type="dxa"/>
            <w:noWrap/>
            <w:hideMark/>
          </w:tcPr>
          <w:p w:rsidR="00AA2855" w:rsidRPr="00F233A6" w:rsidRDefault="00AA2855" w:rsidP="00F233A6">
            <w:pPr>
              <w:jc w:val="center"/>
              <w:rPr>
                <w:sz w:val="24"/>
                <w:szCs w:val="24"/>
              </w:rPr>
            </w:pPr>
            <w:r w:rsidRPr="00F233A6">
              <w:rPr>
                <w:sz w:val="24"/>
                <w:szCs w:val="24"/>
              </w:rPr>
              <w:t>1700</w:t>
            </w:r>
          </w:p>
        </w:tc>
        <w:tc>
          <w:tcPr>
            <w:tcW w:w="1927" w:type="dxa"/>
            <w:noWrap/>
            <w:hideMark/>
          </w:tcPr>
          <w:p w:rsidR="00AA2855" w:rsidRPr="00F233A6" w:rsidRDefault="00AA2855" w:rsidP="00F233A6">
            <w:pPr>
              <w:jc w:val="center"/>
              <w:rPr>
                <w:sz w:val="24"/>
                <w:szCs w:val="24"/>
              </w:rPr>
            </w:pPr>
            <w:r w:rsidRPr="00F233A6">
              <w:rPr>
                <w:sz w:val="24"/>
                <w:szCs w:val="24"/>
              </w:rPr>
              <w:t>1700</w:t>
            </w:r>
          </w:p>
        </w:tc>
      </w:tr>
      <w:tr w:rsidR="00AA2855" w:rsidRPr="00F233A6" w:rsidTr="00F233A6">
        <w:trPr>
          <w:trHeight w:val="273"/>
        </w:trPr>
        <w:tc>
          <w:tcPr>
            <w:tcW w:w="569" w:type="dxa"/>
            <w:hideMark/>
          </w:tcPr>
          <w:p w:rsidR="00AA2855" w:rsidRPr="00F233A6" w:rsidRDefault="00AA2855" w:rsidP="00F233A6">
            <w:pPr>
              <w:jc w:val="center"/>
              <w:rPr>
                <w:sz w:val="24"/>
                <w:szCs w:val="24"/>
              </w:rPr>
            </w:pPr>
            <w:r w:rsidRPr="00F233A6">
              <w:rPr>
                <w:sz w:val="24"/>
                <w:szCs w:val="24"/>
              </w:rPr>
              <w:t>4.</w:t>
            </w:r>
          </w:p>
        </w:tc>
        <w:tc>
          <w:tcPr>
            <w:tcW w:w="4255" w:type="dxa"/>
            <w:hideMark/>
          </w:tcPr>
          <w:p w:rsidR="00AA2855" w:rsidRPr="00F233A6" w:rsidRDefault="00AA2855" w:rsidP="00F233A6">
            <w:pPr>
              <w:jc w:val="both"/>
              <w:rPr>
                <w:sz w:val="24"/>
                <w:szCs w:val="24"/>
              </w:rPr>
            </w:pPr>
            <w:r w:rsidRPr="00F233A6">
              <w:rPr>
                <w:sz w:val="24"/>
                <w:szCs w:val="24"/>
              </w:rPr>
              <w:t>Количество спортсменов района, имеющих спортивное звание, разряд: мастер спорта России международного класса, мастер спорта России, канд</w:t>
            </w:r>
            <w:r w:rsidRPr="00F233A6">
              <w:rPr>
                <w:sz w:val="24"/>
                <w:szCs w:val="24"/>
              </w:rPr>
              <w:t>и</w:t>
            </w:r>
            <w:r w:rsidRPr="00F233A6">
              <w:rPr>
                <w:sz w:val="24"/>
                <w:szCs w:val="24"/>
              </w:rPr>
              <w:t>дат в мастера спорта, первый спорти</w:t>
            </w:r>
            <w:r w:rsidRPr="00F233A6">
              <w:rPr>
                <w:sz w:val="24"/>
                <w:szCs w:val="24"/>
              </w:rPr>
              <w:t>в</w:t>
            </w:r>
            <w:r w:rsidR="00F233A6">
              <w:rPr>
                <w:sz w:val="24"/>
                <w:szCs w:val="24"/>
              </w:rPr>
              <w:t>ный разряд</w:t>
            </w:r>
            <w:r w:rsidRPr="00F233A6">
              <w:rPr>
                <w:sz w:val="24"/>
                <w:szCs w:val="24"/>
              </w:rPr>
              <w:t xml:space="preserve"> (чел.)</w:t>
            </w:r>
          </w:p>
        </w:tc>
        <w:tc>
          <w:tcPr>
            <w:tcW w:w="1418" w:type="dxa"/>
            <w:hideMark/>
          </w:tcPr>
          <w:p w:rsidR="00AA2855" w:rsidRPr="00F233A6" w:rsidRDefault="00AA2855" w:rsidP="00F233A6">
            <w:pPr>
              <w:jc w:val="center"/>
              <w:rPr>
                <w:sz w:val="24"/>
                <w:szCs w:val="24"/>
              </w:rPr>
            </w:pPr>
            <w:r w:rsidRPr="00F233A6">
              <w:rPr>
                <w:sz w:val="24"/>
                <w:szCs w:val="24"/>
              </w:rPr>
              <w:t>85</w:t>
            </w:r>
          </w:p>
        </w:tc>
        <w:tc>
          <w:tcPr>
            <w:tcW w:w="851" w:type="dxa"/>
            <w:noWrap/>
            <w:hideMark/>
          </w:tcPr>
          <w:p w:rsidR="00AA2855" w:rsidRPr="00F233A6" w:rsidRDefault="00AA2855" w:rsidP="00F233A6">
            <w:pPr>
              <w:jc w:val="center"/>
              <w:rPr>
                <w:sz w:val="24"/>
                <w:szCs w:val="24"/>
              </w:rPr>
            </w:pPr>
            <w:r w:rsidRPr="00F233A6">
              <w:rPr>
                <w:sz w:val="24"/>
                <w:szCs w:val="24"/>
              </w:rPr>
              <w:t>85</w:t>
            </w:r>
          </w:p>
        </w:tc>
        <w:tc>
          <w:tcPr>
            <w:tcW w:w="992" w:type="dxa"/>
            <w:noWrap/>
            <w:hideMark/>
          </w:tcPr>
          <w:p w:rsidR="00AA2855" w:rsidRPr="00F233A6" w:rsidRDefault="00AA2855" w:rsidP="00F233A6">
            <w:pPr>
              <w:jc w:val="center"/>
              <w:rPr>
                <w:sz w:val="24"/>
                <w:szCs w:val="24"/>
              </w:rPr>
            </w:pPr>
            <w:r w:rsidRPr="00F233A6">
              <w:rPr>
                <w:sz w:val="24"/>
                <w:szCs w:val="24"/>
              </w:rPr>
              <w:t>100</w:t>
            </w:r>
          </w:p>
        </w:tc>
        <w:tc>
          <w:tcPr>
            <w:tcW w:w="992" w:type="dxa"/>
            <w:noWrap/>
            <w:hideMark/>
          </w:tcPr>
          <w:p w:rsidR="00AA2855" w:rsidRPr="00F233A6" w:rsidRDefault="00AA2855" w:rsidP="00F233A6">
            <w:pPr>
              <w:jc w:val="center"/>
              <w:rPr>
                <w:sz w:val="24"/>
                <w:szCs w:val="24"/>
              </w:rPr>
            </w:pPr>
            <w:r w:rsidRPr="00F233A6">
              <w:rPr>
                <w:sz w:val="24"/>
                <w:szCs w:val="24"/>
              </w:rPr>
              <w:t>110</w:t>
            </w:r>
          </w:p>
        </w:tc>
        <w:tc>
          <w:tcPr>
            <w:tcW w:w="851" w:type="dxa"/>
            <w:noWrap/>
            <w:hideMark/>
          </w:tcPr>
          <w:p w:rsidR="00AA2855" w:rsidRPr="00F233A6" w:rsidRDefault="00AA2855" w:rsidP="00F233A6">
            <w:pPr>
              <w:jc w:val="center"/>
              <w:rPr>
                <w:sz w:val="24"/>
                <w:szCs w:val="24"/>
              </w:rPr>
            </w:pPr>
            <w:r w:rsidRPr="00F233A6">
              <w:rPr>
                <w:sz w:val="24"/>
                <w:szCs w:val="24"/>
              </w:rPr>
              <w:t>120</w:t>
            </w:r>
          </w:p>
        </w:tc>
        <w:tc>
          <w:tcPr>
            <w:tcW w:w="992" w:type="dxa"/>
            <w:noWrap/>
            <w:hideMark/>
          </w:tcPr>
          <w:p w:rsidR="00AA2855" w:rsidRPr="00F233A6" w:rsidRDefault="00AA2855" w:rsidP="00F233A6">
            <w:pPr>
              <w:jc w:val="center"/>
              <w:rPr>
                <w:sz w:val="24"/>
                <w:szCs w:val="24"/>
              </w:rPr>
            </w:pPr>
            <w:r w:rsidRPr="00F233A6">
              <w:rPr>
                <w:sz w:val="24"/>
                <w:szCs w:val="24"/>
              </w:rPr>
              <w:t>120</w:t>
            </w:r>
          </w:p>
        </w:tc>
        <w:tc>
          <w:tcPr>
            <w:tcW w:w="992" w:type="dxa"/>
            <w:noWrap/>
            <w:hideMark/>
          </w:tcPr>
          <w:p w:rsidR="00AA2855" w:rsidRPr="00F233A6" w:rsidRDefault="00AA2855" w:rsidP="00F233A6">
            <w:pPr>
              <w:jc w:val="center"/>
              <w:rPr>
                <w:sz w:val="24"/>
                <w:szCs w:val="24"/>
              </w:rPr>
            </w:pPr>
            <w:r w:rsidRPr="00F233A6">
              <w:rPr>
                <w:sz w:val="24"/>
                <w:szCs w:val="24"/>
              </w:rPr>
              <w:t>120</w:t>
            </w:r>
          </w:p>
        </w:tc>
        <w:tc>
          <w:tcPr>
            <w:tcW w:w="993" w:type="dxa"/>
            <w:noWrap/>
            <w:hideMark/>
          </w:tcPr>
          <w:p w:rsidR="00AA2855" w:rsidRPr="00F233A6" w:rsidRDefault="00AA2855" w:rsidP="00F233A6">
            <w:pPr>
              <w:jc w:val="center"/>
              <w:rPr>
                <w:sz w:val="24"/>
                <w:szCs w:val="24"/>
              </w:rPr>
            </w:pPr>
            <w:r w:rsidRPr="00F233A6">
              <w:rPr>
                <w:sz w:val="24"/>
                <w:szCs w:val="24"/>
              </w:rPr>
              <w:t>130</w:t>
            </w:r>
          </w:p>
        </w:tc>
        <w:tc>
          <w:tcPr>
            <w:tcW w:w="1927" w:type="dxa"/>
            <w:noWrap/>
            <w:hideMark/>
          </w:tcPr>
          <w:p w:rsidR="00AA2855" w:rsidRPr="00F233A6" w:rsidRDefault="00AA2855" w:rsidP="00F233A6">
            <w:pPr>
              <w:jc w:val="center"/>
              <w:rPr>
                <w:sz w:val="24"/>
                <w:szCs w:val="24"/>
              </w:rPr>
            </w:pPr>
            <w:r w:rsidRPr="00F233A6">
              <w:rPr>
                <w:sz w:val="24"/>
                <w:szCs w:val="24"/>
              </w:rPr>
              <w:t>140</w:t>
            </w:r>
          </w:p>
        </w:tc>
      </w:tr>
      <w:tr w:rsidR="00AA2855" w:rsidRPr="00F233A6" w:rsidTr="00F233A6">
        <w:trPr>
          <w:trHeight w:val="330"/>
        </w:trPr>
        <w:tc>
          <w:tcPr>
            <w:tcW w:w="569" w:type="dxa"/>
            <w:hideMark/>
          </w:tcPr>
          <w:p w:rsidR="00AA2855" w:rsidRPr="00F233A6" w:rsidRDefault="00AA2855" w:rsidP="00F233A6">
            <w:pPr>
              <w:jc w:val="center"/>
              <w:rPr>
                <w:sz w:val="24"/>
                <w:szCs w:val="24"/>
              </w:rPr>
            </w:pPr>
            <w:r w:rsidRPr="00F233A6">
              <w:rPr>
                <w:sz w:val="24"/>
                <w:szCs w:val="24"/>
              </w:rPr>
              <w:t>5.</w:t>
            </w:r>
          </w:p>
        </w:tc>
        <w:tc>
          <w:tcPr>
            <w:tcW w:w="4255" w:type="dxa"/>
            <w:hideMark/>
          </w:tcPr>
          <w:p w:rsidR="00AA2855" w:rsidRPr="00F233A6" w:rsidRDefault="00AA2855" w:rsidP="00F233A6">
            <w:pPr>
              <w:jc w:val="both"/>
              <w:rPr>
                <w:sz w:val="24"/>
                <w:szCs w:val="24"/>
              </w:rPr>
            </w:pPr>
            <w:r w:rsidRPr="00F233A6">
              <w:rPr>
                <w:sz w:val="24"/>
                <w:szCs w:val="24"/>
              </w:rPr>
              <w:t>Количество медалей, завоеванных спортсменами района на официальных окружных, всероссийских и междун</w:t>
            </w:r>
            <w:r w:rsidRPr="00F233A6">
              <w:rPr>
                <w:sz w:val="24"/>
                <w:szCs w:val="24"/>
              </w:rPr>
              <w:t>а</w:t>
            </w:r>
            <w:r w:rsidRPr="00F233A6">
              <w:rPr>
                <w:sz w:val="24"/>
                <w:szCs w:val="24"/>
              </w:rPr>
              <w:t>родных соревнованиях (шт.)</w:t>
            </w:r>
          </w:p>
        </w:tc>
        <w:tc>
          <w:tcPr>
            <w:tcW w:w="1418" w:type="dxa"/>
            <w:hideMark/>
          </w:tcPr>
          <w:p w:rsidR="00AA2855" w:rsidRPr="00F233A6" w:rsidRDefault="00AA2855" w:rsidP="00F233A6">
            <w:pPr>
              <w:jc w:val="center"/>
              <w:rPr>
                <w:sz w:val="24"/>
                <w:szCs w:val="24"/>
              </w:rPr>
            </w:pPr>
            <w:r w:rsidRPr="00F233A6">
              <w:rPr>
                <w:sz w:val="24"/>
                <w:szCs w:val="24"/>
              </w:rPr>
              <w:t>310</w:t>
            </w:r>
          </w:p>
        </w:tc>
        <w:tc>
          <w:tcPr>
            <w:tcW w:w="851" w:type="dxa"/>
            <w:noWrap/>
            <w:hideMark/>
          </w:tcPr>
          <w:p w:rsidR="00AA2855" w:rsidRPr="00F233A6" w:rsidRDefault="00AA2855" w:rsidP="00F233A6">
            <w:pPr>
              <w:jc w:val="center"/>
              <w:rPr>
                <w:sz w:val="24"/>
                <w:szCs w:val="24"/>
              </w:rPr>
            </w:pPr>
            <w:r w:rsidRPr="00F233A6">
              <w:rPr>
                <w:sz w:val="24"/>
                <w:szCs w:val="24"/>
              </w:rPr>
              <w:t>315</w:t>
            </w:r>
          </w:p>
        </w:tc>
        <w:tc>
          <w:tcPr>
            <w:tcW w:w="992" w:type="dxa"/>
            <w:noWrap/>
            <w:hideMark/>
          </w:tcPr>
          <w:p w:rsidR="00AA2855" w:rsidRPr="00F233A6" w:rsidRDefault="00AA2855" w:rsidP="00F233A6">
            <w:pPr>
              <w:jc w:val="center"/>
              <w:rPr>
                <w:sz w:val="24"/>
                <w:szCs w:val="24"/>
              </w:rPr>
            </w:pPr>
            <w:r w:rsidRPr="00F233A6">
              <w:rPr>
                <w:sz w:val="24"/>
                <w:szCs w:val="24"/>
              </w:rPr>
              <w:t>318</w:t>
            </w:r>
          </w:p>
        </w:tc>
        <w:tc>
          <w:tcPr>
            <w:tcW w:w="992" w:type="dxa"/>
            <w:noWrap/>
            <w:hideMark/>
          </w:tcPr>
          <w:p w:rsidR="00AA2855" w:rsidRPr="00F233A6" w:rsidRDefault="00AA2855" w:rsidP="00F233A6">
            <w:pPr>
              <w:jc w:val="center"/>
              <w:rPr>
                <w:sz w:val="24"/>
                <w:szCs w:val="24"/>
              </w:rPr>
            </w:pPr>
            <w:r w:rsidRPr="00F233A6">
              <w:rPr>
                <w:sz w:val="24"/>
                <w:szCs w:val="24"/>
              </w:rPr>
              <w:t>320</w:t>
            </w:r>
          </w:p>
        </w:tc>
        <w:tc>
          <w:tcPr>
            <w:tcW w:w="851" w:type="dxa"/>
            <w:noWrap/>
            <w:hideMark/>
          </w:tcPr>
          <w:p w:rsidR="00AA2855" w:rsidRPr="00F233A6" w:rsidRDefault="00AA2855" w:rsidP="00F233A6">
            <w:pPr>
              <w:jc w:val="center"/>
              <w:rPr>
                <w:sz w:val="24"/>
                <w:szCs w:val="24"/>
              </w:rPr>
            </w:pPr>
            <w:r w:rsidRPr="00F233A6">
              <w:rPr>
                <w:sz w:val="24"/>
                <w:szCs w:val="24"/>
              </w:rPr>
              <w:t>322</w:t>
            </w:r>
          </w:p>
        </w:tc>
        <w:tc>
          <w:tcPr>
            <w:tcW w:w="992" w:type="dxa"/>
            <w:noWrap/>
            <w:hideMark/>
          </w:tcPr>
          <w:p w:rsidR="00AA2855" w:rsidRPr="00F233A6" w:rsidRDefault="00AA2855" w:rsidP="00F233A6">
            <w:pPr>
              <w:jc w:val="center"/>
              <w:rPr>
                <w:sz w:val="24"/>
                <w:szCs w:val="24"/>
              </w:rPr>
            </w:pPr>
            <w:r w:rsidRPr="00F233A6">
              <w:rPr>
                <w:sz w:val="24"/>
                <w:szCs w:val="24"/>
              </w:rPr>
              <w:t>325</w:t>
            </w:r>
          </w:p>
        </w:tc>
        <w:tc>
          <w:tcPr>
            <w:tcW w:w="992" w:type="dxa"/>
            <w:noWrap/>
            <w:hideMark/>
          </w:tcPr>
          <w:p w:rsidR="00AA2855" w:rsidRPr="00F233A6" w:rsidRDefault="00AA2855" w:rsidP="00F233A6">
            <w:pPr>
              <w:jc w:val="center"/>
              <w:rPr>
                <w:sz w:val="24"/>
                <w:szCs w:val="24"/>
              </w:rPr>
            </w:pPr>
            <w:r w:rsidRPr="00F233A6">
              <w:rPr>
                <w:sz w:val="24"/>
                <w:szCs w:val="24"/>
              </w:rPr>
              <w:t>327</w:t>
            </w:r>
          </w:p>
        </w:tc>
        <w:tc>
          <w:tcPr>
            <w:tcW w:w="993" w:type="dxa"/>
            <w:noWrap/>
            <w:hideMark/>
          </w:tcPr>
          <w:p w:rsidR="00AA2855" w:rsidRPr="00F233A6" w:rsidRDefault="00AA2855" w:rsidP="00F233A6">
            <w:pPr>
              <w:jc w:val="center"/>
              <w:rPr>
                <w:sz w:val="24"/>
                <w:szCs w:val="24"/>
              </w:rPr>
            </w:pPr>
            <w:r w:rsidRPr="00F233A6">
              <w:rPr>
                <w:sz w:val="24"/>
                <w:szCs w:val="24"/>
              </w:rPr>
              <w:t>330</w:t>
            </w:r>
          </w:p>
        </w:tc>
        <w:tc>
          <w:tcPr>
            <w:tcW w:w="1927" w:type="dxa"/>
            <w:noWrap/>
            <w:hideMark/>
          </w:tcPr>
          <w:p w:rsidR="00AA2855" w:rsidRPr="00F233A6" w:rsidRDefault="00AA2855" w:rsidP="00F233A6">
            <w:pPr>
              <w:jc w:val="center"/>
              <w:rPr>
                <w:sz w:val="24"/>
                <w:szCs w:val="24"/>
              </w:rPr>
            </w:pPr>
            <w:r w:rsidRPr="00F233A6">
              <w:rPr>
                <w:sz w:val="24"/>
                <w:szCs w:val="24"/>
              </w:rPr>
              <w:t>330</w:t>
            </w:r>
          </w:p>
        </w:tc>
      </w:tr>
      <w:tr w:rsidR="00AA2855" w:rsidRPr="00F233A6" w:rsidTr="00F233A6">
        <w:trPr>
          <w:trHeight w:val="330"/>
        </w:trPr>
        <w:tc>
          <w:tcPr>
            <w:tcW w:w="14832" w:type="dxa"/>
            <w:gridSpan w:val="11"/>
            <w:hideMark/>
          </w:tcPr>
          <w:p w:rsidR="00AA2855" w:rsidRPr="00F233A6" w:rsidRDefault="00AA2855" w:rsidP="00F233A6">
            <w:pPr>
              <w:jc w:val="center"/>
              <w:rPr>
                <w:b/>
                <w:sz w:val="24"/>
                <w:szCs w:val="24"/>
              </w:rPr>
            </w:pPr>
            <w:r w:rsidRPr="00F233A6">
              <w:rPr>
                <w:b/>
                <w:sz w:val="24"/>
                <w:szCs w:val="24"/>
              </w:rPr>
              <w:t>Показатели конечных результатов</w:t>
            </w:r>
          </w:p>
        </w:tc>
      </w:tr>
      <w:tr w:rsidR="00AA2855" w:rsidRPr="00F233A6" w:rsidTr="00F233A6">
        <w:trPr>
          <w:trHeight w:val="725"/>
        </w:trPr>
        <w:tc>
          <w:tcPr>
            <w:tcW w:w="569" w:type="dxa"/>
            <w:hideMark/>
          </w:tcPr>
          <w:p w:rsidR="00AA2855" w:rsidRPr="00F233A6" w:rsidRDefault="00AA2855" w:rsidP="00F233A6">
            <w:pPr>
              <w:jc w:val="center"/>
              <w:rPr>
                <w:sz w:val="24"/>
                <w:szCs w:val="24"/>
              </w:rPr>
            </w:pPr>
            <w:r w:rsidRPr="00F233A6">
              <w:rPr>
                <w:sz w:val="24"/>
                <w:szCs w:val="24"/>
              </w:rPr>
              <w:t>1.</w:t>
            </w:r>
          </w:p>
        </w:tc>
        <w:tc>
          <w:tcPr>
            <w:tcW w:w="4255" w:type="dxa"/>
            <w:hideMark/>
          </w:tcPr>
          <w:p w:rsidR="00AA2855" w:rsidRPr="00F233A6" w:rsidRDefault="00AA2855" w:rsidP="00F233A6">
            <w:pPr>
              <w:jc w:val="both"/>
              <w:rPr>
                <w:sz w:val="24"/>
                <w:szCs w:val="24"/>
              </w:rPr>
            </w:pPr>
            <w:r w:rsidRPr="00F233A6">
              <w:rPr>
                <w:sz w:val="24"/>
                <w:szCs w:val="24"/>
              </w:rPr>
              <w:t>Обеспеченность единовременной пр</w:t>
            </w:r>
            <w:r w:rsidRPr="00F233A6">
              <w:rPr>
                <w:sz w:val="24"/>
                <w:szCs w:val="24"/>
              </w:rPr>
              <w:t>о</w:t>
            </w:r>
            <w:r w:rsidRPr="00F233A6">
              <w:rPr>
                <w:sz w:val="24"/>
                <w:szCs w:val="24"/>
              </w:rPr>
              <w:t>пускной способностью (ЕПС) спо</w:t>
            </w:r>
            <w:r w:rsidRPr="00F233A6">
              <w:rPr>
                <w:sz w:val="24"/>
                <w:szCs w:val="24"/>
              </w:rPr>
              <w:t>р</w:t>
            </w:r>
            <w:r w:rsidRPr="00F233A6">
              <w:rPr>
                <w:sz w:val="24"/>
                <w:szCs w:val="24"/>
              </w:rPr>
              <w:t>тивных сооружений (%)</w:t>
            </w:r>
          </w:p>
        </w:tc>
        <w:tc>
          <w:tcPr>
            <w:tcW w:w="1418" w:type="dxa"/>
            <w:hideMark/>
          </w:tcPr>
          <w:p w:rsidR="00AA2855" w:rsidRPr="00F233A6" w:rsidRDefault="00AA2855" w:rsidP="00F233A6">
            <w:pPr>
              <w:jc w:val="center"/>
              <w:rPr>
                <w:sz w:val="24"/>
                <w:szCs w:val="24"/>
              </w:rPr>
            </w:pPr>
            <w:r w:rsidRPr="00F233A6">
              <w:rPr>
                <w:sz w:val="24"/>
                <w:szCs w:val="24"/>
              </w:rPr>
              <w:t>33</w:t>
            </w:r>
          </w:p>
        </w:tc>
        <w:tc>
          <w:tcPr>
            <w:tcW w:w="851" w:type="dxa"/>
            <w:noWrap/>
            <w:hideMark/>
          </w:tcPr>
          <w:p w:rsidR="00AA2855" w:rsidRPr="00F233A6" w:rsidRDefault="00AA2855" w:rsidP="00F233A6">
            <w:pPr>
              <w:jc w:val="center"/>
              <w:rPr>
                <w:sz w:val="24"/>
                <w:szCs w:val="24"/>
              </w:rPr>
            </w:pPr>
            <w:r w:rsidRPr="00F233A6">
              <w:rPr>
                <w:sz w:val="24"/>
                <w:szCs w:val="24"/>
              </w:rPr>
              <w:t>34</w:t>
            </w:r>
          </w:p>
        </w:tc>
        <w:tc>
          <w:tcPr>
            <w:tcW w:w="992" w:type="dxa"/>
            <w:noWrap/>
            <w:hideMark/>
          </w:tcPr>
          <w:p w:rsidR="00AA2855" w:rsidRPr="00F233A6" w:rsidRDefault="00AA2855" w:rsidP="00F233A6">
            <w:pPr>
              <w:jc w:val="center"/>
              <w:rPr>
                <w:sz w:val="24"/>
                <w:szCs w:val="24"/>
              </w:rPr>
            </w:pPr>
            <w:r w:rsidRPr="00F233A6">
              <w:rPr>
                <w:sz w:val="24"/>
                <w:szCs w:val="24"/>
              </w:rPr>
              <w:t>34</w:t>
            </w:r>
          </w:p>
        </w:tc>
        <w:tc>
          <w:tcPr>
            <w:tcW w:w="992" w:type="dxa"/>
            <w:noWrap/>
            <w:hideMark/>
          </w:tcPr>
          <w:p w:rsidR="00AA2855" w:rsidRPr="00F233A6" w:rsidRDefault="00AA2855" w:rsidP="00F233A6">
            <w:pPr>
              <w:jc w:val="center"/>
              <w:rPr>
                <w:sz w:val="24"/>
                <w:szCs w:val="24"/>
              </w:rPr>
            </w:pPr>
            <w:r w:rsidRPr="00F233A6">
              <w:rPr>
                <w:sz w:val="24"/>
                <w:szCs w:val="24"/>
              </w:rPr>
              <w:t>35</w:t>
            </w:r>
          </w:p>
        </w:tc>
        <w:tc>
          <w:tcPr>
            <w:tcW w:w="851" w:type="dxa"/>
            <w:noWrap/>
            <w:hideMark/>
          </w:tcPr>
          <w:p w:rsidR="00AA2855" w:rsidRPr="00F233A6" w:rsidRDefault="00AA2855" w:rsidP="00F233A6">
            <w:pPr>
              <w:jc w:val="center"/>
              <w:rPr>
                <w:sz w:val="24"/>
                <w:szCs w:val="24"/>
              </w:rPr>
            </w:pPr>
            <w:r w:rsidRPr="00F233A6">
              <w:rPr>
                <w:sz w:val="24"/>
                <w:szCs w:val="24"/>
              </w:rPr>
              <w:t>35</w:t>
            </w:r>
          </w:p>
        </w:tc>
        <w:tc>
          <w:tcPr>
            <w:tcW w:w="992" w:type="dxa"/>
            <w:noWrap/>
            <w:hideMark/>
          </w:tcPr>
          <w:p w:rsidR="00AA2855" w:rsidRPr="00F233A6" w:rsidRDefault="00AA2855" w:rsidP="00F233A6">
            <w:pPr>
              <w:jc w:val="center"/>
              <w:rPr>
                <w:sz w:val="24"/>
                <w:szCs w:val="24"/>
              </w:rPr>
            </w:pPr>
            <w:r w:rsidRPr="00F233A6">
              <w:rPr>
                <w:sz w:val="24"/>
                <w:szCs w:val="24"/>
              </w:rPr>
              <w:t>37</w:t>
            </w:r>
          </w:p>
        </w:tc>
        <w:tc>
          <w:tcPr>
            <w:tcW w:w="992" w:type="dxa"/>
            <w:noWrap/>
            <w:hideMark/>
          </w:tcPr>
          <w:p w:rsidR="00AA2855" w:rsidRPr="00F233A6" w:rsidRDefault="00AA2855" w:rsidP="00F233A6">
            <w:pPr>
              <w:jc w:val="center"/>
              <w:rPr>
                <w:sz w:val="24"/>
                <w:szCs w:val="24"/>
              </w:rPr>
            </w:pPr>
            <w:r w:rsidRPr="00F233A6">
              <w:rPr>
                <w:sz w:val="24"/>
                <w:szCs w:val="24"/>
              </w:rPr>
              <w:t>39</w:t>
            </w:r>
          </w:p>
        </w:tc>
        <w:tc>
          <w:tcPr>
            <w:tcW w:w="993" w:type="dxa"/>
            <w:noWrap/>
            <w:hideMark/>
          </w:tcPr>
          <w:p w:rsidR="00AA2855" w:rsidRPr="00F233A6" w:rsidRDefault="00AA2855" w:rsidP="00F233A6">
            <w:pPr>
              <w:jc w:val="center"/>
              <w:rPr>
                <w:sz w:val="24"/>
                <w:szCs w:val="24"/>
              </w:rPr>
            </w:pPr>
            <w:r w:rsidRPr="00F233A6">
              <w:rPr>
                <w:sz w:val="24"/>
                <w:szCs w:val="24"/>
              </w:rPr>
              <w:t>40</w:t>
            </w:r>
          </w:p>
        </w:tc>
        <w:tc>
          <w:tcPr>
            <w:tcW w:w="1927" w:type="dxa"/>
            <w:noWrap/>
            <w:hideMark/>
          </w:tcPr>
          <w:p w:rsidR="00AA2855" w:rsidRPr="00F233A6" w:rsidRDefault="00AA2855" w:rsidP="00F233A6">
            <w:pPr>
              <w:jc w:val="center"/>
              <w:rPr>
                <w:sz w:val="24"/>
                <w:szCs w:val="24"/>
              </w:rPr>
            </w:pPr>
            <w:r w:rsidRPr="00F233A6">
              <w:rPr>
                <w:sz w:val="24"/>
                <w:szCs w:val="24"/>
              </w:rPr>
              <w:t>40</w:t>
            </w:r>
          </w:p>
        </w:tc>
      </w:tr>
      <w:tr w:rsidR="00AA2855" w:rsidRPr="00F233A6" w:rsidTr="00F233A6">
        <w:trPr>
          <w:trHeight w:val="707"/>
        </w:trPr>
        <w:tc>
          <w:tcPr>
            <w:tcW w:w="569" w:type="dxa"/>
            <w:hideMark/>
          </w:tcPr>
          <w:p w:rsidR="00AA2855" w:rsidRPr="00F233A6" w:rsidRDefault="00AA2855" w:rsidP="00F233A6">
            <w:pPr>
              <w:jc w:val="center"/>
              <w:rPr>
                <w:sz w:val="24"/>
                <w:szCs w:val="24"/>
              </w:rPr>
            </w:pPr>
            <w:r w:rsidRPr="00F233A6">
              <w:rPr>
                <w:sz w:val="24"/>
                <w:szCs w:val="24"/>
              </w:rPr>
              <w:t>2.</w:t>
            </w:r>
          </w:p>
        </w:tc>
        <w:tc>
          <w:tcPr>
            <w:tcW w:w="4255" w:type="dxa"/>
            <w:hideMark/>
          </w:tcPr>
          <w:p w:rsidR="00AA2855" w:rsidRPr="00F233A6" w:rsidRDefault="00AA2855" w:rsidP="00F233A6">
            <w:pPr>
              <w:jc w:val="both"/>
              <w:rPr>
                <w:sz w:val="24"/>
                <w:szCs w:val="24"/>
              </w:rPr>
            </w:pPr>
            <w:r w:rsidRPr="00F233A6">
              <w:rPr>
                <w:sz w:val="24"/>
                <w:szCs w:val="24"/>
              </w:rPr>
              <w:t>Удельный вес населения, систематич</w:t>
            </w:r>
            <w:r w:rsidRPr="00F233A6">
              <w:rPr>
                <w:sz w:val="24"/>
                <w:szCs w:val="24"/>
              </w:rPr>
              <w:t>е</w:t>
            </w:r>
            <w:r w:rsidRPr="00F233A6">
              <w:rPr>
                <w:sz w:val="24"/>
                <w:szCs w:val="24"/>
              </w:rPr>
              <w:t>ски занимающегося физической кул</w:t>
            </w:r>
            <w:r w:rsidRPr="00F233A6">
              <w:rPr>
                <w:sz w:val="24"/>
                <w:szCs w:val="24"/>
              </w:rPr>
              <w:t>ь</w:t>
            </w:r>
            <w:r w:rsidRPr="00F233A6">
              <w:rPr>
                <w:sz w:val="24"/>
                <w:szCs w:val="24"/>
              </w:rPr>
              <w:t>турой и спортом (%)</w:t>
            </w:r>
          </w:p>
        </w:tc>
        <w:tc>
          <w:tcPr>
            <w:tcW w:w="1418" w:type="dxa"/>
            <w:hideMark/>
          </w:tcPr>
          <w:p w:rsidR="00AA2855" w:rsidRPr="00F233A6" w:rsidRDefault="00AA2855" w:rsidP="00F233A6">
            <w:pPr>
              <w:jc w:val="center"/>
              <w:rPr>
                <w:sz w:val="24"/>
                <w:szCs w:val="24"/>
              </w:rPr>
            </w:pPr>
            <w:r w:rsidRPr="00F233A6">
              <w:rPr>
                <w:sz w:val="24"/>
                <w:szCs w:val="24"/>
              </w:rPr>
              <w:t>33,9</w:t>
            </w:r>
          </w:p>
        </w:tc>
        <w:tc>
          <w:tcPr>
            <w:tcW w:w="851" w:type="dxa"/>
            <w:noWrap/>
            <w:hideMark/>
          </w:tcPr>
          <w:p w:rsidR="00AA2855" w:rsidRPr="00F233A6" w:rsidRDefault="00AA2855" w:rsidP="00F233A6">
            <w:pPr>
              <w:jc w:val="center"/>
              <w:rPr>
                <w:sz w:val="24"/>
                <w:szCs w:val="24"/>
              </w:rPr>
            </w:pPr>
            <w:r w:rsidRPr="00F233A6">
              <w:rPr>
                <w:sz w:val="24"/>
                <w:szCs w:val="24"/>
              </w:rPr>
              <w:t>34</w:t>
            </w:r>
          </w:p>
        </w:tc>
        <w:tc>
          <w:tcPr>
            <w:tcW w:w="992" w:type="dxa"/>
            <w:noWrap/>
            <w:hideMark/>
          </w:tcPr>
          <w:p w:rsidR="00AA2855" w:rsidRPr="00F233A6" w:rsidRDefault="00AA2855" w:rsidP="00F233A6">
            <w:pPr>
              <w:jc w:val="center"/>
              <w:rPr>
                <w:sz w:val="24"/>
                <w:szCs w:val="24"/>
              </w:rPr>
            </w:pPr>
            <w:r w:rsidRPr="00F233A6">
              <w:rPr>
                <w:sz w:val="24"/>
                <w:szCs w:val="24"/>
              </w:rPr>
              <w:t>35</w:t>
            </w:r>
          </w:p>
        </w:tc>
        <w:tc>
          <w:tcPr>
            <w:tcW w:w="992" w:type="dxa"/>
            <w:noWrap/>
            <w:hideMark/>
          </w:tcPr>
          <w:p w:rsidR="00AA2855" w:rsidRPr="00F233A6" w:rsidRDefault="00AA2855" w:rsidP="00F233A6">
            <w:pPr>
              <w:jc w:val="center"/>
              <w:rPr>
                <w:sz w:val="24"/>
                <w:szCs w:val="24"/>
              </w:rPr>
            </w:pPr>
            <w:r w:rsidRPr="00F233A6">
              <w:rPr>
                <w:sz w:val="24"/>
                <w:szCs w:val="24"/>
              </w:rPr>
              <w:t>36</w:t>
            </w:r>
          </w:p>
        </w:tc>
        <w:tc>
          <w:tcPr>
            <w:tcW w:w="851" w:type="dxa"/>
            <w:noWrap/>
            <w:hideMark/>
          </w:tcPr>
          <w:p w:rsidR="00AA2855" w:rsidRPr="00F233A6" w:rsidRDefault="00AA2855" w:rsidP="00F233A6">
            <w:pPr>
              <w:jc w:val="center"/>
              <w:rPr>
                <w:sz w:val="24"/>
                <w:szCs w:val="24"/>
              </w:rPr>
            </w:pPr>
            <w:r w:rsidRPr="00F233A6">
              <w:rPr>
                <w:sz w:val="24"/>
                <w:szCs w:val="24"/>
              </w:rPr>
              <w:t>37</w:t>
            </w:r>
          </w:p>
        </w:tc>
        <w:tc>
          <w:tcPr>
            <w:tcW w:w="992" w:type="dxa"/>
            <w:noWrap/>
            <w:hideMark/>
          </w:tcPr>
          <w:p w:rsidR="00AA2855" w:rsidRPr="00F233A6" w:rsidRDefault="00AA2855" w:rsidP="00F233A6">
            <w:pPr>
              <w:jc w:val="center"/>
              <w:rPr>
                <w:sz w:val="24"/>
                <w:szCs w:val="24"/>
              </w:rPr>
            </w:pPr>
            <w:r w:rsidRPr="00F233A6">
              <w:rPr>
                <w:sz w:val="24"/>
                <w:szCs w:val="24"/>
              </w:rPr>
              <w:t>38</w:t>
            </w:r>
          </w:p>
        </w:tc>
        <w:tc>
          <w:tcPr>
            <w:tcW w:w="992" w:type="dxa"/>
            <w:noWrap/>
            <w:hideMark/>
          </w:tcPr>
          <w:p w:rsidR="00AA2855" w:rsidRPr="00F233A6" w:rsidRDefault="00AA2855" w:rsidP="00F233A6">
            <w:pPr>
              <w:jc w:val="center"/>
              <w:rPr>
                <w:sz w:val="24"/>
                <w:szCs w:val="24"/>
              </w:rPr>
            </w:pPr>
            <w:r w:rsidRPr="00F233A6">
              <w:rPr>
                <w:sz w:val="24"/>
                <w:szCs w:val="24"/>
              </w:rPr>
              <w:t>39</w:t>
            </w:r>
          </w:p>
        </w:tc>
        <w:tc>
          <w:tcPr>
            <w:tcW w:w="993" w:type="dxa"/>
            <w:noWrap/>
            <w:hideMark/>
          </w:tcPr>
          <w:p w:rsidR="00AA2855" w:rsidRPr="00F233A6" w:rsidRDefault="00AA2855" w:rsidP="00F233A6">
            <w:pPr>
              <w:jc w:val="center"/>
              <w:rPr>
                <w:sz w:val="24"/>
                <w:szCs w:val="24"/>
              </w:rPr>
            </w:pPr>
            <w:r w:rsidRPr="00F233A6">
              <w:rPr>
                <w:sz w:val="24"/>
                <w:szCs w:val="24"/>
              </w:rPr>
              <w:t>40</w:t>
            </w:r>
          </w:p>
        </w:tc>
        <w:tc>
          <w:tcPr>
            <w:tcW w:w="1927" w:type="dxa"/>
            <w:noWrap/>
            <w:hideMark/>
          </w:tcPr>
          <w:p w:rsidR="00AA2855" w:rsidRPr="00F233A6" w:rsidRDefault="00AA2855" w:rsidP="00F233A6">
            <w:pPr>
              <w:jc w:val="center"/>
              <w:rPr>
                <w:sz w:val="24"/>
                <w:szCs w:val="24"/>
              </w:rPr>
            </w:pPr>
            <w:r w:rsidRPr="00F233A6">
              <w:rPr>
                <w:sz w:val="24"/>
                <w:szCs w:val="24"/>
              </w:rPr>
              <w:t>40</w:t>
            </w:r>
          </w:p>
        </w:tc>
      </w:tr>
      <w:tr w:rsidR="00AA2855" w:rsidRPr="00F233A6" w:rsidTr="00F233A6">
        <w:trPr>
          <w:trHeight w:val="1028"/>
        </w:trPr>
        <w:tc>
          <w:tcPr>
            <w:tcW w:w="569" w:type="dxa"/>
            <w:hideMark/>
          </w:tcPr>
          <w:p w:rsidR="00AA2855" w:rsidRPr="00F233A6" w:rsidRDefault="00AA2855" w:rsidP="00F233A6">
            <w:pPr>
              <w:jc w:val="center"/>
              <w:rPr>
                <w:sz w:val="24"/>
                <w:szCs w:val="24"/>
              </w:rPr>
            </w:pPr>
            <w:r w:rsidRPr="00F233A6">
              <w:rPr>
                <w:sz w:val="24"/>
                <w:szCs w:val="24"/>
              </w:rPr>
              <w:t>3.</w:t>
            </w:r>
          </w:p>
        </w:tc>
        <w:tc>
          <w:tcPr>
            <w:tcW w:w="4255" w:type="dxa"/>
            <w:hideMark/>
          </w:tcPr>
          <w:p w:rsidR="00AA2855" w:rsidRPr="00F233A6" w:rsidRDefault="00AA2855" w:rsidP="00F233A6">
            <w:pPr>
              <w:jc w:val="both"/>
              <w:rPr>
                <w:sz w:val="24"/>
                <w:szCs w:val="24"/>
              </w:rPr>
            </w:pPr>
            <w:r w:rsidRPr="00F233A6">
              <w:rPr>
                <w:sz w:val="24"/>
                <w:szCs w:val="24"/>
              </w:rPr>
              <w:t>Доля детей, занимающихся физич</w:t>
            </w:r>
            <w:r w:rsidRPr="00F233A6">
              <w:rPr>
                <w:sz w:val="24"/>
                <w:szCs w:val="24"/>
              </w:rPr>
              <w:t>е</w:t>
            </w:r>
            <w:r w:rsidRPr="00F233A6">
              <w:rPr>
                <w:sz w:val="24"/>
                <w:szCs w:val="24"/>
              </w:rPr>
              <w:t>ской культурой и спортом в детско-юношеских спортивных школах, в возрасте от 5 до 18 лет (%)</w:t>
            </w:r>
          </w:p>
        </w:tc>
        <w:tc>
          <w:tcPr>
            <w:tcW w:w="1418" w:type="dxa"/>
            <w:hideMark/>
          </w:tcPr>
          <w:p w:rsidR="00AA2855" w:rsidRPr="00F233A6" w:rsidRDefault="00AA2855" w:rsidP="00F233A6">
            <w:pPr>
              <w:jc w:val="center"/>
              <w:rPr>
                <w:sz w:val="24"/>
                <w:szCs w:val="24"/>
              </w:rPr>
            </w:pPr>
            <w:r w:rsidRPr="00F233A6">
              <w:rPr>
                <w:sz w:val="24"/>
                <w:szCs w:val="24"/>
              </w:rPr>
              <w:t>28</w:t>
            </w:r>
          </w:p>
        </w:tc>
        <w:tc>
          <w:tcPr>
            <w:tcW w:w="851" w:type="dxa"/>
            <w:noWrap/>
            <w:hideMark/>
          </w:tcPr>
          <w:p w:rsidR="00AA2855" w:rsidRPr="00F233A6" w:rsidRDefault="00AA2855" w:rsidP="00F233A6">
            <w:pPr>
              <w:jc w:val="center"/>
              <w:rPr>
                <w:sz w:val="24"/>
                <w:szCs w:val="24"/>
              </w:rPr>
            </w:pPr>
            <w:r w:rsidRPr="00F233A6">
              <w:rPr>
                <w:sz w:val="24"/>
                <w:szCs w:val="24"/>
              </w:rPr>
              <w:t>28</w:t>
            </w:r>
          </w:p>
        </w:tc>
        <w:tc>
          <w:tcPr>
            <w:tcW w:w="992" w:type="dxa"/>
            <w:noWrap/>
            <w:hideMark/>
          </w:tcPr>
          <w:p w:rsidR="00AA2855" w:rsidRPr="00F233A6" w:rsidRDefault="00AA2855" w:rsidP="00F233A6">
            <w:pPr>
              <w:jc w:val="center"/>
              <w:rPr>
                <w:sz w:val="24"/>
                <w:szCs w:val="24"/>
              </w:rPr>
            </w:pPr>
            <w:r w:rsidRPr="00F233A6">
              <w:rPr>
                <w:sz w:val="24"/>
                <w:szCs w:val="24"/>
              </w:rPr>
              <w:t>28</w:t>
            </w:r>
          </w:p>
        </w:tc>
        <w:tc>
          <w:tcPr>
            <w:tcW w:w="992" w:type="dxa"/>
            <w:noWrap/>
            <w:hideMark/>
          </w:tcPr>
          <w:p w:rsidR="00AA2855" w:rsidRPr="00F233A6" w:rsidRDefault="00AA2855" w:rsidP="00F233A6">
            <w:pPr>
              <w:jc w:val="center"/>
              <w:rPr>
                <w:sz w:val="24"/>
                <w:szCs w:val="24"/>
              </w:rPr>
            </w:pPr>
            <w:r w:rsidRPr="00F233A6">
              <w:rPr>
                <w:sz w:val="24"/>
                <w:szCs w:val="24"/>
              </w:rPr>
              <w:t>28</w:t>
            </w:r>
          </w:p>
        </w:tc>
        <w:tc>
          <w:tcPr>
            <w:tcW w:w="851" w:type="dxa"/>
            <w:noWrap/>
            <w:hideMark/>
          </w:tcPr>
          <w:p w:rsidR="00AA2855" w:rsidRPr="00F233A6" w:rsidRDefault="00AA2855" w:rsidP="00F233A6">
            <w:pPr>
              <w:jc w:val="center"/>
              <w:rPr>
                <w:sz w:val="24"/>
                <w:szCs w:val="24"/>
              </w:rPr>
            </w:pPr>
            <w:r w:rsidRPr="00F233A6">
              <w:rPr>
                <w:sz w:val="24"/>
                <w:szCs w:val="24"/>
              </w:rPr>
              <w:t>29</w:t>
            </w:r>
          </w:p>
        </w:tc>
        <w:tc>
          <w:tcPr>
            <w:tcW w:w="992" w:type="dxa"/>
            <w:noWrap/>
            <w:hideMark/>
          </w:tcPr>
          <w:p w:rsidR="00AA2855" w:rsidRPr="00F233A6" w:rsidRDefault="00AA2855" w:rsidP="00F233A6">
            <w:pPr>
              <w:jc w:val="center"/>
              <w:rPr>
                <w:sz w:val="24"/>
                <w:szCs w:val="24"/>
              </w:rPr>
            </w:pPr>
            <w:r w:rsidRPr="00F233A6">
              <w:rPr>
                <w:sz w:val="24"/>
                <w:szCs w:val="24"/>
              </w:rPr>
              <w:t>29</w:t>
            </w:r>
          </w:p>
        </w:tc>
        <w:tc>
          <w:tcPr>
            <w:tcW w:w="992" w:type="dxa"/>
            <w:noWrap/>
            <w:hideMark/>
          </w:tcPr>
          <w:p w:rsidR="00AA2855" w:rsidRPr="00F233A6" w:rsidRDefault="00AA2855" w:rsidP="00F233A6">
            <w:pPr>
              <w:jc w:val="center"/>
              <w:rPr>
                <w:sz w:val="24"/>
                <w:szCs w:val="24"/>
              </w:rPr>
            </w:pPr>
            <w:r w:rsidRPr="00F233A6">
              <w:rPr>
                <w:sz w:val="24"/>
                <w:szCs w:val="24"/>
              </w:rPr>
              <w:t>29</w:t>
            </w:r>
          </w:p>
        </w:tc>
        <w:tc>
          <w:tcPr>
            <w:tcW w:w="993" w:type="dxa"/>
            <w:noWrap/>
            <w:hideMark/>
          </w:tcPr>
          <w:p w:rsidR="00AA2855" w:rsidRPr="00F233A6" w:rsidRDefault="00AA2855" w:rsidP="00F233A6">
            <w:pPr>
              <w:jc w:val="center"/>
              <w:rPr>
                <w:sz w:val="24"/>
                <w:szCs w:val="24"/>
              </w:rPr>
            </w:pPr>
            <w:r w:rsidRPr="00F233A6">
              <w:rPr>
                <w:sz w:val="24"/>
                <w:szCs w:val="24"/>
              </w:rPr>
              <w:t>30</w:t>
            </w:r>
          </w:p>
        </w:tc>
        <w:tc>
          <w:tcPr>
            <w:tcW w:w="1927" w:type="dxa"/>
            <w:noWrap/>
            <w:hideMark/>
          </w:tcPr>
          <w:p w:rsidR="00AA2855" w:rsidRPr="00F233A6" w:rsidRDefault="00AA2855" w:rsidP="00F233A6">
            <w:pPr>
              <w:jc w:val="center"/>
              <w:rPr>
                <w:sz w:val="24"/>
                <w:szCs w:val="24"/>
              </w:rPr>
            </w:pPr>
            <w:r w:rsidRPr="00F233A6">
              <w:rPr>
                <w:sz w:val="24"/>
                <w:szCs w:val="24"/>
              </w:rPr>
              <w:t>30</w:t>
            </w:r>
          </w:p>
        </w:tc>
      </w:tr>
      <w:tr w:rsidR="00AA2855" w:rsidRPr="00F233A6" w:rsidTr="00F233A6">
        <w:trPr>
          <w:trHeight w:val="416"/>
        </w:trPr>
        <w:tc>
          <w:tcPr>
            <w:tcW w:w="569" w:type="dxa"/>
            <w:hideMark/>
          </w:tcPr>
          <w:p w:rsidR="00AA2855" w:rsidRPr="00F233A6" w:rsidRDefault="00AA2855" w:rsidP="00F233A6">
            <w:pPr>
              <w:jc w:val="center"/>
              <w:rPr>
                <w:sz w:val="24"/>
                <w:szCs w:val="24"/>
              </w:rPr>
            </w:pPr>
            <w:r w:rsidRPr="00F233A6">
              <w:rPr>
                <w:sz w:val="24"/>
                <w:szCs w:val="24"/>
              </w:rPr>
              <w:t>4.</w:t>
            </w:r>
          </w:p>
        </w:tc>
        <w:tc>
          <w:tcPr>
            <w:tcW w:w="4255" w:type="dxa"/>
            <w:hideMark/>
          </w:tcPr>
          <w:p w:rsidR="00AA2855" w:rsidRPr="00F233A6" w:rsidRDefault="00AA2855" w:rsidP="00F233A6">
            <w:pPr>
              <w:jc w:val="both"/>
              <w:rPr>
                <w:sz w:val="24"/>
                <w:szCs w:val="24"/>
              </w:rPr>
            </w:pPr>
            <w:r w:rsidRPr="00F233A6">
              <w:rPr>
                <w:sz w:val="24"/>
                <w:szCs w:val="24"/>
              </w:rPr>
              <w:t>Доля положительных отзывов, пол</w:t>
            </w:r>
            <w:r w:rsidRPr="00F233A6">
              <w:rPr>
                <w:sz w:val="24"/>
                <w:szCs w:val="24"/>
              </w:rPr>
              <w:t>у</w:t>
            </w:r>
            <w:r w:rsidRPr="00F233A6">
              <w:rPr>
                <w:sz w:val="24"/>
                <w:szCs w:val="24"/>
              </w:rPr>
              <w:t>ченных в ходе социологических и</w:t>
            </w:r>
            <w:r w:rsidRPr="00F233A6">
              <w:rPr>
                <w:sz w:val="24"/>
                <w:szCs w:val="24"/>
              </w:rPr>
              <w:t>с</w:t>
            </w:r>
            <w:r w:rsidR="00F233A6">
              <w:rPr>
                <w:sz w:val="24"/>
                <w:szCs w:val="24"/>
              </w:rPr>
              <w:t>следований</w:t>
            </w:r>
            <w:r w:rsidRPr="00F233A6">
              <w:rPr>
                <w:sz w:val="24"/>
                <w:szCs w:val="24"/>
              </w:rPr>
              <w:t xml:space="preserve"> (%)</w:t>
            </w:r>
          </w:p>
        </w:tc>
        <w:tc>
          <w:tcPr>
            <w:tcW w:w="1418" w:type="dxa"/>
            <w:hideMark/>
          </w:tcPr>
          <w:p w:rsidR="00AA2855" w:rsidRPr="00F233A6" w:rsidRDefault="00AA2855" w:rsidP="00F233A6">
            <w:pPr>
              <w:jc w:val="center"/>
              <w:rPr>
                <w:sz w:val="24"/>
                <w:szCs w:val="24"/>
              </w:rPr>
            </w:pPr>
            <w:r w:rsidRPr="00F233A6">
              <w:rPr>
                <w:sz w:val="24"/>
                <w:szCs w:val="24"/>
              </w:rPr>
              <w:t>95</w:t>
            </w:r>
          </w:p>
        </w:tc>
        <w:tc>
          <w:tcPr>
            <w:tcW w:w="851" w:type="dxa"/>
            <w:noWrap/>
            <w:hideMark/>
          </w:tcPr>
          <w:p w:rsidR="00AA2855" w:rsidRPr="00F233A6" w:rsidRDefault="00AA2855" w:rsidP="00F233A6">
            <w:pPr>
              <w:jc w:val="center"/>
              <w:rPr>
                <w:sz w:val="24"/>
                <w:szCs w:val="24"/>
              </w:rPr>
            </w:pPr>
            <w:r w:rsidRPr="00F233A6">
              <w:rPr>
                <w:sz w:val="24"/>
                <w:szCs w:val="24"/>
              </w:rPr>
              <w:t>95</w:t>
            </w:r>
          </w:p>
        </w:tc>
        <w:tc>
          <w:tcPr>
            <w:tcW w:w="992" w:type="dxa"/>
            <w:noWrap/>
            <w:hideMark/>
          </w:tcPr>
          <w:p w:rsidR="00AA2855" w:rsidRPr="00F233A6" w:rsidRDefault="00AA2855" w:rsidP="00F233A6">
            <w:pPr>
              <w:jc w:val="center"/>
              <w:rPr>
                <w:sz w:val="24"/>
                <w:szCs w:val="24"/>
              </w:rPr>
            </w:pPr>
            <w:r w:rsidRPr="00F233A6">
              <w:rPr>
                <w:sz w:val="24"/>
                <w:szCs w:val="24"/>
              </w:rPr>
              <w:t>95</w:t>
            </w:r>
          </w:p>
        </w:tc>
        <w:tc>
          <w:tcPr>
            <w:tcW w:w="992" w:type="dxa"/>
            <w:noWrap/>
            <w:hideMark/>
          </w:tcPr>
          <w:p w:rsidR="00AA2855" w:rsidRPr="00F233A6" w:rsidRDefault="00AA2855" w:rsidP="00F233A6">
            <w:pPr>
              <w:jc w:val="center"/>
              <w:rPr>
                <w:sz w:val="24"/>
                <w:szCs w:val="24"/>
              </w:rPr>
            </w:pPr>
            <w:r w:rsidRPr="00F233A6">
              <w:rPr>
                <w:sz w:val="24"/>
                <w:szCs w:val="24"/>
              </w:rPr>
              <w:t>95</w:t>
            </w:r>
          </w:p>
        </w:tc>
        <w:tc>
          <w:tcPr>
            <w:tcW w:w="851" w:type="dxa"/>
            <w:noWrap/>
            <w:hideMark/>
          </w:tcPr>
          <w:p w:rsidR="00AA2855" w:rsidRPr="00F233A6" w:rsidRDefault="00AA2855" w:rsidP="00F233A6">
            <w:pPr>
              <w:jc w:val="center"/>
              <w:rPr>
                <w:sz w:val="24"/>
                <w:szCs w:val="24"/>
              </w:rPr>
            </w:pPr>
            <w:r w:rsidRPr="00F233A6">
              <w:rPr>
                <w:sz w:val="24"/>
                <w:szCs w:val="24"/>
              </w:rPr>
              <w:t>95</w:t>
            </w:r>
          </w:p>
        </w:tc>
        <w:tc>
          <w:tcPr>
            <w:tcW w:w="992" w:type="dxa"/>
            <w:noWrap/>
            <w:hideMark/>
          </w:tcPr>
          <w:p w:rsidR="00AA2855" w:rsidRPr="00F233A6" w:rsidRDefault="00AA2855" w:rsidP="00F233A6">
            <w:pPr>
              <w:jc w:val="center"/>
              <w:rPr>
                <w:sz w:val="24"/>
                <w:szCs w:val="24"/>
              </w:rPr>
            </w:pPr>
            <w:r w:rsidRPr="00F233A6">
              <w:rPr>
                <w:sz w:val="24"/>
                <w:szCs w:val="24"/>
              </w:rPr>
              <w:t>95</w:t>
            </w:r>
          </w:p>
        </w:tc>
        <w:tc>
          <w:tcPr>
            <w:tcW w:w="992" w:type="dxa"/>
            <w:noWrap/>
            <w:hideMark/>
          </w:tcPr>
          <w:p w:rsidR="00AA2855" w:rsidRPr="00F233A6" w:rsidRDefault="00AA2855" w:rsidP="00F233A6">
            <w:pPr>
              <w:jc w:val="center"/>
              <w:rPr>
                <w:sz w:val="24"/>
                <w:szCs w:val="24"/>
              </w:rPr>
            </w:pPr>
            <w:r w:rsidRPr="00F233A6">
              <w:rPr>
                <w:sz w:val="24"/>
                <w:szCs w:val="24"/>
              </w:rPr>
              <w:t>95</w:t>
            </w:r>
          </w:p>
        </w:tc>
        <w:tc>
          <w:tcPr>
            <w:tcW w:w="993" w:type="dxa"/>
            <w:noWrap/>
            <w:hideMark/>
          </w:tcPr>
          <w:p w:rsidR="00AA2855" w:rsidRPr="00F233A6" w:rsidRDefault="00AA2855" w:rsidP="00F233A6">
            <w:pPr>
              <w:jc w:val="center"/>
              <w:rPr>
                <w:sz w:val="24"/>
                <w:szCs w:val="24"/>
              </w:rPr>
            </w:pPr>
            <w:r w:rsidRPr="00F233A6">
              <w:rPr>
                <w:sz w:val="24"/>
                <w:szCs w:val="24"/>
              </w:rPr>
              <w:t>95</w:t>
            </w:r>
          </w:p>
        </w:tc>
        <w:tc>
          <w:tcPr>
            <w:tcW w:w="1927" w:type="dxa"/>
            <w:noWrap/>
            <w:hideMark/>
          </w:tcPr>
          <w:p w:rsidR="00AA2855" w:rsidRPr="00F233A6" w:rsidRDefault="00AA2855" w:rsidP="00F233A6">
            <w:pPr>
              <w:jc w:val="center"/>
              <w:rPr>
                <w:sz w:val="24"/>
                <w:szCs w:val="24"/>
              </w:rPr>
            </w:pPr>
            <w:r w:rsidRPr="00F233A6">
              <w:rPr>
                <w:sz w:val="24"/>
                <w:szCs w:val="24"/>
              </w:rPr>
              <w:t>95</w:t>
            </w:r>
          </w:p>
        </w:tc>
      </w:tr>
      <w:tr w:rsidR="00AA2855" w:rsidRPr="00F233A6" w:rsidTr="00F233A6">
        <w:trPr>
          <w:trHeight w:val="416"/>
        </w:trPr>
        <w:tc>
          <w:tcPr>
            <w:tcW w:w="569" w:type="dxa"/>
            <w:hideMark/>
          </w:tcPr>
          <w:p w:rsidR="00AA2855" w:rsidRPr="00F233A6" w:rsidRDefault="00AA2855" w:rsidP="00F233A6">
            <w:pPr>
              <w:jc w:val="center"/>
              <w:rPr>
                <w:sz w:val="24"/>
                <w:szCs w:val="24"/>
              </w:rPr>
            </w:pPr>
            <w:r w:rsidRPr="00F233A6">
              <w:rPr>
                <w:sz w:val="24"/>
                <w:szCs w:val="24"/>
              </w:rPr>
              <w:t>5.</w:t>
            </w:r>
          </w:p>
        </w:tc>
        <w:tc>
          <w:tcPr>
            <w:tcW w:w="4255" w:type="dxa"/>
            <w:hideMark/>
          </w:tcPr>
          <w:p w:rsidR="00AA2855" w:rsidRPr="00F233A6" w:rsidRDefault="00F233A6" w:rsidP="00F233A6">
            <w:pPr>
              <w:jc w:val="both"/>
              <w:rPr>
                <w:sz w:val="24"/>
                <w:szCs w:val="24"/>
              </w:rPr>
            </w:pPr>
            <w:r>
              <w:rPr>
                <w:sz w:val="24"/>
                <w:szCs w:val="24"/>
              </w:rPr>
              <w:t>У</w:t>
            </w:r>
            <w:r w:rsidR="00AA2855" w:rsidRPr="00F233A6">
              <w:rPr>
                <w:sz w:val="24"/>
                <w:szCs w:val="24"/>
              </w:rPr>
              <w:t>дельный расход электроэнергии (кВт х ч./кв.</w:t>
            </w:r>
            <w:r>
              <w:rPr>
                <w:sz w:val="24"/>
                <w:szCs w:val="24"/>
              </w:rPr>
              <w:t xml:space="preserve"> </w:t>
            </w:r>
            <w:r w:rsidR="00AA2855" w:rsidRPr="00F233A6">
              <w:rPr>
                <w:sz w:val="24"/>
                <w:szCs w:val="24"/>
              </w:rPr>
              <w:t>м)</w:t>
            </w:r>
          </w:p>
        </w:tc>
        <w:tc>
          <w:tcPr>
            <w:tcW w:w="1418" w:type="dxa"/>
            <w:hideMark/>
          </w:tcPr>
          <w:p w:rsidR="00AA2855" w:rsidRPr="00F233A6" w:rsidRDefault="00AA2855" w:rsidP="00F233A6">
            <w:pPr>
              <w:jc w:val="center"/>
              <w:rPr>
                <w:sz w:val="24"/>
                <w:szCs w:val="24"/>
              </w:rPr>
            </w:pPr>
            <w:r w:rsidRPr="00F233A6">
              <w:rPr>
                <w:sz w:val="24"/>
                <w:szCs w:val="24"/>
              </w:rPr>
              <w:t>100,82</w:t>
            </w:r>
          </w:p>
        </w:tc>
        <w:tc>
          <w:tcPr>
            <w:tcW w:w="851" w:type="dxa"/>
            <w:noWrap/>
            <w:hideMark/>
          </w:tcPr>
          <w:p w:rsidR="00AA2855" w:rsidRPr="00F233A6" w:rsidRDefault="00AA2855" w:rsidP="00F233A6">
            <w:pPr>
              <w:jc w:val="center"/>
              <w:rPr>
                <w:sz w:val="24"/>
                <w:szCs w:val="24"/>
              </w:rPr>
            </w:pPr>
            <w:r w:rsidRPr="00F233A6">
              <w:rPr>
                <w:sz w:val="24"/>
                <w:szCs w:val="24"/>
              </w:rPr>
              <w:t>-</w:t>
            </w:r>
          </w:p>
        </w:tc>
        <w:tc>
          <w:tcPr>
            <w:tcW w:w="992" w:type="dxa"/>
            <w:noWrap/>
            <w:hideMark/>
          </w:tcPr>
          <w:p w:rsidR="00AA2855" w:rsidRPr="00F233A6" w:rsidRDefault="00AA2855" w:rsidP="00F233A6">
            <w:pPr>
              <w:jc w:val="center"/>
              <w:rPr>
                <w:sz w:val="24"/>
                <w:szCs w:val="24"/>
              </w:rPr>
            </w:pPr>
            <w:r w:rsidRPr="00F233A6">
              <w:rPr>
                <w:sz w:val="24"/>
                <w:szCs w:val="24"/>
              </w:rPr>
              <w:t>100,82</w:t>
            </w:r>
          </w:p>
        </w:tc>
        <w:tc>
          <w:tcPr>
            <w:tcW w:w="992" w:type="dxa"/>
            <w:noWrap/>
            <w:hideMark/>
          </w:tcPr>
          <w:p w:rsidR="00AA2855" w:rsidRPr="00F233A6" w:rsidRDefault="00AA2855" w:rsidP="00F233A6">
            <w:pPr>
              <w:jc w:val="center"/>
              <w:rPr>
                <w:sz w:val="24"/>
                <w:szCs w:val="24"/>
              </w:rPr>
            </w:pPr>
            <w:r w:rsidRPr="00F233A6">
              <w:rPr>
                <w:sz w:val="24"/>
                <w:szCs w:val="24"/>
              </w:rPr>
              <w:t>100,14</w:t>
            </w:r>
          </w:p>
        </w:tc>
        <w:tc>
          <w:tcPr>
            <w:tcW w:w="851" w:type="dxa"/>
            <w:noWrap/>
            <w:hideMark/>
          </w:tcPr>
          <w:p w:rsidR="00AA2855" w:rsidRPr="00F233A6" w:rsidRDefault="00AA2855" w:rsidP="00F233A6">
            <w:pPr>
              <w:jc w:val="center"/>
              <w:rPr>
                <w:sz w:val="24"/>
                <w:szCs w:val="24"/>
              </w:rPr>
            </w:pPr>
            <w:r w:rsidRPr="00F233A6">
              <w:rPr>
                <w:sz w:val="24"/>
                <w:szCs w:val="24"/>
              </w:rPr>
              <w:t>99,16</w:t>
            </w:r>
          </w:p>
        </w:tc>
        <w:tc>
          <w:tcPr>
            <w:tcW w:w="992" w:type="dxa"/>
            <w:noWrap/>
            <w:hideMark/>
          </w:tcPr>
          <w:p w:rsidR="00AA2855" w:rsidRPr="00F233A6" w:rsidRDefault="00AA2855" w:rsidP="00F233A6">
            <w:pPr>
              <w:jc w:val="center"/>
              <w:rPr>
                <w:sz w:val="24"/>
                <w:szCs w:val="24"/>
              </w:rPr>
            </w:pPr>
            <w:r w:rsidRPr="00F233A6">
              <w:rPr>
                <w:sz w:val="24"/>
                <w:szCs w:val="24"/>
              </w:rPr>
              <w:t>98,48</w:t>
            </w:r>
          </w:p>
        </w:tc>
        <w:tc>
          <w:tcPr>
            <w:tcW w:w="992" w:type="dxa"/>
            <w:noWrap/>
            <w:hideMark/>
          </w:tcPr>
          <w:p w:rsidR="00AA2855" w:rsidRPr="00F233A6" w:rsidRDefault="00AA2855" w:rsidP="00F233A6">
            <w:pPr>
              <w:jc w:val="center"/>
              <w:rPr>
                <w:sz w:val="24"/>
                <w:szCs w:val="24"/>
              </w:rPr>
            </w:pPr>
            <w:r w:rsidRPr="00F233A6">
              <w:rPr>
                <w:sz w:val="24"/>
                <w:szCs w:val="24"/>
              </w:rPr>
              <w:t>98,15</w:t>
            </w:r>
          </w:p>
        </w:tc>
        <w:tc>
          <w:tcPr>
            <w:tcW w:w="993" w:type="dxa"/>
            <w:noWrap/>
            <w:hideMark/>
          </w:tcPr>
          <w:p w:rsidR="00AA2855" w:rsidRPr="00F233A6" w:rsidRDefault="00AA2855" w:rsidP="00F233A6">
            <w:pPr>
              <w:jc w:val="center"/>
              <w:rPr>
                <w:sz w:val="24"/>
                <w:szCs w:val="24"/>
              </w:rPr>
            </w:pPr>
            <w:r w:rsidRPr="00F233A6">
              <w:rPr>
                <w:sz w:val="24"/>
                <w:szCs w:val="24"/>
              </w:rPr>
              <w:t>97,05</w:t>
            </w:r>
          </w:p>
        </w:tc>
        <w:tc>
          <w:tcPr>
            <w:tcW w:w="1927" w:type="dxa"/>
            <w:noWrap/>
            <w:hideMark/>
          </w:tcPr>
          <w:p w:rsidR="00AA2855" w:rsidRPr="00F233A6" w:rsidRDefault="00AA2855" w:rsidP="00F233A6">
            <w:pPr>
              <w:jc w:val="center"/>
              <w:rPr>
                <w:sz w:val="24"/>
                <w:szCs w:val="24"/>
              </w:rPr>
            </w:pPr>
            <w:r w:rsidRPr="00F233A6">
              <w:rPr>
                <w:sz w:val="24"/>
                <w:szCs w:val="24"/>
              </w:rPr>
              <w:t>97,05</w:t>
            </w:r>
          </w:p>
        </w:tc>
      </w:tr>
      <w:tr w:rsidR="00AA2855" w:rsidRPr="00F233A6" w:rsidTr="00F233A6">
        <w:trPr>
          <w:trHeight w:val="416"/>
        </w:trPr>
        <w:tc>
          <w:tcPr>
            <w:tcW w:w="569" w:type="dxa"/>
            <w:hideMark/>
          </w:tcPr>
          <w:p w:rsidR="00AA2855" w:rsidRPr="00F233A6" w:rsidRDefault="00AA2855" w:rsidP="00F233A6">
            <w:pPr>
              <w:jc w:val="center"/>
              <w:rPr>
                <w:sz w:val="24"/>
                <w:szCs w:val="24"/>
              </w:rPr>
            </w:pPr>
            <w:r w:rsidRPr="00F233A6">
              <w:rPr>
                <w:sz w:val="24"/>
                <w:szCs w:val="24"/>
              </w:rPr>
              <w:t>6.</w:t>
            </w:r>
          </w:p>
        </w:tc>
        <w:tc>
          <w:tcPr>
            <w:tcW w:w="4255" w:type="dxa"/>
            <w:hideMark/>
          </w:tcPr>
          <w:p w:rsidR="00AA2855" w:rsidRPr="00F233A6" w:rsidRDefault="00F233A6" w:rsidP="00F233A6">
            <w:pPr>
              <w:jc w:val="both"/>
              <w:rPr>
                <w:sz w:val="24"/>
                <w:szCs w:val="24"/>
              </w:rPr>
            </w:pPr>
            <w:r>
              <w:rPr>
                <w:sz w:val="24"/>
                <w:szCs w:val="24"/>
              </w:rPr>
              <w:t>У</w:t>
            </w:r>
            <w:r w:rsidR="00AA2855" w:rsidRPr="00F233A6">
              <w:rPr>
                <w:sz w:val="24"/>
                <w:szCs w:val="24"/>
              </w:rPr>
              <w:t>дельный расход тепловой энергии (Гкал/кв.</w:t>
            </w:r>
            <w:r>
              <w:rPr>
                <w:sz w:val="24"/>
                <w:szCs w:val="24"/>
              </w:rPr>
              <w:t xml:space="preserve"> </w:t>
            </w:r>
            <w:r w:rsidR="00AA2855" w:rsidRPr="00F233A6">
              <w:rPr>
                <w:sz w:val="24"/>
                <w:szCs w:val="24"/>
              </w:rPr>
              <w:t>м)</w:t>
            </w:r>
          </w:p>
        </w:tc>
        <w:tc>
          <w:tcPr>
            <w:tcW w:w="1418" w:type="dxa"/>
            <w:hideMark/>
          </w:tcPr>
          <w:p w:rsidR="00AA2855" w:rsidRPr="00F233A6" w:rsidRDefault="00AA2855" w:rsidP="00F233A6">
            <w:pPr>
              <w:jc w:val="center"/>
              <w:rPr>
                <w:sz w:val="24"/>
                <w:szCs w:val="24"/>
              </w:rPr>
            </w:pPr>
            <w:r w:rsidRPr="00F233A6">
              <w:rPr>
                <w:sz w:val="24"/>
                <w:szCs w:val="24"/>
              </w:rPr>
              <w:t>0,53</w:t>
            </w:r>
          </w:p>
        </w:tc>
        <w:tc>
          <w:tcPr>
            <w:tcW w:w="851" w:type="dxa"/>
            <w:noWrap/>
            <w:hideMark/>
          </w:tcPr>
          <w:p w:rsidR="00AA2855" w:rsidRPr="00F233A6" w:rsidRDefault="00AA2855" w:rsidP="00F233A6">
            <w:pPr>
              <w:jc w:val="center"/>
              <w:rPr>
                <w:sz w:val="24"/>
                <w:szCs w:val="24"/>
              </w:rPr>
            </w:pPr>
            <w:r w:rsidRPr="00F233A6">
              <w:rPr>
                <w:sz w:val="24"/>
                <w:szCs w:val="24"/>
              </w:rPr>
              <w:t>-</w:t>
            </w:r>
          </w:p>
        </w:tc>
        <w:tc>
          <w:tcPr>
            <w:tcW w:w="992" w:type="dxa"/>
            <w:noWrap/>
            <w:hideMark/>
          </w:tcPr>
          <w:p w:rsidR="00AA2855" w:rsidRPr="00F233A6" w:rsidRDefault="00AA2855" w:rsidP="00F233A6">
            <w:pPr>
              <w:jc w:val="center"/>
              <w:rPr>
                <w:sz w:val="24"/>
                <w:szCs w:val="24"/>
              </w:rPr>
            </w:pPr>
            <w:r w:rsidRPr="00F233A6">
              <w:rPr>
                <w:sz w:val="24"/>
                <w:szCs w:val="24"/>
              </w:rPr>
              <w:t>0,53</w:t>
            </w:r>
          </w:p>
        </w:tc>
        <w:tc>
          <w:tcPr>
            <w:tcW w:w="992" w:type="dxa"/>
            <w:noWrap/>
            <w:hideMark/>
          </w:tcPr>
          <w:p w:rsidR="00AA2855" w:rsidRPr="00F233A6" w:rsidRDefault="00AA2855" w:rsidP="00F233A6">
            <w:pPr>
              <w:jc w:val="center"/>
              <w:rPr>
                <w:sz w:val="24"/>
                <w:szCs w:val="24"/>
              </w:rPr>
            </w:pPr>
            <w:r w:rsidRPr="00F233A6">
              <w:rPr>
                <w:sz w:val="24"/>
                <w:szCs w:val="24"/>
              </w:rPr>
              <w:t>0,53</w:t>
            </w:r>
          </w:p>
        </w:tc>
        <w:tc>
          <w:tcPr>
            <w:tcW w:w="851" w:type="dxa"/>
            <w:noWrap/>
            <w:hideMark/>
          </w:tcPr>
          <w:p w:rsidR="00AA2855" w:rsidRPr="00F233A6" w:rsidRDefault="00AA2855" w:rsidP="00F233A6">
            <w:pPr>
              <w:jc w:val="center"/>
              <w:rPr>
                <w:sz w:val="24"/>
                <w:szCs w:val="24"/>
              </w:rPr>
            </w:pPr>
            <w:r w:rsidRPr="00F233A6">
              <w:rPr>
                <w:sz w:val="24"/>
                <w:szCs w:val="24"/>
              </w:rPr>
              <w:t>0,53</w:t>
            </w:r>
          </w:p>
        </w:tc>
        <w:tc>
          <w:tcPr>
            <w:tcW w:w="992" w:type="dxa"/>
            <w:noWrap/>
            <w:hideMark/>
          </w:tcPr>
          <w:p w:rsidR="00AA2855" w:rsidRPr="00F233A6" w:rsidRDefault="00AA2855" w:rsidP="00F233A6">
            <w:pPr>
              <w:jc w:val="center"/>
              <w:rPr>
                <w:sz w:val="24"/>
                <w:szCs w:val="24"/>
              </w:rPr>
            </w:pPr>
            <w:r w:rsidRPr="00F233A6">
              <w:rPr>
                <w:sz w:val="24"/>
                <w:szCs w:val="24"/>
              </w:rPr>
              <w:t>0,52</w:t>
            </w:r>
          </w:p>
        </w:tc>
        <w:tc>
          <w:tcPr>
            <w:tcW w:w="992" w:type="dxa"/>
            <w:noWrap/>
            <w:hideMark/>
          </w:tcPr>
          <w:p w:rsidR="00AA2855" w:rsidRPr="00F233A6" w:rsidRDefault="00AA2855" w:rsidP="00F233A6">
            <w:pPr>
              <w:jc w:val="center"/>
              <w:rPr>
                <w:sz w:val="24"/>
                <w:szCs w:val="24"/>
              </w:rPr>
            </w:pPr>
            <w:r w:rsidRPr="00F233A6">
              <w:rPr>
                <w:sz w:val="24"/>
                <w:szCs w:val="24"/>
              </w:rPr>
              <w:t>0,52</w:t>
            </w:r>
          </w:p>
        </w:tc>
        <w:tc>
          <w:tcPr>
            <w:tcW w:w="993" w:type="dxa"/>
            <w:noWrap/>
            <w:hideMark/>
          </w:tcPr>
          <w:p w:rsidR="00AA2855" w:rsidRPr="00F233A6" w:rsidRDefault="00AA2855" w:rsidP="00F233A6">
            <w:pPr>
              <w:jc w:val="center"/>
              <w:rPr>
                <w:sz w:val="24"/>
                <w:szCs w:val="24"/>
              </w:rPr>
            </w:pPr>
            <w:r w:rsidRPr="00F233A6">
              <w:rPr>
                <w:sz w:val="24"/>
                <w:szCs w:val="24"/>
              </w:rPr>
              <w:t>0,52</w:t>
            </w:r>
          </w:p>
        </w:tc>
        <w:tc>
          <w:tcPr>
            <w:tcW w:w="1927" w:type="dxa"/>
            <w:noWrap/>
            <w:hideMark/>
          </w:tcPr>
          <w:p w:rsidR="00AA2855" w:rsidRPr="00F233A6" w:rsidRDefault="00AA2855" w:rsidP="00F233A6">
            <w:pPr>
              <w:jc w:val="center"/>
              <w:rPr>
                <w:sz w:val="24"/>
                <w:szCs w:val="24"/>
              </w:rPr>
            </w:pPr>
            <w:r w:rsidRPr="00F233A6">
              <w:rPr>
                <w:sz w:val="24"/>
                <w:szCs w:val="24"/>
              </w:rPr>
              <w:t>0,52</w:t>
            </w:r>
          </w:p>
        </w:tc>
      </w:tr>
      <w:tr w:rsidR="00AA2855" w:rsidRPr="00F233A6" w:rsidTr="00F233A6">
        <w:trPr>
          <w:trHeight w:val="416"/>
        </w:trPr>
        <w:tc>
          <w:tcPr>
            <w:tcW w:w="569" w:type="dxa"/>
            <w:hideMark/>
          </w:tcPr>
          <w:p w:rsidR="00AA2855" w:rsidRPr="00F233A6" w:rsidRDefault="00AA2855" w:rsidP="00F233A6">
            <w:pPr>
              <w:jc w:val="center"/>
              <w:rPr>
                <w:sz w:val="24"/>
                <w:szCs w:val="24"/>
              </w:rPr>
            </w:pPr>
            <w:r w:rsidRPr="00F233A6">
              <w:rPr>
                <w:sz w:val="24"/>
                <w:szCs w:val="24"/>
              </w:rPr>
              <w:lastRenderedPageBreak/>
              <w:t>7.</w:t>
            </w:r>
          </w:p>
        </w:tc>
        <w:tc>
          <w:tcPr>
            <w:tcW w:w="4255" w:type="dxa"/>
            <w:hideMark/>
          </w:tcPr>
          <w:p w:rsidR="00AA2855" w:rsidRPr="00F233A6" w:rsidRDefault="00F233A6" w:rsidP="00F233A6">
            <w:pPr>
              <w:jc w:val="both"/>
              <w:rPr>
                <w:sz w:val="24"/>
                <w:szCs w:val="24"/>
              </w:rPr>
            </w:pPr>
            <w:r>
              <w:rPr>
                <w:sz w:val="24"/>
                <w:szCs w:val="24"/>
              </w:rPr>
              <w:t>У</w:t>
            </w:r>
            <w:r w:rsidR="00AA2855" w:rsidRPr="00F233A6">
              <w:rPr>
                <w:sz w:val="24"/>
                <w:szCs w:val="24"/>
              </w:rPr>
              <w:t xml:space="preserve">дельный расход холодной воды </w:t>
            </w:r>
            <w:r>
              <w:rPr>
                <w:sz w:val="24"/>
                <w:szCs w:val="24"/>
              </w:rPr>
              <w:t xml:space="preserve">           </w:t>
            </w:r>
            <w:r w:rsidR="00AA2855" w:rsidRPr="00F233A6">
              <w:rPr>
                <w:sz w:val="24"/>
                <w:szCs w:val="24"/>
              </w:rPr>
              <w:t>(куб.</w:t>
            </w:r>
            <w:r>
              <w:rPr>
                <w:sz w:val="24"/>
                <w:szCs w:val="24"/>
              </w:rPr>
              <w:t xml:space="preserve"> </w:t>
            </w:r>
            <w:r w:rsidR="00AA2855" w:rsidRPr="00F233A6">
              <w:rPr>
                <w:sz w:val="24"/>
                <w:szCs w:val="24"/>
              </w:rPr>
              <w:t>м/чел.)</w:t>
            </w:r>
          </w:p>
        </w:tc>
        <w:tc>
          <w:tcPr>
            <w:tcW w:w="1418" w:type="dxa"/>
            <w:hideMark/>
          </w:tcPr>
          <w:p w:rsidR="00AA2855" w:rsidRPr="00F233A6" w:rsidRDefault="00AA2855" w:rsidP="00F233A6">
            <w:pPr>
              <w:jc w:val="center"/>
              <w:rPr>
                <w:sz w:val="24"/>
                <w:szCs w:val="24"/>
              </w:rPr>
            </w:pPr>
            <w:r w:rsidRPr="00F233A6">
              <w:rPr>
                <w:sz w:val="24"/>
                <w:szCs w:val="24"/>
              </w:rPr>
              <w:t>13,45</w:t>
            </w:r>
          </w:p>
        </w:tc>
        <w:tc>
          <w:tcPr>
            <w:tcW w:w="851" w:type="dxa"/>
            <w:noWrap/>
            <w:hideMark/>
          </w:tcPr>
          <w:p w:rsidR="00AA2855" w:rsidRPr="00F233A6" w:rsidRDefault="00AA2855" w:rsidP="00F233A6">
            <w:pPr>
              <w:jc w:val="center"/>
              <w:rPr>
                <w:sz w:val="24"/>
                <w:szCs w:val="24"/>
              </w:rPr>
            </w:pPr>
            <w:r w:rsidRPr="00F233A6">
              <w:rPr>
                <w:sz w:val="24"/>
                <w:szCs w:val="24"/>
              </w:rPr>
              <w:t>-</w:t>
            </w:r>
          </w:p>
        </w:tc>
        <w:tc>
          <w:tcPr>
            <w:tcW w:w="992" w:type="dxa"/>
            <w:noWrap/>
            <w:hideMark/>
          </w:tcPr>
          <w:p w:rsidR="00AA2855" w:rsidRPr="00F233A6" w:rsidRDefault="00AA2855" w:rsidP="00F233A6">
            <w:pPr>
              <w:jc w:val="center"/>
              <w:rPr>
                <w:sz w:val="24"/>
                <w:szCs w:val="24"/>
              </w:rPr>
            </w:pPr>
            <w:r w:rsidRPr="00F233A6">
              <w:rPr>
                <w:sz w:val="24"/>
                <w:szCs w:val="24"/>
              </w:rPr>
              <w:t>13,45</w:t>
            </w:r>
          </w:p>
        </w:tc>
        <w:tc>
          <w:tcPr>
            <w:tcW w:w="992" w:type="dxa"/>
            <w:noWrap/>
            <w:hideMark/>
          </w:tcPr>
          <w:p w:rsidR="00AA2855" w:rsidRPr="00F233A6" w:rsidRDefault="00AA2855" w:rsidP="00F233A6">
            <w:pPr>
              <w:jc w:val="center"/>
              <w:rPr>
                <w:sz w:val="24"/>
                <w:szCs w:val="24"/>
              </w:rPr>
            </w:pPr>
            <w:r w:rsidRPr="00F233A6">
              <w:rPr>
                <w:sz w:val="24"/>
                <w:szCs w:val="24"/>
              </w:rPr>
              <w:t>13,35</w:t>
            </w:r>
          </w:p>
        </w:tc>
        <w:tc>
          <w:tcPr>
            <w:tcW w:w="851" w:type="dxa"/>
            <w:noWrap/>
            <w:hideMark/>
          </w:tcPr>
          <w:p w:rsidR="00AA2855" w:rsidRPr="00F233A6" w:rsidRDefault="00AA2855" w:rsidP="00F233A6">
            <w:pPr>
              <w:jc w:val="center"/>
              <w:rPr>
                <w:sz w:val="24"/>
                <w:szCs w:val="24"/>
              </w:rPr>
            </w:pPr>
            <w:r w:rsidRPr="00F233A6">
              <w:rPr>
                <w:sz w:val="24"/>
                <w:szCs w:val="24"/>
              </w:rPr>
              <w:t>13,21</w:t>
            </w:r>
          </w:p>
        </w:tc>
        <w:tc>
          <w:tcPr>
            <w:tcW w:w="992" w:type="dxa"/>
            <w:noWrap/>
            <w:hideMark/>
          </w:tcPr>
          <w:p w:rsidR="00AA2855" w:rsidRPr="00F233A6" w:rsidRDefault="00AA2855" w:rsidP="00F233A6">
            <w:pPr>
              <w:jc w:val="center"/>
              <w:rPr>
                <w:sz w:val="24"/>
                <w:szCs w:val="24"/>
              </w:rPr>
            </w:pPr>
            <w:r w:rsidRPr="00F233A6">
              <w:rPr>
                <w:sz w:val="24"/>
                <w:szCs w:val="24"/>
              </w:rPr>
              <w:t>13,07</w:t>
            </w:r>
          </w:p>
        </w:tc>
        <w:tc>
          <w:tcPr>
            <w:tcW w:w="992" w:type="dxa"/>
            <w:noWrap/>
            <w:hideMark/>
          </w:tcPr>
          <w:p w:rsidR="00AA2855" w:rsidRPr="00F233A6" w:rsidRDefault="00AA2855" w:rsidP="00F233A6">
            <w:pPr>
              <w:jc w:val="center"/>
              <w:rPr>
                <w:sz w:val="24"/>
                <w:szCs w:val="24"/>
              </w:rPr>
            </w:pPr>
            <w:r w:rsidRPr="00F233A6">
              <w:rPr>
                <w:sz w:val="24"/>
                <w:szCs w:val="24"/>
              </w:rPr>
              <w:t>12,93</w:t>
            </w:r>
          </w:p>
        </w:tc>
        <w:tc>
          <w:tcPr>
            <w:tcW w:w="993" w:type="dxa"/>
            <w:noWrap/>
            <w:hideMark/>
          </w:tcPr>
          <w:p w:rsidR="00AA2855" w:rsidRPr="00F233A6" w:rsidRDefault="00AA2855" w:rsidP="00F233A6">
            <w:pPr>
              <w:jc w:val="center"/>
              <w:rPr>
                <w:sz w:val="24"/>
                <w:szCs w:val="24"/>
              </w:rPr>
            </w:pPr>
            <w:r w:rsidRPr="00F233A6">
              <w:rPr>
                <w:sz w:val="24"/>
                <w:szCs w:val="24"/>
              </w:rPr>
              <w:t>12,83</w:t>
            </w:r>
          </w:p>
        </w:tc>
        <w:tc>
          <w:tcPr>
            <w:tcW w:w="1927" w:type="dxa"/>
            <w:noWrap/>
            <w:hideMark/>
          </w:tcPr>
          <w:p w:rsidR="00AA2855" w:rsidRPr="00F233A6" w:rsidRDefault="00AA2855" w:rsidP="00F233A6">
            <w:pPr>
              <w:jc w:val="center"/>
              <w:rPr>
                <w:sz w:val="24"/>
                <w:szCs w:val="24"/>
              </w:rPr>
            </w:pPr>
            <w:r w:rsidRPr="00F233A6">
              <w:rPr>
                <w:sz w:val="24"/>
                <w:szCs w:val="24"/>
              </w:rPr>
              <w:t>12,83</w:t>
            </w:r>
          </w:p>
        </w:tc>
      </w:tr>
      <w:tr w:rsidR="00AA2855" w:rsidRPr="00F233A6" w:rsidTr="00F233A6">
        <w:trPr>
          <w:trHeight w:val="416"/>
        </w:trPr>
        <w:tc>
          <w:tcPr>
            <w:tcW w:w="569" w:type="dxa"/>
            <w:hideMark/>
          </w:tcPr>
          <w:p w:rsidR="00AA2855" w:rsidRPr="00F233A6" w:rsidRDefault="00AA2855" w:rsidP="00F233A6">
            <w:pPr>
              <w:jc w:val="center"/>
              <w:rPr>
                <w:sz w:val="24"/>
                <w:szCs w:val="24"/>
              </w:rPr>
            </w:pPr>
            <w:r w:rsidRPr="00F233A6">
              <w:rPr>
                <w:sz w:val="24"/>
                <w:szCs w:val="24"/>
              </w:rPr>
              <w:t>8.</w:t>
            </w:r>
          </w:p>
        </w:tc>
        <w:tc>
          <w:tcPr>
            <w:tcW w:w="4255" w:type="dxa"/>
            <w:hideMark/>
          </w:tcPr>
          <w:p w:rsidR="00AA2855" w:rsidRPr="00F233A6" w:rsidRDefault="00F233A6" w:rsidP="00F233A6">
            <w:pPr>
              <w:jc w:val="both"/>
              <w:rPr>
                <w:sz w:val="24"/>
                <w:szCs w:val="24"/>
              </w:rPr>
            </w:pPr>
            <w:r>
              <w:rPr>
                <w:sz w:val="24"/>
                <w:szCs w:val="24"/>
              </w:rPr>
              <w:t>У</w:t>
            </w:r>
            <w:r w:rsidR="00AA2855" w:rsidRPr="00F233A6">
              <w:rPr>
                <w:sz w:val="24"/>
                <w:szCs w:val="24"/>
              </w:rPr>
              <w:t xml:space="preserve">дельный расход горячей воды </w:t>
            </w:r>
            <w:r>
              <w:rPr>
                <w:sz w:val="24"/>
                <w:szCs w:val="24"/>
              </w:rPr>
              <w:t xml:space="preserve">           </w:t>
            </w:r>
            <w:r w:rsidR="00AA2855" w:rsidRPr="00F233A6">
              <w:rPr>
                <w:sz w:val="24"/>
                <w:szCs w:val="24"/>
              </w:rPr>
              <w:t>(куб.</w:t>
            </w:r>
            <w:r>
              <w:rPr>
                <w:sz w:val="24"/>
                <w:szCs w:val="24"/>
              </w:rPr>
              <w:t xml:space="preserve"> </w:t>
            </w:r>
            <w:r w:rsidR="00AA2855" w:rsidRPr="00F233A6">
              <w:rPr>
                <w:sz w:val="24"/>
                <w:szCs w:val="24"/>
              </w:rPr>
              <w:t>м/чел.)</w:t>
            </w:r>
          </w:p>
        </w:tc>
        <w:tc>
          <w:tcPr>
            <w:tcW w:w="1418" w:type="dxa"/>
            <w:hideMark/>
          </w:tcPr>
          <w:p w:rsidR="00AA2855" w:rsidRPr="00F233A6" w:rsidRDefault="00AA2855" w:rsidP="00F233A6">
            <w:pPr>
              <w:jc w:val="center"/>
              <w:rPr>
                <w:sz w:val="24"/>
                <w:szCs w:val="24"/>
              </w:rPr>
            </w:pPr>
            <w:r w:rsidRPr="00F233A6">
              <w:rPr>
                <w:sz w:val="24"/>
                <w:szCs w:val="24"/>
              </w:rPr>
              <w:t>1,63</w:t>
            </w:r>
          </w:p>
        </w:tc>
        <w:tc>
          <w:tcPr>
            <w:tcW w:w="851" w:type="dxa"/>
            <w:noWrap/>
            <w:hideMark/>
          </w:tcPr>
          <w:p w:rsidR="00AA2855" w:rsidRPr="00F233A6" w:rsidRDefault="00AA2855" w:rsidP="00F233A6">
            <w:pPr>
              <w:jc w:val="center"/>
              <w:rPr>
                <w:sz w:val="24"/>
                <w:szCs w:val="24"/>
              </w:rPr>
            </w:pPr>
            <w:r w:rsidRPr="00F233A6">
              <w:rPr>
                <w:sz w:val="24"/>
                <w:szCs w:val="24"/>
              </w:rPr>
              <w:t>-</w:t>
            </w:r>
          </w:p>
        </w:tc>
        <w:tc>
          <w:tcPr>
            <w:tcW w:w="992" w:type="dxa"/>
            <w:noWrap/>
            <w:hideMark/>
          </w:tcPr>
          <w:p w:rsidR="00AA2855" w:rsidRPr="00F233A6" w:rsidRDefault="00AA2855" w:rsidP="00F233A6">
            <w:pPr>
              <w:jc w:val="center"/>
              <w:rPr>
                <w:sz w:val="24"/>
                <w:szCs w:val="24"/>
              </w:rPr>
            </w:pPr>
            <w:r w:rsidRPr="00F233A6">
              <w:rPr>
                <w:sz w:val="24"/>
                <w:szCs w:val="24"/>
              </w:rPr>
              <w:t>1,63</w:t>
            </w:r>
          </w:p>
        </w:tc>
        <w:tc>
          <w:tcPr>
            <w:tcW w:w="992" w:type="dxa"/>
            <w:noWrap/>
            <w:hideMark/>
          </w:tcPr>
          <w:p w:rsidR="00AA2855" w:rsidRPr="00F233A6" w:rsidRDefault="00AA2855" w:rsidP="00F233A6">
            <w:pPr>
              <w:jc w:val="center"/>
              <w:rPr>
                <w:sz w:val="24"/>
                <w:szCs w:val="24"/>
              </w:rPr>
            </w:pPr>
            <w:r w:rsidRPr="00F233A6">
              <w:rPr>
                <w:sz w:val="24"/>
                <w:szCs w:val="24"/>
              </w:rPr>
              <w:t>1,62</w:t>
            </w:r>
          </w:p>
        </w:tc>
        <w:tc>
          <w:tcPr>
            <w:tcW w:w="851" w:type="dxa"/>
            <w:noWrap/>
            <w:hideMark/>
          </w:tcPr>
          <w:p w:rsidR="00AA2855" w:rsidRPr="00F233A6" w:rsidRDefault="00AA2855" w:rsidP="00F233A6">
            <w:pPr>
              <w:jc w:val="center"/>
              <w:rPr>
                <w:sz w:val="24"/>
                <w:szCs w:val="24"/>
              </w:rPr>
            </w:pPr>
            <w:r w:rsidRPr="00F233A6">
              <w:rPr>
                <w:sz w:val="24"/>
                <w:szCs w:val="24"/>
              </w:rPr>
              <w:t>1,62</w:t>
            </w:r>
          </w:p>
        </w:tc>
        <w:tc>
          <w:tcPr>
            <w:tcW w:w="992" w:type="dxa"/>
            <w:noWrap/>
            <w:hideMark/>
          </w:tcPr>
          <w:p w:rsidR="00AA2855" w:rsidRPr="00F233A6" w:rsidRDefault="00AA2855" w:rsidP="00F233A6">
            <w:pPr>
              <w:jc w:val="center"/>
              <w:rPr>
                <w:sz w:val="24"/>
                <w:szCs w:val="24"/>
              </w:rPr>
            </w:pPr>
            <w:r w:rsidRPr="00F233A6">
              <w:rPr>
                <w:sz w:val="24"/>
                <w:szCs w:val="24"/>
              </w:rPr>
              <w:t>1,61</w:t>
            </w:r>
          </w:p>
        </w:tc>
        <w:tc>
          <w:tcPr>
            <w:tcW w:w="992" w:type="dxa"/>
            <w:noWrap/>
            <w:hideMark/>
          </w:tcPr>
          <w:p w:rsidR="00AA2855" w:rsidRPr="00F233A6" w:rsidRDefault="00AA2855" w:rsidP="00F233A6">
            <w:pPr>
              <w:jc w:val="center"/>
              <w:rPr>
                <w:sz w:val="24"/>
                <w:szCs w:val="24"/>
              </w:rPr>
            </w:pPr>
            <w:r w:rsidRPr="00F233A6">
              <w:rPr>
                <w:sz w:val="24"/>
                <w:szCs w:val="24"/>
              </w:rPr>
              <w:t>1,60</w:t>
            </w:r>
          </w:p>
        </w:tc>
        <w:tc>
          <w:tcPr>
            <w:tcW w:w="993" w:type="dxa"/>
            <w:noWrap/>
            <w:hideMark/>
          </w:tcPr>
          <w:p w:rsidR="00AA2855" w:rsidRPr="00F233A6" w:rsidRDefault="00AA2855" w:rsidP="00F233A6">
            <w:pPr>
              <w:jc w:val="center"/>
              <w:rPr>
                <w:sz w:val="24"/>
                <w:szCs w:val="24"/>
              </w:rPr>
            </w:pPr>
            <w:r w:rsidRPr="00F233A6">
              <w:rPr>
                <w:sz w:val="24"/>
                <w:szCs w:val="24"/>
              </w:rPr>
              <w:t>1,59</w:t>
            </w:r>
          </w:p>
        </w:tc>
        <w:tc>
          <w:tcPr>
            <w:tcW w:w="1927" w:type="dxa"/>
            <w:noWrap/>
            <w:hideMark/>
          </w:tcPr>
          <w:p w:rsidR="00AA2855" w:rsidRPr="00F233A6" w:rsidRDefault="00AA2855" w:rsidP="00F233A6">
            <w:pPr>
              <w:jc w:val="center"/>
              <w:rPr>
                <w:sz w:val="24"/>
                <w:szCs w:val="24"/>
              </w:rPr>
            </w:pPr>
            <w:r w:rsidRPr="00F233A6">
              <w:rPr>
                <w:sz w:val="24"/>
                <w:szCs w:val="24"/>
              </w:rPr>
              <w:t>1,59</w:t>
            </w:r>
          </w:p>
        </w:tc>
      </w:tr>
    </w:tbl>
    <w:p w:rsidR="00AA2855" w:rsidRPr="00480065" w:rsidRDefault="004153A5" w:rsidP="004153A5">
      <w:pPr>
        <w:jc w:val="right"/>
      </w:pPr>
      <w:r>
        <w:t>.».</w:t>
      </w:r>
    </w:p>
    <w:p w:rsidR="00AA2855" w:rsidRPr="00480065" w:rsidRDefault="00AA2855" w:rsidP="00AA2855"/>
    <w:p w:rsidR="00AA2855" w:rsidRDefault="00AA2855" w:rsidP="00AA2855"/>
    <w:p w:rsidR="00F233A6" w:rsidRDefault="00F233A6" w:rsidP="00AA2855"/>
    <w:p w:rsidR="00F233A6" w:rsidRDefault="00F233A6" w:rsidP="00AA2855"/>
    <w:p w:rsidR="00F233A6" w:rsidRDefault="00F233A6" w:rsidP="00AA2855"/>
    <w:p w:rsidR="00F233A6" w:rsidRDefault="00F233A6" w:rsidP="00AA2855"/>
    <w:p w:rsidR="00F233A6" w:rsidRDefault="00F233A6" w:rsidP="00AA2855"/>
    <w:p w:rsidR="00F233A6" w:rsidRDefault="00F233A6" w:rsidP="00AA2855"/>
    <w:p w:rsidR="00F233A6" w:rsidRDefault="00F233A6" w:rsidP="00AA2855"/>
    <w:p w:rsidR="00F233A6" w:rsidRDefault="00F233A6" w:rsidP="00AA2855"/>
    <w:p w:rsidR="00F233A6" w:rsidRDefault="00F233A6" w:rsidP="00AA2855"/>
    <w:p w:rsidR="00F233A6" w:rsidRDefault="00F233A6" w:rsidP="00AA2855"/>
    <w:p w:rsidR="00F233A6" w:rsidRDefault="00F233A6" w:rsidP="00AA2855"/>
    <w:p w:rsidR="00F233A6" w:rsidRDefault="00F233A6" w:rsidP="00AA2855"/>
    <w:p w:rsidR="00F233A6" w:rsidRDefault="00F233A6" w:rsidP="00AA2855"/>
    <w:p w:rsidR="00F233A6" w:rsidRDefault="00F233A6" w:rsidP="00AA2855"/>
    <w:p w:rsidR="00F233A6" w:rsidRDefault="00F233A6" w:rsidP="00AA2855"/>
    <w:p w:rsidR="00F233A6" w:rsidRDefault="00F233A6" w:rsidP="00AA2855"/>
    <w:p w:rsidR="00F233A6" w:rsidRDefault="00F233A6" w:rsidP="00AA2855"/>
    <w:p w:rsidR="00F233A6" w:rsidRDefault="00F233A6" w:rsidP="00AA2855"/>
    <w:p w:rsidR="00F233A6" w:rsidRDefault="00F233A6" w:rsidP="00AA2855"/>
    <w:p w:rsidR="00F233A6" w:rsidRDefault="00F233A6" w:rsidP="00AA2855"/>
    <w:p w:rsidR="00F233A6" w:rsidRDefault="00F233A6" w:rsidP="00AA2855"/>
    <w:p w:rsidR="00F233A6" w:rsidRDefault="00F233A6" w:rsidP="00AA2855"/>
    <w:p w:rsidR="00F233A6" w:rsidRDefault="00F233A6" w:rsidP="00AA2855"/>
    <w:p w:rsidR="00AA2855" w:rsidRPr="00480065" w:rsidRDefault="00AA2855" w:rsidP="00F233A6">
      <w:pPr>
        <w:ind w:firstLine="10206"/>
      </w:pPr>
      <w:r w:rsidRPr="00480065">
        <w:lastRenderedPageBreak/>
        <w:t xml:space="preserve">Приложение </w:t>
      </w:r>
      <w:r w:rsidR="00F233A6">
        <w:t>2</w:t>
      </w:r>
      <w:r w:rsidRPr="00480065">
        <w:t xml:space="preserve"> к постановлению</w:t>
      </w:r>
    </w:p>
    <w:p w:rsidR="00AA2855" w:rsidRPr="00480065" w:rsidRDefault="00AA2855" w:rsidP="00F233A6">
      <w:pPr>
        <w:ind w:firstLine="10206"/>
      </w:pPr>
      <w:r w:rsidRPr="00480065">
        <w:t>администрации района</w:t>
      </w:r>
    </w:p>
    <w:p w:rsidR="00AA2855" w:rsidRPr="00480065" w:rsidRDefault="00AA2855" w:rsidP="00F233A6">
      <w:pPr>
        <w:ind w:firstLine="10206"/>
      </w:pPr>
      <w:r w:rsidRPr="00480065">
        <w:t xml:space="preserve">от </w:t>
      </w:r>
      <w:r w:rsidR="00054FD7">
        <w:t>01.04.2015</w:t>
      </w:r>
      <w:r w:rsidRPr="00480065">
        <w:t xml:space="preserve"> № </w:t>
      </w:r>
      <w:r w:rsidR="00054FD7">
        <w:t>579</w:t>
      </w:r>
    </w:p>
    <w:p w:rsidR="00AA2855" w:rsidRPr="00480065" w:rsidRDefault="00AA2855" w:rsidP="00F233A6">
      <w:pPr>
        <w:ind w:firstLine="10206"/>
      </w:pPr>
    </w:p>
    <w:p w:rsidR="00AA2855" w:rsidRPr="00480065" w:rsidRDefault="00AA2855" w:rsidP="00F233A6">
      <w:pPr>
        <w:ind w:left="10206"/>
        <w:jc w:val="both"/>
      </w:pPr>
      <w:r w:rsidRPr="00480065">
        <w:t>«Приложение 2 к муниципальной программе «Развитие физической культуры и спорта в Нижневарто</w:t>
      </w:r>
      <w:r w:rsidRPr="00480065">
        <w:t>в</w:t>
      </w:r>
      <w:r w:rsidRPr="00480065">
        <w:t>ском районе на 2014–2020 годы»</w:t>
      </w:r>
    </w:p>
    <w:p w:rsidR="00AA2855" w:rsidRPr="00F233A6" w:rsidRDefault="00AA2855" w:rsidP="00F233A6">
      <w:pPr>
        <w:jc w:val="center"/>
        <w:rPr>
          <w:b/>
        </w:rPr>
      </w:pPr>
    </w:p>
    <w:p w:rsidR="00AA2855" w:rsidRPr="00F233A6" w:rsidRDefault="00AA2855" w:rsidP="00F233A6">
      <w:pPr>
        <w:jc w:val="center"/>
        <w:rPr>
          <w:b/>
        </w:rPr>
      </w:pPr>
      <w:r w:rsidRPr="00F233A6">
        <w:rPr>
          <w:b/>
        </w:rPr>
        <w:t>Перечень программных мероприятий муниципальной программы</w:t>
      </w:r>
    </w:p>
    <w:p w:rsidR="00AA2855" w:rsidRPr="00F233A6" w:rsidRDefault="00AA2855" w:rsidP="00F233A6">
      <w:pPr>
        <w:jc w:val="center"/>
        <w:rPr>
          <w:b/>
        </w:rPr>
      </w:pPr>
      <w:r w:rsidRPr="00F233A6">
        <w:rPr>
          <w:b/>
        </w:rPr>
        <w:t>«Развитие физической культуры и спорта в Нижневартовском районе на 2014–2020 годы»</w:t>
      </w:r>
    </w:p>
    <w:p w:rsidR="00AA2855" w:rsidRPr="00480065" w:rsidRDefault="00AA2855" w:rsidP="00AA2855"/>
    <w:tbl>
      <w:tblPr>
        <w:tblStyle w:val="ab"/>
        <w:tblpPr w:leftFromText="180" w:rightFromText="180" w:vertAnchor="text" w:tblpXSpec="right" w:tblpY="1"/>
        <w:tblW w:w="15417" w:type="dxa"/>
        <w:tblLayout w:type="fixed"/>
        <w:tblLook w:val="04A0"/>
      </w:tblPr>
      <w:tblGrid>
        <w:gridCol w:w="741"/>
        <w:gridCol w:w="33"/>
        <w:gridCol w:w="43"/>
        <w:gridCol w:w="2405"/>
        <w:gridCol w:w="1238"/>
        <w:gridCol w:w="16"/>
        <w:gridCol w:w="22"/>
        <w:gridCol w:w="1626"/>
        <w:gridCol w:w="74"/>
        <w:gridCol w:w="1202"/>
        <w:gridCol w:w="73"/>
        <w:gridCol w:w="1061"/>
        <w:gridCol w:w="73"/>
        <w:gridCol w:w="1061"/>
        <w:gridCol w:w="73"/>
        <w:gridCol w:w="1061"/>
        <w:gridCol w:w="73"/>
        <w:gridCol w:w="1255"/>
        <w:gridCol w:w="21"/>
        <w:gridCol w:w="1134"/>
        <w:gridCol w:w="1140"/>
        <w:gridCol w:w="992"/>
      </w:tblGrid>
      <w:tr w:rsidR="00AA2855" w:rsidRPr="00F233A6" w:rsidTr="007F6BD8">
        <w:trPr>
          <w:trHeight w:val="317"/>
        </w:trPr>
        <w:tc>
          <w:tcPr>
            <w:tcW w:w="817" w:type="dxa"/>
            <w:gridSpan w:val="3"/>
            <w:vMerge w:val="restart"/>
            <w:hideMark/>
          </w:tcPr>
          <w:p w:rsidR="00AA2855" w:rsidRPr="00F233A6" w:rsidRDefault="00AA2855" w:rsidP="00F233A6">
            <w:pPr>
              <w:jc w:val="center"/>
              <w:rPr>
                <w:b/>
                <w:sz w:val="24"/>
                <w:szCs w:val="24"/>
              </w:rPr>
            </w:pPr>
            <w:r w:rsidRPr="00F233A6">
              <w:rPr>
                <w:b/>
                <w:sz w:val="24"/>
                <w:szCs w:val="24"/>
              </w:rPr>
              <w:t>№ п/п</w:t>
            </w:r>
          </w:p>
        </w:tc>
        <w:tc>
          <w:tcPr>
            <w:tcW w:w="2405" w:type="dxa"/>
            <w:vMerge w:val="restart"/>
            <w:hideMark/>
          </w:tcPr>
          <w:p w:rsidR="00F233A6" w:rsidRDefault="00AA2855" w:rsidP="00F233A6">
            <w:pPr>
              <w:jc w:val="center"/>
              <w:rPr>
                <w:b/>
                <w:sz w:val="24"/>
                <w:szCs w:val="24"/>
              </w:rPr>
            </w:pPr>
            <w:r w:rsidRPr="00F233A6">
              <w:rPr>
                <w:b/>
                <w:sz w:val="24"/>
                <w:szCs w:val="24"/>
              </w:rPr>
              <w:t xml:space="preserve">Мероприятия </w:t>
            </w:r>
          </w:p>
          <w:p w:rsidR="00AA2855" w:rsidRPr="00F233A6" w:rsidRDefault="00AA2855" w:rsidP="00F233A6">
            <w:pPr>
              <w:jc w:val="center"/>
              <w:rPr>
                <w:b/>
                <w:sz w:val="24"/>
                <w:szCs w:val="24"/>
              </w:rPr>
            </w:pPr>
            <w:r w:rsidRPr="00F233A6">
              <w:rPr>
                <w:b/>
                <w:sz w:val="24"/>
                <w:szCs w:val="24"/>
              </w:rPr>
              <w:t>муниципальной программы</w:t>
            </w:r>
          </w:p>
        </w:tc>
        <w:tc>
          <w:tcPr>
            <w:tcW w:w="1254" w:type="dxa"/>
            <w:gridSpan w:val="2"/>
            <w:vMerge w:val="restart"/>
            <w:hideMark/>
          </w:tcPr>
          <w:p w:rsidR="00AA2855" w:rsidRPr="00F233A6" w:rsidRDefault="00AA2855" w:rsidP="00F233A6">
            <w:pPr>
              <w:jc w:val="center"/>
              <w:rPr>
                <w:b/>
                <w:sz w:val="24"/>
                <w:szCs w:val="24"/>
              </w:rPr>
            </w:pPr>
            <w:r w:rsidRPr="00F233A6">
              <w:rPr>
                <w:b/>
                <w:sz w:val="24"/>
                <w:szCs w:val="24"/>
              </w:rPr>
              <w:t>Ответс</w:t>
            </w:r>
            <w:r w:rsidRPr="00F233A6">
              <w:rPr>
                <w:b/>
                <w:sz w:val="24"/>
                <w:szCs w:val="24"/>
              </w:rPr>
              <w:t>т</w:t>
            </w:r>
            <w:r w:rsidRPr="00F233A6">
              <w:rPr>
                <w:b/>
                <w:sz w:val="24"/>
                <w:szCs w:val="24"/>
              </w:rPr>
              <w:t>венный исполн</w:t>
            </w:r>
            <w:r w:rsidRPr="00F233A6">
              <w:rPr>
                <w:b/>
                <w:sz w:val="24"/>
                <w:szCs w:val="24"/>
              </w:rPr>
              <w:t>и</w:t>
            </w:r>
            <w:r w:rsidRPr="00F233A6">
              <w:rPr>
                <w:b/>
                <w:sz w:val="24"/>
                <w:szCs w:val="24"/>
              </w:rPr>
              <w:t>тель/соисполн</w:t>
            </w:r>
            <w:r w:rsidRPr="00F233A6">
              <w:rPr>
                <w:b/>
                <w:sz w:val="24"/>
                <w:szCs w:val="24"/>
              </w:rPr>
              <w:t>и</w:t>
            </w:r>
            <w:r w:rsidRPr="00F233A6">
              <w:rPr>
                <w:b/>
                <w:sz w:val="24"/>
                <w:szCs w:val="24"/>
              </w:rPr>
              <w:t>тель</w:t>
            </w:r>
          </w:p>
        </w:tc>
        <w:tc>
          <w:tcPr>
            <w:tcW w:w="1722" w:type="dxa"/>
            <w:gridSpan w:val="3"/>
            <w:vMerge w:val="restart"/>
            <w:hideMark/>
          </w:tcPr>
          <w:p w:rsidR="00AA2855" w:rsidRPr="00F233A6" w:rsidRDefault="00AA2855" w:rsidP="00F233A6">
            <w:pPr>
              <w:jc w:val="center"/>
              <w:rPr>
                <w:b/>
                <w:sz w:val="24"/>
                <w:szCs w:val="24"/>
              </w:rPr>
            </w:pPr>
            <w:r w:rsidRPr="00F233A6">
              <w:rPr>
                <w:b/>
                <w:sz w:val="24"/>
                <w:szCs w:val="24"/>
              </w:rPr>
              <w:t>Источники финансир</w:t>
            </w:r>
            <w:r w:rsidRPr="00F233A6">
              <w:rPr>
                <w:b/>
                <w:sz w:val="24"/>
                <w:szCs w:val="24"/>
              </w:rPr>
              <w:t>о</w:t>
            </w:r>
            <w:r w:rsidRPr="00F233A6">
              <w:rPr>
                <w:b/>
                <w:sz w:val="24"/>
                <w:szCs w:val="24"/>
              </w:rPr>
              <w:t>вания</w:t>
            </w:r>
          </w:p>
        </w:tc>
        <w:tc>
          <w:tcPr>
            <w:tcW w:w="9219" w:type="dxa"/>
            <w:gridSpan w:val="13"/>
            <w:hideMark/>
          </w:tcPr>
          <w:p w:rsidR="00AA2855" w:rsidRPr="00F233A6" w:rsidRDefault="00AA2855" w:rsidP="00F233A6">
            <w:pPr>
              <w:jc w:val="center"/>
              <w:rPr>
                <w:b/>
                <w:sz w:val="24"/>
                <w:szCs w:val="24"/>
              </w:rPr>
            </w:pPr>
            <w:r w:rsidRPr="00F233A6">
              <w:rPr>
                <w:b/>
                <w:sz w:val="24"/>
                <w:szCs w:val="24"/>
              </w:rPr>
              <w:t>Финансовые затраты на реализацию (тыс. рублей)</w:t>
            </w:r>
          </w:p>
        </w:tc>
      </w:tr>
      <w:tr w:rsidR="00AA2855" w:rsidRPr="00F233A6" w:rsidTr="007F6BD8">
        <w:trPr>
          <w:trHeight w:val="317"/>
        </w:trPr>
        <w:tc>
          <w:tcPr>
            <w:tcW w:w="817" w:type="dxa"/>
            <w:gridSpan w:val="3"/>
            <w:vMerge/>
            <w:hideMark/>
          </w:tcPr>
          <w:p w:rsidR="00AA2855" w:rsidRPr="00F233A6" w:rsidRDefault="00AA2855" w:rsidP="00F233A6">
            <w:pPr>
              <w:jc w:val="center"/>
              <w:rPr>
                <w:b/>
                <w:sz w:val="24"/>
                <w:szCs w:val="24"/>
              </w:rPr>
            </w:pPr>
          </w:p>
        </w:tc>
        <w:tc>
          <w:tcPr>
            <w:tcW w:w="2405" w:type="dxa"/>
            <w:vMerge/>
            <w:hideMark/>
          </w:tcPr>
          <w:p w:rsidR="00AA2855" w:rsidRPr="00F233A6" w:rsidRDefault="00AA2855" w:rsidP="00F233A6">
            <w:pPr>
              <w:jc w:val="center"/>
              <w:rPr>
                <w:b/>
                <w:sz w:val="24"/>
                <w:szCs w:val="24"/>
              </w:rPr>
            </w:pPr>
          </w:p>
        </w:tc>
        <w:tc>
          <w:tcPr>
            <w:tcW w:w="1254" w:type="dxa"/>
            <w:gridSpan w:val="2"/>
            <w:vMerge/>
            <w:hideMark/>
          </w:tcPr>
          <w:p w:rsidR="00AA2855" w:rsidRPr="00F233A6" w:rsidRDefault="00AA2855" w:rsidP="00F233A6">
            <w:pPr>
              <w:jc w:val="center"/>
              <w:rPr>
                <w:b/>
                <w:sz w:val="24"/>
                <w:szCs w:val="24"/>
              </w:rPr>
            </w:pPr>
          </w:p>
        </w:tc>
        <w:tc>
          <w:tcPr>
            <w:tcW w:w="1722" w:type="dxa"/>
            <w:gridSpan w:val="3"/>
            <w:vMerge/>
            <w:hideMark/>
          </w:tcPr>
          <w:p w:rsidR="00AA2855" w:rsidRPr="00F233A6" w:rsidRDefault="00AA2855" w:rsidP="00F233A6">
            <w:pPr>
              <w:jc w:val="center"/>
              <w:rPr>
                <w:b/>
                <w:sz w:val="24"/>
                <w:szCs w:val="24"/>
              </w:rPr>
            </w:pPr>
          </w:p>
        </w:tc>
        <w:tc>
          <w:tcPr>
            <w:tcW w:w="1275" w:type="dxa"/>
            <w:gridSpan w:val="2"/>
            <w:vMerge w:val="restart"/>
            <w:hideMark/>
          </w:tcPr>
          <w:p w:rsidR="00AA2855" w:rsidRPr="00F233A6" w:rsidRDefault="00AA2855" w:rsidP="00F233A6">
            <w:pPr>
              <w:jc w:val="center"/>
              <w:rPr>
                <w:b/>
                <w:sz w:val="24"/>
                <w:szCs w:val="24"/>
              </w:rPr>
            </w:pPr>
            <w:r w:rsidRPr="00F233A6">
              <w:rPr>
                <w:b/>
                <w:sz w:val="24"/>
                <w:szCs w:val="24"/>
              </w:rPr>
              <w:t>всего</w:t>
            </w:r>
          </w:p>
        </w:tc>
        <w:tc>
          <w:tcPr>
            <w:tcW w:w="7944" w:type="dxa"/>
            <w:gridSpan w:val="11"/>
            <w:hideMark/>
          </w:tcPr>
          <w:p w:rsidR="00AA2855" w:rsidRPr="00F233A6" w:rsidRDefault="00AA2855" w:rsidP="00F233A6">
            <w:pPr>
              <w:jc w:val="center"/>
              <w:rPr>
                <w:b/>
                <w:sz w:val="24"/>
                <w:szCs w:val="24"/>
              </w:rPr>
            </w:pPr>
            <w:r w:rsidRPr="00F233A6">
              <w:rPr>
                <w:b/>
                <w:sz w:val="24"/>
                <w:szCs w:val="24"/>
              </w:rPr>
              <w:t>в том числе</w:t>
            </w:r>
            <w:r w:rsidR="00F233A6">
              <w:rPr>
                <w:b/>
                <w:sz w:val="24"/>
                <w:szCs w:val="24"/>
              </w:rPr>
              <w:t>:</w:t>
            </w:r>
          </w:p>
        </w:tc>
      </w:tr>
      <w:tr w:rsidR="00AA2855" w:rsidRPr="00F233A6" w:rsidTr="007F6BD8">
        <w:trPr>
          <w:trHeight w:val="665"/>
        </w:trPr>
        <w:tc>
          <w:tcPr>
            <w:tcW w:w="817" w:type="dxa"/>
            <w:gridSpan w:val="3"/>
            <w:vMerge/>
            <w:hideMark/>
          </w:tcPr>
          <w:p w:rsidR="00AA2855" w:rsidRPr="00F233A6" w:rsidRDefault="00AA2855" w:rsidP="00F233A6">
            <w:pPr>
              <w:jc w:val="center"/>
              <w:rPr>
                <w:b/>
                <w:sz w:val="24"/>
                <w:szCs w:val="24"/>
              </w:rPr>
            </w:pPr>
          </w:p>
        </w:tc>
        <w:tc>
          <w:tcPr>
            <w:tcW w:w="2405" w:type="dxa"/>
            <w:vMerge/>
            <w:hideMark/>
          </w:tcPr>
          <w:p w:rsidR="00AA2855" w:rsidRPr="00F233A6" w:rsidRDefault="00AA2855" w:rsidP="00F233A6">
            <w:pPr>
              <w:jc w:val="center"/>
              <w:rPr>
                <w:b/>
                <w:sz w:val="24"/>
                <w:szCs w:val="24"/>
              </w:rPr>
            </w:pPr>
          </w:p>
        </w:tc>
        <w:tc>
          <w:tcPr>
            <w:tcW w:w="1254" w:type="dxa"/>
            <w:gridSpan w:val="2"/>
            <w:vMerge/>
            <w:hideMark/>
          </w:tcPr>
          <w:p w:rsidR="00AA2855" w:rsidRPr="00F233A6" w:rsidRDefault="00AA2855" w:rsidP="00F233A6">
            <w:pPr>
              <w:jc w:val="center"/>
              <w:rPr>
                <w:b/>
                <w:sz w:val="24"/>
                <w:szCs w:val="24"/>
              </w:rPr>
            </w:pPr>
          </w:p>
        </w:tc>
        <w:tc>
          <w:tcPr>
            <w:tcW w:w="1722" w:type="dxa"/>
            <w:gridSpan w:val="3"/>
            <w:vMerge/>
            <w:hideMark/>
          </w:tcPr>
          <w:p w:rsidR="00AA2855" w:rsidRPr="00F233A6" w:rsidRDefault="00AA2855" w:rsidP="00F233A6">
            <w:pPr>
              <w:jc w:val="center"/>
              <w:rPr>
                <w:b/>
                <w:sz w:val="24"/>
                <w:szCs w:val="24"/>
              </w:rPr>
            </w:pPr>
          </w:p>
        </w:tc>
        <w:tc>
          <w:tcPr>
            <w:tcW w:w="1275" w:type="dxa"/>
            <w:gridSpan w:val="2"/>
            <w:vMerge/>
            <w:hideMark/>
          </w:tcPr>
          <w:p w:rsidR="00AA2855" w:rsidRPr="00F233A6" w:rsidRDefault="00AA2855" w:rsidP="00F233A6">
            <w:pPr>
              <w:jc w:val="center"/>
              <w:rPr>
                <w:b/>
                <w:sz w:val="24"/>
                <w:szCs w:val="24"/>
              </w:rPr>
            </w:pPr>
          </w:p>
        </w:tc>
        <w:tc>
          <w:tcPr>
            <w:tcW w:w="1134" w:type="dxa"/>
            <w:gridSpan w:val="2"/>
            <w:hideMark/>
          </w:tcPr>
          <w:p w:rsidR="007F6BD8" w:rsidRDefault="00AA2855" w:rsidP="007F6BD8">
            <w:pPr>
              <w:jc w:val="center"/>
              <w:rPr>
                <w:b/>
                <w:sz w:val="24"/>
                <w:szCs w:val="24"/>
              </w:rPr>
            </w:pPr>
            <w:r w:rsidRPr="00F233A6">
              <w:rPr>
                <w:b/>
                <w:sz w:val="24"/>
                <w:szCs w:val="24"/>
              </w:rPr>
              <w:t>2014</w:t>
            </w:r>
          </w:p>
          <w:p w:rsidR="00AA2855" w:rsidRPr="00F233A6" w:rsidRDefault="00AA2855" w:rsidP="007F6BD8">
            <w:pPr>
              <w:jc w:val="center"/>
              <w:rPr>
                <w:b/>
                <w:sz w:val="24"/>
                <w:szCs w:val="24"/>
              </w:rPr>
            </w:pPr>
            <w:r w:rsidRPr="00F233A6">
              <w:rPr>
                <w:b/>
                <w:sz w:val="24"/>
                <w:szCs w:val="24"/>
              </w:rPr>
              <w:t>год</w:t>
            </w:r>
          </w:p>
        </w:tc>
        <w:tc>
          <w:tcPr>
            <w:tcW w:w="1134" w:type="dxa"/>
            <w:gridSpan w:val="2"/>
            <w:hideMark/>
          </w:tcPr>
          <w:p w:rsidR="007F6BD8" w:rsidRDefault="00AA2855" w:rsidP="00F233A6">
            <w:pPr>
              <w:jc w:val="center"/>
              <w:rPr>
                <w:b/>
                <w:sz w:val="24"/>
                <w:szCs w:val="24"/>
              </w:rPr>
            </w:pPr>
            <w:r w:rsidRPr="00F233A6">
              <w:rPr>
                <w:b/>
                <w:sz w:val="24"/>
                <w:szCs w:val="24"/>
              </w:rPr>
              <w:t>2015</w:t>
            </w:r>
          </w:p>
          <w:p w:rsidR="00AA2855" w:rsidRPr="00F233A6" w:rsidRDefault="00AA2855" w:rsidP="00F233A6">
            <w:pPr>
              <w:jc w:val="center"/>
              <w:rPr>
                <w:b/>
                <w:sz w:val="24"/>
                <w:szCs w:val="24"/>
              </w:rPr>
            </w:pPr>
            <w:r w:rsidRPr="00F233A6">
              <w:rPr>
                <w:b/>
                <w:sz w:val="24"/>
                <w:szCs w:val="24"/>
              </w:rPr>
              <w:t>год</w:t>
            </w:r>
          </w:p>
        </w:tc>
        <w:tc>
          <w:tcPr>
            <w:tcW w:w="1134" w:type="dxa"/>
            <w:gridSpan w:val="2"/>
            <w:hideMark/>
          </w:tcPr>
          <w:p w:rsidR="007F6BD8" w:rsidRDefault="00AA2855" w:rsidP="00F233A6">
            <w:pPr>
              <w:jc w:val="center"/>
              <w:rPr>
                <w:b/>
                <w:sz w:val="24"/>
                <w:szCs w:val="24"/>
              </w:rPr>
            </w:pPr>
            <w:r w:rsidRPr="00F233A6">
              <w:rPr>
                <w:b/>
                <w:sz w:val="24"/>
                <w:szCs w:val="24"/>
              </w:rPr>
              <w:t>2016</w:t>
            </w:r>
          </w:p>
          <w:p w:rsidR="00AA2855" w:rsidRPr="00F233A6" w:rsidRDefault="00AA2855" w:rsidP="00F233A6">
            <w:pPr>
              <w:jc w:val="center"/>
              <w:rPr>
                <w:b/>
                <w:sz w:val="24"/>
                <w:szCs w:val="24"/>
              </w:rPr>
            </w:pPr>
            <w:r w:rsidRPr="00F233A6">
              <w:rPr>
                <w:b/>
                <w:sz w:val="24"/>
                <w:szCs w:val="24"/>
              </w:rPr>
              <w:t>год</w:t>
            </w:r>
          </w:p>
        </w:tc>
        <w:tc>
          <w:tcPr>
            <w:tcW w:w="1255" w:type="dxa"/>
            <w:hideMark/>
          </w:tcPr>
          <w:p w:rsidR="007F6BD8" w:rsidRDefault="00AA2855" w:rsidP="00F233A6">
            <w:pPr>
              <w:jc w:val="center"/>
              <w:rPr>
                <w:b/>
                <w:sz w:val="24"/>
                <w:szCs w:val="24"/>
              </w:rPr>
            </w:pPr>
            <w:r w:rsidRPr="00F233A6">
              <w:rPr>
                <w:b/>
                <w:sz w:val="24"/>
                <w:szCs w:val="24"/>
              </w:rPr>
              <w:t>2017</w:t>
            </w:r>
          </w:p>
          <w:p w:rsidR="00AA2855" w:rsidRPr="00F233A6" w:rsidRDefault="00AA2855" w:rsidP="00F233A6">
            <w:pPr>
              <w:jc w:val="center"/>
              <w:rPr>
                <w:b/>
                <w:sz w:val="24"/>
                <w:szCs w:val="24"/>
              </w:rPr>
            </w:pPr>
            <w:r w:rsidRPr="00F233A6">
              <w:rPr>
                <w:b/>
                <w:sz w:val="24"/>
                <w:szCs w:val="24"/>
              </w:rPr>
              <w:t>год</w:t>
            </w:r>
          </w:p>
        </w:tc>
        <w:tc>
          <w:tcPr>
            <w:tcW w:w="1155" w:type="dxa"/>
            <w:gridSpan w:val="2"/>
            <w:hideMark/>
          </w:tcPr>
          <w:p w:rsidR="007F6BD8" w:rsidRDefault="00AA2855" w:rsidP="00F233A6">
            <w:pPr>
              <w:jc w:val="center"/>
              <w:rPr>
                <w:b/>
                <w:sz w:val="24"/>
                <w:szCs w:val="24"/>
              </w:rPr>
            </w:pPr>
            <w:r w:rsidRPr="00F233A6">
              <w:rPr>
                <w:b/>
                <w:sz w:val="24"/>
                <w:szCs w:val="24"/>
              </w:rPr>
              <w:t>2018</w:t>
            </w:r>
          </w:p>
          <w:p w:rsidR="00AA2855" w:rsidRPr="00F233A6" w:rsidRDefault="00AA2855" w:rsidP="00F233A6">
            <w:pPr>
              <w:jc w:val="center"/>
              <w:rPr>
                <w:b/>
                <w:sz w:val="24"/>
                <w:szCs w:val="24"/>
              </w:rPr>
            </w:pPr>
            <w:r w:rsidRPr="00F233A6">
              <w:rPr>
                <w:b/>
                <w:sz w:val="24"/>
                <w:szCs w:val="24"/>
              </w:rPr>
              <w:t>год</w:t>
            </w:r>
          </w:p>
        </w:tc>
        <w:tc>
          <w:tcPr>
            <w:tcW w:w="1140" w:type="dxa"/>
            <w:hideMark/>
          </w:tcPr>
          <w:p w:rsidR="007F6BD8" w:rsidRDefault="00AA2855" w:rsidP="00F233A6">
            <w:pPr>
              <w:jc w:val="center"/>
              <w:rPr>
                <w:b/>
                <w:sz w:val="24"/>
                <w:szCs w:val="24"/>
              </w:rPr>
            </w:pPr>
            <w:r w:rsidRPr="00F233A6">
              <w:rPr>
                <w:b/>
                <w:sz w:val="24"/>
                <w:szCs w:val="24"/>
              </w:rPr>
              <w:t>2019</w:t>
            </w:r>
          </w:p>
          <w:p w:rsidR="00AA2855" w:rsidRPr="00F233A6" w:rsidRDefault="00AA2855" w:rsidP="00F233A6">
            <w:pPr>
              <w:jc w:val="center"/>
              <w:rPr>
                <w:b/>
                <w:sz w:val="24"/>
                <w:szCs w:val="24"/>
              </w:rPr>
            </w:pPr>
            <w:r w:rsidRPr="00F233A6">
              <w:rPr>
                <w:b/>
                <w:sz w:val="24"/>
                <w:szCs w:val="24"/>
              </w:rPr>
              <w:t>год</w:t>
            </w:r>
          </w:p>
        </w:tc>
        <w:tc>
          <w:tcPr>
            <w:tcW w:w="992" w:type="dxa"/>
            <w:hideMark/>
          </w:tcPr>
          <w:p w:rsidR="007F6BD8" w:rsidRDefault="00AA2855" w:rsidP="00F233A6">
            <w:pPr>
              <w:jc w:val="center"/>
              <w:rPr>
                <w:b/>
                <w:sz w:val="24"/>
                <w:szCs w:val="24"/>
              </w:rPr>
            </w:pPr>
            <w:r w:rsidRPr="00F233A6">
              <w:rPr>
                <w:b/>
                <w:sz w:val="24"/>
                <w:szCs w:val="24"/>
              </w:rPr>
              <w:t>2020</w:t>
            </w:r>
          </w:p>
          <w:p w:rsidR="00AA2855" w:rsidRPr="00F233A6" w:rsidRDefault="00AA2855" w:rsidP="00F233A6">
            <w:pPr>
              <w:jc w:val="center"/>
              <w:rPr>
                <w:b/>
                <w:sz w:val="24"/>
                <w:szCs w:val="24"/>
              </w:rPr>
            </w:pPr>
            <w:r w:rsidRPr="00F233A6">
              <w:rPr>
                <w:b/>
                <w:sz w:val="24"/>
                <w:szCs w:val="24"/>
              </w:rPr>
              <w:t>год</w:t>
            </w:r>
          </w:p>
        </w:tc>
      </w:tr>
      <w:tr w:rsidR="00AA2855" w:rsidRPr="00F233A6" w:rsidTr="007F6BD8">
        <w:trPr>
          <w:trHeight w:val="317"/>
        </w:trPr>
        <w:tc>
          <w:tcPr>
            <w:tcW w:w="817" w:type="dxa"/>
            <w:gridSpan w:val="3"/>
            <w:noWrap/>
            <w:hideMark/>
          </w:tcPr>
          <w:p w:rsidR="00AA2855" w:rsidRPr="00F233A6" w:rsidRDefault="00AA2855" w:rsidP="00F233A6">
            <w:pPr>
              <w:jc w:val="center"/>
              <w:rPr>
                <w:b/>
                <w:sz w:val="24"/>
                <w:szCs w:val="24"/>
              </w:rPr>
            </w:pPr>
            <w:r w:rsidRPr="00F233A6">
              <w:rPr>
                <w:b/>
                <w:sz w:val="24"/>
                <w:szCs w:val="24"/>
              </w:rPr>
              <w:t>1</w:t>
            </w:r>
          </w:p>
        </w:tc>
        <w:tc>
          <w:tcPr>
            <w:tcW w:w="2405" w:type="dxa"/>
            <w:noWrap/>
            <w:hideMark/>
          </w:tcPr>
          <w:p w:rsidR="00AA2855" w:rsidRPr="00F233A6" w:rsidRDefault="00AA2855" w:rsidP="00F233A6">
            <w:pPr>
              <w:jc w:val="center"/>
              <w:rPr>
                <w:b/>
                <w:sz w:val="24"/>
                <w:szCs w:val="24"/>
              </w:rPr>
            </w:pPr>
            <w:r w:rsidRPr="00F233A6">
              <w:rPr>
                <w:b/>
                <w:sz w:val="24"/>
                <w:szCs w:val="24"/>
              </w:rPr>
              <w:t>2</w:t>
            </w:r>
          </w:p>
        </w:tc>
        <w:tc>
          <w:tcPr>
            <w:tcW w:w="1254" w:type="dxa"/>
            <w:gridSpan w:val="2"/>
            <w:noWrap/>
            <w:hideMark/>
          </w:tcPr>
          <w:p w:rsidR="00AA2855" w:rsidRPr="00F233A6" w:rsidRDefault="00AA2855" w:rsidP="00F233A6">
            <w:pPr>
              <w:jc w:val="center"/>
              <w:rPr>
                <w:b/>
                <w:sz w:val="24"/>
                <w:szCs w:val="24"/>
              </w:rPr>
            </w:pPr>
            <w:r w:rsidRPr="00F233A6">
              <w:rPr>
                <w:b/>
                <w:sz w:val="24"/>
                <w:szCs w:val="24"/>
              </w:rPr>
              <w:t>3</w:t>
            </w:r>
          </w:p>
        </w:tc>
        <w:tc>
          <w:tcPr>
            <w:tcW w:w="1722" w:type="dxa"/>
            <w:gridSpan w:val="3"/>
            <w:noWrap/>
            <w:hideMark/>
          </w:tcPr>
          <w:p w:rsidR="00AA2855" w:rsidRPr="00F233A6" w:rsidRDefault="00AA2855" w:rsidP="00F233A6">
            <w:pPr>
              <w:jc w:val="center"/>
              <w:rPr>
                <w:b/>
                <w:sz w:val="24"/>
                <w:szCs w:val="24"/>
              </w:rPr>
            </w:pPr>
            <w:r w:rsidRPr="00F233A6">
              <w:rPr>
                <w:b/>
                <w:sz w:val="24"/>
                <w:szCs w:val="24"/>
              </w:rPr>
              <w:t>4</w:t>
            </w:r>
          </w:p>
        </w:tc>
        <w:tc>
          <w:tcPr>
            <w:tcW w:w="1275" w:type="dxa"/>
            <w:gridSpan w:val="2"/>
            <w:noWrap/>
            <w:hideMark/>
          </w:tcPr>
          <w:p w:rsidR="00AA2855" w:rsidRPr="00F233A6" w:rsidRDefault="00AA2855" w:rsidP="00F233A6">
            <w:pPr>
              <w:jc w:val="center"/>
              <w:rPr>
                <w:b/>
                <w:sz w:val="24"/>
                <w:szCs w:val="24"/>
              </w:rPr>
            </w:pPr>
            <w:r w:rsidRPr="00F233A6">
              <w:rPr>
                <w:b/>
                <w:sz w:val="24"/>
                <w:szCs w:val="24"/>
              </w:rPr>
              <w:t>5</w:t>
            </w:r>
          </w:p>
        </w:tc>
        <w:tc>
          <w:tcPr>
            <w:tcW w:w="1134" w:type="dxa"/>
            <w:gridSpan w:val="2"/>
            <w:noWrap/>
            <w:hideMark/>
          </w:tcPr>
          <w:p w:rsidR="00AA2855" w:rsidRPr="00F233A6" w:rsidRDefault="00AA2855" w:rsidP="00F233A6">
            <w:pPr>
              <w:jc w:val="center"/>
              <w:rPr>
                <w:b/>
                <w:sz w:val="24"/>
                <w:szCs w:val="24"/>
              </w:rPr>
            </w:pPr>
            <w:r w:rsidRPr="00F233A6">
              <w:rPr>
                <w:b/>
                <w:sz w:val="24"/>
                <w:szCs w:val="24"/>
              </w:rPr>
              <w:t>6</w:t>
            </w:r>
          </w:p>
        </w:tc>
        <w:tc>
          <w:tcPr>
            <w:tcW w:w="1134" w:type="dxa"/>
            <w:gridSpan w:val="2"/>
            <w:noWrap/>
            <w:hideMark/>
          </w:tcPr>
          <w:p w:rsidR="00AA2855" w:rsidRPr="00F233A6" w:rsidRDefault="00AA2855" w:rsidP="00F233A6">
            <w:pPr>
              <w:jc w:val="center"/>
              <w:rPr>
                <w:b/>
                <w:sz w:val="24"/>
                <w:szCs w:val="24"/>
              </w:rPr>
            </w:pPr>
            <w:r w:rsidRPr="00F233A6">
              <w:rPr>
                <w:b/>
                <w:sz w:val="24"/>
                <w:szCs w:val="24"/>
              </w:rPr>
              <w:t>7</w:t>
            </w:r>
          </w:p>
        </w:tc>
        <w:tc>
          <w:tcPr>
            <w:tcW w:w="1134" w:type="dxa"/>
            <w:gridSpan w:val="2"/>
            <w:noWrap/>
            <w:hideMark/>
          </w:tcPr>
          <w:p w:rsidR="00AA2855" w:rsidRPr="00F233A6" w:rsidRDefault="00AA2855" w:rsidP="00F233A6">
            <w:pPr>
              <w:jc w:val="center"/>
              <w:rPr>
                <w:b/>
                <w:sz w:val="24"/>
                <w:szCs w:val="24"/>
              </w:rPr>
            </w:pPr>
            <w:r w:rsidRPr="00F233A6">
              <w:rPr>
                <w:b/>
                <w:sz w:val="24"/>
                <w:szCs w:val="24"/>
              </w:rPr>
              <w:t>8</w:t>
            </w:r>
          </w:p>
        </w:tc>
        <w:tc>
          <w:tcPr>
            <w:tcW w:w="1255" w:type="dxa"/>
            <w:noWrap/>
            <w:hideMark/>
          </w:tcPr>
          <w:p w:rsidR="00AA2855" w:rsidRPr="00F233A6" w:rsidRDefault="00AA2855" w:rsidP="00F233A6">
            <w:pPr>
              <w:jc w:val="center"/>
              <w:rPr>
                <w:b/>
                <w:sz w:val="24"/>
                <w:szCs w:val="24"/>
              </w:rPr>
            </w:pPr>
            <w:r w:rsidRPr="00F233A6">
              <w:rPr>
                <w:b/>
                <w:sz w:val="24"/>
                <w:szCs w:val="24"/>
              </w:rPr>
              <w:t>9</w:t>
            </w:r>
          </w:p>
        </w:tc>
        <w:tc>
          <w:tcPr>
            <w:tcW w:w="1155" w:type="dxa"/>
            <w:gridSpan w:val="2"/>
            <w:noWrap/>
            <w:hideMark/>
          </w:tcPr>
          <w:p w:rsidR="00AA2855" w:rsidRPr="00F233A6" w:rsidRDefault="00AA2855" w:rsidP="00F233A6">
            <w:pPr>
              <w:jc w:val="center"/>
              <w:rPr>
                <w:b/>
                <w:sz w:val="24"/>
                <w:szCs w:val="24"/>
              </w:rPr>
            </w:pPr>
            <w:r w:rsidRPr="00F233A6">
              <w:rPr>
                <w:b/>
                <w:sz w:val="24"/>
                <w:szCs w:val="24"/>
              </w:rPr>
              <w:t>10</w:t>
            </w:r>
          </w:p>
        </w:tc>
        <w:tc>
          <w:tcPr>
            <w:tcW w:w="1140" w:type="dxa"/>
            <w:noWrap/>
            <w:hideMark/>
          </w:tcPr>
          <w:p w:rsidR="00AA2855" w:rsidRPr="00F233A6" w:rsidRDefault="00AA2855" w:rsidP="00F233A6">
            <w:pPr>
              <w:jc w:val="center"/>
              <w:rPr>
                <w:b/>
                <w:sz w:val="24"/>
                <w:szCs w:val="24"/>
              </w:rPr>
            </w:pPr>
            <w:r w:rsidRPr="00F233A6">
              <w:rPr>
                <w:b/>
                <w:sz w:val="24"/>
                <w:szCs w:val="24"/>
              </w:rPr>
              <w:t>11</w:t>
            </w:r>
          </w:p>
        </w:tc>
        <w:tc>
          <w:tcPr>
            <w:tcW w:w="992" w:type="dxa"/>
            <w:noWrap/>
            <w:hideMark/>
          </w:tcPr>
          <w:p w:rsidR="00AA2855" w:rsidRPr="00F233A6" w:rsidRDefault="00AA2855" w:rsidP="00F233A6">
            <w:pPr>
              <w:jc w:val="center"/>
              <w:rPr>
                <w:b/>
                <w:sz w:val="24"/>
                <w:szCs w:val="24"/>
              </w:rPr>
            </w:pPr>
            <w:r w:rsidRPr="00F233A6">
              <w:rPr>
                <w:b/>
                <w:sz w:val="24"/>
                <w:szCs w:val="24"/>
              </w:rPr>
              <w:t>12</w:t>
            </w:r>
          </w:p>
        </w:tc>
      </w:tr>
      <w:tr w:rsidR="00AA2855" w:rsidRPr="00F233A6" w:rsidTr="007F6BD8">
        <w:trPr>
          <w:trHeight w:val="674"/>
        </w:trPr>
        <w:tc>
          <w:tcPr>
            <w:tcW w:w="15417" w:type="dxa"/>
            <w:gridSpan w:val="22"/>
            <w:hideMark/>
          </w:tcPr>
          <w:p w:rsidR="00F233A6" w:rsidRDefault="00AA2855" w:rsidP="00F233A6">
            <w:pPr>
              <w:jc w:val="center"/>
              <w:rPr>
                <w:b/>
                <w:sz w:val="24"/>
                <w:szCs w:val="24"/>
              </w:rPr>
            </w:pPr>
            <w:r w:rsidRPr="00F233A6">
              <w:rPr>
                <w:b/>
                <w:sz w:val="24"/>
                <w:szCs w:val="24"/>
              </w:rPr>
              <w:t>Цель: создание условий, ориентирующих граждан на здоровый образ жизни, в том числе на занятия физической культурой и спортом, развитие спортивной инфраструктуры, обеспечение комплексной безопасности и комфортных условий в учреждениях спорта</w:t>
            </w:r>
          </w:p>
          <w:p w:rsidR="00AA2855" w:rsidRPr="00F233A6" w:rsidRDefault="00AA2855" w:rsidP="00F233A6">
            <w:pPr>
              <w:jc w:val="center"/>
              <w:rPr>
                <w:b/>
                <w:sz w:val="24"/>
                <w:szCs w:val="24"/>
              </w:rPr>
            </w:pPr>
            <w:r w:rsidRPr="00F233A6">
              <w:rPr>
                <w:b/>
                <w:sz w:val="24"/>
                <w:szCs w:val="24"/>
              </w:rPr>
              <w:t>в Нижне</w:t>
            </w:r>
            <w:r w:rsidR="00F233A6">
              <w:rPr>
                <w:b/>
                <w:sz w:val="24"/>
                <w:szCs w:val="24"/>
              </w:rPr>
              <w:t>вартовском районе в 2014‒</w:t>
            </w:r>
            <w:r w:rsidRPr="00F233A6">
              <w:rPr>
                <w:b/>
                <w:sz w:val="24"/>
                <w:szCs w:val="24"/>
              </w:rPr>
              <w:t>2020 годах</w:t>
            </w:r>
          </w:p>
        </w:tc>
      </w:tr>
      <w:tr w:rsidR="00547526" w:rsidRPr="00F233A6" w:rsidTr="00666F99">
        <w:trPr>
          <w:trHeight w:val="771"/>
        </w:trPr>
        <w:tc>
          <w:tcPr>
            <w:tcW w:w="15417" w:type="dxa"/>
            <w:gridSpan w:val="22"/>
            <w:hideMark/>
          </w:tcPr>
          <w:p w:rsidR="00547526" w:rsidRPr="00F233A6" w:rsidRDefault="00547526" w:rsidP="00F233A6">
            <w:pPr>
              <w:jc w:val="center"/>
              <w:rPr>
                <w:b/>
                <w:sz w:val="24"/>
                <w:szCs w:val="24"/>
              </w:rPr>
            </w:pPr>
            <w:r w:rsidRPr="00F233A6">
              <w:rPr>
                <w:b/>
                <w:sz w:val="24"/>
                <w:szCs w:val="24"/>
              </w:rPr>
              <w:t>Задача 1. Развитие массовой физической культуры и спорта, спортивной инфраструктуры, обеспечение комплексной безопасности</w:t>
            </w:r>
          </w:p>
          <w:p w:rsidR="00547526" w:rsidRPr="00F233A6" w:rsidRDefault="00547526" w:rsidP="00666F99">
            <w:pPr>
              <w:jc w:val="center"/>
              <w:rPr>
                <w:b/>
                <w:sz w:val="24"/>
                <w:szCs w:val="24"/>
              </w:rPr>
            </w:pPr>
            <w:r w:rsidRPr="00F233A6">
              <w:rPr>
                <w:b/>
                <w:sz w:val="24"/>
                <w:szCs w:val="24"/>
              </w:rPr>
              <w:t>и комфортных условий в учреждениях спорта, пропаганда здорового образа жизни</w:t>
            </w:r>
          </w:p>
        </w:tc>
      </w:tr>
      <w:tr w:rsidR="00AA2855" w:rsidRPr="00F233A6" w:rsidTr="007F6BD8">
        <w:trPr>
          <w:trHeight w:val="499"/>
        </w:trPr>
        <w:tc>
          <w:tcPr>
            <w:tcW w:w="774" w:type="dxa"/>
            <w:gridSpan w:val="2"/>
            <w:vMerge w:val="restart"/>
            <w:hideMark/>
          </w:tcPr>
          <w:p w:rsidR="00AA2855" w:rsidRPr="00F233A6" w:rsidRDefault="00AA2855" w:rsidP="00F233A6">
            <w:pPr>
              <w:jc w:val="center"/>
              <w:rPr>
                <w:sz w:val="24"/>
                <w:szCs w:val="24"/>
              </w:rPr>
            </w:pPr>
            <w:r w:rsidRPr="00F233A6">
              <w:rPr>
                <w:sz w:val="24"/>
                <w:szCs w:val="24"/>
              </w:rPr>
              <w:t>1.1.</w:t>
            </w:r>
          </w:p>
        </w:tc>
        <w:tc>
          <w:tcPr>
            <w:tcW w:w="2448" w:type="dxa"/>
            <w:gridSpan w:val="2"/>
            <w:vMerge w:val="restart"/>
            <w:hideMark/>
          </w:tcPr>
          <w:p w:rsidR="00AA2855" w:rsidRPr="00F233A6" w:rsidRDefault="00AA2855" w:rsidP="00F233A6">
            <w:pPr>
              <w:jc w:val="both"/>
              <w:rPr>
                <w:sz w:val="24"/>
                <w:szCs w:val="24"/>
              </w:rPr>
            </w:pPr>
            <w:r w:rsidRPr="00F233A6">
              <w:rPr>
                <w:sz w:val="24"/>
                <w:szCs w:val="24"/>
              </w:rPr>
              <w:t>Обеспечение участия спортсменов района в учебно-трениро</w:t>
            </w:r>
            <w:r w:rsidR="00F233A6">
              <w:rPr>
                <w:sz w:val="24"/>
                <w:szCs w:val="24"/>
              </w:rPr>
              <w:t>-</w:t>
            </w:r>
            <w:r w:rsidRPr="00F233A6">
              <w:rPr>
                <w:sz w:val="24"/>
                <w:szCs w:val="24"/>
              </w:rPr>
              <w:t>вочных сборах и с</w:t>
            </w:r>
            <w:r w:rsidRPr="00F233A6">
              <w:rPr>
                <w:sz w:val="24"/>
                <w:szCs w:val="24"/>
              </w:rPr>
              <w:t>о</w:t>
            </w:r>
            <w:r w:rsidRPr="00F233A6">
              <w:rPr>
                <w:sz w:val="24"/>
                <w:szCs w:val="24"/>
              </w:rPr>
              <w:t>ревнованиях (согла</w:t>
            </w:r>
            <w:r w:rsidRPr="00F233A6">
              <w:rPr>
                <w:sz w:val="24"/>
                <w:szCs w:val="24"/>
              </w:rPr>
              <w:t>с</w:t>
            </w:r>
            <w:r w:rsidRPr="00F233A6">
              <w:rPr>
                <w:sz w:val="24"/>
                <w:szCs w:val="24"/>
              </w:rPr>
              <w:t xml:space="preserve">но календарному </w:t>
            </w:r>
            <w:r w:rsidRPr="00F233A6">
              <w:rPr>
                <w:sz w:val="24"/>
                <w:szCs w:val="24"/>
              </w:rPr>
              <w:lastRenderedPageBreak/>
              <w:t>плану)</w:t>
            </w:r>
          </w:p>
        </w:tc>
        <w:tc>
          <w:tcPr>
            <w:tcW w:w="1238" w:type="dxa"/>
            <w:vMerge w:val="restart"/>
            <w:hideMark/>
          </w:tcPr>
          <w:p w:rsidR="00AA2855" w:rsidRPr="00F233A6" w:rsidRDefault="00AA2855" w:rsidP="00F233A6">
            <w:pPr>
              <w:jc w:val="both"/>
              <w:rPr>
                <w:sz w:val="24"/>
                <w:szCs w:val="24"/>
              </w:rPr>
            </w:pPr>
            <w:r w:rsidRPr="00F233A6">
              <w:rPr>
                <w:sz w:val="24"/>
                <w:szCs w:val="24"/>
              </w:rPr>
              <w:lastRenderedPageBreak/>
              <w:t>отдел по физич</w:t>
            </w:r>
            <w:r w:rsidRPr="00F233A6">
              <w:rPr>
                <w:sz w:val="24"/>
                <w:szCs w:val="24"/>
              </w:rPr>
              <w:t>е</w:t>
            </w:r>
            <w:r w:rsidRPr="00F233A6">
              <w:rPr>
                <w:sz w:val="24"/>
                <w:szCs w:val="24"/>
              </w:rPr>
              <w:t>ской культуре и спорту админ</w:t>
            </w:r>
            <w:r w:rsidRPr="00F233A6">
              <w:rPr>
                <w:sz w:val="24"/>
                <w:szCs w:val="24"/>
              </w:rPr>
              <w:t>и</w:t>
            </w:r>
            <w:r w:rsidRPr="00F233A6">
              <w:rPr>
                <w:sz w:val="24"/>
                <w:szCs w:val="24"/>
              </w:rPr>
              <w:lastRenderedPageBreak/>
              <w:t>стр</w:t>
            </w:r>
            <w:r w:rsidRPr="00F233A6">
              <w:rPr>
                <w:sz w:val="24"/>
                <w:szCs w:val="24"/>
              </w:rPr>
              <w:t>а</w:t>
            </w:r>
            <w:r w:rsidRPr="00F233A6">
              <w:rPr>
                <w:sz w:val="24"/>
                <w:szCs w:val="24"/>
              </w:rPr>
              <w:t>ции района /муници</w:t>
            </w:r>
            <w:r w:rsidR="007F6BD8">
              <w:rPr>
                <w:sz w:val="24"/>
                <w:szCs w:val="24"/>
              </w:rPr>
              <w:t>-</w:t>
            </w:r>
            <w:r w:rsidRPr="00F233A6">
              <w:rPr>
                <w:sz w:val="24"/>
                <w:szCs w:val="24"/>
              </w:rPr>
              <w:t>пальное автоно</w:t>
            </w:r>
            <w:r w:rsidRPr="00F233A6">
              <w:rPr>
                <w:sz w:val="24"/>
                <w:szCs w:val="24"/>
              </w:rPr>
              <w:t>м</w:t>
            </w:r>
            <w:r w:rsidRPr="00F233A6">
              <w:rPr>
                <w:sz w:val="24"/>
                <w:szCs w:val="24"/>
              </w:rPr>
              <w:t>ное обр</w:t>
            </w:r>
            <w:r w:rsidRPr="00F233A6">
              <w:rPr>
                <w:sz w:val="24"/>
                <w:szCs w:val="24"/>
              </w:rPr>
              <w:t>а</w:t>
            </w:r>
            <w:r w:rsidRPr="00F233A6">
              <w:rPr>
                <w:sz w:val="24"/>
                <w:szCs w:val="24"/>
              </w:rPr>
              <w:t>зовател</w:t>
            </w:r>
            <w:r w:rsidRPr="00F233A6">
              <w:rPr>
                <w:sz w:val="24"/>
                <w:szCs w:val="24"/>
              </w:rPr>
              <w:t>ь</w:t>
            </w:r>
            <w:r w:rsidRPr="00F233A6">
              <w:rPr>
                <w:sz w:val="24"/>
                <w:szCs w:val="24"/>
              </w:rPr>
              <w:t>ное у</w:t>
            </w:r>
            <w:r w:rsidRPr="00F233A6">
              <w:rPr>
                <w:sz w:val="24"/>
                <w:szCs w:val="24"/>
              </w:rPr>
              <w:t>ч</w:t>
            </w:r>
            <w:r w:rsidRPr="00F233A6">
              <w:rPr>
                <w:sz w:val="24"/>
                <w:szCs w:val="24"/>
              </w:rPr>
              <w:t>реждение дополн</w:t>
            </w:r>
            <w:r w:rsidRPr="00F233A6">
              <w:rPr>
                <w:sz w:val="24"/>
                <w:szCs w:val="24"/>
              </w:rPr>
              <w:t>и</w:t>
            </w:r>
            <w:r w:rsidRPr="00F233A6">
              <w:rPr>
                <w:sz w:val="24"/>
                <w:szCs w:val="24"/>
              </w:rPr>
              <w:t>тельного образ</w:t>
            </w:r>
            <w:r w:rsidRPr="00F233A6">
              <w:rPr>
                <w:sz w:val="24"/>
                <w:szCs w:val="24"/>
              </w:rPr>
              <w:t>о</w:t>
            </w:r>
            <w:r w:rsidRPr="00F233A6">
              <w:rPr>
                <w:sz w:val="24"/>
                <w:szCs w:val="24"/>
              </w:rPr>
              <w:t>вания д</w:t>
            </w:r>
            <w:r w:rsidRPr="00F233A6">
              <w:rPr>
                <w:sz w:val="24"/>
                <w:szCs w:val="24"/>
              </w:rPr>
              <w:t>е</w:t>
            </w:r>
            <w:r w:rsidRPr="00F233A6">
              <w:rPr>
                <w:sz w:val="24"/>
                <w:szCs w:val="24"/>
              </w:rPr>
              <w:t>тей «Специ</w:t>
            </w:r>
            <w:r w:rsidRPr="00F233A6">
              <w:rPr>
                <w:sz w:val="24"/>
                <w:szCs w:val="24"/>
              </w:rPr>
              <w:t>а</w:t>
            </w:r>
            <w:r w:rsidRPr="00F233A6">
              <w:rPr>
                <w:sz w:val="24"/>
                <w:szCs w:val="24"/>
              </w:rPr>
              <w:t>лизир</w:t>
            </w:r>
            <w:r w:rsidRPr="00F233A6">
              <w:rPr>
                <w:sz w:val="24"/>
                <w:szCs w:val="24"/>
              </w:rPr>
              <w:t>о</w:t>
            </w:r>
            <w:r w:rsidRPr="00F233A6">
              <w:rPr>
                <w:sz w:val="24"/>
                <w:szCs w:val="24"/>
              </w:rPr>
              <w:t>ванная детско-юно-шеская спорти</w:t>
            </w:r>
            <w:r w:rsidRPr="00F233A6">
              <w:rPr>
                <w:sz w:val="24"/>
                <w:szCs w:val="24"/>
              </w:rPr>
              <w:t>в</w:t>
            </w:r>
            <w:r w:rsidRPr="00F233A6">
              <w:rPr>
                <w:sz w:val="24"/>
                <w:szCs w:val="24"/>
              </w:rPr>
              <w:t>ная шк</w:t>
            </w:r>
            <w:r w:rsidRPr="00F233A6">
              <w:rPr>
                <w:sz w:val="24"/>
                <w:szCs w:val="24"/>
              </w:rPr>
              <w:t>о</w:t>
            </w:r>
            <w:r w:rsidRPr="00F233A6">
              <w:rPr>
                <w:sz w:val="24"/>
                <w:szCs w:val="24"/>
              </w:rPr>
              <w:t>ла оли</w:t>
            </w:r>
            <w:r w:rsidRPr="00F233A6">
              <w:rPr>
                <w:sz w:val="24"/>
                <w:szCs w:val="24"/>
              </w:rPr>
              <w:t>м</w:t>
            </w:r>
            <w:r w:rsidRPr="00F233A6">
              <w:rPr>
                <w:sz w:val="24"/>
                <w:szCs w:val="24"/>
              </w:rPr>
              <w:t>пийского резерва Нижн</w:t>
            </w:r>
            <w:r w:rsidRPr="00F233A6">
              <w:rPr>
                <w:sz w:val="24"/>
                <w:szCs w:val="24"/>
              </w:rPr>
              <w:t>е</w:t>
            </w:r>
            <w:r w:rsidRPr="00F233A6">
              <w:rPr>
                <w:sz w:val="24"/>
                <w:szCs w:val="24"/>
              </w:rPr>
              <w:t>варто</w:t>
            </w:r>
            <w:r w:rsidRPr="00F233A6">
              <w:rPr>
                <w:sz w:val="24"/>
                <w:szCs w:val="24"/>
              </w:rPr>
              <w:t>в</w:t>
            </w:r>
            <w:r w:rsidRPr="00F233A6">
              <w:rPr>
                <w:sz w:val="24"/>
                <w:szCs w:val="24"/>
              </w:rPr>
              <w:t>ского района»; муниц</w:t>
            </w:r>
            <w:r w:rsidRPr="00F233A6">
              <w:rPr>
                <w:sz w:val="24"/>
                <w:szCs w:val="24"/>
              </w:rPr>
              <w:t>и</w:t>
            </w:r>
            <w:r w:rsidRPr="00F233A6">
              <w:rPr>
                <w:sz w:val="24"/>
                <w:szCs w:val="24"/>
              </w:rPr>
              <w:t>пальное автоно</w:t>
            </w:r>
            <w:r w:rsidRPr="00F233A6">
              <w:rPr>
                <w:sz w:val="24"/>
                <w:szCs w:val="24"/>
              </w:rPr>
              <w:t>м</w:t>
            </w:r>
            <w:r w:rsidRPr="00F233A6">
              <w:rPr>
                <w:sz w:val="24"/>
                <w:szCs w:val="24"/>
              </w:rPr>
              <w:t>ное обр</w:t>
            </w:r>
            <w:r w:rsidRPr="00F233A6">
              <w:rPr>
                <w:sz w:val="24"/>
                <w:szCs w:val="24"/>
              </w:rPr>
              <w:t>а</w:t>
            </w:r>
            <w:r w:rsidRPr="00F233A6">
              <w:rPr>
                <w:sz w:val="24"/>
                <w:szCs w:val="24"/>
              </w:rPr>
              <w:t>зовател</w:t>
            </w:r>
            <w:r w:rsidRPr="00F233A6">
              <w:rPr>
                <w:sz w:val="24"/>
                <w:szCs w:val="24"/>
              </w:rPr>
              <w:t>ь</w:t>
            </w:r>
            <w:r w:rsidRPr="00F233A6">
              <w:rPr>
                <w:sz w:val="24"/>
                <w:szCs w:val="24"/>
              </w:rPr>
              <w:lastRenderedPageBreak/>
              <w:t>ное у</w:t>
            </w:r>
            <w:r w:rsidRPr="00F233A6">
              <w:rPr>
                <w:sz w:val="24"/>
                <w:szCs w:val="24"/>
              </w:rPr>
              <w:t>ч</w:t>
            </w:r>
            <w:r w:rsidRPr="00F233A6">
              <w:rPr>
                <w:sz w:val="24"/>
                <w:szCs w:val="24"/>
              </w:rPr>
              <w:t>реждение дополн</w:t>
            </w:r>
            <w:r w:rsidRPr="00F233A6">
              <w:rPr>
                <w:sz w:val="24"/>
                <w:szCs w:val="24"/>
              </w:rPr>
              <w:t>и</w:t>
            </w:r>
            <w:r w:rsidRPr="00F233A6">
              <w:rPr>
                <w:sz w:val="24"/>
                <w:szCs w:val="24"/>
              </w:rPr>
              <w:t>тельн</w:t>
            </w:r>
            <w:r w:rsidRPr="00F233A6">
              <w:rPr>
                <w:sz w:val="24"/>
                <w:szCs w:val="24"/>
              </w:rPr>
              <w:t>о</w:t>
            </w:r>
            <w:r w:rsidRPr="00F233A6">
              <w:rPr>
                <w:sz w:val="24"/>
                <w:szCs w:val="24"/>
              </w:rPr>
              <w:t>го образ</w:t>
            </w:r>
            <w:r w:rsidRPr="00F233A6">
              <w:rPr>
                <w:sz w:val="24"/>
                <w:szCs w:val="24"/>
              </w:rPr>
              <w:t>о</w:t>
            </w:r>
            <w:r w:rsidRPr="00F233A6">
              <w:rPr>
                <w:sz w:val="24"/>
                <w:szCs w:val="24"/>
              </w:rPr>
              <w:t>вания д</w:t>
            </w:r>
            <w:r w:rsidRPr="00F233A6">
              <w:rPr>
                <w:sz w:val="24"/>
                <w:szCs w:val="24"/>
              </w:rPr>
              <w:t>е</w:t>
            </w:r>
            <w:r w:rsidRPr="00F233A6">
              <w:rPr>
                <w:sz w:val="24"/>
                <w:szCs w:val="24"/>
              </w:rPr>
              <w:t>тей «Н</w:t>
            </w:r>
            <w:r w:rsidRPr="00F233A6">
              <w:rPr>
                <w:sz w:val="24"/>
                <w:szCs w:val="24"/>
              </w:rPr>
              <w:t>о</w:t>
            </w:r>
            <w:r w:rsidRPr="00F233A6">
              <w:rPr>
                <w:sz w:val="24"/>
                <w:szCs w:val="24"/>
              </w:rPr>
              <w:t>воага</w:t>
            </w:r>
            <w:r w:rsidRPr="00F233A6">
              <w:rPr>
                <w:sz w:val="24"/>
                <w:szCs w:val="24"/>
              </w:rPr>
              <w:t>н</w:t>
            </w:r>
            <w:r w:rsidRPr="00F233A6">
              <w:rPr>
                <w:sz w:val="24"/>
                <w:szCs w:val="24"/>
              </w:rPr>
              <w:t>ская де</w:t>
            </w:r>
            <w:r w:rsidRPr="00F233A6">
              <w:rPr>
                <w:sz w:val="24"/>
                <w:szCs w:val="24"/>
              </w:rPr>
              <w:t>т</w:t>
            </w:r>
            <w:r w:rsidRPr="00F233A6">
              <w:rPr>
                <w:sz w:val="24"/>
                <w:szCs w:val="24"/>
              </w:rPr>
              <w:t>ско-юнош</w:t>
            </w:r>
            <w:r w:rsidRPr="00F233A6">
              <w:rPr>
                <w:sz w:val="24"/>
                <w:szCs w:val="24"/>
              </w:rPr>
              <w:t>е</w:t>
            </w:r>
            <w:r w:rsidRPr="00F233A6">
              <w:rPr>
                <w:sz w:val="24"/>
                <w:szCs w:val="24"/>
              </w:rPr>
              <w:t>ская спорти</w:t>
            </w:r>
            <w:r w:rsidRPr="00F233A6">
              <w:rPr>
                <w:sz w:val="24"/>
                <w:szCs w:val="24"/>
              </w:rPr>
              <w:t>в</w:t>
            </w:r>
            <w:r w:rsidRPr="00F233A6">
              <w:rPr>
                <w:sz w:val="24"/>
                <w:szCs w:val="24"/>
              </w:rPr>
              <w:t>ная шк</w:t>
            </w:r>
            <w:r w:rsidRPr="00F233A6">
              <w:rPr>
                <w:sz w:val="24"/>
                <w:szCs w:val="24"/>
              </w:rPr>
              <w:t>о</w:t>
            </w:r>
            <w:r w:rsidRPr="00F233A6">
              <w:rPr>
                <w:sz w:val="24"/>
                <w:szCs w:val="24"/>
              </w:rPr>
              <w:t>ла «Олимп»</w:t>
            </w:r>
          </w:p>
        </w:tc>
        <w:tc>
          <w:tcPr>
            <w:tcW w:w="1664" w:type="dxa"/>
            <w:gridSpan w:val="3"/>
            <w:hideMark/>
          </w:tcPr>
          <w:p w:rsidR="00AA2855" w:rsidRPr="00F233A6" w:rsidRDefault="00AA2855" w:rsidP="00F233A6">
            <w:pPr>
              <w:jc w:val="both"/>
              <w:rPr>
                <w:sz w:val="24"/>
                <w:szCs w:val="24"/>
              </w:rPr>
            </w:pPr>
            <w:r w:rsidRPr="00F233A6">
              <w:rPr>
                <w:sz w:val="24"/>
                <w:szCs w:val="24"/>
              </w:rPr>
              <w:lastRenderedPageBreak/>
              <w:t>всего</w:t>
            </w:r>
          </w:p>
        </w:tc>
        <w:tc>
          <w:tcPr>
            <w:tcW w:w="1276" w:type="dxa"/>
            <w:gridSpan w:val="2"/>
            <w:noWrap/>
            <w:hideMark/>
          </w:tcPr>
          <w:p w:rsidR="00AA2855" w:rsidRPr="00F233A6" w:rsidRDefault="00AA2855" w:rsidP="00F233A6">
            <w:pPr>
              <w:jc w:val="center"/>
              <w:rPr>
                <w:sz w:val="24"/>
                <w:szCs w:val="24"/>
              </w:rPr>
            </w:pPr>
            <w:r w:rsidRPr="00F233A6">
              <w:rPr>
                <w:sz w:val="24"/>
                <w:szCs w:val="24"/>
              </w:rPr>
              <w:t>46 400,4</w:t>
            </w:r>
          </w:p>
        </w:tc>
        <w:tc>
          <w:tcPr>
            <w:tcW w:w="1134" w:type="dxa"/>
            <w:gridSpan w:val="2"/>
            <w:noWrap/>
            <w:hideMark/>
          </w:tcPr>
          <w:p w:rsidR="00AA2855" w:rsidRPr="00F233A6" w:rsidRDefault="00AA2855" w:rsidP="00F233A6">
            <w:pPr>
              <w:jc w:val="center"/>
              <w:rPr>
                <w:sz w:val="24"/>
                <w:szCs w:val="24"/>
              </w:rPr>
            </w:pPr>
            <w:r w:rsidRPr="00F233A6">
              <w:rPr>
                <w:sz w:val="24"/>
                <w:szCs w:val="24"/>
              </w:rPr>
              <w:t>8 386,0</w:t>
            </w:r>
          </w:p>
        </w:tc>
        <w:tc>
          <w:tcPr>
            <w:tcW w:w="1207" w:type="dxa"/>
            <w:gridSpan w:val="3"/>
            <w:noWrap/>
            <w:hideMark/>
          </w:tcPr>
          <w:p w:rsidR="00AA2855" w:rsidRPr="00F233A6" w:rsidRDefault="00AA2855" w:rsidP="00F233A6">
            <w:pPr>
              <w:jc w:val="center"/>
              <w:rPr>
                <w:sz w:val="24"/>
                <w:szCs w:val="24"/>
              </w:rPr>
            </w:pPr>
            <w:r w:rsidRPr="00F233A6">
              <w:rPr>
                <w:sz w:val="24"/>
                <w:szCs w:val="24"/>
              </w:rPr>
              <w:t>4 964,4</w:t>
            </w:r>
          </w:p>
        </w:tc>
        <w:tc>
          <w:tcPr>
            <w:tcW w:w="1134" w:type="dxa"/>
            <w:gridSpan w:val="2"/>
            <w:noWrap/>
            <w:hideMark/>
          </w:tcPr>
          <w:p w:rsidR="00AA2855" w:rsidRPr="00F233A6" w:rsidRDefault="00AA2855" w:rsidP="00F233A6">
            <w:pPr>
              <w:jc w:val="center"/>
              <w:rPr>
                <w:sz w:val="24"/>
                <w:szCs w:val="24"/>
              </w:rPr>
            </w:pPr>
            <w:r w:rsidRPr="00F233A6">
              <w:rPr>
                <w:sz w:val="24"/>
                <w:szCs w:val="24"/>
              </w:rPr>
              <w:t>3 125,0</w:t>
            </w:r>
          </w:p>
        </w:tc>
        <w:tc>
          <w:tcPr>
            <w:tcW w:w="1276" w:type="dxa"/>
            <w:gridSpan w:val="2"/>
            <w:noWrap/>
            <w:hideMark/>
          </w:tcPr>
          <w:p w:rsidR="00AA2855" w:rsidRPr="00F233A6" w:rsidRDefault="00AA2855" w:rsidP="00F233A6">
            <w:pPr>
              <w:jc w:val="center"/>
              <w:rPr>
                <w:sz w:val="24"/>
                <w:szCs w:val="24"/>
              </w:rPr>
            </w:pPr>
            <w:r w:rsidRPr="00F233A6">
              <w:rPr>
                <w:sz w:val="24"/>
                <w:szCs w:val="24"/>
              </w:rPr>
              <w:t>3 125,0</w:t>
            </w:r>
          </w:p>
        </w:tc>
        <w:tc>
          <w:tcPr>
            <w:tcW w:w="1134" w:type="dxa"/>
            <w:noWrap/>
            <w:hideMark/>
          </w:tcPr>
          <w:p w:rsidR="00AA2855" w:rsidRPr="00F233A6" w:rsidRDefault="00AA2855" w:rsidP="00F233A6">
            <w:pPr>
              <w:jc w:val="center"/>
              <w:rPr>
                <w:sz w:val="24"/>
                <w:szCs w:val="24"/>
              </w:rPr>
            </w:pPr>
            <w:r w:rsidRPr="00F233A6">
              <w:rPr>
                <w:sz w:val="24"/>
                <w:szCs w:val="24"/>
              </w:rPr>
              <w:t>8 900,0</w:t>
            </w:r>
          </w:p>
        </w:tc>
        <w:tc>
          <w:tcPr>
            <w:tcW w:w="1140" w:type="dxa"/>
            <w:noWrap/>
            <w:hideMark/>
          </w:tcPr>
          <w:p w:rsidR="00AA2855" w:rsidRPr="00F233A6" w:rsidRDefault="00AA2855" w:rsidP="00F233A6">
            <w:pPr>
              <w:jc w:val="center"/>
              <w:rPr>
                <w:sz w:val="24"/>
                <w:szCs w:val="24"/>
              </w:rPr>
            </w:pPr>
            <w:r w:rsidRPr="00F233A6">
              <w:rPr>
                <w:sz w:val="24"/>
                <w:szCs w:val="24"/>
              </w:rPr>
              <w:t>8 900,0</w:t>
            </w:r>
          </w:p>
        </w:tc>
        <w:tc>
          <w:tcPr>
            <w:tcW w:w="992" w:type="dxa"/>
            <w:noWrap/>
            <w:hideMark/>
          </w:tcPr>
          <w:p w:rsidR="00AA2855" w:rsidRPr="00F233A6" w:rsidRDefault="00AA2855" w:rsidP="00F233A6">
            <w:pPr>
              <w:jc w:val="center"/>
              <w:rPr>
                <w:sz w:val="24"/>
                <w:szCs w:val="24"/>
              </w:rPr>
            </w:pPr>
            <w:r w:rsidRPr="00F233A6">
              <w:rPr>
                <w:sz w:val="24"/>
                <w:szCs w:val="24"/>
              </w:rPr>
              <w:t>9 000,0</w:t>
            </w:r>
          </w:p>
        </w:tc>
      </w:tr>
      <w:tr w:rsidR="00AA2855" w:rsidRPr="00F233A6" w:rsidTr="007F6BD8">
        <w:trPr>
          <w:trHeight w:val="674"/>
        </w:trPr>
        <w:tc>
          <w:tcPr>
            <w:tcW w:w="774" w:type="dxa"/>
            <w:gridSpan w:val="2"/>
            <w:vMerge/>
            <w:hideMark/>
          </w:tcPr>
          <w:p w:rsidR="00AA2855" w:rsidRPr="00F233A6" w:rsidRDefault="00AA2855" w:rsidP="00F233A6">
            <w:pPr>
              <w:jc w:val="center"/>
              <w:rPr>
                <w:sz w:val="24"/>
                <w:szCs w:val="24"/>
              </w:rPr>
            </w:pPr>
          </w:p>
        </w:tc>
        <w:tc>
          <w:tcPr>
            <w:tcW w:w="2448" w:type="dxa"/>
            <w:gridSpan w:val="2"/>
            <w:vMerge/>
            <w:hideMark/>
          </w:tcPr>
          <w:p w:rsidR="00AA2855" w:rsidRPr="00F233A6" w:rsidRDefault="00AA2855" w:rsidP="00F233A6">
            <w:pPr>
              <w:jc w:val="both"/>
              <w:rPr>
                <w:sz w:val="24"/>
                <w:szCs w:val="24"/>
              </w:rPr>
            </w:pPr>
          </w:p>
        </w:tc>
        <w:tc>
          <w:tcPr>
            <w:tcW w:w="1238" w:type="dxa"/>
            <w:vMerge/>
            <w:hideMark/>
          </w:tcPr>
          <w:p w:rsidR="00AA2855" w:rsidRPr="00F233A6" w:rsidRDefault="00AA2855" w:rsidP="00F233A6">
            <w:pPr>
              <w:jc w:val="both"/>
              <w:rPr>
                <w:sz w:val="24"/>
                <w:szCs w:val="24"/>
              </w:rPr>
            </w:pPr>
          </w:p>
        </w:tc>
        <w:tc>
          <w:tcPr>
            <w:tcW w:w="1664" w:type="dxa"/>
            <w:gridSpan w:val="3"/>
            <w:hideMark/>
          </w:tcPr>
          <w:p w:rsidR="00AA2855" w:rsidRPr="00F233A6" w:rsidRDefault="00AA2855" w:rsidP="00F233A6">
            <w:pPr>
              <w:jc w:val="both"/>
              <w:rPr>
                <w:sz w:val="24"/>
                <w:szCs w:val="24"/>
              </w:rPr>
            </w:pPr>
            <w:r w:rsidRPr="00F233A6">
              <w:rPr>
                <w:sz w:val="24"/>
                <w:szCs w:val="24"/>
              </w:rPr>
              <w:t>бюджет авт</w:t>
            </w:r>
            <w:r w:rsidRPr="00F233A6">
              <w:rPr>
                <w:sz w:val="24"/>
                <w:szCs w:val="24"/>
              </w:rPr>
              <w:t>о</w:t>
            </w:r>
            <w:r w:rsidRPr="00F233A6">
              <w:rPr>
                <w:sz w:val="24"/>
                <w:szCs w:val="24"/>
              </w:rPr>
              <w:t>номного о</w:t>
            </w:r>
            <w:r w:rsidRPr="00F233A6">
              <w:rPr>
                <w:sz w:val="24"/>
                <w:szCs w:val="24"/>
              </w:rPr>
              <w:t>к</w:t>
            </w:r>
            <w:r w:rsidRPr="00F233A6">
              <w:rPr>
                <w:sz w:val="24"/>
                <w:szCs w:val="24"/>
              </w:rPr>
              <w:t>руга</w:t>
            </w:r>
          </w:p>
        </w:tc>
        <w:tc>
          <w:tcPr>
            <w:tcW w:w="1276" w:type="dxa"/>
            <w:gridSpan w:val="2"/>
            <w:noWrap/>
            <w:hideMark/>
          </w:tcPr>
          <w:p w:rsidR="00AA2855" w:rsidRPr="00F233A6" w:rsidRDefault="00AA2855" w:rsidP="00F233A6">
            <w:pPr>
              <w:jc w:val="center"/>
              <w:rPr>
                <w:sz w:val="24"/>
                <w:szCs w:val="24"/>
              </w:rPr>
            </w:pPr>
          </w:p>
        </w:tc>
        <w:tc>
          <w:tcPr>
            <w:tcW w:w="1134" w:type="dxa"/>
            <w:gridSpan w:val="2"/>
            <w:noWrap/>
            <w:hideMark/>
          </w:tcPr>
          <w:p w:rsidR="00AA2855" w:rsidRPr="00F233A6" w:rsidRDefault="00AA2855" w:rsidP="00F233A6">
            <w:pPr>
              <w:jc w:val="center"/>
              <w:rPr>
                <w:sz w:val="24"/>
                <w:szCs w:val="24"/>
              </w:rPr>
            </w:pPr>
          </w:p>
        </w:tc>
        <w:tc>
          <w:tcPr>
            <w:tcW w:w="1207" w:type="dxa"/>
            <w:gridSpan w:val="3"/>
            <w:noWrap/>
            <w:hideMark/>
          </w:tcPr>
          <w:p w:rsidR="00AA2855" w:rsidRPr="00F233A6" w:rsidRDefault="00AA2855" w:rsidP="00F233A6">
            <w:pPr>
              <w:jc w:val="center"/>
              <w:rPr>
                <w:sz w:val="24"/>
                <w:szCs w:val="24"/>
              </w:rPr>
            </w:pPr>
          </w:p>
        </w:tc>
        <w:tc>
          <w:tcPr>
            <w:tcW w:w="1134" w:type="dxa"/>
            <w:gridSpan w:val="2"/>
            <w:noWrap/>
            <w:hideMark/>
          </w:tcPr>
          <w:p w:rsidR="00AA2855" w:rsidRPr="00F233A6" w:rsidRDefault="00AA2855" w:rsidP="00F233A6">
            <w:pPr>
              <w:jc w:val="center"/>
              <w:rPr>
                <w:sz w:val="24"/>
                <w:szCs w:val="24"/>
              </w:rPr>
            </w:pPr>
          </w:p>
        </w:tc>
        <w:tc>
          <w:tcPr>
            <w:tcW w:w="1276" w:type="dxa"/>
            <w:gridSpan w:val="2"/>
            <w:noWrap/>
            <w:hideMark/>
          </w:tcPr>
          <w:p w:rsidR="00AA2855" w:rsidRPr="00F233A6" w:rsidRDefault="00AA2855" w:rsidP="00F233A6">
            <w:pPr>
              <w:jc w:val="center"/>
              <w:rPr>
                <w:sz w:val="24"/>
                <w:szCs w:val="24"/>
              </w:rPr>
            </w:pPr>
          </w:p>
        </w:tc>
        <w:tc>
          <w:tcPr>
            <w:tcW w:w="1134" w:type="dxa"/>
            <w:noWrap/>
            <w:hideMark/>
          </w:tcPr>
          <w:p w:rsidR="00AA2855" w:rsidRPr="00F233A6" w:rsidRDefault="00AA2855" w:rsidP="00F233A6">
            <w:pPr>
              <w:jc w:val="center"/>
              <w:rPr>
                <w:sz w:val="24"/>
                <w:szCs w:val="24"/>
              </w:rPr>
            </w:pPr>
          </w:p>
        </w:tc>
        <w:tc>
          <w:tcPr>
            <w:tcW w:w="1140" w:type="dxa"/>
            <w:noWrap/>
            <w:hideMark/>
          </w:tcPr>
          <w:p w:rsidR="00AA2855" w:rsidRPr="00F233A6" w:rsidRDefault="00AA2855" w:rsidP="00F233A6">
            <w:pPr>
              <w:jc w:val="center"/>
              <w:rPr>
                <w:sz w:val="24"/>
                <w:szCs w:val="24"/>
              </w:rPr>
            </w:pPr>
          </w:p>
        </w:tc>
        <w:tc>
          <w:tcPr>
            <w:tcW w:w="992" w:type="dxa"/>
            <w:noWrap/>
            <w:hideMark/>
          </w:tcPr>
          <w:p w:rsidR="00AA2855" w:rsidRPr="00F233A6" w:rsidRDefault="00AA2855" w:rsidP="00F233A6">
            <w:pPr>
              <w:jc w:val="center"/>
              <w:rPr>
                <w:sz w:val="24"/>
                <w:szCs w:val="24"/>
              </w:rPr>
            </w:pPr>
          </w:p>
        </w:tc>
      </w:tr>
      <w:tr w:rsidR="00AA2855" w:rsidRPr="00F233A6" w:rsidTr="007F6BD8">
        <w:trPr>
          <w:trHeight w:val="540"/>
        </w:trPr>
        <w:tc>
          <w:tcPr>
            <w:tcW w:w="774" w:type="dxa"/>
            <w:gridSpan w:val="2"/>
            <w:vMerge/>
            <w:hideMark/>
          </w:tcPr>
          <w:p w:rsidR="00AA2855" w:rsidRPr="00F233A6" w:rsidRDefault="00AA2855" w:rsidP="00F233A6">
            <w:pPr>
              <w:jc w:val="center"/>
              <w:rPr>
                <w:sz w:val="24"/>
                <w:szCs w:val="24"/>
              </w:rPr>
            </w:pPr>
          </w:p>
        </w:tc>
        <w:tc>
          <w:tcPr>
            <w:tcW w:w="2448" w:type="dxa"/>
            <w:gridSpan w:val="2"/>
            <w:vMerge/>
            <w:hideMark/>
          </w:tcPr>
          <w:p w:rsidR="00AA2855" w:rsidRPr="00F233A6" w:rsidRDefault="00AA2855" w:rsidP="00F233A6">
            <w:pPr>
              <w:jc w:val="both"/>
              <w:rPr>
                <w:sz w:val="24"/>
                <w:szCs w:val="24"/>
              </w:rPr>
            </w:pPr>
          </w:p>
        </w:tc>
        <w:tc>
          <w:tcPr>
            <w:tcW w:w="1238" w:type="dxa"/>
            <w:vMerge/>
            <w:hideMark/>
          </w:tcPr>
          <w:p w:rsidR="00AA2855" w:rsidRPr="00F233A6" w:rsidRDefault="00AA2855" w:rsidP="00F233A6">
            <w:pPr>
              <w:jc w:val="both"/>
              <w:rPr>
                <w:sz w:val="24"/>
                <w:szCs w:val="24"/>
              </w:rPr>
            </w:pPr>
          </w:p>
        </w:tc>
        <w:tc>
          <w:tcPr>
            <w:tcW w:w="1664" w:type="dxa"/>
            <w:gridSpan w:val="3"/>
            <w:hideMark/>
          </w:tcPr>
          <w:p w:rsidR="00AA2855" w:rsidRPr="00F233A6" w:rsidRDefault="00AA2855" w:rsidP="00F233A6">
            <w:pPr>
              <w:jc w:val="both"/>
              <w:rPr>
                <w:sz w:val="24"/>
                <w:szCs w:val="24"/>
              </w:rPr>
            </w:pPr>
            <w:r w:rsidRPr="00F233A6">
              <w:rPr>
                <w:sz w:val="24"/>
                <w:szCs w:val="24"/>
              </w:rPr>
              <w:t>бюджет ра</w:t>
            </w:r>
            <w:r w:rsidRPr="00F233A6">
              <w:rPr>
                <w:sz w:val="24"/>
                <w:szCs w:val="24"/>
              </w:rPr>
              <w:t>й</w:t>
            </w:r>
            <w:r w:rsidRPr="00F233A6">
              <w:rPr>
                <w:sz w:val="24"/>
                <w:szCs w:val="24"/>
              </w:rPr>
              <w:t>она</w:t>
            </w:r>
          </w:p>
        </w:tc>
        <w:tc>
          <w:tcPr>
            <w:tcW w:w="1276" w:type="dxa"/>
            <w:gridSpan w:val="2"/>
            <w:noWrap/>
            <w:hideMark/>
          </w:tcPr>
          <w:p w:rsidR="00AA2855" w:rsidRPr="00F233A6" w:rsidRDefault="00AA2855" w:rsidP="00F233A6">
            <w:pPr>
              <w:jc w:val="center"/>
              <w:rPr>
                <w:sz w:val="24"/>
                <w:szCs w:val="24"/>
              </w:rPr>
            </w:pPr>
            <w:r w:rsidRPr="00F233A6">
              <w:rPr>
                <w:sz w:val="24"/>
                <w:szCs w:val="24"/>
              </w:rPr>
              <w:t>46 400,4</w:t>
            </w:r>
          </w:p>
        </w:tc>
        <w:tc>
          <w:tcPr>
            <w:tcW w:w="1134" w:type="dxa"/>
            <w:gridSpan w:val="2"/>
            <w:noWrap/>
            <w:hideMark/>
          </w:tcPr>
          <w:p w:rsidR="00AA2855" w:rsidRPr="00F233A6" w:rsidRDefault="00AA2855" w:rsidP="00F233A6">
            <w:pPr>
              <w:jc w:val="center"/>
              <w:rPr>
                <w:sz w:val="24"/>
                <w:szCs w:val="24"/>
              </w:rPr>
            </w:pPr>
            <w:r w:rsidRPr="00F233A6">
              <w:rPr>
                <w:sz w:val="24"/>
                <w:szCs w:val="24"/>
              </w:rPr>
              <w:t>8 386,0</w:t>
            </w:r>
          </w:p>
        </w:tc>
        <w:tc>
          <w:tcPr>
            <w:tcW w:w="1207" w:type="dxa"/>
            <w:gridSpan w:val="3"/>
            <w:noWrap/>
            <w:hideMark/>
          </w:tcPr>
          <w:p w:rsidR="00AA2855" w:rsidRPr="00F233A6" w:rsidRDefault="00AA2855" w:rsidP="00F233A6">
            <w:pPr>
              <w:jc w:val="center"/>
              <w:rPr>
                <w:sz w:val="24"/>
                <w:szCs w:val="24"/>
              </w:rPr>
            </w:pPr>
            <w:r w:rsidRPr="00F233A6">
              <w:rPr>
                <w:sz w:val="24"/>
                <w:szCs w:val="24"/>
              </w:rPr>
              <w:t>4 964,4</w:t>
            </w:r>
          </w:p>
        </w:tc>
        <w:tc>
          <w:tcPr>
            <w:tcW w:w="1134" w:type="dxa"/>
            <w:gridSpan w:val="2"/>
            <w:noWrap/>
            <w:hideMark/>
          </w:tcPr>
          <w:p w:rsidR="00AA2855" w:rsidRPr="00F233A6" w:rsidRDefault="00AA2855" w:rsidP="00F233A6">
            <w:pPr>
              <w:jc w:val="center"/>
              <w:rPr>
                <w:sz w:val="24"/>
                <w:szCs w:val="24"/>
              </w:rPr>
            </w:pPr>
            <w:r w:rsidRPr="00F233A6">
              <w:rPr>
                <w:sz w:val="24"/>
                <w:szCs w:val="24"/>
              </w:rPr>
              <w:t>3 125,0</w:t>
            </w:r>
          </w:p>
        </w:tc>
        <w:tc>
          <w:tcPr>
            <w:tcW w:w="1276" w:type="dxa"/>
            <w:gridSpan w:val="2"/>
            <w:noWrap/>
            <w:hideMark/>
          </w:tcPr>
          <w:p w:rsidR="00AA2855" w:rsidRPr="00F233A6" w:rsidRDefault="00AA2855" w:rsidP="00F233A6">
            <w:pPr>
              <w:jc w:val="center"/>
              <w:rPr>
                <w:sz w:val="24"/>
                <w:szCs w:val="24"/>
              </w:rPr>
            </w:pPr>
            <w:r w:rsidRPr="00F233A6">
              <w:rPr>
                <w:sz w:val="24"/>
                <w:szCs w:val="24"/>
              </w:rPr>
              <w:t>3 125,0</w:t>
            </w:r>
          </w:p>
        </w:tc>
        <w:tc>
          <w:tcPr>
            <w:tcW w:w="1134" w:type="dxa"/>
            <w:noWrap/>
            <w:hideMark/>
          </w:tcPr>
          <w:p w:rsidR="00AA2855" w:rsidRPr="00F233A6" w:rsidRDefault="00AA2855" w:rsidP="00F233A6">
            <w:pPr>
              <w:jc w:val="center"/>
              <w:rPr>
                <w:sz w:val="24"/>
                <w:szCs w:val="24"/>
              </w:rPr>
            </w:pPr>
            <w:r w:rsidRPr="00F233A6">
              <w:rPr>
                <w:sz w:val="24"/>
                <w:szCs w:val="24"/>
              </w:rPr>
              <w:t>8 900,0</w:t>
            </w:r>
          </w:p>
        </w:tc>
        <w:tc>
          <w:tcPr>
            <w:tcW w:w="1140" w:type="dxa"/>
            <w:noWrap/>
            <w:hideMark/>
          </w:tcPr>
          <w:p w:rsidR="00AA2855" w:rsidRPr="00F233A6" w:rsidRDefault="00AA2855" w:rsidP="00F233A6">
            <w:pPr>
              <w:jc w:val="center"/>
              <w:rPr>
                <w:sz w:val="24"/>
                <w:szCs w:val="24"/>
              </w:rPr>
            </w:pPr>
            <w:r w:rsidRPr="00F233A6">
              <w:rPr>
                <w:sz w:val="24"/>
                <w:szCs w:val="24"/>
              </w:rPr>
              <w:t>8 900,0</w:t>
            </w:r>
          </w:p>
        </w:tc>
        <w:tc>
          <w:tcPr>
            <w:tcW w:w="992" w:type="dxa"/>
            <w:noWrap/>
            <w:hideMark/>
          </w:tcPr>
          <w:p w:rsidR="00AA2855" w:rsidRPr="00F233A6" w:rsidRDefault="00AA2855" w:rsidP="00F233A6">
            <w:pPr>
              <w:jc w:val="center"/>
              <w:rPr>
                <w:sz w:val="24"/>
                <w:szCs w:val="24"/>
              </w:rPr>
            </w:pPr>
            <w:r w:rsidRPr="00F233A6">
              <w:rPr>
                <w:sz w:val="24"/>
                <w:szCs w:val="24"/>
              </w:rPr>
              <w:t>9 000,0</w:t>
            </w:r>
          </w:p>
        </w:tc>
      </w:tr>
      <w:tr w:rsidR="00AA2855" w:rsidRPr="00F233A6" w:rsidTr="007F6BD8">
        <w:trPr>
          <w:trHeight w:val="717"/>
        </w:trPr>
        <w:tc>
          <w:tcPr>
            <w:tcW w:w="774" w:type="dxa"/>
            <w:gridSpan w:val="2"/>
            <w:vMerge/>
            <w:hideMark/>
          </w:tcPr>
          <w:p w:rsidR="00AA2855" w:rsidRPr="00F233A6" w:rsidRDefault="00AA2855" w:rsidP="00F233A6">
            <w:pPr>
              <w:jc w:val="center"/>
              <w:rPr>
                <w:sz w:val="24"/>
                <w:szCs w:val="24"/>
              </w:rPr>
            </w:pPr>
          </w:p>
        </w:tc>
        <w:tc>
          <w:tcPr>
            <w:tcW w:w="2448" w:type="dxa"/>
            <w:gridSpan w:val="2"/>
            <w:vMerge/>
            <w:hideMark/>
          </w:tcPr>
          <w:p w:rsidR="00AA2855" w:rsidRPr="00F233A6" w:rsidRDefault="00AA2855" w:rsidP="00F233A6">
            <w:pPr>
              <w:jc w:val="both"/>
              <w:rPr>
                <w:sz w:val="24"/>
                <w:szCs w:val="24"/>
              </w:rPr>
            </w:pPr>
          </w:p>
        </w:tc>
        <w:tc>
          <w:tcPr>
            <w:tcW w:w="1238" w:type="dxa"/>
            <w:vMerge/>
            <w:hideMark/>
          </w:tcPr>
          <w:p w:rsidR="00AA2855" w:rsidRPr="00F233A6" w:rsidRDefault="00AA2855" w:rsidP="00F233A6">
            <w:pPr>
              <w:jc w:val="both"/>
              <w:rPr>
                <w:sz w:val="24"/>
                <w:szCs w:val="24"/>
              </w:rPr>
            </w:pPr>
          </w:p>
        </w:tc>
        <w:tc>
          <w:tcPr>
            <w:tcW w:w="1664" w:type="dxa"/>
            <w:gridSpan w:val="3"/>
            <w:hideMark/>
          </w:tcPr>
          <w:p w:rsidR="00AA2855" w:rsidRPr="00F233A6" w:rsidRDefault="00AA2855" w:rsidP="00F233A6">
            <w:pPr>
              <w:jc w:val="both"/>
              <w:rPr>
                <w:sz w:val="24"/>
                <w:szCs w:val="24"/>
              </w:rPr>
            </w:pPr>
            <w:r w:rsidRPr="00F233A6">
              <w:rPr>
                <w:sz w:val="24"/>
                <w:szCs w:val="24"/>
              </w:rPr>
              <w:t>иные вн</w:t>
            </w:r>
            <w:r w:rsidRPr="00F233A6">
              <w:rPr>
                <w:sz w:val="24"/>
                <w:szCs w:val="24"/>
              </w:rPr>
              <w:t>е</w:t>
            </w:r>
            <w:r w:rsidRPr="00F233A6">
              <w:rPr>
                <w:sz w:val="24"/>
                <w:szCs w:val="24"/>
              </w:rPr>
              <w:t>бюджетные исто</w:t>
            </w:r>
            <w:r w:rsidRPr="00F233A6">
              <w:rPr>
                <w:sz w:val="24"/>
                <w:szCs w:val="24"/>
              </w:rPr>
              <w:t>ч</w:t>
            </w:r>
            <w:r w:rsidRPr="00F233A6">
              <w:rPr>
                <w:sz w:val="24"/>
                <w:szCs w:val="24"/>
              </w:rPr>
              <w:t>ники</w:t>
            </w:r>
          </w:p>
        </w:tc>
        <w:tc>
          <w:tcPr>
            <w:tcW w:w="1276" w:type="dxa"/>
            <w:gridSpan w:val="2"/>
            <w:noWrap/>
            <w:hideMark/>
          </w:tcPr>
          <w:p w:rsidR="00AA2855" w:rsidRPr="00F233A6" w:rsidRDefault="00AA2855" w:rsidP="00F233A6">
            <w:pPr>
              <w:jc w:val="center"/>
              <w:rPr>
                <w:sz w:val="24"/>
                <w:szCs w:val="24"/>
              </w:rPr>
            </w:pPr>
          </w:p>
        </w:tc>
        <w:tc>
          <w:tcPr>
            <w:tcW w:w="1134" w:type="dxa"/>
            <w:gridSpan w:val="2"/>
            <w:noWrap/>
            <w:hideMark/>
          </w:tcPr>
          <w:p w:rsidR="00AA2855" w:rsidRPr="00F233A6" w:rsidRDefault="00AA2855" w:rsidP="00F233A6">
            <w:pPr>
              <w:jc w:val="center"/>
              <w:rPr>
                <w:sz w:val="24"/>
                <w:szCs w:val="24"/>
              </w:rPr>
            </w:pPr>
          </w:p>
        </w:tc>
        <w:tc>
          <w:tcPr>
            <w:tcW w:w="1207" w:type="dxa"/>
            <w:gridSpan w:val="3"/>
            <w:noWrap/>
            <w:hideMark/>
          </w:tcPr>
          <w:p w:rsidR="00AA2855" w:rsidRPr="00F233A6" w:rsidRDefault="00AA2855" w:rsidP="00F233A6">
            <w:pPr>
              <w:jc w:val="center"/>
              <w:rPr>
                <w:sz w:val="24"/>
                <w:szCs w:val="24"/>
              </w:rPr>
            </w:pPr>
          </w:p>
        </w:tc>
        <w:tc>
          <w:tcPr>
            <w:tcW w:w="1134" w:type="dxa"/>
            <w:gridSpan w:val="2"/>
            <w:noWrap/>
            <w:hideMark/>
          </w:tcPr>
          <w:p w:rsidR="00AA2855" w:rsidRPr="00F233A6" w:rsidRDefault="00AA2855" w:rsidP="00F233A6">
            <w:pPr>
              <w:jc w:val="center"/>
              <w:rPr>
                <w:sz w:val="24"/>
                <w:szCs w:val="24"/>
              </w:rPr>
            </w:pPr>
          </w:p>
        </w:tc>
        <w:tc>
          <w:tcPr>
            <w:tcW w:w="1276" w:type="dxa"/>
            <w:gridSpan w:val="2"/>
            <w:noWrap/>
            <w:hideMark/>
          </w:tcPr>
          <w:p w:rsidR="00AA2855" w:rsidRPr="00F233A6" w:rsidRDefault="00AA2855" w:rsidP="00F233A6">
            <w:pPr>
              <w:jc w:val="center"/>
              <w:rPr>
                <w:sz w:val="24"/>
                <w:szCs w:val="24"/>
              </w:rPr>
            </w:pPr>
          </w:p>
        </w:tc>
        <w:tc>
          <w:tcPr>
            <w:tcW w:w="1134" w:type="dxa"/>
            <w:noWrap/>
            <w:hideMark/>
          </w:tcPr>
          <w:p w:rsidR="00AA2855" w:rsidRPr="00F233A6" w:rsidRDefault="00AA2855" w:rsidP="00F233A6">
            <w:pPr>
              <w:jc w:val="center"/>
              <w:rPr>
                <w:sz w:val="24"/>
                <w:szCs w:val="24"/>
              </w:rPr>
            </w:pPr>
          </w:p>
        </w:tc>
        <w:tc>
          <w:tcPr>
            <w:tcW w:w="1140" w:type="dxa"/>
            <w:noWrap/>
            <w:hideMark/>
          </w:tcPr>
          <w:p w:rsidR="00AA2855" w:rsidRPr="00F233A6" w:rsidRDefault="00AA2855" w:rsidP="00F233A6">
            <w:pPr>
              <w:jc w:val="center"/>
              <w:rPr>
                <w:sz w:val="24"/>
                <w:szCs w:val="24"/>
              </w:rPr>
            </w:pPr>
          </w:p>
        </w:tc>
        <w:tc>
          <w:tcPr>
            <w:tcW w:w="992" w:type="dxa"/>
            <w:noWrap/>
            <w:hideMark/>
          </w:tcPr>
          <w:p w:rsidR="00AA2855" w:rsidRPr="00F233A6" w:rsidRDefault="00AA2855" w:rsidP="00F233A6">
            <w:pPr>
              <w:jc w:val="center"/>
              <w:rPr>
                <w:sz w:val="24"/>
                <w:szCs w:val="24"/>
              </w:rPr>
            </w:pPr>
          </w:p>
        </w:tc>
      </w:tr>
      <w:tr w:rsidR="00AA2855" w:rsidRPr="00F233A6" w:rsidTr="007F6BD8">
        <w:trPr>
          <w:trHeight w:val="420"/>
        </w:trPr>
        <w:tc>
          <w:tcPr>
            <w:tcW w:w="774" w:type="dxa"/>
            <w:gridSpan w:val="2"/>
            <w:vMerge w:val="restart"/>
            <w:hideMark/>
          </w:tcPr>
          <w:p w:rsidR="00AA2855" w:rsidRPr="00F233A6" w:rsidRDefault="00AA2855" w:rsidP="00F233A6">
            <w:pPr>
              <w:jc w:val="center"/>
              <w:rPr>
                <w:sz w:val="24"/>
                <w:szCs w:val="24"/>
              </w:rPr>
            </w:pPr>
            <w:r w:rsidRPr="00F233A6">
              <w:rPr>
                <w:sz w:val="24"/>
                <w:szCs w:val="24"/>
              </w:rPr>
              <w:lastRenderedPageBreak/>
              <w:t>1.2.</w:t>
            </w:r>
          </w:p>
        </w:tc>
        <w:tc>
          <w:tcPr>
            <w:tcW w:w="2448" w:type="dxa"/>
            <w:gridSpan w:val="2"/>
            <w:vMerge w:val="restart"/>
            <w:hideMark/>
          </w:tcPr>
          <w:p w:rsidR="00AA2855" w:rsidRPr="00F233A6" w:rsidRDefault="00AA2855" w:rsidP="00F233A6">
            <w:pPr>
              <w:jc w:val="both"/>
              <w:rPr>
                <w:sz w:val="24"/>
                <w:szCs w:val="24"/>
              </w:rPr>
            </w:pPr>
            <w:r w:rsidRPr="00F233A6">
              <w:rPr>
                <w:sz w:val="24"/>
                <w:szCs w:val="24"/>
              </w:rPr>
              <w:t>Поощрение кандид</w:t>
            </w:r>
            <w:r w:rsidRPr="00F233A6">
              <w:rPr>
                <w:sz w:val="24"/>
                <w:szCs w:val="24"/>
              </w:rPr>
              <w:t>а</w:t>
            </w:r>
            <w:r w:rsidRPr="00F233A6">
              <w:rPr>
                <w:sz w:val="24"/>
                <w:szCs w:val="24"/>
              </w:rPr>
              <w:t>тов и участников о</w:t>
            </w:r>
            <w:r w:rsidRPr="00F233A6">
              <w:rPr>
                <w:sz w:val="24"/>
                <w:szCs w:val="24"/>
              </w:rPr>
              <w:t>к</w:t>
            </w:r>
            <w:r w:rsidRPr="00F233A6">
              <w:rPr>
                <w:sz w:val="24"/>
                <w:szCs w:val="24"/>
              </w:rPr>
              <w:t>ружных, всеросси</w:t>
            </w:r>
            <w:r w:rsidRPr="00F233A6">
              <w:rPr>
                <w:sz w:val="24"/>
                <w:szCs w:val="24"/>
              </w:rPr>
              <w:t>й</w:t>
            </w:r>
            <w:r w:rsidRPr="00F233A6">
              <w:rPr>
                <w:sz w:val="24"/>
                <w:szCs w:val="24"/>
              </w:rPr>
              <w:t>ских и междунаро</w:t>
            </w:r>
            <w:r w:rsidRPr="00F233A6">
              <w:rPr>
                <w:sz w:val="24"/>
                <w:szCs w:val="24"/>
              </w:rPr>
              <w:t>д</w:t>
            </w:r>
            <w:r w:rsidRPr="00F233A6">
              <w:rPr>
                <w:sz w:val="24"/>
                <w:szCs w:val="24"/>
              </w:rPr>
              <w:t>ных соревнований</w:t>
            </w:r>
          </w:p>
        </w:tc>
        <w:tc>
          <w:tcPr>
            <w:tcW w:w="1238" w:type="dxa"/>
            <w:vMerge/>
            <w:hideMark/>
          </w:tcPr>
          <w:p w:rsidR="00AA2855" w:rsidRPr="00F233A6" w:rsidRDefault="00AA2855" w:rsidP="00F233A6">
            <w:pPr>
              <w:jc w:val="both"/>
              <w:rPr>
                <w:sz w:val="24"/>
                <w:szCs w:val="24"/>
              </w:rPr>
            </w:pPr>
          </w:p>
        </w:tc>
        <w:tc>
          <w:tcPr>
            <w:tcW w:w="1664" w:type="dxa"/>
            <w:gridSpan w:val="3"/>
            <w:hideMark/>
          </w:tcPr>
          <w:p w:rsidR="00AA2855" w:rsidRPr="00F233A6" w:rsidRDefault="00AA2855" w:rsidP="00F233A6">
            <w:pPr>
              <w:jc w:val="both"/>
              <w:rPr>
                <w:sz w:val="24"/>
                <w:szCs w:val="24"/>
              </w:rPr>
            </w:pPr>
            <w:r w:rsidRPr="00F233A6">
              <w:rPr>
                <w:sz w:val="24"/>
                <w:szCs w:val="24"/>
              </w:rPr>
              <w:t>всего</w:t>
            </w:r>
          </w:p>
        </w:tc>
        <w:tc>
          <w:tcPr>
            <w:tcW w:w="1276" w:type="dxa"/>
            <w:gridSpan w:val="2"/>
            <w:noWrap/>
            <w:hideMark/>
          </w:tcPr>
          <w:p w:rsidR="00AA2855" w:rsidRPr="00F233A6" w:rsidRDefault="00AA2855" w:rsidP="00F233A6">
            <w:pPr>
              <w:jc w:val="center"/>
              <w:rPr>
                <w:sz w:val="24"/>
                <w:szCs w:val="24"/>
              </w:rPr>
            </w:pPr>
            <w:r w:rsidRPr="00F233A6">
              <w:rPr>
                <w:sz w:val="24"/>
                <w:szCs w:val="24"/>
              </w:rPr>
              <w:t>2 922,0</w:t>
            </w:r>
          </w:p>
        </w:tc>
        <w:tc>
          <w:tcPr>
            <w:tcW w:w="1134" w:type="dxa"/>
            <w:gridSpan w:val="2"/>
            <w:noWrap/>
            <w:hideMark/>
          </w:tcPr>
          <w:p w:rsidR="00AA2855" w:rsidRPr="00F233A6" w:rsidRDefault="00AA2855" w:rsidP="00F233A6">
            <w:pPr>
              <w:jc w:val="center"/>
              <w:rPr>
                <w:sz w:val="24"/>
                <w:szCs w:val="24"/>
              </w:rPr>
            </w:pPr>
            <w:r w:rsidRPr="00F233A6">
              <w:rPr>
                <w:sz w:val="24"/>
                <w:szCs w:val="24"/>
              </w:rPr>
              <w:t>522,0</w:t>
            </w:r>
          </w:p>
        </w:tc>
        <w:tc>
          <w:tcPr>
            <w:tcW w:w="1207" w:type="dxa"/>
            <w:gridSpan w:val="3"/>
            <w:noWrap/>
            <w:hideMark/>
          </w:tcPr>
          <w:p w:rsidR="00AA2855" w:rsidRPr="00F233A6" w:rsidRDefault="00AA2855" w:rsidP="00F233A6">
            <w:pPr>
              <w:jc w:val="center"/>
              <w:rPr>
                <w:sz w:val="24"/>
                <w:szCs w:val="24"/>
              </w:rPr>
            </w:pPr>
            <w:r w:rsidRPr="00F233A6">
              <w:rPr>
                <w:sz w:val="24"/>
                <w:szCs w:val="24"/>
              </w:rPr>
              <w:t>300,0</w:t>
            </w:r>
          </w:p>
        </w:tc>
        <w:tc>
          <w:tcPr>
            <w:tcW w:w="1134" w:type="dxa"/>
            <w:gridSpan w:val="2"/>
            <w:noWrap/>
            <w:hideMark/>
          </w:tcPr>
          <w:p w:rsidR="00AA2855" w:rsidRPr="00F233A6" w:rsidRDefault="00AA2855" w:rsidP="00F233A6">
            <w:pPr>
              <w:jc w:val="center"/>
              <w:rPr>
                <w:sz w:val="24"/>
                <w:szCs w:val="24"/>
              </w:rPr>
            </w:pPr>
            <w:r w:rsidRPr="00F233A6">
              <w:rPr>
                <w:sz w:val="24"/>
                <w:szCs w:val="24"/>
              </w:rPr>
              <w:t>0,0</w:t>
            </w:r>
          </w:p>
        </w:tc>
        <w:tc>
          <w:tcPr>
            <w:tcW w:w="1276" w:type="dxa"/>
            <w:gridSpan w:val="2"/>
            <w:noWrap/>
            <w:hideMark/>
          </w:tcPr>
          <w:p w:rsidR="00AA2855" w:rsidRPr="00F233A6" w:rsidRDefault="00AA2855" w:rsidP="00F233A6">
            <w:pPr>
              <w:jc w:val="center"/>
              <w:rPr>
                <w:sz w:val="24"/>
                <w:szCs w:val="24"/>
              </w:rPr>
            </w:pPr>
            <w:r w:rsidRPr="00F233A6">
              <w:rPr>
                <w:sz w:val="24"/>
                <w:szCs w:val="24"/>
              </w:rPr>
              <w:t>0,0</w:t>
            </w:r>
          </w:p>
        </w:tc>
        <w:tc>
          <w:tcPr>
            <w:tcW w:w="1134" w:type="dxa"/>
            <w:noWrap/>
            <w:hideMark/>
          </w:tcPr>
          <w:p w:rsidR="00AA2855" w:rsidRPr="00F233A6" w:rsidRDefault="00AA2855" w:rsidP="00F233A6">
            <w:pPr>
              <w:jc w:val="center"/>
              <w:rPr>
                <w:sz w:val="24"/>
                <w:szCs w:val="24"/>
              </w:rPr>
            </w:pPr>
            <w:r w:rsidRPr="00F233A6">
              <w:rPr>
                <w:sz w:val="24"/>
                <w:szCs w:val="24"/>
              </w:rPr>
              <w:t>700,0</w:t>
            </w:r>
          </w:p>
        </w:tc>
        <w:tc>
          <w:tcPr>
            <w:tcW w:w="1140" w:type="dxa"/>
            <w:noWrap/>
            <w:hideMark/>
          </w:tcPr>
          <w:p w:rsidR="00AA2855" w:rsidRPr="00F233A6" w:rsidRDefault="00AA2855" w:rsidP="00F233A6">
            <w:pPr>
              <w:jc w:val="center"/>
              <w:rPr>
                <w:sz w:val="24"/>
                <w:szCs w:val="24"/>
              </w:rPr>
            </w:pPr>
            <w:r w:rsidRPr="00F233A6">
              <w:rPr>
                <w:sz w:val="24"/>
                <w:szCs w:val="24"/>
              </w:rPr>
              <w:t>700,0</w:t>
            </w:r>
          </w:p>
        </w:tc>
        <w:tc>
          <w:tcPr>
            <w:tcW w:w="992" w:type="dxa"/>
            <w:noWrap/>
            <w:hideMark/>
          </w:tcPr>
          <w:p w:rsidR="00AA2855" w:rsidRPr="00F233A6" w:rsidRDefault="00AA2855" w:rsidP="00F233A6">
            <w:pPr>
              <w:jc w:val="center"/>
              <w:rPr>
                <w:sz w:val="24"/>
                <w:szCs w:val="24"/>
              </w:rPr>
            </w:pPr>
            <w:r w:rsidRPr="00F233A6">
              <w:rPr>
                <w:sz w:val="24"/>
                <w:szCs w:val="24"/>
              </w:rPr>
              <w:t>700,0</w:t>
            </w:r>
          </w:p>
        </w:tc>
      </w:tr>
      <w:tr w:rsidR="00AA2855" w:rsidRPr="00F233A6" w:rsidTr="007F6BD8">
        <w:trPr>
          <w:trHeight w:val="559"/>
        </w:trPr>
        <w:tc>
          <w:tcPr>
            <w:tcW w:w="774" w:type="dxa"/>
            <w:gridSpan w:val="2"/>
            <w:vMerge/>
            <w:hideMark/>
          </w:tcPr>
          <w:p w:rsidR="00AA2855" w:rsidRPr="00F233A6" w:rsidRDefault="00AA2855" w:rsidP="00887B5F">
            <w:pPr>
              <w:rPr>
                <w:sz w:val="24"/>
                <w:szCs w:val="24"/>
              </w:rPr>
            </w:pPr>
          </w:p>
        </w:tc>
        <w:tc>
          <w:tcPr>
            <w:tcW w:w="2448" w:type="dxa"/>
            <w:gridSpan w:val="2"/>
            <w:vMerge/>
            <w:hideMark/>
          </w:tcPr>
          <w:p w:rsidR="00AA2855" w:rsidRPr="00F233A6" w:rsidRDefault="00AA2855" w:rsidP="00F233A6">
            <w:pPr>
              <w:jc w:val="both"/>
              <w:rPr>
                <w:sz w:val="24"/>
                <w:szCs w:val="24"/>
              </w:rPr>
            </w:pPr>
          </w:p>
        </w:tc>
        <w:tc>
          <w:tcPr>
            <w:tcW w:w="1238" w:type="dxa"/>
            <w:vMerge/>
            <w:hideMark/>
          </w:tcPr>
          <w:p w:rsidR="00AA2855" w:rsidRPr="00F233A6" w:rsidRDefault="00AA2855" w:rsidP="00F233A6">
            <w:pPr>
              <w:jc w:val="both"/>
              <w:rPr>
                <w:sz w:val="24"/>
                <w:szCs w:val="24"/>
              </w:rPr>
            </w:pPr>
          </w:p>
        </w:tc>
        <w:tc>
          <w:tcPr>
            <w:tcW w:w="1664" w:type="dxa"/>
            <w:gridSpan w:val="3"/>
            <w:hideMark/>
          </w:tcPr>
          <w:p w:rsidR="00AA2855" w:rsidRPr="00F233A6" w:rsidRDefault="00AA2855" w:rsidP="00F233A6">
            <w:pPr>
              <w:jc w:val="both"/>
              <w:rPr>
                <w:sz w:val="24"/>
                <w:szCs w:val="24"/>
              </w:rPr>
            </w:pPr>
            <w:r w:rsidRPr="00F233A6">
              <w:rPr>
                <w:sz w:val="24"/>
                <w:szCs w:val="24"/>
              </w:rPr>
              <w:t>бюджет авт</w:t>
            </w:r>
            <w:r w:rsidRPr="00F233A6">
              <w:rPr>
                <w:sz w:val="24"/>
                <w:szCs w:val="24"/>
              </w:rPr>
              <w:t>о</w:t>
            </w:r>
            <w:r w:rsidRPr="00F233A6">
              <w:rPr>
                <w:sz w:val="24"/>
                <w:szCs w:val="24"/>
              </w:rPr>
              <w:t>номного о</w:t>
            </w:r>
            <w:r w:rsidRPr="00F233A6">
              <w:rPr>
                <w:sz w:val="24"/>
                <w:szCs w:val="24"/>
              </w:rPr>
              <w:t>к</w:t>
            </w:r>
            <w:r w:rsidRPr="00F233A6">
              <w:rPr>
                <w:sz w:val="24"/>
                <w:szCs w:val="24"/>
              </w:rPr>
              <w:t>руга</w:t>
            </w:r>
          </w:p>
        </w:tc>
        <w:tc>
          <w:tcPr>
            <w:tcW w:w="1276" w:type="dxa"/>
            <w:gridSpan w:val="2"/>
            <w:noWrap/>
            <w:hideMark/>
          </w:tcPr>
          <w:p w:rsidR="00AA2855" w:rsidRPr="00F233A6" w:rsidRDefault="00AA2855" w:rsidP="00F233A6">
            <w:pPr>
              <w:jc w:val="center"/>
              <w:rPr>
                <w:sz w:val="24"/>
                <w:szCs w:val="24"/>
              </w:rPr>
            </w:pPr>
          </w:p>
        </w:tc>
        <w:tc>
          <w:tcPr>
            <w:tcW w:w="1134" w:type="dxa"/>
            <w:gridSpan w:val="2"/>
            <w:noWrap/>
            <w:hideMark/>
          </w:tcPr>
          <w:p w:rsidR="00AA2855" w:rsidRPr="00F233A6" w:rsidRDefault="00AA2855" w:rsidP="00F233A6">
            <w:pPr>
              <w:jc w:val="center"/>
              <w:rPr>
                <w:sz w:val="24"/>
                <w:szCs w:val="24"/>
              </w:rPr>
            </w:pPr>
          </w:p>
        </w:tc>
        <w:tc>
          <w:tcPr>
            <w:tcW w:w="1207" w:type="dxa"/>
            <w:gridSpan w:val="3"/>
            <w:noWrap/>
            <w:hideMark/>
          </w:tcPr>
          <w:p w:rsidR="00AA2855" w:rsidRPr="00F233A6" w:rsidRDefault="00AA2855" w:rsidP="00F233A6">
            <w:pPr>
              <w:jc w:val="center"/>
              <w:rPr>
                <w:sz w:val="24"/>
                <w:szCs w:val="24"/>
              </w:rPr>
            </w:pPr>
          </w:p>
        </w:tc>
        <w:tc>
          <w:tcPr>
            <w:tcW w:w="1134" w:type="dxa"/>
            <w:gridSpan w:val="2"/>
            <w:noWrap/>
            <w:hideMark/>
          </w:tcPr>
          <w:p w:rsidR="00AA2855" w:rsidRPr="00F233A6" w:rsidRDefault="00AA2855" w:rsidP="00F233A6">
            <w:pPr>
              <w:jc w:val="center"/>
              <w:rPr>
                <w:sz w:val="24"/>
                <w:szCs w:val="24"/>
              </w:rPr>
            </w:pPr>
          </w:p>
        </w:tc>
        <w:tc>
          <w:tcPr>
            <w:tcW w:w="1276" w:type="dxa"/>
            <w:gridSpan w:val="2"/>
            <w:noWrap/>
            <w:hideMark/>
          </w:tcPr>
          <w:p w:rsidR="00AA2855" w:rsidRPr="00F233A6" w:rsidRDefault="00AA2855" w:rsidP="00F233A6">
            <w:pPr>
              <w:jc w:val="center"/>
              <w:rPr>
                <w:sz w:val="24"/>
                <w:szCs w:val="24"/>
              </w:rPr>
            </w:pPr>
          </w:p>
        </w:tc>
        <w:tc>
          <w:tcPr>
            <w:tcW w:w="1134" w:type="dxa"/>
            <w:noWrap/>
            <w:hideMark/>
          </w:tcPr>
          <w:p w:rsidR="00AA2855" w:rsidRPr="00F233A6" w:rsidRDefault="00AA2855" w:rsidP="00F233A6">
            <w:pPr>
              <w:jc w:val="center"/>
              <w:rPr>
                <w:sz w:val="24"/>
                <w:szCs w:val="24"/>
              </w:rPr>
            </w:pPr>
          </w:p>
        </w:tc>
        <w:tc>
          <w:tcPr>
            <w:tcW w:w="1140" w:type="dxa"/>
            <w:noWrap/>
            <w:hideMark/>
          </w:tcPr>
          <w:p w:rsidR="00AA2855" w:rsidRPr="00F233A6" w:rsidRDefault="00AA2855" w:rsidP="00F233A6">
            <w:pPr>
              <w:jc w:val="center"/>
              <w:rPr>
                <w:sz w:val="24"/>
                <w:szCs w:val="24"/>
              </w:rPr>
            </w:pPr>
          </w:p>
        </w:tc>
        <w:tc>
          <w:tcPr>
            <w:tcW w:w="992" w:type="dxa"/>
            <w:noWrap/>
            <w:hideMark/>
          </w:tcPr>
          <w:p w:rsidR="00AA2855" w:rsidRPr="00F233A6" w:rsidRDefault="00AA2855" w:rsidP="00F233A6">
            <w:pPr>
              <w:jc w:val="center"/>
              <w:rPr>
                <w:sz w:val="24"/>
                <w:szCs w:val="24"/>
              </w:rPr>
            </w:pPr>
          </w:p>
        </w:tc>
      </w:tr>
      <w:tr w:rsidR="00AA2855" w:rsidRPr="00F233A6" w:rsidTr="007F6BD8">
        <w:trPr>
          <w:trHeight w:val="559"/>
        </w:trPr>
        <w:tc>
          <w:tcPr>
            <w:tcW w:w="774" w:type="dxa"/>
            <w:gridSpan w:val="2"/>
            <w:vMerge/>
            <w:hideMark/>
          </w:tcPr>
          <w:p w:rsidR="00AA2855" w:rsidRPr="00F233A6" w:rsidRDefault="00AA2855" w:rsidP="00887B5F">
            <w:pPr>
              <w:rPr>
                <w:sz w:val="24"/>
                <w:szCs w:val="24"/>
              </w:rPr>
            </w:pPr>
          </w:p>
        </w:tc>
        <w:tc>
          <w:tcPr>
            <w:tcW w:w="2448" w:type="dxa"/>
            <w:gridSpan w:val="2"/>
            <w:vMerge/>
            <w:hideMark/>
          </w:tcPr>
          <w:p w:rsidR="00AA2855" w:rsidRPr="00F233A6" w:rsidRDefault="00AA2855" w:rsidP="00F233A6">
            <w:pPr>
              <w:jc w:val="both"/>
              <w:rPr>
                <w:sz w:val="24"/>
                <w:szCs w:val="24"/>
              </w:rPr>
            </w:pPr>
          </w:p>
        </w:tc>
        <w:tc>
          <w:tcPr>
            <w:tcW w:w="1238" w:type="dxa"/>
            <w:vMerge/>
            <w:hideMark/>
          </w:tcPr>
          <w:p w:rsidR="00AA2855" w:rsidRPr="00F233A6" w:rsidRDefault="00AA2855" w:rsidP="00F233A6">
            <w:pPr>
              <w:jc w:val="both"/>
              <w:rPr>
                <w:sz w:val="24"/>
                <w:szCs w:val="24"/>
              </w:rPr>
            </w:pPr>
          </w:p>
        </w:tc>
        <w:tc>
          <w:tcPr>
            <w:tcW w:w="1664" w:type="dxa"/>
            <w:gridSpan w:val="3"/>
            <w:hideMark/>
          </w:tcPr>
          <w:p w:rsidR="00AA2855" w:rsidRPr="00F233A6" w:rsidRDefault="00AA2855" w:rsidP="00F233A6">
            <w:pPr>
              <w:jc w:val="both"/>
              <w:rPr>
                <w:sz w:val="24"/>
                <w:szCs w:val="24"/>
              </w:rPr>
            </w:pPr>
            <w:r w:rsidRPr="00F233A6">
              <w:rPr>
                <w:sz w:val="24"/>
                <w:szCs w:val="24"/>
              </w:rPr>
              <w:t>бюджет ра</w:t>
            </w:r>
            <w:r w:rsidRPr="00F233A6">
              <w:rPr>
                <w:sz w:val="24"/>
                <w:szCs w:val="24"/>
              </w:rPr>
              <w:t>й</w:t>
            </w:r>
            <w:r w:rsidRPr="00F233A6">
              <w:rPr>
                <w:sz w:val="24"/>
                <w:szCs w:val="24"/>
              </w:rPr>
              <w:t>она</w:t>
            </w:r>
          </w:p>
        </w:tc>
        <w:tc>
          <w:tcPr>
            <w:tcW w:w="1276" w:type="dxa"/>
            <w:gridSpan w:val="2"/>
            <w:noWrap/>
            <w:hideMark/>
          </w:tcPr>
          <w:p w:rsidR="00AA2855" w:rsidRPr="00F233A6" w:rsidRDefault="00AA2855" w:rsidP="00F233A6">
            <w:pPr>
              <w:jc w:val="center"/>
              <w:rPr>
                <w:sz w:val="24"/>
                <w:szCs w:val="24"/>
              </w:rPr>
            </w:pPr>
            <w:r w:rsidRPr="00F233A6">
              <w:rPr>
                <w:sz w:val="24"/>
                <w:szCs w:val="24"/>
              </w:rPr>
              <w:t>2 922,0</w:t>
            </w:r>
          </w:p>
        </w:tc>
        <w:tc>
          <w:tcPr>
            <w:tcW w:w="1134" w:type="dxa"/>
            <w:gridSpan w:val="2"/>
            <w:noWrap/>
            <w:hideMark/>
          </w:tcPr>
          <w:p w:rsidR="00AA2855" w:rsidRPr="00F233A6" w:rsidRDefault="00AA2855" w:rsidP="00F233A6">
            <w:pPr>
              <w:jc w:val="center"/>
              <w:rPr>
                <w:sz w:val="24"/>
                <w:szCs w:val="24"/>
              </w:rPr>
            </w:pPr>
            <w:r w:rsidRPr="00F233A6">
              <w:rPr>
                <w:sz w:val="24"/>
                <w:szCs w:val="24"/>
              </w:rPr>
              <w:t>522,0</w:t>
            </w:r>
          </w:p>
        </w:tc>
        <w:tc>
          <w:tcPr>
            <w:tcW w:w="1207" w:type="dxa"/>
            <w:gridSpan w:val="3"/>
            <w:noWrap/>
            <w:hideMark/>
          </w:tcPr>
          <w:p w:rsidR="00AA2855" w:rsidRPr="00F233A6" w:rsidRDefault="00AA2855" w:rsidP="00F233A6">
            <w:pPr>
              <w:jc w:val="center"/>
              <w:rPr>
                <w:sz w:val="24"/>
                <w:szCs w:val="24"/>
              </w:rPr>
            </w:pPr>
            <w:r w:rsidRPr="00F233A6">
              <w:rPr>
                <w:sz w:val="24"/>
                <w:szCs w:val="24"/>
              </w:rPr>
              <w:t>300,0</w:t>
            </w:r>
          </w:p>
        </w:tc>
        <w:tc>
          <w:tcPr>
            <w:tcW w:w="1134" w:type="dxa"/>
            <w:gridSpan w:val="2"/>
            <w:noWrap/>
            <w:hideMark/>
          </w:tcPr>
          <w:p w:rsidR="00AA2855" w:rsidRPr="00F233A6" w:rsidRDefault="00AA2855" w:rsidP="00F233A6">
            <w:pPr>
              <w:jc w:val="center"/>
              <w:rPr>
                <w:sz w:val="24"/>
                <w:szCs w:val="24"/>
              </w:rPr>
            </w:pPr>
          </w:p>
        </w:tc>
        <w:tc>
          <w:tcPr>
            <w:tcW w:w="1276" w:type="dxa"/>
            <w:gridSpan w:val="2"/>
            <w:noWrap/>
            <w:hideMark/>
          </w:tcPr>
          <w:p w:rsidR="00AA2855" w:rsidRPr="00F233A6" w:rsidRDefault="00AA2855" w:rsidP="00F233A6">
            <w:pPr>
              <w:jc w:val="center"/>
              <w:rPr>
                <w:sz w:val="24"/>
                <w:szCs w:val="24"/>
              </w:rPr>
            </w:pPr>
          </w:p>
        </w:tc>
        <w:tc>
          <w:tcPr>
            <w:tcW w:w="1134" w:type="dxa"/>
            <w:noWrap/>
            <w:hideMark/>
          </w:tcPr>
          <w:p w:rsidR="00AA2855" w:rsidRPr="00F233A6" w:rsidRDefault="00AA2855" w:rsidP="00F233A6">
            <w:pPr>
              <w:jc w:val="center"/>
              <w:rPr>
                <w:sz w:val="24"/>
                <w:szCs w:val="24"/>
              </w:rPr>
            </w:pPr>
            <w:r w:rsidRPr="00F233A6">
              <w:rPr>
                <w:sz w:val="24"/>
                <w:szCs w:val="24"/>
              </w:rPr>
              <w:t>700,0</w:t>
            </w:r>
          </w:p>
        </w:tc>
        <w:tc>
          <w:tcPr>
            <w:tcW w:w="1140" w:type="dxa"/>
            <w:noWrap/>
            <w:hideMark/>
          </w:tcPr>
          <w:p w:rsidR="00AA2855" w:rsidRPr="00F233A6" w:rsidRDefault="00AA2855" w:rsidP="00F233A6">
            <w:pPr>
              <w:jc w:val="center"/>
              <w:rPr>
                <w:sz w:val="24"/>
                <w:szCs w:val="24"/>
              </w:rPr>
            </w:pPr>
            <w:r w:rsidRPr="00F233A6">
              <w:rPr>
                <w:sz w:val="24"/>
                <w:szCs w:val="24"/>
              </w:rPr>
              <w:t>700,0</w:t>
            </w:r>
          </w:p>
        </w:tc>
        <w:tc>
          <w:tcPr>
            <w:tcW w:w="992" w:type="dxa"/>
            <w:noWrap/>
            <w:hideMark/>
          </w:tcPr>
          <w:p w:rsidR="00AA2855" w:rsidRPr="00F233A6" w:rsidRDefault="00AA2855" w:rsidP="00F233A6">
            <w:pPr>
              <w:jc w:val="center"/>
              <w:rPr>
                <w:sz w:val="24"/>
                <w:szCs w:val="24"/>
              </w:rPr>
            </w:pPr>
            <w:r w:rsidRPr="00F233A6">
              <w:rPr>
                <w:sz w:val="24"/>
                <w:szCs w:val="24"/>
              </w:rPr>
              <w:t>700,0</w:t>
            </w:r>
          </w:p>
        </w:tc>
      </w:tr>
      <w:tr w:rsidR="00AA2855" w:rsidRPr="00F233A6" w:rsidTr="007F6BD8">
        <w:trPr>
          <w:trHeight w:val="686"/>
        </w:trPr>
        <w:tc>
          <w:tcPr>
            <w:tcW w:w="774" w:type="dxa"/>
            <w:gridSpan w:val="2"/>
            <w:vMerge/>
            <w:hideMark/>
          </w:tcPr>
          <w:p w:rsidR="00AA2855" w:rsidRPr="00F233A6" w:rsidRDefault="00AA2855" w:rsidP="00887B5F">
            <w:pPr>
              <w:rPr>
                <w:sz w:val="24"/>
                <w:szCs w:val="24"/>
              </w:rPr>
            </w:pPr>
          </w:p>
        </w:tc>
        <w:tc>
          <w:tcPr>
            <w:tcW w:w="2448" w:type="dxa"/>
            <w:gridSpan w:val="2"/>
            <w:vMerge/>
            <w:hideMark/>
          </w:tcPr>
          <w:p w:rsidR="00AA2855" w:rsidRPr="00F233A6" w:rsidRDefault="00AA2855" w:rsidP="00F233A6">
            <w:pPr>
              <w:jc w:val="both"/>
              <w:rPr>
                <w:sz w:val="24"/>
                <w:szCs w:val="24"/>
              </w:rPr>
            </w:pPr>
          </w:p>
        </w:tc>
        <w:tc>
          <w:tcPr>
            <w:tcW w:w="1238" w:type="dxa"/>
            <w:vMerge/>
            <w:hideMark/>
          </w:tcPr>
          <w:p w:rsidR="00AA2855" w:rsidRPr="00F233A6" w:rsidRDefault="00AA2855" w:rsidP="00F233A6">
            <w:pPr>
              <w:jc w:val="both"/>
              <w:rPr>
                <w:sz w:val="24"/>
                <w:szCs w:val="24"/>
              </w:rPr>
            </w:pPr>
          </w:p>
        </w:tc>
        <w:tc>
          <w:tcPr>
            <w:tcW w:w="1664" w:type="dxa"/>
            <w:gridSpan w:val="3"/>
            <w:hideMark/>
          </w:tcPr>
          <w:p w:rsidR="00AA2855" w:rsidRPr="00F233A6" w:rsidRDefault="00AA2855" w:rsidP="00F233A6">
            <w:pPr>
              <w:jc w:val="both"/>
              <w:rPr>
                <w:sz w:val="24"/>
                <w:szCs w:val="24"/>
              </w:rPr>
            </w:pPr>
            <w:r w:rsidRPr="00F233A6">
              <w:rPr>
                <w:sz w:val="24"/>
                <w:szCs w:val="24"/>
              </w:rPr>
              <w:t>иные вн</w:t>
            </w:r>
            <w:r w:rsidRPr="00F233A6">
              <w:rPr>
                <w:sz w:val="24"/>
                <w:szCs w:val="24"/>
              </w:rPr>
              <w:t>е</w:t>
            </w:r>
            <w:r w:rsidRPr="00F233A6">
              <w:rPr>
                <w:sz w:val="24"/>
                <w:szCs w:val="24"/>
              </w:rPr>
              <w:t>бюджетные исто</w:t>
            </w:r>
            <w:r w:rsidRPr="00F233A6">
              <w:rPr>
                <w:sz w:val="24"/>
                <w:szCs w:val="24"/>
              </w:rPr>
              <w:t>ч</w:t>
            </w:r>
            <w:r w:rsidRPr="00F233A6">
              <w:rPr>
                <w:sz w:val="24"/>
                <w:szCs w:val="24"/>
              </w:rPr>
              <w:t>ники</w:t>
            </w:r>
          </w:p>
        </w:tc>
        <w:tc>
          <w:tcPr>
            <w:tcW w:w="1276" w:type="dxa"/>
            <w:gridSpan w:val="2"/>
            <w:noWrap/>
            <w:hideMark/>
          </w:tcPr>
          <w:p w:rsidR="00AA2855" w:rsidRPr="00F233A6" w:rsidRDefault="00AA2855" w:rsidP="00F233A6">
            <w:pPr>
              <w:jc w:val="center"/>
              <w:rPr>
                <w:sz w:val="24"/>
                <w:szCs w:val="24"/>
              </w:rPr>
            </w:pPr>
          </w:p>
        </w:tc>
        <w:tc>
          <w:tcPr>
            <w:tcW w:w="1134" w:type="dxa"/>
            <w:gridSpan w:val="2"/>
            <w:noWrap/>
            <w:hideMark/>
          </w:tcPr>
          <w:p w:rsidR="00AA2855" w:rsidRPr="00F233A6" w:rsidRDefault="00AA2855" w:rsidP="00F233A6">
            <w:pPr>
              <w:jc w:val="center"/>
              <w:rPr>
                <w:sz w:val="24"/>
                <w:szCs w:val="24"/>
              </w:rPr>
            </w:pPr>
          </w:p>
        </w:tc>
        <w:tc>
          <w:tcPr>
            <w:tcW w:w="1207" w:type="dxa"/>
            <w:gridSpan w:val="3"/>
            <w:noWrap/>
            <w:hideMark/>
          </w:tcPr>
          <w:p w:rsidR="00AA2855" w:rsidRPr="00F233A6" w:rsidRDefault="00AA2855" w:rsidP="00F233A6">
            <w:pPr>
              <w:jc w:val="center"/>
              <w:rPr>
                <w:sz w:val="24"/>
                <w:szCs w:val="24"/>
              </w:rPr>
            </w:pPr>
          </w:p>
        </w:tc>
        <w:tc>
          <w:tcPr>
            <w:tcW w:w="1134" w:type="dxa"/>
            <w:gridSpan w:val="2"/>
            <w:noWrap/>
            <w:hideMark/>
          </w:tcPr>
          <w:p w:rsidR="00AA2855" w:rsidRPr="00F233A6" w:rsidRDefault="00AA2855" w:rsidP="00F233A6">
            <w:pPr>
              <w:jc w:val="center"/>
              <w:rPr>
                <w:sz w:val="24"/>
                <w:szCs w:val="24"/>
              </w:rPr>
            </w:pPr>
          </w:p>
        </w:tc>
        <w:tc>
          <w:tcPr>
            <w:tcW w:w="1276" w:type="dxa"/>
            <w:gridSpan w:val="2"/>
            <w:noWrap/>
            <w:hideMark/>
          </w:tcPr>
          <w:p w:rsidR="00AA2855" w:rsidRPr="00F233A6" w:rsidRDefault="00AA2855" w:rsidP="00F233A6">
            <w:pPr>
              <w:jc w:val="center"/>
              <w:rPr>
                <w:sz w:val="24"/>
                <w:szCs w:val="24"/>
              </w:rPr>
            </w:pPr>
          </w:p>
        </w:tc>
        <w:tc>
          <w:tcPr>
            <w:tcW w:w="1134" w:type="dxa"/>
            <w:noWrap/>
            <w:hideMark/>
          </w:tcPr>
          <w:p w:rsidR="00AA2855" w:rsidRPr="00F233A6" w:rsidRDefault="00AA2855" w:rsidP="00F233A6">
            <w:pPr>
              <w:jc w:val="center"/>
              <w:rPr>
                <w:sz w:val="24"/>
                <w:szCs w:val="24"/>
              </w:rPr>
            </w:pPr>
          </w:p>
        </w:tc>
        <w:tc>
          <w:tcPr>
            <w:tcW w:w="1140" w:type="dxa"/>
            <w:noWrap/>
            <w:hideMark/>
          </w:tcPr>
          <w:p w:rsidR="00AA2855" w:rsidRPr="00F233A6" w:rsidRDefault="00AA2855" w:rsidP="00F233A6">
            <w:pPr>
              <w:jc w:val="center"/>
              <w:rPr>
                <w:sz w:val="24"/>
                <w:szCs w:val="24"/>
              </w:rPr>
            </w:pPr>
          </w:p>
        </w:tc>
        <w:tc>
          <w:tcPr>
            <w:tcW w:w="992" w:type="dxa"/>
            <w:noWrap/>
            <w:hideMark/>
          </w:tcPr>
          <w:p w:rsidR="00AA2855" w:rsidRPr="00F233A6" w:rsidRDefault="00AA2855" w:rsidP="00F233A6">
            <w:pPr>
              <w:jc w:val="center"/>
              <w:rPr>
                <w:sz w:val="24"/>
                <w:szCs w:val="24"/>
              </w:rPr>
            </w:pPr>
          </w:p>
        </w:tc>
      </w:tr>
      <w:tr w:rsidR="00AA2855" w:rsidRPr="00F233A6" w:rsidTr="007F6BD8">
        <w:trPr>
          <w:trHeight w:val="459"/>
        </w:trPr>
        <w:tc>
          <w:tcPr>
            <w:tcW w:w="774" w:type="dxa"/>
            <w:gridSpan w:val="2"/>
            <w:vMerge w:val="restart"/>
            <w:hideMark/>
          </w:tcPr>
          <w:p w:rsidR="00AA2855" w:rsidRPr="00F233A6" w:rsidRDefault="00AA2855" w:rsidP="00F233A6">
            <w:pPr>
              <w:jc w:val="center"/>
              <w:rPr>
                <w:sz w:val="24"/>
                <w:szCs w:val="24"/>
              </w:rPr>
            </w:pPr>
            <w:r w:rsidRPr="00F233A6">
              <w:rPr>
                <w:sz w:val="24"/>
                <w:szCs w:val="24"/>
              </w:rPr>
              <w:t>1.3.</w:t>
            </w:r>
          </w:p>
        </w:tc>
        <w:tc>
          <w:tcPr>
            <w:tcW w:w="2448" w:type="dxa"/>
            <w:gridSpan w:val="2"/>
            <w:vMerge w:val="restart"/>
            <w:hideMark/>
          </w:tcPr>
          <w:p w:rsidR="00AA2855" w:rsidRPr="00F233A6" w:rsidRDefault="00AA2855" w:rsidP="00F233A6">
            <w:pPr>
              <w:jc w:val="both"/>
              <w:rPr>
                <w:sz w:val="24"/>
                <w:szCs w:val="24"/>
              </w:rPr>
            </w:pPr>
            <w:r w:rsidRPr="00F233A6">
              <w:rPr>
                <w:sz w:val="24"/>
                <w:szCs w:val="24"/>
              </w:rPr>
              <w:t>Обеспечение участия в летних учебно-тре-нировочных сборах спортсменов района</w:t>
            </w:r>
          </w:p>
        </w:tc>
        <w:tc>
          <w:tcPr>
            <w:tcW w:w="1238" w:type="dxa"/>
            <w:vMerge/>
            <w:hideMark/>
          </w:tcPr>
          <w:p w:rsidR="00AA2855" w:rsidRPr="00F233A6" w:rsidRDefault="00AA2855" w:rsidP="00F233A6">
            <w:pPr>
              <w:jc w:val="both"/>
              <w:rPr>
                <w:sz w:val="24"/>
                <w:szCs w:val="24"/>
              </w:rPr>
            </w:pPr>
          </w:p>
        </w:tc>
        <w:tc>
          <w:tcPr>
            <w:tcW w:w="1664" w:type="dxa"/>
            <w:gridSpan w:val="3"/>
            <w:hideMark/>
          </w:tcPr>
          <w:p w:rsidR="00AA2855" w:rsidRPr="00F233A6" w:rsidRDefault="00AA2855" w:rsidP="00F233A6">
            <w:pPr>
              <w:jc w:val="both"/>
              <w:rPr>
                <w:sz w:val="24"/>
                <w:szCs w:val="24"/>
              </w:rPr>
            </w:pPr>
            <w:r w:rsidRPr="00F233A6">
              <w:rPr>
                <w:sz w:val="24"/>
                <w:szCs w:val="24"/>
              </w:rPr>
              <w:t>всего</w:t>
            </w:r>
          </w:p>
        </w:tc>
        <w:tc>
          <w:tcPr>
            <w:tcW w:w="1276" w:type="dxa"/>
            <w:gridSpan w:val="2"/>
            <w:noWrap/>
            <w:hideMark/>
          </w:tcPr>
          <w:p w:rsidR="00AA2855" w:rsidRPr="00F233A6" w:rsidRDefault="00AA2855" w:rsidP="00F233A6">
            <w:pPr>
              <w:jc w:val="center"/>
              <w:rPr>
                <w:sz w:val="24"/>
                <w:szCs w:val="24"/>
              </w:rPr>
            </w:pPr>
            <w:r w:rsidRPr="00F233A6">
              <w:rPr>
                <w:sz w:val="24"/>
                <w:szCs w:val="24"/>
              </w:rPr>
              <w:t>11 117,0</w:t>
            </w:r>
          </w:p>
        </w:tc>
        <w:tc>
          <w:tcPr>
            <w:tcW w:w="1134" w:type="dxa"/>
            <w:gridSpan w:val="2"/>
            <w:noWrap/>
            <w:hideMark/>
          </w:tcPr>
          <w:p w:rsidR="00AA2855" w:rsidRPr="00F233A6" w:rsidRDefault="00AA2855" w:rsidP="00F233A6">
            <w:pPr>
              <w:jc w:val="center"/>
              <w:rPr>
                <w:sz w:val="24"/>
                <w:szCs w:val="24"/>
              </w:rPr>
            </w:pPr>
            <w:r w:rsidRPr="00F233A6">
              <w:rPr>
                <w:sz w:val="24"/>
                <w:szCs w:val="24"/>
              </w:rPr>
              <w:t>2 617,0</w:t>
            </w:r>
          </w:p>
        </w:tc>
        <w:tc>
          <w:tcPr>
            <w:tcW w:w="1207" w:type="dxa"/>
            <w:gridSpan w:val="3"/>
            <w:noWrap/>
            <w:hideMark/>
          </w:tcPr>
          <w:p w:rsidR="00AA2855" w:rsidRPr="00F233A6" w:rsidRDefault="00AA2855" w:rsidP="00F233A6">
            <w:pPr>
              <w:jc w:val="center"/>
              <w:rPr>
                <w:sz w:val="24"/>
                <w:szCs w:val="24"/>
              </w:rPr>
            </w:pPr>
            <w:r w:rsidRPr="00F233A6">
              <w:rPr>
                <w:sz w:val="24"/>
                <w:szCs w:val="24"/>
              </w:rPr>
              <w:t>0,0</w:t>
            </w:r>
          </w:p>
        </w:tc>
        <w:tc>
          <w:tcPr>
            <w:tcW w:w="1134" w:type="dxa"/>
            <w:gridSpan w:val="2"/>
            <w:noWrap/>
            <w:hideMark/>
          </w:tcPr>
          <w:p w:rsidR="00AA2855" w:rsidRPr="00F233A6" w:rsidRDefault="00AA2855" w:rsidP="00F233A6">
            <w:pPr>
              <w:jc w:val="center"/>
              <w:rPr>
                <w:sz w:val="24"/>
                <w:szCs w:val="24"/>
              </w:rPr>
            </w:pPr>
            <w:r w:rsidRPr="00F233A6">
              <w:rPr>
                <w:sz w:val="24"/>
                <w:szCs w:val="24"/>
              </w:rPr>
              <w:t>0,0</w:t>
            </w:r>
          </w:p>
        </w:tc>
        <w:tc>
          <w:tcPr>
            <w:tcW w:w="1276" w:type="dxa"/>
            <w:gridSpan w:val="2"/>
            <w:noWrap/>
            <w:hideMark/>
          </w:tcPr>
          <w:p w:rsidR="00AA2855" w:rsidRPr="00F233A6" w:rsidRDefault="00AA2855" w:rsidP="00F233A6">
            <w:pPr>
              <w:jc w:val="center"/>
              <w:rPr>
                <w:sz w:val="24"/>
                <w:szCs w:val="24"/>
              </w:rPr>
            </w:pPr>
            <w:r w:rsidRPr="00F233A6">
              <w:rPr>
                <w:sz w:val="24"/>
                <w:szCs w:val="24"/>
              </w:rPr>
              <w:t>0,0</w:t>
            </w:r>
          </w:p>
        </w:tc>
        <w:tc>
          <w:tcPr>
            <w:tcW w:w="1134" w:type="dxa"/>
            <w:noWrap/>
            <w:hideMark/>
          </w:tcPr>
          <w:p w:rsidR="00AA2855" w:rsidRPr="00F233A6" w:rsidRDefault="00AA2855" w:rsidP="00F233A6">
            <w:pPr>
              <w:jc w:val="center"/>
              <w:rPr>
                <w:sz w:val="24"/>
                <w:szCs w:val="24"/>
              </w:rPr>
            </w:pPr>
            <w:r w:rsidRPr="00F233A6">
              <w:rPr>
                <w:sz w:val="24"/>
                <w:szCs w:val="24"/>
              </w:rPr>
              <w:t>2 700,0</w:t>
            </w:r>
          </w:p>
        </w:tc>
        <w:tc>
          <w:tcPr>
            <w:tcW w:w="1140" w:type="dxa"/>
            <w:noWrap/>
            <w:hideMark/>
          </w:tcPr>
          <w:p w:rsidR="00AA2855" w:rsidRPr="00F233A6" w:rsidRDefault="00AA2855" w:rsidP="00F233A6">
            <w:pPr>
              <w:jc w:val="center"/>
              <w:rPr>
                <w:sz w:val="24"/>
                <w:szCs w:val="24"/>
              </w:rPr>
            </w:pPr>
            <w:r w:rsidRPr="00F233A6">
              <w:rPr>
                <w:sz w:val="24"/>
                <w:szCs w:val="24"/>
              </w:rPr>
              <w:t>2 800,0</w:t>
            </w:r>
          </w:p>
        </w:tc>
        <w:tc>
          <w:tcPr>
            <w:tcW w:w="992" w:type="dxa"/>
            <w:noWrap/>
            <w:hideMark/>
          </w:tcPr>
          <w:p w:rsidR="00AA2855" w:rsidRPr="00F233A6" w:rsidRDefault="00AA2855" w:rsidP="00F233A6">
            <w:pPr>
              <w:jc w:val="center"/>
              <w:rPr>
                <w:sz w:val="24"/>
                <w:szCs w:val="24"/>
              </w:rPr>
            </w:pPr>
            <w:r w:rsidRPr="00F233A6">
              <w:rPr>
                <w:sz w:val="24"/>
                <w:szCs w:val="24"/>
              </w:rPr>
              <w:t>3 000,0</w:t>
            </w:r>
          </w:p>
        </w:tc>
      </w:tr>
      <w:tr w:rsidR="00AA2855" w:rsidRPr="00F233A6" w:rsidTr="007F6BD8">
        <w:trPr>
          <w:trHeight w:val="559"/>
        </w:trPr>
        <w:tc>
          <w:tcPr>
            <w:tcW w:w="774" w:type="dxa"/>
            <w:gridSpan w:val="2"/>
            <w:vMerge/>
            <w:hideMark/>
          </w:tcPr>
          <w:p w:rsidR="00AA2855" w:rsidRPr="00F233A6" w:rsidRDefault="00AA2855" w:rsidP="00F233A6">
            <w:pPr>
              <w:jc w:val="center"/>
              <w:rPr>
                <w:sz w:val="24"/>
                <w:szCs w:val="24"/>
              </w:rPr>
            </w:pPr>
          </w:p>
        </w:tc>
        <w:tc>
          <w:tcPr>
            <w:tcW w:w="2448" w:type="dxa"/>
            <w:gridSpan w:val="2"/>
            <w:vMerge/>
            <w:hideMark/>
          </w:tcPr>
          <w:p w:rsidR="00AA2855" w:rsidRPr="00F233A6" w:rsidRDefault="00AA2855" w:rsidP="00F233A6">
            <w:pPr>
              <w:jc w:val="both"/>
              <w:rPr>
                <w:sz w:val="24"/>
                <w:szCs w:val="24"/>
              </w:rPr>
            </w:pPr>
          </w:p>
        </w:tc>
        <w:tc>
          <w:tcPr>
            <w:tcW w:w="1238" w:type="dxa"/>
            <w:vMerge/>
            <w:hideMark/>
          </w:tcPr>
          <w:p w:rsidR="00AA2855" w:rsidRPr="00F233A6" w:rsidRDefault="00AA2855" w:rsidP="00F233A6">
            <w:pPr>
              <w:jc w:val="both"/>
              <w:rPr>
                <w:sz w:val="24"/>
                <w:szCs w:val="24"/>
              </w:rPr>
            </w:pPr>
          </w:p>
        </w:tc>
        <w:tc>
          <w:tcPr>
            <w:tcW w:w="1664" w:type="dxa"/>
            <w:gridSpan w:val="3"/>
            <w:hideMark/>
          </w:tcPr>
          <w:p w:rsidR="00AA2855" w:rsidRPr="00F233A6" w:rsidRDefault="00AA2855" w:rsidP="00F233A6">
            <w:pPr>
              <w:jc w:val="both"/>
              <w:rPr>
                <w:sz w:val="24"/>
                <w:szCs w:val="24"/>
              </w:rPr>
            </w:pPr>
            <w:r w:rsidRPr="00F233A6">
              <w:rPr>
                <w:sz w:val="24"/>
                <w:szCs w:val="24"/>
              </w:rPr>
              <w:t>бюджет авт</w:t>
            </w:r>
            <w:r w:rsidRPr="00F233A6">
              <w:rPr>
                <w:sz w:val="24"/>
                <w:szCs w:val="24"/>
              </w:rPr>
              <w:t>о</w:t>
            </w:r>
            <w:r w:rsidRPr="00F233A6">
              <w:rPr>
                <w:sz w:val="24"/>
                <w:szCs w:val="24"/>
              </w:rPr>
              <w:t>номного о</w:t>
            </w:r>
            <w:r w:rsidRPr="00F233A6">
              <w:rPr>
                <w:sz w:val="24"/>
                <w:szCs w:val="24"/>
              </w:rPr>
              <w:t>к</w:t>
            </w:r>
            <w:r w:rsidRPr="00F233A6">
              <w:rPr>
                <w:sz w:val="24"/>
                <w:szCs w:val="24"/>
              </w:rPr>
              <w:t>руга</w:t>
            </w:r>
          </w:p>
        </w:tc>
        <w:tc>
          <w:tcPr>
            <w:tcW w:w="1276" w:type="dxa"/>
            <w:gridSpan w:val="2"/>
            <w:noWrap/>
            <w:hideMark/>
          </w:tcPr>
          <w:p w:rsidR="00AA2855" w:rsidRPr="00F233A6" w:rsidRDefault="00AA2855" w:rsidP="00F233A6">
            <w:pPr>
              <w:jc w:val="center"/>
              <w:rPr>
                <w:sz w:val="24"/>
                <w:szCs w:val="24"/>
              </w:rPr>
            </w:pPr>
          </w:p>
        </w:tc>
        <w:tc>
          <w:tcPr>
            <w:tcW w:w="1134" w:type="dxa"/>
            <w:gridSpan w:val="2"/>
            <w:noWrap/>
            <w:hideMark/>
          </w:tcPr>
          <w:p w:rsidR="00AA2855" w:rsidRPr="00F233A6" w:rsidRDefault="00AA2855" w:rsidP="00F233A6">
            <w:pPr>
              <w:jc w:val="center"/>
              <w:rPr>
                <w:sz w:val="24"/>
                <w:szCs w:val="24"/>
              </w:rPr>
            </w:pPr>
          </w:p>
        </w:tc>
        <w:tc>
          <w:tcPr>
            <w:tcW w:w="1207" w:type="dxa"/>
            <w:gridSpan w:val="3"/>
            <w:noWrap/>
            <w:hideMark/>
          </w:tcPr>
          <w:p w:rsidR="00AA2855" w:rsidRPr="00F233A6" w:rsidRDefault="00AA2855" w:rsidP="00F233A6">
            <w:pPr>
              <w:jc w:val="center"/>
              <w:rPr>
                <w:sz w:val="24"/>
                <w:szCs w:val="24"/>
              </w:rPr>
            </w:pPr>
          </w:p>
        </w:tc>
        <w:tc>
          <w:tcPr>
            <w:tcW w:w="1134" w:type="dxa"/>
            <w:gridSpan w:val="2"/>
            <w:noWrap/>
            <w:hideMark/>
          </w:tcPr>
          <w:p w:rsidR="00AA2855" w:rsidRPr="00F233A6" w:rsidRDefault="00AA2855" w:rsidP="00F233A6">
            <w:pPr>
              <w:jc w:val="center"/>
              <w:rPr>
                <w:sz w:val="24"/>
                <w:szCs w:val="24"/>
              </w:rPr>
            </w:pPr>
          </w:p>
        </w:tc>
        <w:tc>
          <w:tcPr>
            <w:tcW w:w="1276" w:type="dxa"/>
            <w:gridSpan w:val="2"/>
            <w:noWrap/>
            <w:hideMark/>
          </w:tcPr>
          <w:p w:rsidR="00AA2855" w:rsidRPr="00F233A6" w:rsidRDefault="00AA2855" w:rsidP="00F233A6">
            <w:pPr>
              <w:jc w:val="center"/>
              <w:rPr>
                <w:sz w:val="24"/>
                <w:szCs w:val="24"/>
              </w:rPr>
            </w:pPr>
          </w:p>
        </w:tc>
        <w:tc>
          <w:tcPr>
            <w:tcW w:w="1134" w:type="dxa"/>
            <w:noWrap/>
            <w:hideMark/>
          </w:tcPr>
          <w:p w:rsidR="00AA2855" w:rsidRPr="00F233A6" w:rsidRDefault="00AA2855" w:rsidP="00F233A6">
            <w:pPr>
              <w:jc w:val="center"/>
              <w:rPr>
                <w:sz w:val="24"/>
                <w:szCs w:val="24"/>
              </w:rPr>
            </w:pPr>
          </w:p>
        </w:tc>
        <w:tc>
          <w:tcPr>
            <w:tcW w:w="1140" w:type="dxa"/>
            <w:noWrap/>
            <w:hideMark/>
          </w:tcPr>
          <w:p w:rsidR="00AA2855" w:rsidRPr="00F233A6" w:rsidRDefault="00AA2855" w:rsidP="00F233A6">
            <w:pPr>
              <w:jc w:val="center"/>
              <w:rPr>
                <w:sz w:val="24"/>
                <w:szCs w:val="24"/>
              </w:rPr>
            </w:pPr>
          </w:p>
        </w:tc>
        <w:tc>
          <w:tcPr>
            <w:tcW w:w="992" w:type="dxa"/>
            <w:noWrap/>
            <w:hideMark/>
          </w:tcPr>
          <w:p w:rsidR="00AA2855" w:rsidRPr="00F233A6" w:rsidRDefault="00AA2855" w:rsidP="00F233A6">
            <w:pPr>
              <w:jc w:val="center"/>
              <w:rPr>
                <w:sz w:val="24"/>
                <w:szCs w:val="24"/>
              </w:rPr>
            </w:pPr>
          </w:p>
        </w:tc>
      </w:tr>
      <w:tr w:rsidR="00AA2855" w:rsidRPr="00F233A6" w:rsidTr="007F6BD8">
        <w:trPr>
          <w:trHeight w:val="272"/>
        </w:trPr>
        <w:tc>
          <w:tcPr>
            <w:tcW w:w="774" w:type="dxa"/>
            <w:gridSpan w:val="2"/>
            <w:vMerge/>
            <w:hideMark/>
          </w:tcPr>
          <w:p w:rsidR="00AA2855" w:rsidRPr="00F233A6" w:rsidRDefault="00AA2855" w:rsidP="00F233A6">
            <w:pPr>
              <w:jc w:val="center"/>
              <w:rPr>
                <w:sz w:val="24"/>
                <w:szCs w:val="24"/>
              </w:rPr>
            </w:pPr>
          </w:p>
        </w:tc>
        <w:tc>
          <w:tcPr>
            <w:tcW w:w="2448" w:type="dxa"/>
            <w:gridSpan w:val="2"/>
            <w:vMerge/>
            <w:hideMark/>
          </w:tcPr>
          <w:p w:rsidR="00AA2855" w:rsidRPr="00F233A6" w:rsidRDefault="00AA2855" w:rsidP="00F233A6">
            <w:pPr>
              <w:jc w:val="both"/>
              <w:rPr>
                <w:sz w:val="24"/>
                <w:szCs w:val="24"/>
              </w:rPr>
            </w:pPr>
          </w:p>
        </w:tc>
        <w:tc>
          <w:tcPr>
            <w:tcW w:w="1238" w:type="dxa"/>
            <w:vMerge/>
            <w:hideMark/>
          </w:tcPr>
          <w:p w:rsidR="00AA2855" w:rsidRPr="00F233A6" w:rsidRDefault="00AA2855" w:rsidP="00F233A6">
            <w:pPr>
              <w:jc w:val="both"/>
              <w:rPr>
                <w:sz w:val="24"/>
                <w:szCs w:val="24"/>
              </w:rPr>
            </w:pPr>
          </w:p>
        </w:tc>
        <w:tc>
          <w:tcPr>
            <w:tcW w:w="1664" w:type="dxa"/>
            <w:gridSpan w:val="3"/>
            <w:hideMark/>
          </w:tcPr>
          <w:p w:rsidR="00AA2855" w:rsidRPr="00F233A6" w:rsidRDefault="00AA2855" w:rsidP="00F233A6">
            <w:pPr>
              <w:jc w:val="both"/>
              <w:rPr>
                <w:sz w:val="24"/>
                <w:szCs w:val="24"/>
              </w:rPr>
            </w:pPr>
            <w:r w:rsidRPr="00F233A6">
              <w:rPr>
                <w:sz w:val="24"/>
                <w:szCs w:val="24"/>
              </w:rPr>
              <w:t>бюджет ра</w:t>
            </w:r>
            <w:r w:rsidRPr="00F233A6">
              <w:rPr>
                <w:sz w:val="24"/>
                <w:szCs w:val="24"/>
              </w:rPr>
              <w:t>й</w:t>
            </w:r>
            <w:r w:rsidRPr="00F233A6">
              <w:rPr>
                <w:sz w:val="24"/>
                <w:szCs w:val="24"/>
              </w:rPr>
              <w:t>она</w:t>
            </w:r>
          </w:p>
        </w:tc>
        <w:tc>
          <w:tcPr>
            <w:tcW w:w="1276" w:type="dxa"/>
            <w:gridSpan w:val="2"/>
            <w:noWrap/>
            <w:hideMark/>
          </w:tcPr>
          <w:p w:rsidR="00AA2855" w:rsidRPr="00F233A6" w:rsidRDefault="00AA2855" w:rsidP="00F233A6">
            <w:pPr>
              <w:jc w:val="center"/>
              <w:rPr>
                <w:sz w:val="24"/>
                <w:szCs w:val="24"/>
              </w:rPr>
            </w:pPr>
            <w:r w:rsidRPr="00F233A6">
              <w:rPr>
                <w:sz w:val="24"/>
                <w:szCs w:val="24"/>
              </w:rPr>
              <w:t>11 117,0</w:t>
            </w:r>
          </w:p>
        </w:tc>
        <w:tc>
          <w:tcPr>
            <w:tcW w:w="1134" w:type="dxa"/>
            <w:gridSpan w:val="2"/>
            <w:noWrap/>
            <w:hideMark/>
          </w:tcPr>
          <w:p w:rsidR="00AA2855" w:rsidRPr="00F233A6" w:rsidRDefault="00AA2855" w:rsidP="00F233A6">
            <w:pPr>
              <w:jc w:val="center"/>
              <w:rPr>
                <w:sz w:val="24"/>
                <w:szCs w:val="24"/>
              </w:rPr>
            </w:pPr>
            <w:r w:rsidRPr="00F233A6">
              <w:rPr>
                <w:sz w:val="24"/>
                <w:szCs w:val="24"/>
              </w:rPr>
              <w:t>2 617,0</w:t>
            </w:r>
          </w:p>
        </w:tc>
        <w:tc>
          <w:tcPr>
            <w:tcW w:w="1207" w:type="dxa"/>
            <w:gridSpan w:val="3"/>
            <w:noWrap/>
            <w:hideMark/>
          </w:tcPr>
          <w:p w:rsidR="00AA2855" w:rsidRPr="00F233A6" w:rsidRDefault="00AA2855" w:rsidP="00F233A6">
            <w:pPr>
              <w:jc w:val="center"/>
              <w:rPr>
                <w:sz w:val="24"/>
                <w:szCs w:val="24"/>
              </w:rPr>
            </w:pPr>
          </w:p>
        </w:tc>
        <w:tc>
          <w:tcPr>
            <w:tcW w:w="1134" w:type="dxa"/>
            <w:gridSpan w:val="2"/>
            <w:noWrap/>
            <w:hideMark/>
          </w:tcPr>
          <w:p w:rsidR="00AA2855" w:rsidRPr="00F233A6" w:rsidRDefault="00AA2855" w:rsidP="00F233A6">
            <w:pPr>
              <w:jc w:val="center"/>
              <w:rPr>
                <w:sz w:val="24"/>
                <w:szCs w:val="24"/>
              </w:rPr>
            </w:pPr>
          </w:p>
        </w:tc>
        <w:tc>
          <w:tcPr>
            <w:tcW w:w="1276" w:type="dxa"/>
            <w:gridSpan w:val="2"/>
            <w:noWrap/>
            <w:hideMark/>
          </w:tcPr>
          <w:p w:rsidR="00AA2855" w:rsidRPr="00F233A6" w:rsidRDefault="00AA2855" w:rsidP="00F233A6">
            <w:pPr>
              <w:jc w:val="center"/>
              <w:rPr>
                <w:sz w:val="24"/>
                <w:szCs w:val="24"/>
              </w:rPr>
            </w:pPr>
          </w:p>
        </w:tc>
        <w:tc>
          <w:tcPr>
            <w:tcW w:w="1134" w:type="dxa"/>
            <w:noWrap/>
            <w:hideMark/>
          </w:tcPr>
          <w:p w:rsidR="00AA2855" w:rsidRPr="00F233A6" w:rsidRDefault="00AA2855" w:rsidP="00F233A6">
            <w:pPr>
              <w:jc w:val="center"/>
              <w:rPr>
                <w:sz w:val="24"/>
                <w:szCs w:val="24"/>
              </w:rPr>
            </w:pPr>
            <w:r w:rsidRPr="00F233A6">
              <w:rPr>
                <w:sz w:val="24"/>
                <w:szCs w:val="24"/>
              </w:rPr>
              <w:t>2 700,0</w:t>
            </w:r>
          </w:p>
        </w:tc>
        <w:tc>
          <w:tcPr>
            <w:tcW w:w="1140" w:type="dxa"/>
            <w:noWrap/>
            <w:hideMark/>
          </w:tcPr>
          <w:p w:rsidR="00AA2855" w:rsidRPr="00F233A6" w:rsidRDefault="00AA2855" w:rsidP="00F233A6">
            <w:pPr>
              <w:jc w:val="center"/>
              <w:rPr>
                <w:sz w:val="24"/>
                <w:szCs w:val="24"/>
              </w:rPr>
            </w:pPr>
            <w:r w:rsidRPr="00F233A6">
              <w:rPr>
                <w:sz w:val="24"/>
                <w:szCs w:val="24"/>
              </w:rPr>
              <w:t>2 800,0</w:t>
            </w:r>
          </w:p>
        </w:tc>
        <w:tc>
          <w:tcPr>
            <w:tcW w:w="992" w:type="dxa"/>
            <w:noWrap/>
            <w:hideMark/>
          </w:tcPr>
          <w:p w:rsidR="00AA2855" w:rsidRPr="00F233A6" w:rsidRDefault="00AA2855" w:rsidP="00F233A6">
            <w:pPr>
              <w:jc w:val="center"/>
              <w:rPr>
                <w:sz w:val="24"/>
                <w:szCs w:val="24"/>
              </w:rPr>
            </w:pPr>
            <w:r w:rsidRPr="00F233A6">
              <w:rPr>
                <w:sz w:val="24"/>
                <w:szCs w:val="24"/>
              </w:rPr>
              <w:t>3 000,0</w:t>
            </w:r>
          </w:p>
        </w:tc>
      </w:tr>
      <w:tr w:rsidR="00AA2855" w:rsidRPr="00F233A6" w:rsidTr="007F6BD8">
        <w:trPr>
          <w:trHeight w:val="559"/>
        </w:trPr>
        <w:tc>
          <w:tcPr>
            <w:tcW w:w="774" w:type="dxa"/>
            <w:gridSpan w:val="2"/>
            <w:vMerge/>
            <w:hideMark/>
          </w:tcPr>
          <w:p w:rsidR="00AA2855" w:rsidRPr="00F233A6" w:rsidRDefault="00AA2855" w:rsidP="00F233A6">
            <w:pPr>
              <w:jc w:val="center"/>
              <w:rPr>
                <w:sz w:val="24"/>
                <w:szCs w:val="24"/>
              </w:rPr>
            </w:pPr>
          </w:p>
        </w:tc>
        <w:tc>
          <w:tcPr>
            <w:tcW w:w="2448" w:type="dxa"/>
            <w:gridSpan w:val="2"/>
            <w:vMerge/>
            <w:hideMark/>
          </w:tcPr>
          <w:p w:rsidR="00AA2855" w:rsidRPr="00F233A6" w:rsidRDefault="00AA2855" w:rsidP="00F233A6">
            <w:pPr>
              <w:jc w:val="both"/>
              <w:rPr>
                <w:sz w:val="24"/>
                <w:szCs w:val="24"/>
              </w:rPr>
            </w:pPr>
          </w:p>
        </w:tc>
        <w:tc>
          <w:tcPr>
            <w:tcW w:w="1238" w:type="dxa"/>
            <w:vMerge/>
            <w:hideMark/>
          </w:tcPr>
          <w:p w:rsidR="00AA2855" w:rsidRPr="00F233A6" w:rsidRDefault="00AA2855" w:rsidP="00F233A6">
            <w:pPr>
              <w:jc w:val="both"/>
              <w:rPr>
                <w:sz w:val="24"/>
                <w:szCs w:val="24"/>
              </w:rPr>
            </w:pPr>
          </w:p>
        </w:tc>
        <w:tc>
          <w:tcPr>
            <w:tcW w:w="1664" w:type="dxa"/>
            <w:gridSpan w:val="3"/>
            <w:hideMark/>
          </w:tcPr>
          <w:p w:rsidR="00AA2855" w:rsidRPr="00F233A6" w:rsidRDefault="00AA2855" w:rsidP="00F233A6">
            <w:pPr>
              <w:jc w:val="both"/>
              <w:rPr>
                <w:sz w:val="24"/>
                <w:szCs w:val="24"/>
              </w:rPr>
            </w:pPr>
            <w:r w:rsidRPr="00F233A6">
              <w:rPr>
                <w:sz w:val="24"/>
                <w:szCs w:val="24"/>
              </w:rPr>
              <w:t>иные вн</w:t>
            </w:r>
            <w:r w:rsidRPr="00F233A6">
              <w:rPr>
                <w:sz w:val="24"/>
                <w:szCs w:val="24"/>
              </w:rPr>
              <w:t>е</w:t>
            </w:r>
            <w:r w:rsidRPr="00F233A6">
              <w:rPr>
                <w:sz w:val="24"/>
                <w:szCs w:val="24"/>
              </w:rPr>
              <w:t>бюджетные исто</w:t>
            </w:r>
            <w:r w:rsidRPr="00F233A6">
              <w:rPr>
                <w:sz w:val="24"/>
                <w:szCs w:val="24"/>
              </w:rPr>
              <w:t>ч</w:t>
            </w:r>
            <w:r w:rsidRPr="00F233A6">
              <w:rPr>
                <w:sz w:val="24"/>
                <w:szCs w:val="24"/>
              </w:rPr>
              <w:t>ники</w:t>
            </w:r>
          </w:p>
        </w:tc>
        <w:tc>
          <w:tcPr>
            <w:tcW w:w="1276" w:type="dxa"/>
            <w:gridSpan w:val="2"/>
            <w:noWrap/>
            <w:hideMark/>
          </w:tcPr>
          <w:p w:rsidR="00AA2855" w:rsidRPr="00F233A6" w:rsidRDefault="00AA2855" w:rsidP="00F233A6">
            <w:pPr>
              <w:jc w:val="center"/>
              <w:rPr>
                <w:sz w:val="24"/>
                <w:szCs w:val="24"/>
              </w:rPr>
            </w:pPr>
          </w:p>
        </w:tc>
        <w:tc>
          <w:tcPr>
            <w:tcW w:w="1134" w:type="dxa"/>
            <w:gridSpan w:val="2"/>
            <w:noWrap/>
            <w:hideMark/>
          </w:tcPr>
          <w:p w:rsidR="00AA2855" w:rsidRPr="00F233A6" w:rsidRDefault="00AA2855" w:rsidP="00F233A6">
            <w:pPr>
              <w:jc w:val="center"/>
              <w:rPr>
                <w:sz w:val="24"/>
                <w:szCs w:val="24"/>
              </w:rPr>
            </w:pPr>
          </w:p>
        </w:tc>
        <w:tc>
          <w:tcPr>
            <w:tcW w:w="1207" w:type="dxa"/>
            <w:gridSpan w:val="3"/>
            <w:noWrap/>
            <w:hideMark/>
          </w:tcPr>
          <w:p w:rsidR="00AA2855" w:rsidRPr="00F233A6" w:rsidRDefault="00AA2855" w:rsidP="00F233A6">
            <w:pPr>
              <w:jc w:val="center"/>
              <w:rPr>
                <w:sz w:val="24"/>
                <w:szCs w:val="24"/>
              </w:rPr>
            </w:pPr>
          </w:p>
        </w:tc>
        <w:tc>
          <w:tcPr>
            <w:tcW w:w="1134" w:type="dxa"/>
            <w:gridSpan w:val="2"/>
            <w:noWrap/>
            <w:hideMark/>
          </w:tcPr>
          <w:p w:rsidR="00AA2855" w:rsidRPr="00F233A6" w:rsidRDefault="00AA2855" w:rsidP="00F233A6">
            <w:pPr>
              <w:jc w:val="center"/>
              <w:rPr>
                <w:sz w:val="24"/>
                <w:szCs w:val="24"/>
              </w:rPr>
            </w:pPr>
          </w:p>
        </w:tc>
        <w:tc>
          <w:tcPr>
            <w:tcW w:w="1276" w:type="dxa"/>
            <w:gridSpan w:val="2"/>
            <w:noWrap/>
            <w:hideMark/>
          </w:tcPr>
          <w:p w:rsidR="00AA2855" w:rsidRPr="00F233A6" w:rsidRDefault="00AA2855" w:rsidP="00F233A6">
            <w:pPr>
              <w:jc w:val="center"/>
              <w:rPr>
                <w:sz w:val="24"/>
                <w:szCs w:val="24"/>
              </w:rPr>
            </w:pPr>
          </w:p>
        </w:tc>
        <w:tc>
          <w:tcPr>
            <w:tcW w:w="1134" w:type="dxa"/>
            <w:noWrap/>
            <w:hideMark/>
          </w:tcPr>
          <w:p w:rsidR="00AA2855" w:rsidRPr="00F233A6" w:rsidRDefault="00AA2855" w:rsidP="00F233A6">
            <w:pPr>
              <w:jc w:val="center"/>
              <w:rPr>
                <w:sz w:val="24"/>
                <w:szCs w:val="24"/>
              </w:rPr>
            </w:pPr>
          </w:p>
        </w:tc>
        <w:tc>
          <w:tcPr>
            <w:tcW w:w="1140" w:type="dxa"/>
            <w:noWrap/>
            <w:hideMark/>
          </w:tcPr>
          <w:p w:rsidR="00AA2855" w:rsidRPr="00F233A6" w:rsidRDefault="00AA2855" w:rsidP="00F233A6">
            <w:pPr>
              <w:jc w:val="center"/>
              <w:rPr>
                <w:sz w:val="24"/>
                <w:szCs w:val="24"/>
              </w:rPr>
            </w:pPr>
          </w:p>
        </w:tc>
        <w:tc>
          <w:tcPr>
            <w:tcW w:w="992" w:type="dxa"/>
            <w:noWrap/>
            <w:hideMark/>
          </w:tcPr>
          <w:p w:rsidR="00AA2855" w:rsidRPr="00F233A6" w:rsidRDefault="00AA2855" w:rsidP="00F233A6">
            <w:pPr>
              <w:jc w:val="center"/>
              <w:rPr>
                <w:sz w:val="24"/>
                <w:szCs w:val="24"/>
              </w:rPr>
            </w:pPr>
          </w:p>
        </w:tc>
      </w:tr>
      <w:tr w:rsidR="00AA2855" w:rsidRPr="00F233A6" w:rsidTr="007F6BD8">
        <w:trPr>
          <w:trHeight w:val="419"/>
        </w:trPr>
        <w:tc>
          <w:tcPr>
            <w:tcW w:w="774" w:type="dxa"/>
            <w:gridSpan w:val="2"/>
            <w:vMerge w:val="restart"/>
            <w:hideMark/>
          </w:tcPr>
          <w:p w:rsidR="00AA2855" w:rsidRPr="00F233A6" w:rsidRDefault="00AA2855" w:rsidP="00F233A6">
            <w:pPr>
              <w:jc w:val="center"/>
              <w:rPr>
                <w:sz w:val="24"/>
                <w:szCs w:val="24"/>
              </w:rPr>
            </w:pPr>
            <w:r w:rsidRPr="00F233A6">
              <w:rPr>
                <w:sz w:val="24"/>
                <w:szCs w:val="24"/>
              </w:rPr>
              <w:t>1.4.</w:t>
            </w:r>
          </w:p>
        </w:tc>
        <w:tc>
          <w:tcPr>
            <w:tcW w:w="2448" w:type="dxa"/>
            <w:gridSpan w:val="2"/>
            <w:vMerge w:val="restart"/>
            <w:hideMark/>
          </w:tcPr>
          <w:p w:rsidR="00AA2855" w:rsidRPr="00F233A6" w:rsidRDefault="00AA2855" w:rsidP="00F233A6">
            <w:pPr>
              <w:tabs>
                <w:tab w:val="left" w:pos="1017"/>
              </w:tabs>
              <w:jc w:val="both"/>
              <w:rPr>
                <w:sz w:val="24"/>
                <w:szCs w:val="24"/>
              </w:rPr>
            </w:pPr>
            <w:r w:rsidRPr="00F233A6">
              <w:rPr>
                <w:sz w:val="24"/>
                <w:szCs w:val="24"/>
              </w:rPr>
              <w:t>Приобретение и</w:t>
            </w:r>
            <w:r w:rsidRPr="00F233A6">
              <w:rPr>
                <w:sz w:val="24"/>
                <w:szCs w:val="24"/>
              </w:rPr>
              <w:t>н</w:t>
            </w:r>
            <w:r w:rsidRPr="00F233A6">
              <w:rPr>
                <w:sz w:val="24"/>
                <w:szCs w:val="24"/>
              </w:rPr>
              <w:t>вентаря и оборудов</w:t>
            </w:r>
            <w:r w:rsidRPr="00F233A6">
              <w:rPr>
                <w:sz w:val="24"/>
                <w:szCs w:val="24"/>
              </w:rPr>
              <w:t>а</w:t>
            </w:r>
            <w:r w:rsidRPr="00F233A6">
              <w:rPr>
                <w:sz w:val="24"/>
                <w:szCs w:val="24"/>
              </w:rPr>
              <w:t>ния</w:t>
            </w:r>
          </w:p>
        </w:tc>
        <w:tc>
          <w:tcPr>
            <w:tcW w:w="1238" w:type="dxa"/>
            <w:vMerge/>
            <w:hideMark/>
          </w:tcPr>
          <w:p w:rsidR="00AA2855" w:rsidRPr="00F233A6" w:rsidRDefault="00AA2855" w:rsidP="00F233A6">
            <w:pPr>
              <w:jc w:val="both"/>
              <w:rPr>
                <w:sz w:val="24"/>
                <w:szCs w:val="24"/>
              </w:rPr>
            </w:pPr>
          </w:p>
        </w:tc>
        <w:tc>
          <w:tcPr>
            <w:tcW w:w="1664" w:type="dxa"/>
            <w:gridSpan w:val="3"/>
            <w:hideMark/>
          </w:tcPr>
          <w:p w:rsidR="00AA2855" w:rsidRPr="00F233A6" w:rsidRDefault="00AA2855" w:rsidP="00F233A6">
            <w:pPr>
              <w:jc w:val="both"/>
              <w:rPr>
                <w:sz w:val="24"/>
                <w:szCs w:val="24"/>
              </w:rPr>
            </w:pPr>
            <w:r w:rsidRPr="00F233A6">
              <w:rPr>
                <w:sz w:val="24"/>
                <w:szCs w:val="24"/>
              </w:rPr>
              <w:t>всего</w:t>
            </w:r>
          </w:p>
        </w:tc>
        <w:tc>
          <w:tcPr>
            <w:tcW w:w="1276" w:type="dxa"/>
            <w:gridSpan w:val="2"/>
            <w:noWrap/>
            <w:hideMark/>
          </w:tcPr>
          <w:p w:rsidR="00AA2855" w:rsidRPr="00F233A6" w:rsidRDefault="00AA2855" w:rsidP="00F233A6">
            <w:pPr>
              <w:jc w:val="center"/>
              <w:rPr>
                <w:sz w:val="24"/>
                <w:szCs w:val="24"/>
              </w:rPr>
            </w:pPr>
            <w:r w:rsidRPr="00F233A6">
              <w:rPr>
                <w:sz w:val="24"/>
                <w:szCs w:val="24"/>
              </w:rPr>
              <w:t>1 998,0</w:t>
            </w:r>
          </w:p>
        </w:tc>
        <w:tc>
          <w:tcPr>
            <w:tcW w:w="1134" w:type="dxa"/>
            <w:gridSpan w:val="2"/>
            <w:noWrap/>
            <w:hideMark/>
          </w:tcPr>
          <w:p w:rsidR="00AA2855" w:rsidRPr="00F233A6" w:rsidRDefault="00AA2855" w:rsidP="00F233A6">
            <w:pPr>
              <w:jc w:val="center"/>
              <w:rPr>
                <w:sz w:val="24"/>
                <w:szCs w:val="24"/>
              </w:rPr>
            </w:pPr>
            <w:r w:rsidRPr="00F233A6">
              <w:rPr>
                <w:sz w:val="24"/>
                <w:szCs w:val="24"/>
              </w:rPr>
              <w:t>298,0</w:t>
            </w:r>
          </w:p>
        </w:tc>
        <w:tc>
          <w:tcPr>
            <w:tcW w:w="1207" w:type="dxa"/>
            <w:gridSpan w:val="3"/>
            <w:noWrap/>
            <w:hideMark/>
          </w:tcPr>
          <w:p w:rsidR="00AA2855" w:rsidRPr="00F233A6" w:rsidRDefault="00AA2855" w:rsidP="00F233A6">
            <w:pPr>
              <w:jc w:val="center"/>
              <w:rPr>
                <w:sz w:val="24"/>
                <w:szCs w:val="24"/>
              </w:rPr>
            </w:pPr>
            <w:r w:rsidRPr="00F233A6">
              <w:rPr>
                <w:sz w:val="24"/>
                <w:szCs w:val="24"/>
              </w:rPr>
              <w:t>200,0</w:t>
            </w:r>
          </w:p>
        </w:tc>
        <w:tc>
          <w:tcPr>
            <w:tcW w:w="1134" w:type="dxa"/>
            <w:gridSpan w:val="2"/>
            <w:noWrap/>
            <w:hideMark/>
          </w:tcPr>
          <w:p w:rsidR="00AA2855" w:rsidRPr="00F233A6" w:rsidRDefault="00AA2855" w:rsidP="00F233A6">
            <w:pPr>
              <w:jc w:val="center"/>
              <w:rPr>
                <w:sz w:val="24"/>
                <w:szCs w:val="24"/>
              </w:rPr>
            </w:pPr>
            <w:r w:rsidRPr="00F233A6">
              <w:rPr>
                <w:sz w:val="24"/>
                <w:szCs w:val="24"/>
              </w:rPr>
              <w:t>200,0</w:t>
            </w:r>
          </w:p>
        </w:tc>
        <w:tc>
          <w:tcPr>
            <w:tcW w:w="1276" w:type="dxa"/>
            <w:gridSpan w:val="2"/>
            <w:noWrap/>
            <w:hideMark/>
          </w:tcPr>
          <w:p w:rsidR="00AA2855" w:rsidRPr="00F233A6" w:rsidRDefault="00AA2855" w:rsidP="00F233A6">
            <w:pPr>
              <w:jc w:val="center"/>
              <w:rPr>
                <w:sz w:val="24"/>
                <w:szCs w:val="24"/>
              </w:rPr>
            </w:pPr>
            <w:r w:rsidRPr="00F233A6">
              <w:rPr>
                <w:sz w:val="24"/>
                <w:szCs w:val="24"/>
              </w:rPr>
              <w:t>200,0</w:t>
            </w:r>
          </w:p>
        </w:tc>
        <w:tc>
          <w:tcPr>
            <w:tcW w:w="1134" w:type="dxa"/>
            <w:noWrap/>
            <w:hideMark/>
          </w:tcPr>
          <w:p w:rsidR="00AA2855" w:rsidRPr="00F233A6" w:rsidRDefault="00AA2855" w:rsidP="00F233A6">
            <w:pPr>
              <w:jc w:val="center"/>
              <w:rPr>
                <w:sz w:val="24"/>
                <w:szCs w:val="24"/>
              </w:rPr>
            </w:pPr>
            <w:r w:rsidRPr="00F233A6">
              <w:rPr>
                <w:sz w:val="24"/>
                <w:szCs w:val="24"/>
              </w:rPr>
              <w:t>300,0</w:t>
            </w:r>
          </w:p>
        </w:tc>
        <w:tc>
          <w:tcPr>
            <w:tcW w:w="1140" w:type="dxa"/>
            <w:noWrap/>
            <w:hideMark/>
          </w:tcPr>
          <w:p w:rsidR="00AA2855" w:rsidRPr="00F233A6" w:rsidRDefault="00AA2855" w:rsidP="00F233A6">
            <w:pPr>
              <w:jc w:val="center"/>
              <w:rPr>
                <w:sz w:val="24"/>
                <w:szCs w:val="24"/>
              </w:rPr>
            </w:pPr>
            <w:r w:rsidRPr="00F233A6">
              <w:rPr>
                <w:sz w:val="24"/>
                <w:szCs w:val="24"/>
              </w:rPr>
              <w:t>400,0</w:t>
            </w:r>
          </w:p>
        </w:tc>
        <w:tc>
          <w:tcPr>
            <w:tcW w:w="992" w:type="dxa"/>
            <w:noWrap/>
            <w:hideMark/>
          </w:tcPr>
          <w:p w:rsidR="00AA2855" w:rsidRPr="00F233A6" w:rsidRDefault="00AA2855" w:rsidP="00F233A6">
            <w:pPr>
              <w:jc w:val="center"/>
              <w:rPr>
                <w:sz w:val="24"/>
                <w:szCs w:val="24"/>
              </w:rPr>
            </w:pPr>
            <w:r w:rsidRPr="00F233A6">
              <w:rPr>
                <w:sz w:val="24"/>
                <w:szCs w:val="24"/>
              </w:rPr>
              <w:t>400,0</w:t>
            </w:r>
          </w:p>
        </w:tc>
      </w:tr>
      <w:tr w:rsidR="00AA2855" w:rsidRPr="00F233A6" w:rsidTr="007F6BD8">
        <w:trPr>
          <w:trHeight w:val="453"/>
        </w:trPr>
        <w:tc>
          <w:tcPr>
            <w:tcW w:w="774" w:type="dxa"/>
            <w:gridSpan w:val="2"/>
            <w:vMerge/>
            <w:hideMark/>
          </w:tcPr>
          <w:p w:rsidR="00AA2855" w:rsidRPr="00F233A6" w:rsidRDefault="00AA2855" w:rsidP="00887B5F">
            <w:pPr>
              <w:rPr>
                <w:sz w:val="24"/>
                <w:szCs w:val="24"/>
              </w:rPr>
            </w:pPr>
          </w:p>
        </w:tc>
        <w:tc>
          <w:tcPr>
            <w:tcW w:w="2448" w:type="dxa"/>
            <w:gridSpan w:val="2"/>
            <w:vMerge/>
            <w:hideMark/>
          </w:tcPr>
          <w:p w:rsidR="00AA2855" w:rsidRPr="00F233A6" w:rsidRDefault="00AA2855" w:rsidP="00F233A6">
            <w:pPr>
              <w:jc w:val="both"/>
              <w:rPr>
                <w:sz w:val="24"/>
                <w:szCs w:val="24"/>
              </w:rPr>
            </w:pPr>
          </w:p>
        </w:tc>
        <w:tc>
          <w:tcPr>
            <w:tcW w:w="1238" w:type="dxa"/>
            <w:vMerge/>
            <w:hideMark/>
          </w:tcPr>
          <w:p w:rsidR="00AA2855" w:rsidRPr="00F233A6" w:rsidRDefault="00AA2855" w:rsidP="00F233A6">
            <w:pPr>
              <w:jc w:val="both"/>
              <w:rPr>
                <w:sz w:val="24"/>
                <w:szCs w:val="24"/>
              </w:rPr>
            </w:pPr>
          </w:p>
        </w:tc>
        <w:tc>
          <w:tcPr>
            <w:tcW w:w="1664" w:type="dxa"/>
            <w:gridSpan w:val="3"/>
            <w:hideMark/>
          </w:tcPr>
          <w:p w:rsidR="00AA2855" w:rsidRPr="00F233A6" w:rsidRDefault="00AA2855" w:rsidP="00F233A6">
            <w:pPr>
              <w:jc w:val="both"/>
              <w:rPr>
                <w:sz w:val="24"/>
                <w:szCs w:val="24"/>
              </w:rPr>
            </w:pPr>
            <w:r w:rsidRPr="00F233A6">
              <w:rPr>
                <w:sz w:val="24"/>
                <w:szCs w:val="24"/>
              </w:rPr>
              <w:t>бюджет авт</w:t>
            </w:r>
            <w:r w:rsidRPr="00F233A6">
              <w:rPr>
                <w:sz w:val="24"/>
                <w:szCs w:val="24"/>
              </w:rPr>
              <w:t>о</w:t>
            </w:r>
            <w:r w:rsidRPr="00F233A6">
              <w:rPr>
                <w:sz w:val="24"/>
                <w:szCs w:val="24"/>
              </w:rPr>
              <w:t>номного о</w:t>
            </w:r>
            <w:r w:rsidRPr="00F233A6">
              <w:rPr>
                <w:sz w:val="24"/>
                <w:szCs w:val="24"/>
              </w:rPr>
              <w:t>к</w:t>
            </w:r>
            <w:r w:rsidRPr="00F233A6">
              <w:rPr>
                <w:sz w:val="24"/>
                <w:szCs w:val="24"/>
              </w:rPr>
              <w:t>руга</w:t>
            </w:r>
          </w:p>
        </w:tc>
        <w:tc>
          <w:tcPr>
            <w:tcW w:w="1276" w:type="dxa"/>
            <w:gridSpan w:val="2"/>
            <w:noWrap/>
            <w:hideMark/>
          </w:tcPr>
          <w:p w:rsidR="00AA2855" w:rsidRPr="00F233A6" w:rsidRDefault="00AA2855" w:rsidP="00F233A6">
            <w:pPr>
              <w:jc w:val="center"/>
              <w:rPr>
                <w:sz w:val="24"/>
                <w:szCs w:val="24"/>
              </w:rPr>
            </w:pPr>
            <w:r w:rsidRPr="00F233A6">
              <w:rPr>
                <w:sz w:val="24"/>
                <w:szCs w:val="24"/>
              </w:rPr>
              <w:t>98,0</w:t>
            </w:r>
          </w:p>
        </w:tc>
        <w:tc>
          <w:tcPr>
            <w:tcW w:w="1134" w:type="dxa"/>
            <w:gridSpan w:val="2"/>
            <w:noWrap/>
            <w:hideMark/>
          </w:tcPr>
          <w:p w:rsidR="00AA2855" w:rsidRPr="00F233A6" w:rsidRDefault="00AA2855" w:rsidP="00F233A6">
            <w:pPr>
              <w:jc w:val="center"/>
              <w:rPr>
                <w:sz w:val="24"/>
                <w:szCs w:val="24"/>
              </w:rPr>
            </w:pPr>
            <w:r w:rsidRPr="00F233A6">
              <w:rPr>
                <w:sz w:val="24"/>
                <w:szCs w:val="24"/>
              </w:rPr>
              <w:t>98,0</w:t>
            </w:r>
          </w:p>
        </w:tc>
        <w:tc>
          <w:tcPr>
            <w:tcW w:w="1207" w:type="dxa"/>
            <w:gridSpan w:val="3"/>
            <w:noWrap/>
            <w:hideMark/>
          </w:tcPr>
          <w:p w:rsidR="00AA2855" w:rsidRPr="00F233A6" w:rsidRDefault="00AA2855" w:rsidP="00F233A6">
            <w:pPr>
              <w:jc w:val="center"/>
              <w:rPr>
                <w:sz w:val="24"/>
                <w:szCs w:val="24"/>
              </w:rPr>
            </w:pPr>
          </w:p>
        </w:tc>
        <w:tc>
          <w:tcPr>
            <w:tcW w:w="1134" w:type="dxa"/>
            <w:gridSpan w:val="2"/>
            <w:noWrap/>
            <w:hideMark/>
          </w:tcPr>
          <w:p w:rsidR="00AA2855" w:rsidRPr="00F233A6" w:rsidRDefault="00AA2855" w:rsidP="00F233A6">
            <w:pPr>
              <w:jc w:val="center"/>
              <w:rPr>
                <w:sz w:val="24"/>
                <w:szCs w:val="24"/>
              </w:rPr>
            </w:pPr>
          </w:p>
        </w:tc>
        <w:tc>
          <w:tcPr>
            <w:tcW w:w="1276" w:type="dxa"/>
            <w:gridSpan w:val="2"/>
            <w:noWrap/>
            <w:hideMark/>
          </w:tcPr>
          <w:p w:rsidR="00AA2855" w:rsidRPr="00F233A6" w:rsidRDefault="00AA2855" w:rsidP="00F233A6">
            <w:pPr>
              <w:jc w:val="center"/>
              <w:rPr>
                <w:sz w:val="24"/>
                <w:szCs w:val="24"/>
              </w:rPr>
            </w:pPr>
          </w:p>
        </w:tc>
        <w:tc>
          <w:tcPr>
            <w:tcW w:w="1134" w:type="dxa"/>
            <w:noWrap/>
            <w:hideMark/>
          </w:tcPr>
          <w:p w:rsidR="00AA2855" w:rsidRPr="00F233A6" w:rsidRDefault="00AA2855" w:rsidP="00F233A6">
            <w:pPr>
              <w:jc w:val="center"/>
              <w:rPr>
                <w:sz w:val="24"/>
                <w:szCs w:val="24"/>
              </w:rPr>
            </w:pPr>
          </w:p>
        </w:tc>
        <w:tc>
          <w:tcPr>
            <w:tcW w:w="1140" w:type="dxa"/>
            <w:noWrap/>
            <w:hideMark/>
          </w:tcPr>
          <w:p w:rsidR="00AA2855" w:rsidRPr="00F233A6" w:rsidRDefault="00AA2855" w:rsidP="00F233A6">
            <w:pPr>
              <w:jc w:val="center"/>
              <w:rPr>
                <w:sz w:val="24"/>
                <w:szCs w:val="24"/>
              </w:rPr>
            </w:pPr>
          </w:p>
        </w:tc>
        <w:tc>
          <w:tcPr>
            <w:tcW w:w="992" w:type="dxa"/>
            <w:noWrap/>
            <w:hideMark/>
          </w:tcPr>
          <w:p w:rsidR="00AA2855" w:rsidRPr="00F233A6" w:rsidRDefault="00AA2855" w:rsidP="00F233A6">
            <w:pPr>
              <w:jc w:val="center"/>
              <w:rPr>
                <w:sz w:val="24"/>
                <w:szCs w:val="24"/>
              </w:rPr>
            </w:pPr>
          </w:p>
        </w:tc>
      </w:tr>
      <w:tr w:rsidR="00AA2855" w:rsidRPr="00F233A6" w:rsidTr="007F6BD8">
        <w:trPr>
          <w:trHeight w:val="338"/>
        </w:trPr>
        <w:tc>
          <w:tcPr>
            <w:tcW w:w="774" w:type="dxa"/>
            <w:gridSpan w:val="2"/>
            <w:vMerge/>
            <w:hideMark/>
          </w:tcPr>
          <w:p w:rsidR="00AA2855" w:rsidRPr="00F233A6" w:rsidRDefault="00AA2855" w:rsidP="00887B5F">
            <w:pPr>
              <w:rPr>
                <w:sz w:val="24"/>
                <w:szCs w:val="24"/>
              </w:rPr>
            </w:pPr>
          </w:p>
        </w:tc>
        <w:tc>
          <w:tcPr>
            <w:tcW w:w="2448" w:type="dxa"/>
            <w:gridSpan w:val="2"/>
            <w:vMerge/>
            <w:hideMark/>
          </w:tcPr>
          <w:p w:rsidR="00AA2855" w:rsidRPr="00F233A6" w:rsidRDefault="00AA2855" w:rsidP="00887B5F">
            <w:pPr>
              <w:rPr>
                <w:sz w:val="24"/>
                <w:szCs w:val="24"/>
              </w:rPr>
            </w:pPr>
          </w:p>
        </w:tc>
        <w:tc>
          <w:tcPr>
            <w:tcW w:w="1238" w:type="dxa"/>
            <w:vMerge/>
            <w:hideMark/>
          </w:tcPr>
          <w:p w:rsidR="00AA2855" w:rsidRPr="00F233A6" w:rsidRDefault="00AA2855" w:rsidP="00F233A6">
            <w:pPr>
              <w:jc w:val="both"/>
              <w:rPr>
                <w:sz w:val="24"/>
                <w:szCs w:val="24"/>
              </w:rPr>
            </w:pPr>
          </w:p>
        </w:tc>
        <w:tc>
          <w:tcPr>
            <w:tcW w:w="1664" w:type="dxa"/>
            <w:gridSpan w:val="3"/>
            <w:hideMark/>
          </w:tcPr>
          <w:p w:rsidR="00AA2855" w:rsidRPr="00F233A6" w:rsidRDefault="00AA2855" w:rsidP="00F233A6">
            <w:pPr>
              <w:jc w:val="both"/>
              <w:rPr>
                <w:sz w:val="24"/>
                <w:szCs w:val="24"/>
              </w:rPr>
            </w:pPr>
            <w:r w:rsidRPr="00F233A6">
              <w:rPr>
                <w:sz w:val="24"/>
                <w:szCs w:val="24"/>
              </w:rPr>
              <w:t>бюджет ра</w:t>
            </w:r>
            <w:r w:rsidRPr="00F233A6">
              <w:rPr>
                <w:sz w:val="24"/>
                <w:szCs w:val="24"/>
              </w:rPr>
              <w:t>й</w:t>
            </w:r>
            <w:r w:rsidRPr="00F233A6">
              <w:rPr>
                <w:sz w:val="24"/>
                <w:szCs w:val="24"/>
              </w:rPr>
              <w:t>она</w:t>
            </w:r>
          </w:p>
        </w:tc>
        <w:tc>
          <w:tcPr>
            <w:tcW w:w="1276" w:type="dxa"/>
            <w:gridSpan w:val="2"/>
            <w:noWrap/>
            <w:hideMark/>
          </w:tcPr>
          <w:p w:rsidR="00AA2855" w:rsidRPr="00F233A6" w:rsidRDefault="00AA2855" w:rsidP="00F233A6">
            <w:pPr>
              <w:jc w:val="center"/>
              <w:rPr>
                <w:sz w:val="24"/>
                <w:szCs w:val="24"/>
              </w:rPr>
            </w:pPr>
            <w:r w:rsidRPr="00F233A6">
              <w:rPr>
                <w:sz w:val="24"/>
                <w:szCs w:val="24"/>
              </w:rPr>
              <w:t>1 900,0</w:t>
            </w:r>
          </w:p>
        </w:tc>
        <w:tc>
          <w:tcPr>
            <w:tcW w:w="1134" w:type="dxa"/>
            <w:gridSpan w:val="2"/>
            <w:noWrap/>
            <w:hideMark/>
          </w:tcPr>
          <w:p w:rsidR="00AA2855" w:rsidRPr="00F233A6" w:rsidRDefault="00AA2855" w:rsidP="00F233A6">
            <w:pPr>
              <w:jc w:val="center"/>
              <w:rPr>
                <w:sz w:val="24"/>
                <w:szCs w:val="24"/>
              </w:rPr>
            </w:pPr>
            <w:r w:rsidRPr="00F233A6">
              <w:rPr>
                <w:sz w:val="24"/>
                <w:szCs w:val="24"/>
              </w:rPr>
              <w:t>200,0</w:t>
            </w:r>
          </w:p>
        </w:tc>
        <w:tc>
          <w:tcPr>
            <w:tcW w:w="1207" w:type="dxa"/>
            <w:gridSpan w:val="3"/>
            <w:noWrap/>
            <w:hideMark/>
          </w:tcPr>
          <w:p w:rsidR="00AA2855" w:rsidRPr="00F233A6" w:rsidRDefault="00AA2855" w:rsidP="00F233A6">
            <w:pPr>
              <w:jc w:val="center"/>
              <w:rPr>
                <w:sz w:val="24"/>
                <w:szCs w:val="24"/>
              </w:rPr>
            </w:pPr>
            <w:r w:rsidRPr="00F233A6">
              <w:rPr>
                <w:sz w:val="24"/>
                <w:szCs w:val="24"/>
              </w:rPr>
              <w:t>200,0</w:t>
            </w:r>
          </w:p>
        </w:tc>
        <w:tc>
          <w:tcPr>
            <w:tcW w:w="1134" w:type="dxa"/>
            <w:gridSpan w:val="2"/>
            <w:noWrap/>
            <w:hideMark/>
          </w:tcPr>
          <w:p w:rsidR="00AA2855" w:rsidRPr="00F233A6" w:rsidRDefault="00AA2855" w:rsidP="00F233A6">
            <w:pPr>
              <w:jc w:val="center"/>
              <w:rPr>
                <w:sz w:val="24"/>
                <w:szCs w:val="24"/>
              </w:rPr>
            </w:pPr>
            <w:r w:rsidRPr="00F233A6">
              <w:rPr>
                <w:sz w:val="24"/>
                <w:szCs w:val="24"/>
              </w:rPr>
              <w:t>200,0</w:t>
            </w:r>
          </w:p>
        </w:tc>
        <w:tc>
          <w:tcPr>
            <w:tcW w:w="1276" w:type="dxa"/>
            <w:gridSpan w:val="2"/>
            <w:noWrap/>
            <w:hideMark/>
          </w:tcPr>
          <w:p w:rsidR="00AA2855" w:rsidRPr="00F233A6" w:rsidRDefault="00AA2855" w:rsidP="00F233A6">
            <w:pPr>
              <w:jc w:val="center"/>
              <w:rPr>
                <w:sz w:val="24"/>
                <w:szCs w:val="24"/>
              </w:rPr>
            </w:pPr>
            <w:r w:rsidRPr="00F233A6">
              <w:rPr>
                <w:sz w:val="24"/>
                <w:szCs w:val="24"/>
              </w:rPr>
              <w:t>200,0</w:t>
            </w:r>
          </w:p>
        </w:tc>
        <w:tc>
          <w:tcPr>
            <w:tcW w:w="1134" w:type="dxa"/>
            <w:noWrap/>
            <w:hideMark/>
          </w:tcPr>
          <w:p w:rsidR="00AA2855" w:rsidRPr="00F233A6" w:rsidRDefault="00AA2855" w:rsidP="00F233A6">
            <w:pPr>
              <w:jc w:val="center"/>
              <w:rPr>
                <w:sz w:val="24"/>
                <w:szCs w:val="24"/>
              </w:rPr>
            </w:pPr>
            <w:r w:rsidRPr="00F233A6">
              <w:rPr>
                <w:sz w:val="24"/>
                <w:szCs w:val="24"/>
              </w:rPr>
              <w:t>300,0</w:t>
            </w:r>
          </w:p>
        </w:tc>
        <w:tc>
          <w:tcPr>
            <w:tcW w:w="1140" w:type="dxa"/>
            <w:noWrap/>
            <w:hideMark/>
          </w:tcPr>
          <w:p w:rsidR="00AA2855" w:rsidRPr="00F233A6" w:rsidRDefault="00AA2855" w:rsidP="00F233A6">
            <w:pPr>
              <w:jc w:val="center"/>
              <w:rPr>
                <w:sz w:val="24"/>
                <w:szCs w:val="24"/>
              </w:rPr>
            </w:pPr>
            <w:r w:rsidRPr="00F233A6">
              <w:rPr>
                <w:sz w:val="24"/>
                <w:szCs w:val="24"/>
              </w:rPr>
              <w:t>400,0</w:t>
            </w:r>
          </w:p>
        </w:tc>
        <w:tc>
          <w:tcPr>
            <w:tcW w:w="992" w:type="dxa"/>
            <w:noWrap/>
            <w:hideMark/>
          </w:tcPr>
          <w:p w:rsidR="00AA2855" w:rsidRPr="00F233A6" w:rsidRDefault="00AA2855" w:rsidP="00F233A6">
            <w:pPr>
              <w:jc w:val="center"/>
              <w:rPr>
                <w:sz w:val="24"/>
                <w:szCs w:val="24"/>
              </w:rPr>
            </w:pPr>
            <w:r w:rsidRPr="00F233A6">
              <w:rPr>
                <w:sz w:val="24"/>
                <w:szCs w:val="24"/>
              </w:rPr>
              <w:t>400,0</w:t>
            </w:r>
          </w:p>
        </w:tc>
      </w:tr>
      <w:tr w:rsidR="00AA2855" w:rsidRPr="00F233A6" w:rsidTr="007F6BD8">
        <w:trPr>
          <w:trHeight w:val="712"/>
        </w:trPr>
        <w:tc>
          <w:tcPr>
            <w:tcW w:w="774" w:type="dxa"/>
            <w:gridSpan w:val="2"/>
            <w:vMerge/>
            <w:hideMark/>
          </w:tcPr>
          <w:p w:rsidR="00AA2855" w:rsidRPr="00F233A6" w:rsidRDefault="00AA2855" w:rsidP="00887B5F">
            <w:pPr>
              <w:rPr>
                <w:sz w:val="24"/>
                <w:szCs w:val="24"/>
              </w:rPr>
            </w:pPr>
          </w:p>
        </w:tc>
        <w:tc>
          <w:tcPr>
            <w:tcW w:w="2448" w:type="dxa"/>
            <w:gridSpan w:val="2"/>
            <w:vMerge/>
            <w:hideMark/>
          </w:tcPr>
          <w:p w:rsidR="00AA2855" w:rsidRPr="00F233A6" w:rsidRDefault="00AA2855" w:rsidP="00887B5F">
            <w:pPr>
              <w:rPr>
                <w:sz w:val="24"/>
                <w:szCs w:val="24"/>
              </w:rPr>
            </w:pPr>
          </w:p>
        </w:tc>
        <w:tc>
          <w:tcPr>
            <w:tcW w:w="1238" w:type="dxa"/>
            <w:vMerge/>
            <w:hideMark/>
          </w:tcPr>
          <w:p w:rsidR="00AA2855" w:rsidRPr="00F233A6" w:rsidRDefault="00AA2855" w:rsidP="00F233A6">
            <w:pPr>
              <w:jc w:val="both"/>
              <w:rPr>
                <w:sz w:val="24"/>
                <w:szCs w:val="24"/>
              </w:rPr>
            </w:pPr>
          </w:p>
        </w:tc>
        <w:tc>
          <w:tcPr>
            <w:tcW w:w="1664" w:type="dxa"/>
            <w:gridSpan w:val="3"/>
            <w:hideMark/>
          </w:tcPr>
          <w:p w:rsidR="00AA2855" w:rsidRPr="00F233A6" w:rsidRDefault="00AA2855" w:rsidP="00F233A6">
            <w:pPr>
              <w:jc w:val="both"/>
              <w:rPr>
                <w:sz w:val="24"/>
                <w:szCs w:val="24"/>
              </w:rPr>
            </w:pPr>
            <w:r w:rsidRPr="00F233A6">
              <w:rPr>
                <w:sz w:val="24"/>
                <w:szCs w:val="24"/>
              </w:rPr>
              <w:t>иные вн</w:t>
            </w:r>
            <w:r w:rsidRPr="00F233A6">
              <w:rPr>
                <w:sz w:val="24"/>
                <w:szCs w:val="24"/>
              </w:rPr>
              <w:t>е</w:t>
            </w:r>
            <w:r w:rsidRPr="00F233A6">
              <w:rPr>
                <w:sz w:val="24"/>
                <w:szCs w:val="24"/>
              </w:rPr>
              <w:t>бюджетные исто</w:t>
            </w:r>
            <w:r w:rsidRPr="00F233A6">
              <w:rPr>
                <w:sz w:val="24"/>
                <w:szCs w:val="24"/>
              </w:rPr>
              <w:t>ч</w:t>
            </w:r>
            <w:r w:rsidRPr="00F233A6">
              <w:rPr>
                <w:sz w:val="24"/>
                <w:szCs w:val="24"/>
              </w:rPr>
              <w:t>ники</w:t>
            </w:r>
          </w:p>
        </w:tc>
        <w:tc>
          <w:tcPr>
            <w:tcW w:w="1276" w:type="dxa"/>
            <w:gridSpan w:val="2"/>
            <w:noWrap/>
            <w:hideMark/>
          </w:tcPr>
          <w:p w:rsidR="00AA2855" w:rsidRPr="00F233A6" w:rsidRDefault="00AA2855" w:rsidP="00F233A6">
            <w:pPr>
              <w:jc w:val="center"/>
              <w:rPr>
                <w:sz w:val="24"/>
                <w:szCs w:val="24"/>
              </w:rPr>
            </w:pPr>
            <w:r w:rsidRPr="00F233A6">
              <w:rPr>
                <w:sz w:val="24"/>
                <w:szCs w:val="24"/>
              </w:rPr>
              <w:t>0,0</w:t>
            </w:r>
          </w:p>
        </w:tc>
        <w:tc>
          <w:tcPr>
            <w:tcW w:w="1134" w:type="dxa"/>
            <w:gridSpan w:val="2"/>
            <w:noWrap/>
            <w:hideMark/>
          </w:tcPr>
          <w:p w:rsidR="00AA2855" w:rsidRPr="00F233A6" w:rsidRDefault="00AA2855" w:rsidP="00F233A6">
            <w:pPr>
              <w:jc w:val="center"/>
              <w:rPr>
                <w:sz w:val="24"/>
                <w:szCs w:val="24"/>
              </w:rPr>
            </w:pPr>
          </w:p>
        </w:tc>
        <w:tc>
          <w:tcPr>
            <w:tcW w:w="1207" w:type="dxa"/>
            <w:gridSpan w:val="3"/>
            <w:noWrap/>
            <w:hideMark/>
          </w:tcPr>
          <w:p w:rsidR="00AA2855" w:rsidRPr="00F233A6" w:rsidRDefault="00AA2855" w:rsidP="00F233A6">
            <w:pPr>
              <w:jc w:val="center"/>
              <w:rPr>
                <w:sz w:val="24"/>
                <w:szCs w:val="24"/>
              </w:rPr>
            </w:pPr>
          </w:p>
        </w:tc>
        <w:tc>
          <w:tcPr>
            <w:tcW w:w="1134" w:type="dxa"/>
            <w:gridSpan w:val="2"/>
            <w:noWrap/>
            <w:hideMark/>
          </w:tcPr>
          <w:p w:rsidR="00AA2855" w:rsidRPr="00F233A6" w:rsidRDefault="00AA2855" w:rsidP="00F233A6">
            <w:pPr>
              <w:jc w:val="center"/>
              <w:rPr>
                <w:sz w:val="24"/>
                <w:szCs w:val="24"/>
              </w:rPr>
            </w:pPr>
          </w:p>
        </w:tc>
        <w:tc>
          <w:tcPr>
            <w:tcW w:w="1276" w:type="dxa"/>
            <w:gridSpan w:val="2"/>
            <w:noWrap/>
            <w:hideMark/>
          </w:tcPr>
          <w:p w:rsidR="00AA2855" w:rsidRPr="00F233A6" w:rsidRDefault="00AA2855" w:rsidP="00F233A6">
            <w:pPr>
              <w:jc w:val="center"/>
              <w:rPr>
                <w:sz w:val="24"/>
                <w:szCs w:val="24"/>
              </w:rPr>
            </w:pPr>
          </w:p>
        </w:tc>
        <w:tc>
          <w:tcPr>
            <w:tcW w:w="1134" w:type="dxa"/>
            <w:noWrap/>
            <w:hideMark/>
          </w:tcPr>
          <w:p w:rsidR="00AA2855" w:rsidRPr="00F233A6" w:rsidRDefault="00AA2855" w:rsidP="00F233A6">
            <w:pPr>
              <w:jc w:val="center"/>
              <w:rPr>
                <w:sz w:val="24"/>
                <w:szCs w:val="24"/>
              </w:rPr>
            </w:pPr>
          </w:p>
        </w:tc>
        <w:tc>
          <w:tcPr>
            <w:tcW w:w="1140" w:type="dxa"/>
            <w:noWrap/>
            <w:hideMark/>
          </w:tcPr>
          <w:p w:rsidR="00AA2855" w:rsidRPr="00F233A6" w:rsidRDefault="00AA2855" w:rsidP="00F233A6">
            <w:pPr>
              <w:jc w:val="center"/>
              <w:rPr>
                <w:sz w:val="24"/>
                <w:szCs w:val="24"/>
              </w:rPr>
            </w:pPr>
          </w:p>
        </w:tc>
        <w:tc>
          <w:tcPr>
            <w:tcW w:w="992" w:type="dxa"/>
            <w:noWrap/>
            <w:hideMark/>
          </w:tcPr>
          <w:p w:rsidR="00AA2855" w:rsidRPr="00F233A6" w:rsidRDefault="00AA2855" w:rsidP="00F233A6">
            <w:pPr>
              <w:jc w:val="center"/>
              <w:rPr>
                <w:sz w:val="24"/>
                <w:szCs w:val="24"/>
              </w:rPr>
            </w:pPr>
          </w:p>
        </w:tc>
      </w:tr>
      <w:tr w:rsidR="00AA2855" w:rsidRPr="00F233A6" w:rsidTr="007F6BD8">
        <w:trPr>
          <w:trHeight w:val="506"/>
        </w:trPr>
        <w:tc>
          <w:tcPr>
            <w:tcW w:w="774" w:type="dxa"/>
            <w:gridSpan w:val="2"/>
            <w:vMerge w:val="restart"/>
            <w:hideMark/>
          </w:tcPr>
          <w:p w:rsidR="00AA2855" w:rsidRPr="00F233A6" w:rsidRDefault="00AA2855" w:rsidP="00F233A6">
            <w:pPr>
              <w:jc w:val="center"/>
              <w:rPr>
                <w:sz w:val="24"/>
                <w:szCs w:val="24"/>
              </w:rPr>
            </w:pPr>
            <w:r w:rsidRPr="00F233A6">
              <w:rPr>
                <w:sz w:val="24"/>
                <w:szCs w:val="24"/>
              </w:rPr>
              <w:t>1.5.</w:t>
            </w:r>
          </w:p>
        </w:tc>
        <w:tc>
          <w:tcPr>
            <w:tcW w:w="2448" w:type="dxa"/>
            <w:gridSpan w:val="2"/>
            <w:vMerge w:val="restart"/>
            <w:hideMark/>
          </w:tcPr>
          <w:p w:rsidR="00AA2855" w:rsidRPr="00F233A6" w:rsidRDefault="00AA2855" w:rsidP="009F4011">
            <w:pPr>
              <w:jc w:val="both"/>
              <w:rPr>
                <w:sz w:val="24"/>
                <w:szCs w:val="24"/>
              </w:rPr>
            </w:pPr>
            <w:r w:rsidRPr="00F233A6">
              <w:rPr>
                <w:sz w:val="24"/>
                <w:szCs w:val="24"/>
              </w:rPr>
              <w:t>Организация и пр</w:t>
            </w:r>
            <w:r w:rsidRPr="00F233A6">
              <w:rPr>
                <w:sz w:val="24"/>
                <w:szCs w:val="24"/>
              </w:rPr>
              <w:t>о</w:t>
            </w:r>
            <w:r w:rsidRPr="00F233A6">
              <w:rPr>
                <w:sz w:val="24"/>
                <w:szCs w:val="24"/>
              </w:rPr>
              <w:lastRenderedPageBreak/>
              <w:t>ведение районного праздника «Спо</w:t>
            </w:r>
            <w:r w:rsidRPr="00F233A6">
              <w:rPr>
                <w:sz w:val="24"/>
                <w:szCs w:val="24"/>
              </w:rPr>
              <w:t>р</w:t>
            </w:r>
            <w:r w:rsidRPr="00F233A6">
              <w:rPr>
                <w:sz w:val="24"/>
                <w:szCs w:val="24"/>
              </w:rPr>
              <w:t>тивная элита»</w:t>
            </w:r>
          </w:p>
        </w:tc>
        <w:tc>
          <w:tcPr>
            <w:tcW w:w="1238" w:type="dxa"/>
            <w:vMerge/>
            <w:hideMark/>
          </w:tcPr>
          <w:p w:rsidR="00AA2855" w:rsidRPr="00F233A6" w:rsidRDefault="00AA2855" w:rsidP="00F233A6">
            <w:pPr>
              <w:jc w:val="both"/>
              <w:rPr>
                <w:sz w:val="24"/>
                <w:szCs w:val="24"/>
              </w:rPr>
            </w:pPr>
          </w:p>
        </w:tc>
        <w:tc>
          <w:tcPr>
            <w:tcW w:w="1664" w:type="dxa"/>
            <w:gridSpan w:val="3"/>
            <w:hideMark/>
          </w:tcPr>
          <w:p w:rsidR="00AA2855" w:rsidRPr="00F233A6" w:rsidRDefault="00AA2855" w:rsidP="00F233A6">
            <w:pPr>
              <w:jc w:val="both"/>
              <w:rPr>
                <w:sz w:val="24"/>
                <w:szCs w:val="24"/>
              </w:rPr>
            </w:pPr>
            <w:r w:rsidRPr="00F233A6">
              <w:rPr>
                <w:sz w:val="24"/>
                <w:szCs w:val="24"/>
              </w:rPr>
              <w:t>всего</w:t>
            </w:r>
          </w:p>
        </w:tc>
        <w:tc>
          <w:tcPr>
            <w:tcW w:w="1276" w:type="dxa"/>
            <w:gridSpan w:val="2"/>
            <w:noWrap/>
            <w:hideMark/>
          </w:tcPr>
          <w:p w:rsidR="00AA2855" w:rsidRPr="00F233A6" w:rsidRDefault="00AA2855" w:rsidP="00887B5F">
            <w:pPr>
              <w:rPr>
                <w:sz w:val="24"/>
                <w:szCs w:val="24"/>
              </w:rPr>
            </w:pPr>
            <w:r w:rsidRPr="00F233A6">
              <w:rPr>
                <w:sz w:val="24"/>
                <w:szCs w:val="24"/>
              </w:rPr>
              <w:t xml:space="preserve">2 150,0  </w:t>
            </w:r>
          </w:p>
        </w:tc>
        <w:tc>
          <w:tcPr>
            <w:tcW w:w="1134" w:type="dxa"/>
            <w:gridSpan w:val="2"/>
            <w:noWrap/>
            <w:hideMark/>
          </w:tcPr>
          <w:p w:rsidR="00AA2855" w:rsidRPr="00F233A6" w:rsidRDefault="00AA2855" w:rsidP="00887B5F">
            <w:pPr>
              <w:rPr>
                <w:sz w:val="24"/>
                <w:szCs w:val="24"/>
              </w:rPr>
            </w:pPr>
            <w:r w:rsidRPr="00F233A6">
              <w:rPr>
                <w:sz w:val="24"/>
                <w:szCs w:val="24"/>
              </w:rPr>
              <w:t xml:space="preserve">400,0  </w:t>
            </w:r>
          </w:p>
        </w:tc>
        <w:tc>
          <w:tcPr>
            <w:tcW w:w="1207" w:type="dxa"/>
            <w:gridSpan w:val="3"/>
            <w:noWrap/>
            <w:hideMark/>
          </w:tcPr>
          <w:p w:rsidR="00AA2855" w:rsidRPr="00F233A6" w:rsidRDefault="00AA2855" w:rsidP="00887B5F">
            <w:pPr>
              <w:rPr>
                <w:sz w:val="24"/>
                <w:szCs w:val="24"/>
              </w:rPr>
            </w:pPr>
            <w:r w:rsidRPr="00F233A6">
              <w:rPr>
                <w:sz w:val="24"/>
                <w:szCs w:val="24"/>
              </w:rPr>
              <w:t xml:space="preserve">0,0  </w:t>
            </w:r>
          </w:p>
        </w:tc>
        <w:tc>
          <w:tcPr>
            <w:tcW w:w="1134" w:type="dxa"/>
            <w:gridSpan w:val="2"/>
            <w:noWrap/>
            <w:hideMark/>
          </w:tcPr>
          <w:p w:rsidR="00AA2855" w:rsidRPr="00F233A6" w:rsidRDefault="00AA2855" w:rsidP="00887B5F">
            <w:pPr>
              <w:rPr>
                <w:sz w:val="24"/>
                <w:szCs w:val="24"/>
              </w:rPr>
            </w:pPr>
            <w:r w:rsidRPr="00F233A6">
              <w:rPr>
                <w:sz w:val="24"/>
                <w:szCs w:val="24"/>
              </w:rPr>
              <w:t xml:space="preserve">0,0  </w:t>
            </w:r>
          </w:p>
        </w:tc>
        <w:tc>
          <w:tcPr>
            <w:tcW w:w="1276" w:type="dxa"/>
            <w:gridSpan w:val="2"/>
            <w:noWrap/>
            <w:hideMark/>
          </w:tcPr>
          <w:p w:rsidR="00AA2855" w:rsidRPr="00F233A6" w:rsidRDefault="00AA2855" w:rsidP="00887B5F">
            <w:pPr>
              <w:rPr>
                <w:sz w:val="24"/>
                <w:szCs w:val="24"/>
              </w:rPr>
            </w:pPr>
            <w:r w:rsidRPr="00F233A6">
              <w:rPr>
                <w:sz w:val="24"/>
                <w:szCs w:val="24"/>
              </w:rPr>
              <w:t xml:space="preserve">0,0  </w:t>
            </w:r>
          </w:p>
        </w:tc>
        <w:tc>
          <w:tcPr>
            <w:tcW w:w="1134" w:type="dxa"/>
            <w:noWrap/>
            <w:hideMark/>
          </w:tcPr>
          <w:p w:rsidR="00AA2855" w:rsidRPr="00F233A6" w:rsidRDefault="00AA2855" w:rsidP="00887B5F">
            <w:pPr>
              <w:rPr>
                <w:sz w:val="24"/>
                <w:szCs w:val="24"/>
              </w:rPr>
            </w:pPr>
            <w:r w:rsidRPr="00F233A6">
              <w:rPr>
                <w:sz w:val="24"/>
                <w:szCs w:val="24"/>
              </w:rPr>
              <w:t xml:space="preserve">550,0  </w:t>
            </w:r>
          </w:p>
        </w:tc>
        <w:tc>
          <w:tcPr>
            <w:tcW w:w="1140" w:type="dxa"/>
            <w:noWrap/>
            <w:hideMark/>
          </w:tcPr>
          <w:p w:rsidR="00AA2855" w:rsidRPr="00F233A6" w:rsidRDefault="00AA2855" w:rsidP="00887B5F">
            <w:pPr>
              <w:rPr>
                <w:sz w:val="24"/>
                <w:szCs w:val="24"/>
              </w:rPr>
            </w:pPr>
            <w:r w:rsidRPr="00F233A6">
              <w:rPr>
                <w:sz w:val="24"/>
                <w:szCs w:val="24"/>
              </w:rPr>
              <w:t xml:space="preserve">600,0  </w:t>
            </w:r>
          </w:p>
        </w:tc>
        <w:tc>
          <w:tcPr>
            <w:tcW w:w="992" w:type="dxa"/>
            <w:noWrap/>
            <w:hideMark/>
          </w:tcPr>
          <w:p w:rsidR="00AA2855" w:rsidRPr="00F233A6" w:rsidRDefault="00AA2855" w:rsidP="00887B5F">
            <w:pPr>
              <w:rPr>
                <w:sz w:val="24"/>
                <w:szCs w:val="24"/>
              </w:rPr>
            </w:pPr>
            <w:r w:rsidRPr="00F233A6">
              <w:rPr>
                <w:sz w:val="24"/>
                <w:szCs w:val="24"/>
              </w:rPr>
              <w:t xml:space="preserve">600,0  </w:t>
            </w:r>
          </w:p>
        </w:tc>
      </w:tr>
      <w:tr w:rsidR="00AA2855" w:rsidRPr="00F233A6" w:rsidTr="007F6BD8">
        <w:trPr>
          <w:trHeight w:val="833"/>
        </w:trPr>
        <w:tc>
          <w:tcPr>
            <w:tcW w:w="774" w:type="dxa"/>
            <w:gridSpan w:val="2"/>
            <w:vMerge/>
            <w:hideMark/>
          </w:tcPr>
          <w:p w:rsidR="00AA2855" w:rsidRPr="00F233A6" w:rsidRDefault="00AA2855" w:rsidP="00F233A6">
            <w:pPr>
              <w:jc w:val="center"/>
              <w:rPr>
                <w:sz w:val="24"/>
                <w:szCs w:val="24"/>
              </w:rPr>
            </w:pPr>
          </w:p>
        </w:tc>
        <w:tc>
          <w:tcPr>
            <w:tcW w:w="2448" w:type="dxa"/>
            <w:gridSpan w:val="2"/>
            <w:vMerge/>
            <w:hideMark/>
          </w:tcPr>
          <w:p w:rsidR="00AA2855" w:rsidRPr="00F233A6" w:rsidRDefault="00AA2855" w:rsidP="00887B5F">
            <w:pPr>
              <w:rPr>
                <w:sz w:val="24"/>
                <w:szCs w:val="24"/>
              </w:rPr>
            </w:pPr>
          </w:p>
        </w:tc>
        <w:tc>
          <w:tcPr>
            <w:tcW w:w="1238" w:type="dxa"/>
            <w:vMerge/>
            <w:hideMark/>
          </w:tcPr>
          <w:p w:rsidR="00AA2855" w:rsidRPr="00F233A6" w:rsidRDefault="00AA2855" w:rsidP="00F233A6">
            <w:pPr>
              <w:jc w:val="both"/>
              <w:rPr>
                <w:sz w:val="24"/>
                <w:szCs w:val="24"/>
              </w:rPr>
            </w:pPr>
          </w:p>
        </w:tc>
        <w:tc>
          <w:tcPr>
            <w:tcW w:w="1664" w:type="dxa"/>
            <w:gridSpan w:val="3"/>
            <w:hideMark/>
          </w:tcPr>
          <w:p w:rsidR="00AA2855" w:rsidRPr="00F233A6" w:rsidRDefault="00AA2855" w:rsidP="00F233A6">
            <w:pPr>
              <w:jc w:val="both"/>
              <w:rPr>
                <w:sz w:val="24"/>
                <w:szCs w:val="24"/>
              </w:rPr>
            </w:pPr>
            <w:r w:rsidRPr="00F233A6">
              <w:rPr>
                <w:sz w:val="24"/>
                <w:szCs w:val="24"/>
              </w:rPr>
              <w:t>бюджет авт</w:t>
            </w:r>
            <w:r w:rsidRPr="00F233A6">
              <w:rPr>
                <w:sz w:val="24"/>
                <w:szCs w:val="24"/>
              </w:rPr>
              <w:t>о</w:t>
            </w:r>
            <w:r w:rsidRPr="00F233A6">
              <w:rPr>
                <w:sz w:val="24"/>
                <w:szCs w:val="24"/>
              </w:rPr>
              <w:t>номного о</w:t>
            </w:r>
            <w:r w:rsidRPr="00F233A6">
              <w:rPr>
                <w:sz w:val="24"/>
                <w:szCs w:val="24"/>
              </w:rPr>
              <w:t>к</w:t>
            </w:r>
            <w:r w:rsidRPr="00F233A6">
              <w:rPr>
                <w:sz w:val="24"/>
                <w:szCs w:val="24"/>
              </w:rPr>
              <w:t>руга</w:t>
            </w:r>
          </w:p>
        </w:tc>
        <w:tc>
          <w:tcPr>
            <w:tcW w:w="1276" w:type="dxa"/>
            <w:gridSpan w:val="2"/>
            <w:noWrap/>
            <w:hideMark/>
          </w:tcPr>
          <w:p w:rsidR="00AA2855" w:rsidRPr="00F233A6" w:rsidRDefault="00AA2855" w:rsidP="00F233A6">
            <w:pPr>
              <w:jc w:val="center"/>
              <w:rPr>
                <w:sz w:val="24"/>
                <w:szCs w:val="24"/>
              </w:rPr>
            </w:pPr>
            <w:r w:rsidRPr="00F233A6">
              <w:rPr>
                <w:sz w:val="24"/>
                <w:szCs w:val="24"/>
              </w:rPr>
              <w:t>0,0</w:t>
            </w:r>
          </w:p>
        </w:tc>
        <w:tc>
          <w:tcPr>
            <w:tcW w:w="1134" w:type="dxa"/>
            <w:gridSpan w:val="2"/>
            <w:noWrap/>
            <w:hideMark/>
          </w:tcPr>
          <w:p w:rsidR="00AA2855" w:rsidRPr="00F233A6" w:rsidRDefault="00AA2855" w:rsidP="00F233A6">
            <w:pPr>
              <w:jc w:val="center"/>
              <w:rPr>
                <w:sz w:val="24"/>
                <w:szCs w:val="24"/>
              </w:rPr>
            </w:pPr>
          </w:p>
        </w:tc>
        <w:tc>
          <w:tcPr>
            <w:tcW w:w="1207" w:type="dxa"/>
            <w:gridSpan w:val="3"/>
            <w:noWrap/>
            <w:hideMark/>
          </w:tcPr>
          <w:p w:rsidR="00AA2855" w:rsidRPr="00F233A6" w:rsidRDefault="00AA2855" w:rsidP="00F233A6">
            <w:pPr>
              <w:jc w:val="center"/>
              <w:rPr>
                <w:sz w:val="24"/>
                <w:szCs w:val="24"/>
              </w:rPr>
            </w:pPr>
          </w:p>
        </w:tc>
        <w:tc>
          <w:tcPr>
            <w:tcW w:w="1134" w:type="dxa"/>
            <w:gridSpan w:val="2"/>
            <w:noWrap/>
            <w:hideMark/>
          </w:tcPr>
          <w:p w:rsidR="00AA2855" w:rsidRPr="00F233A6" w:rsidRDefault="00AA2855" w:rsidP="00F233A6">
            <w:pPr>
              <w:jc w:val="center"/>
              <w:rPr>
                <w:sz w:val="24"/>
                <w:szCs w:val="24"/>
              </w:rPr>
            </w:pPr>
          </w:p>
        </w:tc>
        <w:tc>
          <w:tcPr>
            <w:tcW w:w="1276" w:type="dxa"/>
            <w:gridSpan w:val="2"/>
            <w:noWrap/>
            <w:hideMark/>
          </w:tcPr>
          <w:p w:rsidR="00AA2855" w:rsidRPr="00F233A6" w:rsidRDefault="00AA2855" w:rsidP="00F233A6">
            <w:pPr>
              <w:jc w:val="center"/>
              <w:rPr>
                <w:sz w:val="24"/>
                <w:szCs w:val="24"/>
              </w:rPr>
            </w:pPr>
          </w:p>
        </w:tc>
        <w:tc>
          <w:tcPr>
            <w:tcW w:w="1134" w:type="dxa"/>
            <w:noWrap/>
            <w:hideMark/>
          </w:tcPr>
          <w:p w:rsidR="00AA2855" w:rsidRPr="00F233A6" w:rsidRDefault="00AA2855" w:rsidP="00F233A6">
            <w:pPr>
              <w:jc w:val="center"/>
              <w:rPr>
                <w:sz w:val="24"/>
                <w:szCs w:val="24"/>
              </w:rPr>
            </w:pPr>
          </w:p>
        </w:tc>
        <w:tc>
          <w:tcPr>
            <w:tcW w:w="1140" w:type="dxa"/>
            <w:noWrap/>
            <w:hideMark/>
          </w:tcPr>
          <w:p w:rsidR="00AA2855" w:rsidRPr="00F233A6" w:rsidRDefault="00AA2855" w:rsidP="00F233A6">
            <w:pPr>
              <w:jc w:val="center"/>
              <w:rPr>
                <w:sz w:val="24"/>
                <w:szCs w:val="24"/>
              </w:rPr>
            </w:pPr>
          </w:p>
        </w:tc>
        <w:tc>
          <w:tcPr>
            <w:tcW w:w="992" w:type="dxa"/>
            <w:noWrap/>
            <w:hideMark/>
          </w:tcPr>
          <w:p w:rsidR="00AA2855" w:rsidRPr="00F233A6" w:rsidRDefault="00AA2855" w:rsidP="00F233A6">
            <w:pPr>
              <w:jc w:val="center"/>
              <w:rPr>
                <w:sz w:val="24"/>
                <w:szCs w:val="24"/>
              </w:rPr>
            </w:pPr>
          </w:p>
        </w:tc>
      </w:tr>
      <w:tr w:rsidR="00AA2855" w:rsidRPr="00F233A6" w:rsidTr="007F6BD8">
        <w:trPr>
          <w:trHeight w:val="416"/>
        </w:trPr>
        <w:tc>
          <w:tcPr>
            <w:tcW w:w="774" w:type="dxa"/>
            <w:gridSpan w:val="2"/>
            <w:vMerge/>
            <w:hideMark/>
          </w:tcPr>
          <w:p w:rsidR="00AA2855" w:rsidRPr="00F233A6" w:rsidRDefault="00AA2855" w:rsidP="00F233A6">
            <w:pPr>
              <w:jc w:val="center"/>
              <w:rPr>
                <w:sz w:val="24"/>
                <w:szCs w:val="24"/>
              </w:rPr>
            </w:pPr>
          </w:p>
        </w:tc>
        <w:tc>
          <w:tcPr>
            <w:tcW w:w="2448" w:type="dxa"/>
            <w:gridSpan w:val="2"/>
            <w:vMerge/>
            <w:hideMark/>
          </w:tcPr>
          <w:p w:rsidR="00AA2855" w:rsidRPr="00F233A6" w:rsidRDefault="00AA2855" w:rsidP="00887B5F">
            <w:pPr>
              <w:rPr>
                <w:sz w:val="24"/>
                <w:szCs w:val="24"/>
              </w:rPr>
            </w:pPr>
          </w:p>
        </w:tc>
        <w:tc>
          <w:tcPr>
            <w:tcW w:w="1238" w:type="dxa"/>
            <w:vMerge/>
            <w:hideMark/>
          </w:tcPr>
          <w:p w:rsidR="00AA2855" w:rsidRPr="00F233A6" w:rsidRDefault="00AA2855" w:rsidP="00F233A6">
            <w:pPr>
              <w:jc w:val="both"/>
              <w:rPr>
                <w:sz w:val="24"/>
                <w:szCs w:val="24"/>
              </w:rPr>
            </w:pPr>
          </w:p>
        </w:tc>
        <w:tc>
          <w:tcPr>
            <w:tcW w:w="1664" w:type="dxa"/>
            <w:gridSpan w:val="3"/>
            <w:hideMark/>
          </w:tcPr>
          <w:p w:rsidR="00AA2855" w:rsidRPr="00F233A6" w:rsidRDefault="00AA2855" w:rsidP="00F233A6">
            <w:pPr>
              <w:jc w:val="both"/>
              <w:rPr>
                <w:sz w:val="24"/>
                <w:szCs w:val="24"/>
              </w:rPr>
            </w:pPr>
            <w:r w:rsidRPr="00F233A6">
              <w:rPr>
                <w:sz w:val="24"/>
                <w:szCs w:val="24"/>
              </w:rPr>
              <w:t>бюджет ра</w:t>
            </w:r>
            <w:r w:rsidRPr="00F233A6">
              <w:rPr>
                <w:sz w:val="24"/>
                <w:szCs w:val="24"/>
              </w:rPr>
              <w:t>й</w:t>
            </w:r>
            <w:r w:rsidRPr="00F233A6">
              <w:rPr>
                <w:sz w:val="24"/>
                <w:szCs w:val="24"/>
              </w:rPr>
              <w:t>она</w:t>
            </w:r>
          </w:p>
        </w:tc>
        <w:tc>
          <w:tcPr>
            <w:tcW w:w="1276" w:type="dxa"/>
            <w:gridSpan w:val="2"/>
            <w:noWrap/>
            <w:hideMark/>
          </w:tcPr>
          <w:p w:rsidR="00AA2855" w:rsidRPr="00F233A6" w:rsidRDefault="00AA2855" w:rsidP="00F233A6">
            <w:pPr>
              <w:jc w:val="center"/>
              <w:rPr>
                <w:sz w:val="24"/>
                <w:szCs w:val="24"/>
              </w:rPr>
            </w:pPr>
            <w:r w:rsidRPr="00F233A6">
              <w:rPr>
                <w:sz w:val="24"/>
                <w:szCs w:val="24"/>
              </w:rPr>
              <w:t>2 150,0</w:t>
            </w:r>
          </w:p>
        </w:tc>
        <w:tc>
          <w:tcPr>
            <w:tcW w:w="1134" w:type="dxa"/>
            <w:gridSpan w:val="2"/>
            <w:noWrap/>
            <w:hideMark/>
          </w:tcPr>
          <w:p w:rsidR="00AA2855" w:rsidRPr="00F233A6" w:rsidRDefault="00AA2855" w:rsidP="00F233A6">
            <w:pPr>
              <w:jc w:val="center"/>
              <w:rPr>
                <w:sz w:val="24"/>
                <w:szCs w:val="24"/>
              </w:rPr>
            </w:pPr>
            <w:r w:rsidRPr="00F233A6">
              <w:rPr>
                <w:sz w:val="24"/>
                <w:szCs w:val="24"/>
              </w:rPr>
              <w:t>400,0</w:t>
            </w:r>
          </w:p>
        </w:tc>
        <w:tc>
          <w:tcPr>
            <w:tcW w:w="1207" w:type="dxa"/>
            <w:gridSpan w:val="3"/>
            <w:noWrap/>
            <w:hideMark/>
          </w:tcPr>
          <w:p w:rsidR="00AA2855" w:rsidRPr="00F233A6" w:rsidRDefault="00AA2855" w:rsidP="00F233A6">
            <w:pPr>
              <w:jc w:val="center"/>
              <w:rPr>
                <w:sz w:val="24"/>
                <w:szCs w:val="24"/>
              </w:rPr>
            </w:pPr>
          </w:p>
        </w:tc>
        <w:tc>
          <w:tcPr>
            <w:tcW w:w="1134" w:type="dxa"/>
            <w:gridSpan w:val="2"/>
            <w:noWrap/>
            <w:hideMark/>
          </w:tcPr>
          <w:p w:rsidR="00AA2855" w:rsidRPr="00F233A6" w:rsidRDefault="00AA2855" w:rsidP="00F233A6">
            <w:pPr>
              <w:jc w:val="center"/>
              <w:rPr>
                <w:sz w:val="24"/>
                <w:szCs w:val="24"/>
              </w:rPr>
            </w:pPr>
          </w:p>
        </w:tc>
        <w:tc>
          <w:tcPr>
            <w:tcW w:w="1276" w:type="dxa"/>
            <w:gridSpan w:val="2"/>
            <w:noWrap/>
            <w:hideMark/>
          </w:tcPr>
          <w:p w:rsidR="00AA2855" w:rsidRPr="00F233A6" w:rsidRDefault="00AA2855" w:rsidP="00F233A6">
            <w:pPr>
              <w:jc w:val="center"/>
              <w:rPr>
                <w:sz w:val="24"/>
                <w:szCs w:val="24"/>
              </w:rPr>
            </w:pPr>
          </w:p>
        </w:tc>
        <w:tc>
          <w:tcPr>
            <w:tcW w:w="1134" w:type="dxa"/>
            <w:noWrap/>
            <w:hideMark/>
          </w:tcPr>
          <w:p w:rsidR="00AA2855" w:rsidRPr="00F233A6" w:rsidRDefault="00AA2855" w:rsidP="00F233A6">
            <w:pPr>
              <w:jc w:val="center"/>
              <w:rPr>
                <w:sz w:val="24"/>
                <w:szCs w:val="24"/>
              </w:rPr>
            </w:pPr>
            <w:r w:rsidRPr="00F233A6">
              <w:rPr>
                <w:sz w:val="24"/>
                <w:szCs w:val="24"/>
              </w:rPr>
              <w:t>550,0</w:t>
            </w:r>
          </w:p>
        </w:tc>
        <w:tc>
          <w:tcPr>
            <w:tcW w:w="1140" w:type="dxa"/>
            <w:noWrap/>
            <w:hideMark/>
          </w:tcPr>
          <w:p w:rsidR="00AA2855" w:rsidRPr="00F233A6" w:rsidRDefault="00AA2855" w:rsidP="00F233A6">
            <w:pPr>
              <w:jc w:val="center"/>
              <w:rPr>
                <w:sz w:val="24"/>
                <w:szCs w:val="24"/>
              </w:rPr>
            </w:pPr>
            <w:r w:rsidRPr="00F233A6">
              <w:rPr>
                <w:sz w:val="24"/>
                <w:szCs w:val="24"/>
              </w:rPr>
              <w:t>600,0</w:t>
            </w:r>
          </w:p>
        </w:tc>
        <w:tc>
          <w:tcPr>
            <w:tcW w:w="992" w:type="dxa"/>
            <w:noWrap/>
            <w:hideMark/>
          </w:tcPr>
          <w:p w:rsidR="00AA2855" w:rsidRPr="00F233A6" w:rsidRDefault="00AA2855" w:rsidP="00F233A6">
            <w:pPr>
              <w:jc w:val="center"/>
              <w:rPr>
                <w:sz w:val="24"/>
                <w:szCs w:val="24"/>
              </w:rPr>
            </w:pPr>
            <w:r w:rsidRPr="00F233A6">
              <w:rPr>
                <w:sz w:val="24"/>
                <w:szCs w:val="24"/>
              </w:rPr>
              <w:t>600,0</w:t>
            </w:r>
          </w:p>
        </w:tc>
      </w:tr>
      <w:tr w:rsidR="00AA2855" w:rsidRPr="00F233A6" w:rsidTr="007F6BD8">
        <w:trPr>
          <w:trHeight w:val="589"/>
        </w:trPr>
        <w:tc>
          <w:tcPr>
            <w:tcW w:w="774" w:type="dxa"/>
            <w:gridSpan w:val="2"/>
            <w:vMerge/>
            <w:hideMark/>
          </w:tcPr>
          <w:p w:rsidR="00AA2855" w:rsidRPr="00F233A6" w:rsidRDefault="00AA2855" w:rsidP="00F233A6">
            <w:pPr>
              <w:jc w:val="center"/>
              <w:rPr>
                <w:sz w:val="24"/>
                <w:szCs w:val="24"/>
              </w:rPr>
            </w:pPr>
          </w:p>
        </w:tc>
        <w:tc>
          <w:tcPr>
            <w:tcW w:w="2448" w:type="dxa"/>
            <w:gridSpan w:val="2"/>
            <w:vMerge/>
            <w:hideMark/>
          </w:tcPr>
          <w:p w:rsidR="00AA2855" w:rsidRPr="00F233A6" w:rsidRDefault="00AA2855" w:rsidP="00887B5F">
            <w:pPr>
              <w:rPr>
                <w:sz w:val="24"/>
                <w:szCs w:val="24"/>
              </w:rPr>
            </w:pPr>
          </w:p>
        </w:tc>
        <w:tc>
          <w:tcPr>
            <w:tcW w:w="1238" w:type="dxa"/>
            <w:vMerge/>
            <w:hideMark/>
          </w:tcPr>
          <w:p w:rsidR="00AA2855" w:rsidRPr="00F233A6" w:rsidRDefault="00AA2855" w:rsidP="00F233A6">
            <w:pPr>
              <w:jc w:val="both"/>
              <w:rPr>
                <w:sz w:val="24"/>
                <w:szCs w:val="24"/>
              </w:rPr>
            </w:pPr>
          </w:p>
        </w:tc>
        <w:tc>
          <w:tcPr>
            <w:tcW w:w="1664" w:type="dxa"/>
            <w:gridSpan w:val="3"/>
            <w:hideMark/>
          </w:tcPr>
          <w:p w:rsidR="00AA2855" w:rsidRPr="00F233A6" w:rsidRDefault="00AA2855" w:rsidP="00F233A6">
            <w:pPr>
              <w:jc w:val="both"/>
              <w:rPr>
                <w:sz w:val="24"/>
                <w:szCs w:val="24"/>
              </w:rPr>
            </w:pPr>
            <w:r w:rsidRPr="00F233A6">
              <w:rPr>
                <w:sz w:val="24"/>
                <w:szCs w:val="24"/>
              </w:rPr>
              <w:t>иные вн</w:t>
            </w:r>
            <w:r w:rsidRPr="00F233A6">
              <w:rPr>
                <w:sz w:val="24"/>
                <w:szCs w:val="24"/>
              </w:rPr>
              <w:t>е</w:t>
            </w:r>
            <w:r w:rsidRPr="00F233A6">
              <w:rPr>
                <w:sz w:val="24"/>
                <w:szCs w:val="24"/>
              </w:rPr>
              <w:t>бюджетные исто</w:t>
            </w:r>
            <w:r w:rsidRPr="00F233A6">
              <w:rPr>
                <w:sz w:val="24"/>
                <w:szCs w:val="24"/>
              </w:rPr>
              <w:t>ч</w:t>
            </w:r>
            <w:r w:rsidRPr="00F233A6">
              <w:rPr>
                <w:sz w:val="24"/>
                <w:szCs w:val="24"/>
              </w:rPr>
              <w:t>ники</w:t>
            </w:r>
          </w:p>
        </w:tc>
        <w:tc>
          <w:tcPr>
            <w:tcW w:w="1276" w:type="dxa"/>
            <w:gridSpan w:val="2"/>
            <w:noWrap/>
            <w:hideMark/>
          </w:tcPr>
          <w:p w:rsidR="00AA2855" w:rsidRPr="00F233A6" w:rsidRDefault="00AA2855" w:rsidP="00F233A6">
            <w:pPr>
              <w:jc w:val="center"/>
              <w:rPr>
                <w:sz w:val="24"/>
                <w:szCs w:val="24"/>
              </w:rPr>
            </w:pPr>
            <w:r w:rsidRPr="00F233A6">
              <w:rPr>
                <w:sz w:val="24"/>
                <w:szCs w:val="24"/>
              </w:rPr>
              <w:t>0,0</w:t>
            </w:r>
          </w:p>
        </w:tc>
        <w:tc>
          <w:tcPr>
            <w:tcW w:w="1134" w:type="dxa"/>
            <w:gridSpan w:val="2"/>
            <w:noWrap/>
            <w:hideMark/>
          </w:tcPr>
          <w:p w:rsidR="00AA2855" w:rsidRPr="00F233A6" w:rsidRDefault="00AA2855" w:rsidP="00F233A6">
            <w:pPr>
              <w:jc w:val="center"/>
              <w:rPr>
                <w:sz w:val="24"/>
                <w:szCs w:val="24"/>
              </w:rPr>
            </w:pPr>
          </w:p>
        </w:tc>
        <w:tc>
          <w:tcPr>
            <w:tcW w:w="1207" w:type="dxa"/>
            <w:gridSpan w:val="3"/>
            <w:noWrap/>
            <w:hideMark/>
          </w:tcPr>
          <w:p w:rsidR="00AA2855" w:rsidRPr="00F233A6" w:rsidRDefault="00AA2855" w:rsidP="00F233A6">
            <w:pPr>
              <w:jc w:val="center"/>
              <w:rPr>
                <w:sz w:val="24"/>
                <w:szCs w:val="24"/>
              </w:rPr>
            </w:pPr>
          </w:p>
        </w:tc>
        <w:tc>
          <w:tcPr>
            <w:tcW w:w="1134" w:type="dxa"/>
            <w:gridSpan w:val="2"/>
            <w:noWrap/>
            <w:hideMark/>
          </w:tcPr>
          <w:p w:rsidR="00AA2855" w:rsidRPr="00F233A6" w:rsidRDefault="00AA2855" w:rsidP="00F233A6">
            <w:pPr>
              <w:jc w:val="center"/>
              <w:rPr>
                <w:sz w:val="24"/>
                <w:szCs w:val="24"/>
              </w:rPr>
            </w:pPr>
          </w:p>
        </w:tc>
        <w:tc>
          <w:tcPr>
            <w:tcW w:w="1276" w:type="dxa"/>
            <w:gridSpan w:val="2"/>
            <w:noWrap/>
            <w:hideMark/>
          </w:tcPr>
          <w:p w:rsidR="00AA2855" w:rsidRPr="00F233A6" w:rsidRDefault="00AA2855" w:rsidP="00F233A6">
            <w:pPr>
              <w:jc w:val="center"/>
              <w:rPr>
                <w:sz w:val="24"/>
                <w:szCs w:val="24"/>
              </w:rPr>
            </w:pPr>
          </w:p>
        </w:tc>
        <w:tc>
          <w:tcPr>
            <w:tcW w:w="1134" w:type="dxa"/>
            <w:noWrap/>
            <w:hideMark/>
          </w:tcPr>
          <w:p w:rsidR="00AA2855" w:rsidRPr="00F233A6" w:rsidRDefault="00AA2855" w:rsidP="00F233A6">
            <w:pPr>
              <w:jc w:val="center"/>
              <w:rPr>
                <w:sz w:val="24"/>
                <w:szCs w:val="24"/>
              </w:rPr>
            </w:pPr>
          </w:p>
        </w:tc>
        <w:tc>
          <w:tcPr>
            <w:tcW w:w="1140" w:type="dxa"/>
            <w:noWrap/>
            <w:hideMark/>
          </w:tcPr>
          <w:p w:rsidR="00AA2855" w:rsidRPr="00F233A6" w:rsidRDefault="00AA2855" w:rsidP="00F233A6">
            <w:pPr>
              <w:jc w:val="center"/>
              <w:rPr>
                <w:sz w:val="24"/>
                <w:szCs w:val="24"/>
              </w:rPr>
            </w:pPr>
          </w:p>
        </w:tc>
        <w:tc>
          <w:tcPr>
            <w:tcW w:w="992" w:type="dxa"/>
            <w:noWrap/>
            <w:hideMark/>
          </w:tcPr>
          <w:p w:rsidR="00AA2855" w:rsidRPr="00F233A6" w:rsidRDefault="00AA2855" w:rsidP="00F233A6">
            <w:pPr>
              <w:jc w:val="center"/>
              <w:rPr>
                <w:sz w:val="24"/>
                <w:szCs w:val="24"/>
              </w:rPr>
            </w:pPr>
          </w:p>
        </w:tc>
      </w:tr>
      <w:tr w:rsidR="00AA2855" w:rsidRPr="00F233A6" w:rsidTr="007F6BD8">
        <w:trPr>
          <w:trHeight w:val="416"/>
        </w:trPr>
        <w:tc>
          <w:tcPr>
            <w:tcW w:w="774" w:type="dxa"/>
            <w:gridSpan w:val="2"/>
            <w:vMerge w:val="restart"/>
            <w:hideMark/>
          </w:tcPr>
          <w:p w:rsidR="00AA2855" w:rsidRPr="00F233A6" w:rsidRDefault="00AA2855" w:rsidP="00F233A6">
            <w:pPr>
              <w:jc w:val="center"/>
              <w:rPr>
                <w:sz w:val="24"/>
                <w:szCs w:val="24"/>
              </w:rPr>
            </w:pPr>
            <w:r w:rsidRPr="00F233A6">
              <w:rPr>
                <w:sz w:val="24"/>
                <w:szCs w:val="24"/>
              </w:rPr>
              <w:t>1.6.</w:t>
            </w:r>
          </w:p>
        </w:tc>
        <w:tc>
          <w:tcPr>
            <w:tcW w:w="2448" w:type="dxa"/>
            <w:gridSpan w:val="2"/>
            <w:vMerge w:val="restart"/>
            <w:hideMark/>
          </w:tcPr>
          <w:p w:rsidR="00AA2855" w:rsidRPr="00F233A6" w:rsidRDefault="00AA2855" w:rsidP="00F233A6">
            <w:pPr>
              <w:jc w:val="both"/>
              <w:rPr>
                <w:sz w:val="24"/>
                <w:szCs w:val="24"/>
              </w:rPr>
            </w:pPr>
            <w:r w:rsidRPr="00F233A6">
              <w:rPr>
                <w:sz w:val="24"/>
                <w:szCs w:val="24"/>
              </w:rPr>
              <w:t>Присвоение спо</w:t>
            </w:r>
            <w:r w:rsidRPr="00F233A6">
              <w:rPr>
                <w:sz w:val="24"/>
                <w:szCs w:val="24"/>
              </w:rPr>
              <w:t>р</w:t>
            </w:r>
            <w:r w:rsidRPr="00F233A6">
              <w:rPr>
                <w:sz w:val="24"/>
                <w:szCs w:val="24"/>
              </w:rPr>
              <w:t>тивных разрядов</w:t>
            </w:r>
          </w:p>
        </w:tc>
        <w:tc>
          <w:tcPr>
            <w:tcW w:w="1238" w:type="dxa"/>
            <w:vMerge w:val="restart"/>
            <w:hideMark/>
          </w:tcPr>
          <w:p w:rsidR="00AA2855" w:rsidRPr="00F233A6" w:rsidRDefault="00AA2855" w:rsidP="00F233A6">
            <w:pPr>
              <w:jc w:val="both"/>
              <w:rPr>
                <w:sz w:val="24"/>
                <w:szCs w:val="24"/>
              </w:rPr>
            </w:pPr>
            <w:r w:rsidRPr="00F233A6">
              <w:rPr>
                <w:sz w:val="24"/>
                <w:szCs w:val="24"/>
              </w:rPr>
              <w:t>отдел по физич</w:t>
            </w:r>
            <w:r w:rsidRPr="00F233A6">
              <w:rPr>
                <w:sz w:val="24"/>
                <w:szCs w:val="24"/>
              </w:rPr>
              <w:t>е</w:t>
            </w:r>
            <w:r w:rsidRPr="00F233A6">
              <w:rPr>
                <w:sz w:val="24"/>
                <w:szCs w:val="24"/>
              </w:rPr>
              <w:t>ской культуре и спорту админ</w:t>
            </w:r>
            <w:r w:rsidRPr="00F233A6">
              <w:rPr>
                <w:sz w:val="24"/>
                <w:szCs w:val="24"/>
              </w:rPr>
              <w:t>и</w:t>
            </w:r>
            <w:r w:rsidRPr="00F233A6">
              <w:rPr>
                <w:sz w:val="24"/>
                <w:szCs w:val="24"/>
              </w:rPr>
              <w:t>стр</w:t>
            </w:r>
            <w:r w:rsidRPr="00F233A6">
              <w:rPr>
                <w:sz w:val="24"/>
                <w:szCs w:val="24"/>
              </w:rPr>
              <w:t>а</w:t>
            </w:r>
            <w:r w:rsidRPr="00F233A6">
              <w:rPr>
                <w:sz w:val="24"/>
                <w:szCs w:val="24"/>
              </w:rPr>
              <w:t>ции района</w:t>
            </w:r>
          </w:p>
        </w:tc>
        <w:tc>
          <w:tcPr>
            <w:tcW w:w="1664" w:type="dxa"/>
            <w:gridSpan w:val="3"/>
            <w:hideMark/>
          </w:tcPr>
          <w:p w:rsidR="00AA2855" w:rsidRPr="00F233A6" w:rsidRDefault="00AA2855" w:rsidP="00F233A6">
            <w:pPr>
              <w:jc w:val="both"/>
              <w:rPr>
                <w:sz w:val="24"/>
                <w:szCs w:val="24"/>
              </w:rPr>
            </w:pPr>
            <w:r w:rsidRPr="00F233A6">
              <w:rPr>
                <w:sz w:val="24"/>
                <w:szCs w:val="24"/>
              </w:rPr>
              <w:t>всего</w:t>
            </w:r>
          </w:p>
        </w:tc>
        <w:tc>
          <w:tcPr>
            <w:tcW w:w="1276" w:type="dxa"/>
            <w:gridSpan w:val="2"/>
            <w:noWrap/>
            <w:hideMark/>
          </w:tcPr>
          <w:p w:rsidR="00AA2855" w:rsidRPr="00F233A6" w:rsidRDefault="00AA2855" w:rsidP="00F233A6">
            <w:pPr>
              <w:jc w:val="center"/>
              <w:rPr>
                <w:sz w:val="24"/>
                <w:szCs w:val="24"/>
              </w:rPr>
            </w:pPr>
            <w:r w:rsidRPr="00F233A6">
              <w:rPr>
                <w:sz w:val="24"/>
                <w:szCs w:val="24"/>
              </w:rPr>
              <w:t>120,9</w:t>
            </w:r>
          </w:p>
        </w:tc>
        <w:tc>
          <w:tcPr>
            <w:tcW w:w="1134" w:type="dxa"/>
            <w:gridSpan w:val="2"/>
            <w:noWrap/>
            <w:hideMark/>
          </w:tcPr>
          <w:p w:rsidR="00AA2855" w:rsidRPr="00F233A6" w:rsidRDefault="00AA2855" w:rsidP="00F233A6">
            <w:pPr>
              <w:jc w:val="center"/>
              <w:rPr>
                <w:sz w:val="24"/>
                <w:szCs w:val="24"/>
              </w:rPr>
            </w:pPr>
            <w:r w:rsidRPr="00F233A6">
              <w:rPr>
                <w:sz w:val="24"/>
                <w:szCs w:val="24"/>
              </w:rPr>
              <w:t>0,0</w:t>
            </w:r>
          </w:p>
        </w:tc>
        <w:tc>
          <w:tcPr>
            <w:tcW w:w="1207" w:type="dxa"/>
            <w:gridSpan w:val="3"/>
            <w:noWrap/>
            <w:hideMark/>
          </w:tcPr>
          <w:p w:rsidR="00AA2855" w:rsidRPr="00F233A6" w:rsidRDefault="00AA2855" w:rsidP="00F233A6">
            <w:pPr>
              <w:jc w:val="center"/>
              <w:rPr>
                <w:sz w:val="24"/>
                <w:szCs w:val="24"/>
              </w:rPr>
            </w:pPr>
            <w:r w:rsidRPr="00F233A6">
              <w:rPr>
                <w:sz w:val="24"/>
                <w:szCs w:val="24"/>
              </w:rPr>
              <w:t>40,3</w:t>
            </w:r>
          </w:p>
        </w:tc>
        <w:tc>
          <w:tcPr>
            <w:tcW w:w="1134" w:type="dxa"/>
            <w:gridSpan w:val="2"/>
            <w:noWrap/>
            <w:hideMark/>
          </w:tcPr>
          <w:p w:rsidR="00AA2855" w:rsidRPr="00F233A6" w:rsidRDefault="00AA2855" w:rsidP="00F233A6">
            <w:pPr>
              <w:jc w:val="center"/>
              <w:rPr>
                <w:sz w:val="24"/>
                <w:szCs w:val="24"/>
              </w:rPr>
            </w:pPr>
            <w:r w:rsidRPr="00F233A6">
              <w:rPr>
                <w:sz w:val="24"/>
                <w:szCs w:val="24"/>
              </w:rPr>
              <w:t>40,3</w:t>
            </w:r>
          </w:p>
        </w:tc>
        <w:tc>
          <w:tcPr>
            <w:tcW w:w="1276" w:type="dxa"/>
            <w:gridSpan w:val="2"/>
            <w:noWrap/>
            <w:hideMark/>
          </w:tcPr>
          <w:p w:rsidR="00AA2855" w:rsidRPr="00F233A6" w:rsidRDefault="00AA2855" w:rsidP="00F233A6">
            <w:pPr>
              <w:jc w:val="center"/>
              <w:rPr>
                <w:sz w:val="24"/>
                <w:szCs w:val="24"/>
              </w:rPr>
            </w:pPr>
            <w:r w:rsidRPr="00F233A6">
              <w:rPr>
                <w:sz w:val="24"/>
                <w:szCs w:val="24"/>
              </w:rPr>
              <w:t>40,3</w:t>
            </w:r>
          </w:p>
        </w:tc>
        <w:tc>
          <w:tcPr>
            <w:tcW w:w="1134" w:type="dxa"/>
            <w:noWrap/>
            <w:hideMark/>
          </w:tcPr>
          <w:p w:rsidR="00AA2855" w:rsidRPr="00F233A6" w:rsidRDefault="00AA2855" w:rsidP="00F233A6">
            <w:pPr>
              <w:jc w:val="center"/>
              <w:rPr>
                <w:sz w:val="24"/>
                <w:szCs w:val="24"/>
              </w:rPr>
            </w:pPr>
            <w:r w:rsidRPr="00F233A6">
              <w:rPr>
                <w:sz w:val="24"/>
                <w:szCs w:val="24"/>
              </w:rPr>
              <w:t>0,0</w:t>
            </w:r>
          </w:p>
        </w:tc>
        <w:tc>
          <w:tcPr>
            <w:tcW w:w="1140" w:type="dxa"/>
            <w:noWrap/>
            <w:hideMark/>
          </w:tcPr>
          <w:p w:rsidR="00AA2855" w:rsidRPr="00F233A6" w:rsidRDefault="00AA2855" w:rsidP="00F233A6">
            <w:pPr>
              <w:jc w:val="center"/>
              <w:rPr>
                <w:sz w:val="24"/>
                <w:szCs w:val="24"/>
              </w:rPr>
            </w:pPr>
            <w:r w:rsidRPr="00F233A6">
              <w:rPr>
                <w:sz w:val="24"/>
                <w:szCs w:val="24"/>
              </w:rPr>
              <w:t>0,0</w:t>
            </w:r>
          </w:p>
        </w:tc>
        <w:tc>
          <w:tcPr>
            <w:tcW w:w="992" w:type="dxa"/>
            <w:noWrap/>
            <w:hideMark/>
          </w:tcPr>
          <w:p w:rsidR="00AA2855" w:rsidRPr="00F233A6" w:rsidRDefault="00AA2855" w:rsidP="00F233A6">
            <w:pPr>
              <w:jc w:val="center"/>
              <w:rPr>
                <w:sz w:val="24"/>
                <w:szCs w:val="24"/>
              </w:rPr>
            </w:pPr>
            <w:r w:rsidRPr="00F233A6">
              <w:rPr>
                <w:sz w:val="24"/>
                <w:szCs w:val="24"/>
              </w:rPr>
              <w:t>0,0</w:t>
            </w:r>
          </w:p>
        </w:tc>
      </w:tr>
      <w:tr w:rsidR="00AA2855" w:rsidRPr="00F233A6" w:rsidTr="007F6BD8">
        <w:trPr>
          <w:trHeight w:val="589"/>
        </w:trPr>
        <w:tc>
          <w:tcPr>
            <w:tcW w:w="774" w:type="dxa"/>
            <w:gridSpan w:val="2"/>
            <w:vMerge/>
            <w:hideMark/>
          </w:tcPr>
          <w:p w:rsidR="00AA2855" w:rsidRPr="00F233A6" w:rsidRDefault="00AA2855" w:rsidP="00F233A6">
            <w:pPr>
              <w:jc w:val="center"/>
              <w:rPr>
                <w:sz w:val="24"/>
                <w:szCs w:val="24"/>
              </w:rPr>
            </w:pPr>
          </w:p>
        </w:tc>
        <w:tc>
          <w:tcPr>
            <w:tcW w:w="2448" w:type="dxa"/>
            <w:gridSpan w:val="2"/>
            <w:vMerge/>
            <w:hideMark/>
          </w:tcPr>
          <w:p w:rsidR="00AA2855" w:rsidRPr="00F233A6" w:rsidRDefault="00AA2855" w:rsidP="00F233A6">
            <w:pPr>
              <w:jc w:val="both"/>
              <w:rPr>
                <w:sz w:val="24"/>
                <w:szCs w:val="24"/>
              </w:rPr>
            </w:pPr>
          </w:p>
        </w:tc>
        <w:tc>
          <w:tcPr>
            <w:tcW w:w="1238" w:type="dxa"/>
            <w:vMerge/>
            <w:hideMark/>
          </w:tcPr>
          <w:p w:rsidR="00AA2855" w:rsidRPr="00F233A6" w:rsidRDefault="00AA2855" w:rsidP="00F233A6">
            <w:pPr>
              <w:jc w:val="both"/>
              <w:rPr>
                <w:sz w:val="24"/>
                <w:szCs w:val="24"/>
              </w:rPr>
            </w:pPr>
          </w:p>
        </w:tc>
        <w:tc>
          <w:tcPr>
            <w:tcW w:w="1664" w:type="dxa"/>
            <w:gridSpan w:val="3"/>
            <w:hideMark/>
          </w:tcPr>
          <w:p w:rsidR="00AA2855" w:rsidRPr="00F233A6" w:rsidRDefault="00AA2855" w:rsidP="00F233A6">
            <w:pPr>
              <w:jc w:val="both"/>
              <w:rPr>
                <w:sz w:val="24"/>
                <w:szCs w:val="24"/>
              </w:rPr>
            </w:pPr>
            <w:r w:rsidRPr="00F233A6">
              <w:rPr>
                <w:sz w:val="24"/>
                <w:szCs w:val="24"/>
              </w:rPr>
              <w:t>бюджет авт</w:t>
            </w:r>
            <w:r w:rsidRPr="00F233A6">
              <w:rPr>
                <w:sz w:val="24"/>
                <w:szCs w:val="24"/>
              </w:rPr>
              <w:t>о</w:t>
            </w:r>
            <w:r w:rsidRPr="00F233A6">
              <w:rPr>
                <w:sz w:val="24"/>
                <w:szCs w:val="24"/>
              </w:rPr>
              <w:t>номного о</w:t>
            </w:r>
            <w:r w:rsidRPr="00F233A6">
              <w:rPr>
                <w:sz w:val="24"/>
                <w:szCs w:val="24"/>
              </w:rPr>
              <w:t>к</w:t>
            </w:r>
            <w:r w:rsidRPr="00F233A6">
              <w:rPr>
                <w:sz w:val="24"/>
                <w:szCs w:val="24"/>
              </w:rPr>
              <w:t>руга</w:t>
            </w:r>
          </w:p>
        </w:tc>
        <w:tc>
          <w:tcPr>
            <w:tcW w:w="1276" w:type="dxa"/>
            <w:gridSpan w:val="2"/>
            <w:noWrap/>
            <w:hideMark/>
          </w:tcPr>
          <w:p w:rsidR="00AA2855" w:rsidRPr="00F233A6" w:rsidRDefault="00AA2855" w:rsidP="00F233A6">
            <w:pPr>
              <w:jc w:val="center"/>
              <w:rPr>
                <w:sz w:val="24"/>
                <w:szCs w:val="24"/>
              </w:rPr>
            </w:pPr>
            <w:r w:rsidRPr="00F233A6">
              <w:rPr>
                <w:sz w:val="24"/>
                <w:szCs w:val="24"/>
              </w:rPr>
              <w:t>120,9</w:t>
            </w:r>
          </w:p>
        </w:tc>
        <w:tc>
          <w:tcPr>
            <w:tcW w:w="1134" w:type="dxa"/>
            <w:gridSpan w:val="2"/>
            <w:noWrap/>
            <w:hideMark/>
          </w:tcPr>
          <w:p w:rsidR="00AA2855" w:rsidRPr="00F233A6" w:rsidRDefault="00AA2855" w:rsidP="00F233A6">
            <w:pPr>
              <w:jc w:val="center"/>
              <w:rPr>
                <w:sz w:val="24"/>
                <w:szCs w:val="24"/>
              </w:rPr>
            </w:pPr>
          </w:p>
        </w:tc>
        <w:tc>
          <w:tcPr>
            <w:tcW w:w="1207" w:type="dxa"/>
            <w:gridSpan w:val="3"/>
            <w:noWrap/>
            <w:hideMark/>
          </w:tcPr>
          <w:p w:rsidR="00AA2855" w:rsidRPr="00F233A6" w:rsidRDefault="00AA2855" w:rsidP="00F233A6">
            <w:pPr>
              <w:jc w:val="center"/>
              <w:rPr>
                <w:sz w:val="24"/>
                <w:szCs w:val="24"/>
              </w:rPr>
            </w:pPr>
            <w:r w:rsidRPr="00F233A6">
              <w:rPr>
                <w:sz w:val="24"/>
                <w:szCs w:val="24"/>
              </w:rPr>
              <w:t>40,3</w:t>
            </w:r>
          </w:p>
        </w:tc>
        <w:tc>
          <w:tcPr>
            <w:tcW w:w="1134" w:type="dxa"/>
            <w:gridSpan w:val="2"/>
            <w:noWrap/>
            <w:hideMark/>
          </w:tcPr>
          <w:p w:rsidR="00AA2855" w:rsidRPr="00F233A6" w:rsidRDefault="00AA2855" w:rsidP="00F233A6">
            <w:pPr>
              <w:jc w:val="center"/>
              <w:rPr>
                <w:sz w:val="24"/>
                <w:szCs w:val="24"/>
              </w:rPr>
            </w:pPr>
            <w:r w:rsidRPr="00F233A6">
              <w:rPr>
                <w:sz w:val="24"/>
                <w:szCs w:val="24"/>
              </w:rPr>
              <w:t>40,3</w:t>
            </w:r>
          </w:p>
        </w:tc>
        <w:tc>
          <w:tcPr>
            <w:tcW w:w="1276" w:type="dxa"/>
            <w:gridSpan w:val="2"/>
            <w:noWrap/>
            <w:hideMark/>
          </w:tcPr>
          <w:p w:rsidR="00AA2855" w:rsidRPr="00F233A6" w:rsidRDefault="00AA2855" w:rsidP="00F233A6">
            <w:pPr>
              <w:jc w:val="center"/>
              <w:rPr>
                <w:sz w:val="24"/>
                <w:szCs w:val="24"/>
              </w:rPr>
            </w:pPr>
            <w:r w:rsidRPr="00F233A6">
              <w:rPr>
                <w:sz w:val="24"/>
                <w:szCs w:val="24"/>
              </w:rPr>
              <w:t>40,3</w:t>
            </w:r>
          </w:p>
        </w:tc>
        <w:tc>
          <w:tcPr>
            <w:tcW w:w="1134" w:type="dxa"/>
            <w:noWrap/>
            <w:hideMark/>
          </w:tcPr>
          <w:p w:rsidR="00AA2855" w:rsidRPr="00F233A6" w:rsidRDefault="00AA2855" w:rsidP="00F233A6">
            <w:pPr>
              <w:jc w:val="center"/>
              <w:rPr>
                <w:sz w:val="24"/>
                <w:szCs w:val="24"/>
              </w:rPr>
            </w:pPr>
          </w:p>
        </w:tc>
        <w:tc>
          <w:tcPr>
            <w:tcW w:w="1140" w:type="dxa"/>
            <w:noWrap/>
            <w:hideMark/>
          </w:tcPr>
          <w:p w:rsidR="00AA2855" w:rsidRPr="00F233A6" w:rsidRDefault="00AA2855" w:rsidP="00F233A6">
            <w:pPr>
              <w:jc w:val="center"/>
              <w:rPr>
                <w:sz w:val="24"/>
                <w:szCs w:val="24"/>
              </w:rPr>
            </w:pPr>
          </w:p>
        </w:tc>
        <w:tc>
          <w:tcPr>
            <w:tcW w:w="992" w:type="dxa"/>
            <w:noWrap/>
            <w:hideMark/>
          </w:tcPr>
          <w:p w:rsidR="00AA2855" w:rsidRPr="00F233A6" w:rsidRDefault="00AA2855" w:rsidP="00F233A6">
            <w:pPr>
              <w:jc w:val="center"/>
              <w:rPr>
                <w:sz w:val="24"/>
                <w:szCs w:val="24"/>
              </w:rPr>
            </w:pPr>
          </w:p>
        </w:tc>
      </w:tr>
      <w:tr w:rsidR="00AA2855" w:rsidRPr="00F233A6" w:rsidTr="007F6BD8">
        <w:trPr>
          <w:trHeight w:val="589"/>
        </w:trPr>
        <w:tc>
          <w:tcPr>
            <w:tcW w:w="774" w:type="dxa"/>
            <w:gridSpan w:val="2"/>
            <w:vMerge/>
            <w:hideMark/>
          </w:tcPr>
          <w:p w:rsidR="00AA2855" w:rsidRPr="00F233A6" w:rsidRDefault="00AA2855" w:rsidP="00F233A6">
            <w:pPr>
              <w:jc w:val="center"/>
              <w:rPr>
                <w:sz w:val="24"/>
                <w:szCs w:val="24"/>
              </w:rPr>
            </w:pPr>
          </w:p>
        </w:tc>
        <w:tc>
          <w:tcPr>
            <w:tcW w:w="2448" w:type="dxa"/>
            <w:gridSpan w:val="2"/>
            <w:vMerge/>
            <w:hideMark/>
          </w:tcPr>
          <w:p w:rsidR="00AA2855" w:rsidRPr="00F233A6" w:rsidRDefault="00AA2855" w:rsidP="00F233A6">
            <w:pPr>
              <w:jc w:val="both"/>
              <w:rPr>
                <w:sz w:val="24"/>
                <w:szCs w:val="24"/>
              </w:rPr>
            </w:pPr>
          </w:p>
        </w:tc>
        <w:tc>
          <w:tcPr>
            <w:tcW w:w="1238" w:type="dxa"/>
            <w:vMerge/>
            <w:hideMark/>
          </w:tcPr>
          <w:p w:rsidR="00AA2855" w:rsidRPr="00F233A6" w:rsidRDefault="00AA2855" w:rsidP="00F233A6">
            <w:pPr>
              <w:jc w:val="both"/>
              <w:rPr>
                <w:sz w:val="24"/>
                <w:szCs w:val="24"/>
              </w:rPr>
            </w:pPr>
          </w:p>
        </w:tc>
        <w:tc>
          <w:tcPr>
            <w:tcW w:w="1664" w:type="dxa"/>
            <w:gridSpan w:val="3"/>
            <w:hideMark/>
          </w:tcPr>
          <w:p w:rsidR="00AA2855" w:rsidRPr="00F233A6" w:rsidRDefault="00AA2855" w:rsidP="00F233A6">
            <w:pPr>
              <w:jc w:val="both"/>
              <w:rPr>
                <w:sz w:val="24"/>
                <w:szCs w:val="24"/>
              </w:rPr>
            </w:pPr>
            <w:r w:rsidRPr="00F233A6">
              <w:rPr>
                <w:sz w:val="24"/>
                <w:szCs w:val="24"/>
              </w:rPr>
              <w:t>бюджет ра</w:t>
            </w:r>
            <w:r w:rsidRPr="00F233A6">
              <w:rPr>
                <w:sz w:val="24"/>
                <w:szCs w:val="24"/>
              </w:rPr>
              <w:t>й</w:t>
            </w:r>
            <w:r w:rsidRPr="00F233A6">
              <w:rPr>
                <w:sz w:val="24"/>
                <w:szCs w:val="24"/>
              </w:rPr>
              <w:t>она</w:t>
            </w:r>
          </w:p>
        </w:tc>
        <w:tc>
          <w:tcPr>
            <w:tcW w:w="1276" w:type="dxa"/>
            <w:gridSpan w:val="2"/>
            <w:noWrap/>
            <w:hideMark/>
          </w:tcPr>
          <w:p w:rsidR="00AA2855" w:rsidRPr="00F233A6" w:rsidRDefault="00AA2855" w:rsidP="00F233A6">
            <w:pPr>
              <w:jc w:val="center"/>
              <w:rPr>
                <w:sz w:val="24"/>
                <w:szCs w:val="24"/>
              </w:rPr>
            </w:pPr>
            <w:r w:rsidRPr="00F233A6">
              <w:rPr>
                <w:sz w:val="24"/>
                <w:szCs w:val="24"/>
              </w:rPr>
              <w:t>0,0</w:t>
            </w:r>
          </w:p>
        </w:tc>
        <w:tc>
          <w:tcPr>
            <w:tcW w:w="1134" w:type="dxa"/>
            <w:gridSpan w:val="2"/>
            <w:noWrap/>
            <w:hideMark/>
          </w:tcPr>
          <w:p w:rsidR="00AA2855" w:rsidRPr="00F233A6" w:rsidRDefault="00AA2855" w:rsidP="00F233A6">
            <w:pPr>
              <w:jc w:val="center"/>
              <w:rPr>
                <w:sz w:val="24"/>
                <w:szCs w:val="24"/>
              </w:rPr>
            </w:pPr>
          </w:p>
        </w:tc>
        <w:tc>
          <w:tcPr>
            <w:tcW w:w="1207" w:type="dxa"/>
            <w:gridSpan w:val="3"/>
            <w:noWrap/>
            <w:hideMark/>
          </w:tcPr>
          <w:p w:rsidR="00AA2855" w:rsidRPr="00F233A6" w:rsidRDefault="00AA2855" w:rsidP="00F233A6">
            <w:pPr>
              <w:jc w:val="center"/>
              <w:rPr>
                <w:sz w:val="24"/>
                <w:szCs w:val="24"/>
              </w:rPr>
            </w:pPr>
          </w:p>
        </w:tc>
        <w:tc>
          <w:tcPr>
            <w:tcW w:w="1134" w:type="dxa"/>
            <w:gridSpan w:val="2"/>
            <w:noWrap/>
            <w:hideMark/>
          </w:tcPr>
          <w:p w:rsidR="00AA2855" w:rsidRPr="00F233A6" w:rsidRDefault="00AA2855" w:rsidP="00F233A6">
            <w:pPr>
              <w:jc w:val="center"/>
              <w:rPr>
                <w:sz w:val="24"/>
                <w:szCs w:val="24"/>
              </w:rPr>
            </w:pPr>
          </w:p>
        </w:tc>
        <w:tc>
          <w:tcPr>
            <w:tcW w:w="1276" w:type="dxa"/>
            <w:gridSpan w:val="2"/>
            <w:noWrap/>
            <w:hideMark/>
          </w:tcPr>
          <w:p w:rsidR="00AA2855" w:rsidRPr="00F233A6" w:rsidRDefault="00AA2855" w:rsidP="00F233A6">
            <w:pPr>
              <w:jc w:val="center"/>
              <w:rPr>
                <w:sz w:val="24"/>
                <w:szCs w:val="24"/>
              </w:rPr>
            </w:pPr>
          </w:p>
        </w:tc>
        <w:tc>
          <w:tcPr>
            <w:tcW w:w="1134" w:type="dxa"/>
            <w:noWrap/>
            <w:hideMark/>
          </w:tcPr>
          <w:p w:rsidR="00AA2855" w:rsidRPr="00F233A6" w:rsidRDefault="00AA2855" w:rsidP="00F233A6">
            <w:pPr>
              <w:jc w:val="center"/>
              <w:rPr>
                <w:sz w:val="24"/>
                <w:szCs w:val="24"/>
              </w:rPr>
            </w:pPr>
          </w:p>
        </w:tc>
        <w:tc>
          <w:tcPr>
            <w:tcW w:w="1140" w:type="dxa"/>
            <w:noWrap/>
            <w:hideMark/>
          </w:tcPr>
          <w:p w:rsidR="00AA2855" w:rsidRPr="00F233A6" w:rsidRDefault="00AA2855" w:rsidP="00F233A6">
            <w:pPr>
              <w:jc w:val="center"/>
              <w:rPr>
                <w:sz w:val="24"/>
                <w:szCs w:val="24"/>
              </w:rPr>
            </w:pPr>
          </w:p>
        </w:tc>
        <w:tc>
          <w:tcPr>
            <w:tcW w:w="992" w:type="dxa"/>
            <w:noWrap/>
            <w:hideMark/>
          </w:tcPr>
          <w:p w:rsidR="00AA2855" w:rsidRPr="00F233A6" w:rsidRDefault="00AA2855" w:rsidP="00F233A6">
            <w:pPr>
              <w:jc w:val="center"/>
              <w:rPr>
                <w:sz w:val="24"/>
                <w:szCs w:val="24"/>
              </w:rPr>
            </w:pPr>
          </w:p>
        </w:tc>
      </w:tr>
      <w:tr w:rsidR="00AA2855" w:rsidRPr="00F233A6" w:rsidTr="007F6BD8">
        <w:trPr>
          <w:trHeight w:val="589"/>
        </w:trPr>
        <w:tc>
          <w:tcPr>
            <w:tcW w:w="774" w:type="dxa"/>
            <w:gridSpan w:val="2"/>
            <w:vMerge/>
            <w:hideMark/>
          </w:tcPr>
          <w:p w:rsidR="00AA2855" w:rsidRPr="00F233A6" w:rsidRDefault="00AA2855" w:rsidP="00F233A6">
            <w:pPr>
              <w:jc w:val="center"/>
              <w:rPr>
                <w:sz w:val="24"/>
                <w:szCs w:val="24"/>
              </w:rPr>
            </w:pPr>
          </w:p>
        </w:tc>
        <w:tc>
          <w:tcPr>
            <w:tcW w:w="2448" w:type="dxa"/>
            <w:gridSpan w:val="2"/>
            <w:vMerge/>
            <w:hideMark/>
          </w:tcPr>
          <w:p w:rsidR="00AA2855" w:rsidRPr="00F233A6" w:rsidRDefault="00AA2855" w:rsidP="00F233A6">
            <w:pPr>
              <w:jc w:val="both"/>
              <w:rPr>
                <w:sz w:val="24"/>
                <w:szCs w:val="24"/>
              </w:rPr>
            </w:pPr>
          </w:p>
        </w:tc>
        <w:tc>
          <w:tcPr>
            <w:tcW w:w="1238" w:type="dxa"/>
            <w:vMerge/>
            <w:hideMark/>
          </w:tcPr>
          <w:p w:rsidR="00AA2855" w:rsidRPr="00F233A6" w:rsidRDefault="00AA2855" w:rsidP="00F233A6">
            <w:pPr>
              <w:jc w:val="both"/>
              <w:rPr>
                <w:sz w:val="24"/>
                <w:szCs w:val="24"/>
              </w:rPr>
            </w:pPr>
          </w:p>
        </w:tc>
        <w:tc>
          <w:tcPr>
            <w:tcW w:w="1664" w:type="dxa"/>
            <w:gridSpan w:val="3"/>
            <w:hideMark/>
          </w:tcPr>
          <w:p w:rsidR="00AA2855" w:rsidRPr="00F233A6" w:rsidRDefault="00AA2855" w:rsidP="00F233A6">
            <w:pPr>
              <w:jc w:val="both"/>
              <w:rPr>
                <w:sz w:val="24"/>
                <w:szCs w:val="24"/>
              </w:rPr>
            </w:pPr>
            <w:r w:rsidRPr="00F233A6">
              <w:rPr>
                <w:sz w:val="24"/>
                <w:szCs w:val="24"/>
              </w:rPr>
              <w:t>иные вн</w:t>
            </w:r>
            <w:r w:rsidRPr="00F233A6">
              <w:rPr>
                <w:sz w:val="24"/>
                <w:szCs w:val="24"/>
              </w:rPr>
              <w:t>е</w:t>
            </w:r>
            <w:r w:rsidRPr="00F233A6">
              <w:rPr>
                <w:sz w:val="24"/>
                <w:szCs w:val="24"/>
              </w:rPr>
              <w:t>бюджетные исто</w:t>
            </w:r>
            <w:r w:rsidRPr="00F233A6">
              <w:rPr>
                <w:sz w:val="24"/>
                <w:szCs w:val="24"/>
              </w:rPr>
              <w:t>ч</w:t>
            </w:r>
            <w:r w:rsidRPr="00F233A6">
              <w:rPr>
                <w:sz w:val="24"/>
                <w:szCs w:val="24"/>
              </w:rPr>
              <w:t>ники</w:t>
            </w:r>
          </w:p>
        </w:tc>
        <w:tc>
          <w:tcPr>
            <w:tcW w:w="1276" w:type="dxa"/>
            <w:gridSpan w:val="2"/>
            <w:noWrap/>
            <w:hideMark/>
          </w:tcPr>
          <w:p w:rsidR="00AA2855" w:rsidRPr="00F233A6" w:rsidRDefault="00AA2855" w:rsidP="00F233A6">
            <w:pPr>
              <w:jc w:val="center"/>
              <w:rPr>
                <w:sz w:val="24"/>
                <w:szCs w:val="24"/>
              </w:rPr>
            </w:pPr>
            <w:r w:rsidRPr="00F233A6">
              <w:rPr>
                <w:sz w:val="24"/>
                <w:szCs w:val="24"/>
              </w:rPr>
              <w:t>0,0</w:t>
            </w:r>
          </w:p>
        </w:tc>
        <w:tc>
          <w:tcPr>
            <w:tcW w:w="1134" w:type="dxa"/>
            <w:gridSpan w:val="2"/>
            <w:noWrap/>
            <w:hideMark/>
          </w:tcPr>
          <w:p w:rsidR="00AA2855" w:rsidRPr="00F233A6" w:rsidRDefault="00AA2855" w:rsidP="00F233A6">
            <w:pPr>
              <w:jc w:val="center"/>
              <w:rPr>
                <w:sz w:val="24"/>
                <w:szCs w:val="24"/>
              </w:rPr>
            </w:pPr>
          </w:p>
        </w:tc>
        <w:tc>
          <w:tcPr>
            <w:tcW w:w="1207" w:type="dxa"/>
            <w:gridSpan w:val="3"/>
            <w:noWrap/>
            <w:hideMark/>
          </w:tcPr>
          <w:p w:rsidR="00AA2855" w:rsidRPr="00F233A6" w:rsidRDefault="00AA2855" w:rsidP="00F233A6">
            <w:pPr>
              <w:jc w:val="center"/>
              <w:rPr>
                <w:sz w:val="24"/>
                <w:szCs w:val="24"/>
              </w:rPr>
            </w:pPr>
          </w:p>
        </w:tc>
        <w:tc>
          <w:tcPr>
            <w:tcW w:w="1134" w:type="dxa"/>
            <w:gridSpan w:val="2"/>
            <w:noWrap/>
            <w:hideMark/>
          </w:tcPr>
          <w:p w:rsidR="00AA2855" w:rsidRPr="00F233A6" w:rsidRDefault="00AA2855" w:rsidP="00F233A6">
            <w:pPr>
              <w:jc w:val="center"/>
              <w:rPr>
                <w:sz w:val="24"/>
                <w:szCs w:val="24"/>
              </w:rPr>
            </w:pPr>
          </w:p>
        </w:tc>
        <w:tc>
          <w:tcPr>
            <w:tcW w:w="1276" w:type="dxa"/>
            <w:gridSpan w:val="2"/>
            <w:noWrap/>
            <w:hideMark/>
          </w:tcPr>
          <w:p w:rsidR="00AA2855" w:rsidRPr="00F233A6" w:rsidRDefault="00AA2855" w:rsidP="00F233A6">
            <w:pPr>
              <w:jc w:val="center"/>
              <w:rPr>
                <w:sz w:val="24"/>
                <w:szCs w:val="24"/>
              </w:rPr>
            </w:pPr>
          </w:p>
        </w:tc>
        <w:tc>
          <w:tcPr>
            <w:tcW w:w="1134" w:type="dxa"/>
            <w:noWrap/>
            <w:hideMark/>
          </w:tcPr>
          <w:p w:rsidR="00AA2855" w:rsidRPr="00F233A6" w:rsidRDefault="00AA2855" w:rsidP="00F233A6">
            <w:pPr>
              <w:jc w:val="center"/>
              <w:rPr>
                <w:sz w:val="24"/>
                <w:szCs w:val="24"/>
              </w:rPr>
            </w:pPr>
          </w:p>
        </w:tc>
        <w:tc>
          <w:tcPr>
            <w:tcW w:w="1140" w:type="dxa"/>
            <w:noWrap/>
            <w:hideMark/>
          </w:tcPr>
          <w:p w:rsidR="00AA2855" w:rsidRPr="00F233A6" w:rsidRDefault="00AA2855" w:rsidP="00F233A6">
            <w:pPr>
              <w:jc w:val="center"/>
              <w:rPr>
                <w:sz w:val="24"/>
                <w:szCs w:val="24"/>
              </w:rPr>
            </w:pPr>
          </w:p>
        </w:tc>
        <w:tc>
          <w:tcPr>
            <w:tcW w:w="992" w:type="dxa"/>
            <w:noWrap/>
            <w:hideMark/>
          </w:tcPr>
          <w:p w:rsidR="00AA2855" w:rsidRPr="00F233A6" w:rsidRDefault="00AA2855" w:rsidP="00F233A6">
            <w:pPr>
              <w:jc w:val="center"/>
              <w:rPr>
                <w:sz w:val="24"/>
                <w:szCs w:val="24"/>
              </w:rPr>
            </w:pPr>
          </w:p>
        </w:tc>
      </w:tr>
      <w:tr w:rsidR="00AA2855" w:rsidRPr="00F233A6" w:rsidTr="007F6BD8">
        <w:trPr>
          <w:trHeight w:val="454"/>
        </w:trPr>
        <w:tc>
          <w:tcPr>
            <w:tcW w:w="774" w:type="dxa"/>
            <w:gridSpan w:val="2"/>
            <w:vMerge w:val="restart"/>
            <w:hideMark/>
          </w:tcPr>
          <w:p w:rsidR="00AA2855" w:rsidRDefault="00AA2855" w:rsidP="00F233A6">
            <w:pPr>
              <w:jc w:val="center"/>
              <w:rPr>
                <w:sz w:val="24"/>
                <w:szCs w:val="24"/>
              </w:rPr>
            </w:pPr>
            <w:r w:rsidRPr="00F233A6">
              <w:rPr>
                <w:sz w:val="24"/>
                <w:szCs w:val="24"/>
              </w:rPr>
              <w:t>1.7.</w:t>
            </w:r>
          </w:p>
          <w:p w:rsidR="00054FD7" w:rsidRDefault="00054FD7" w:rsidP="00F233A6">
            <w:pPr>
              <w:jc w:val="center"/>
              <w:rPr>
                <w:sz w:val="24"/>
                <w:szCs w:val="24"/>
              </w:rPr>
            </w:pPr>
          </w:p>
          <w:p w:rsidR="00054FD7" w:rsidRDefault="00054FD7" w:rsidP="00F233A6">
            <w:pPr>
              <w:jc w:val="center"/>
              <w:rPr>
                <w:sz w:val="24"/>
                <w:szCs w:val="24"/>
              </w:rPr>
            </w:pPr>
          </w:p>
          <w:p w:rsidR="00054FD7" w:rsidRDefault="00054FD7" w:rsidP="00F233A6">
            <w:pPr>
              <w:jc w:val="center"/>
              <w:rPr>
                <w:sz w:val="24"/>
                <w:szCs w:val="24"/>
              </w:rPr>
            </w:pPr>
          </w:p>
          <w:p w:rsidR="00054FD7" w:rsidRDefault="00054FD7" w:rsidP="00F233A6">
            <w:pPr>
              <w:jc w:val="center"/>
              <w:rPr>
                <w:sz w:val="24"/>
                <w:szCs w:val="24"/>
              </w:rPr>
            </w:pPr>
          </w:p>
          <w:p w:rsidR="00054FD7" w:rsidRPr="00F233A6" w:rsidRDefault="00054FD7" w:rsidP="00F233A6">
            <w:pPr>
              <w:jc w:val="center"/>
              <w:rPr>
                <w:sz w:val="24"/>
                <w:szCs w:val="24"/>
              </w:rPr>
            </w:pPr>
          </w:p>
        </w:tc>
        <w:tc>
          <w:tcPr>
            <w:tcW w:w="2448" w:type="dxa"/>
            <w:gridSpan w:val="2"/>
            <w:vMerge w:val="restart"/>
            <w:hideMark/>
          </w:tcPr>
          <w:p w:rsidR="00AA2855" w:rsidRDefault="00AA2855" w:rsidP="00F233A6">
            <w:pPr>
              <w:jc w:val="both"/>
              <w:rPr>
                <w:sz w:val="24"/>
                <w:szCs w:val="24"/>
              </w:rPr>
            </w:pPr>
            <w:r w:rsidRPr="00F233A6">
              <w:rPr>
                <w:sz w:val="24"/>
                <w:szCs w:val="24"/>
              </w:rPr>
              <w:t>Строительство, р</w:t>
            </w:r>
            <w:r w:rsidRPr="00F233A6">
              <w:rPr>
                <w:sz w:val="24"/>
                <w:szCs w:val="24"/>
              </w:rPr>
              <w:t>е</w:t>
            </w:r>
            <w:r w:rsidRPr="00F233A6">
              <w:rPr>
                <w:sz w:val="24"/>
                <w:szCs w:val="24"/>
              </w:rPr>
              <w:t>конструкция и кап</w:t>
            </w:r>
            <w:r w:rsidRPr="00F233A6">
              <w:rPr>
                <w:sz w:val="24"/>
                <w:szCs w:val="24"/>
              </w:rPr>
              <w:t>и</w:t>
            </w:r>
            <w:r w:rsidRPr="00F233A6">
              <w:rPr>
                <w:sz w:val="24"/>
                <w:szCs w:val="24"/>
              </w:rPr>
              <w:t>тальный ремонт об</w:t>
            </w:r>
            <w:r w:rsidRPr="00F233A6">
              <w:rPr>
                <w:sz w:val="24"/>
                <w:szCs w:val="24"/>
              </w:rPr>
              <w:t>ъ</w:t>
            </w:r>
            <w:r w:rsidRPr="00F233A6">
              <w:rPr>
                <w:sz w:val="24"/>
                <w:szCs w:val="24"/>
              </w:rPr>
              <w:t xml:space="preserve">ектов спорта </w:t>
            </w:r>
          </w:p>
          <w:p w:rsidR="00054FD7" w:rsidRDefault="00054FD7" w:rsidP="00F233A6">
            <w:pPr>
              <w:jc w:val="both"/>
              <w:rPr>
                <w:sz w:val="24"/>
                <w:szCs w:val="24"/>
              </w:rPr>
            </w:pPr>
          </w:p>
          <w:p w:rsidR="00054FD7" w:rsidRDefault="00054FD7" w:rsidP="00F233A6">
            <w:pPr>
              <w:jc w:val="both"/>
              <w:rPr>
                <w:sz w:val="24"/>
                <w:szCs w:val="24"/>
              </w:rPr>
            </w:pPr>
          </w:p>
          <w:p w:rsidR="00054FD7" w:rsidRPr="00F233A6" w:rsidRDefault="00054FD7" w:rsidP="00F233A6">
            <w:pPr>
              <w:jc w:val="both"/>
              <w:rPr>
                <w:sz w:val="24"/>
                <w:szCs w:val="24"/>
              </w:rPr>
            </w:pPr>
          </w:p>
        </w:tc>
        <w:tc>
          <w:tcPr>
            <w:tcW w:w="1238" w:type="dxa"/>
            <w:vMerge w:val="restart"/>
            <w:hideMark/>
          </w:tcPr>
          <w:p w:rsidR="007F6BD8" w:rsidRDefault="00AA2855" w:rsidP="007F6BD8">
            <w:pPr>
              <w:jc w:val="both"/>
              <w:rPr>
                <w:sz w:val="24"/>
                <w:szCs w:val="24"/>
              </w:rPr>
            </w:pPr>
            <w:r w:rsidRPr="00F233A6">
              <w:rPr>
                <w:sz w:val="24"/>
                <w:szCs w:val="24"/>
              </w:rPr>
              <w:t>отдел по физич</w:t>
            </w:r>
            <w:r w:rsidRPr="00F233A6">
              <w:rPr>
                <w:sz w:val="24"/>
                <w:szCs w:val="24"/>
              </w:rPr>
              <w:t>е</w:t>
            </w:r>
            <w:r w:rsidRPr="00F233A6">
              <w:rPr>
                <w:sz w:val="24"/>
                <w:szCs w:val="24"/>
              </w:rPr>
              <w:t>ской культуре и спорту админ</w:t>
            </w:r>
            <w:r w:rsidRPr="00F233A6">
              <w:rPr>
                <w:sz w:val="24"/>
                <w:szCs w:val="24"/>
              </w:rPr>
              <w:t>и</w:t>
            </w:r>
            <w:r w:rsidRPr="00F233A6">
              <w:rPr>
                <w:sz w:val="24"/>
                <w:szCs w:val="24"/>
              </w:rPr>
              <w:t>стр</w:t>
            </w:r>
            <w:r w:rsidRPr="00F233A6">
              <w:rPr>
                <w:sz w:val="24"/>
                <w:szCs w:val="24"/>
              </w:rPr>
              <w:t>а</w:t>
            </w:r>
            <w:r w:rsidRPr="00F233A6">
              <w:rPr>
                <w:sz w:val="24"/>
                <w:szCs w:val="24"/>
              </w:rPr>
              <w:t>ции района/</w:t>
            </w:r>
          </w:p>
          <w:p w:rsidR="00AA2855" w:rsidRDefault="00AA2855" w:rsidP="007F6BD8">
            <w:pPr>
              <w:jc w:val="both"/>
              <w:rPr>
                <w:sz w:val="24"/>
                <w:szCs w:val="24"/>
              </w:rPr>
            </w:pPr>
            <w:r w:rsidRPr="00F233A6">
              <w:rPr>
                <w:sz w:val="24"/>
                <w:szCs w:val="24"/>
              </w:rPr>
              <w:lastRenderedPageBreak/>
              <w:t>отдел жили</w:t>
            </w:r>
            <w:r w:rsidRPr="00F233A6">
              <w:rPr>
                <w:sz w:val="24"/>
                <w:szCs w:val="24"/>
              </w:rPr>
              <w:t>щ</w:t>
            </w:r>
            <w:r w:rsidRPr="00F233A6">
              <w:rPr>
                <w:sz w:val="24"/>
                <w:szCs w:val="24"/>
              </w:rPr>
              <w:t>но-комм</w:t>
            </w:r>
            <w:r w:rsidRPr="00F233A6">
              <w:rPr>
                <w:sz w:val="24"/>
                <w:szCs w:val="24"/>
              </w:rPr>
              <w:t>у</w:t>
            </w:r>
            <w:r w:rsidRPr="00F233A6">
              <w:rPr>
                <w:sz w:val="24"/>
                <w:szCs w:val="24"/>
              </w:rPr>
              <w:t>нального хозяйс</w:t>
            </w:r>
            <w:r w:rsidRPr="00F233A6">
              <w:rPr>
                <w:sz w:val="24"/>
                <w:szCs w:val="24"/>
              </w:rPr>
              <w:t>т</w:t>
            </w:r>
            <w:r w:rsidRPr="00F233A6">
              <w:rPr>
                <w:sz w:val="24"/>
                <w:szCs w:val="24"/>
              </w:rPr>
              <w:t>ва, эне</w:t>
            </w:r>
            <w:r w:rsidRPr="00F233A6">
              <w:rPr>
                <w:sz w:val="24"/>
                <w:szCs w:val="24"/>
              </w:rPr>
              <w:t>р</w:t>
            </w:r>
            <w:r w:rsidRPr="00F233A6">
              <w:rPr>
                <w:sz w:val="24"/>
                <w:szCs w:val="24"/>
              </w:rPr>
              <w:t>гетики и стро</w:t>
            </w:r>
            <w:r w:rsidRPr="00F233A6">
              <w:rPr>
                <w:sz w:val="24"/>
                <w:szCs w:val="24"/>
              </w:rPr>
              <w:t>и</w:t>
            </w:r>
            <w:r w:rsidRPr="00F233A6">
              <w:rPr>
                <w:sz w:val="24"/>
                <w:szCs w:val="24"/>
              </w:rPr>
              <w:t>тельства админ</w:t>
            </w:r>
            <w:r w:rsidRPr="00F233A6">
              <w:rPr>
                <w:sz w:val="24"/>
                <w:szCs w:val="24"/>
              </w:rPr>
              <w:t>и</w:t>
            </w:r>
            <w:r w:rsidRPr="00F233A6">
              <w:rPr>
                <w:sz w:val="24"/>
                <w:szCs w:val="24"/>
              </w:rPr>
              <w:t>страции района; муниц</w:t>
            </w:r>
            <w:r w:rsidRPr="00F233A6">
              <w:rPr>
                <w:sz w:val="24"/>
                <w:szCs w:val="24"/>
              </w:rPr>
              <w:t>и</w:t>
            </w:r>
            <w:r w:rsidRPr="00F233A6">
              <w:rPr>
                <w:sz w:val="24"/>
                <w:szCs w:val="24"/>
              </w:rPr>
              <w:t>пальное казенное учрежд</w:t>
            </w:r>
            <w:r w:rsidRPr="00F233A6">
              <w:rPr>
                <w:sz w:val="24"/>
                <w:szCs w:val="24"/>
              </w:rPr>
              <w:t>е</w:t>
            </w:r>
            <w:r w:rsidRPr="00F233A6">
              <w:rPr>
                <w:sz w:val="24"/>
                <w:szCs w:val="24"/>
              </w:rPr>
              <w:t>ние «Упра</w:t>
            </w:r>
            <w:r w:rsidRPr="00F233A6">
              <w:rPr>
                <w:sz w:val="24"/>
                <w:szCs w:val="24"/>
              </w:rPr>
              <w:t>в</w:t>
            </w:r>
            <w:r w:rsidRPr="00F233A6">
              <w:rPr>
                <w:sz w:val="24"/>
                <w:szCs w:val="24"/>
              </w:rPr>
              <w:t>ление к</w:t>
            </w:r>
            <w:r w:rsidRPr="00F233A6">
              <w:rPr>
                <w:sz w:val="24"/>
                <w:szCs w:val="24"/>
              </w:rPr>
              <w:t>а</w:t>
            </w:r>
            <w:r w:rsidRPr="00F233A6">
              <w:rPr>
                <w:sz w:val="24"/>
                <w:szCs w:val="24"/>
              </w:rPr>
              <w:t>питал</w:t>
            </w:r>
            <w:r w:rsidRPr="00F233A6">
              <w:rPr>
                <w:sz w:val="24"/>
                <w:szCs w:val="24"/>
              </w:rPr>
              <w:t>ь</w:t>
            </w:r>
            <w:r w:rsidRPr="00F233A6">
              <w:rPr>
                <w:sz w:val="24"/>
                <w:szCs w:val="24"/>
              </w:rPr>
              <w:t>ного стро</w:t>
            </w:r>
            <w:r w:rsidRPr="00F233A6">
              <w:rPr>
                <w:sz w:val="24"/>
                <w:szCs w:val="24"/>
              </w:rPr>
              <w:t>и</w:t>
            </w:r>
            <w:r w:rsidRPr="00F233A6">
              <w:rPr>
                <w:sz w:val="24"/>
                <w:szCs w:val="24"/>
              </w:rPr>
              <w:t>тельства по з</w:t>
            </w:r>
            <w:r w:rsidRPr="00F233A6">
              <w:rPr>
                <w:sz w:val="24"/>
                <w:szCs w:val="24"/>
              </w:rPr>
              <w:t>а</w:t>
            </w:r>
            <w:r w:rsidRPr="00F233A6">
              <w:rPr>
                <w:sz w:val="24"/>
                <w:szCs w:val="24"/>
              </w:rPr>
              <w:t>стройке Нижн</w:t>
            </w:r>
            <w:r w:rsidRPr="00F233A6">
              <w:rPr>
                <w:sz w:val="24"/>
                <w:szCs w:val="24"/>
              </w:rPr>
              <w:t>е</w:t>
            </w:r>
            <w:r w:rsidRPr="00F233A6">
              <w:rPr>
                <w:sz w:val="24"/>
                <w:szCs w:val="24"/>
              </w:rPr>
              <w:t>варто</w:t>
            </w:r>
            <w:r w:rsidRPr="00F233A6">
              <w:rPr>
                <w:sz w:val="24"/>
                <w:szCs w:val="24"/>
              </w:rPr>
              <w:t>в</w:t>
            </w:r>
            <w:r w:rsidRPr="00F233A6">
              <w:rPr>
                <w:sz w:val="24"/>
                <w:szCs w:val="24"/>
              </w:rPr>
              <w:t>ского района»</w:t>
            </w:r>
          </w:p>
          <w:p w:rsidR="00054FD7" w:rsidRDefault="00054FD7" w:rsidP="007F6BD8">
            <w:pPr>
              <w:jc w:val="both"/>
              <w:rPr>
                <w:sz w:val="24"/>
                <w:szCs w:val="24"/>
              </w:rPr>
            </w:pPr>
          </w:p>
          <w:p w:rsidR="00054FD7" w:rsidRDefault="00054FD7" w:rsidP="007F6BD8">
            <w:pPr>
              <w:jc w:val="both"/>
              <w:rPr>
                <w:sz w:val="24"/>
                <w:szCs w:val="24"/>
              </w:rPr>
            </w:pPr>
          </w:p>
          <w:p w:rsidR="00054FD7" w:rsidRDefault="00054FD7" w:rsidP="007F6BD8">
            <w:pPr>
              <w:jc w:val="both"/>
              <w:rPr>
                <w:sz w:val="24"/>
                <w:szCs w:val="24"/>
              </w:rPr>
            </w:pPr>
          </w:p>
          <w:p w:rsidR="00054FD7" w:rsidRDefault="00054FD7" w:rsidP="007F6BD8">
            <w:pPr>
              <w:jc w:val="both"/>
              <w:rPr>
                <w:sz w:val="24"/>
                <w:szCs w:val="24"/>
              </w:rPr>
            </w:pPr>
          </w:p>
          <w:p w:rsidR="00054FD7" w:rsidRDefault="00054FD7" w:rsidP="007F6BD8">
            <w:pPr>
              <w:jc w:val="both"/>
              <w:rPr>
                <w:sz w:val="24"/>
                <w:szCs w:val="24"/>
              </w:rPr>
            </w:pPr>
          </w:p>
          <w:p w:rsidR="00054FD7" w:rsidRDefault="00054FD7" w:rsidP="007F6BD8">
            <w:pPr>
              <w:jc w:val="both"/>
              <w:rPr>
                <w:sz w:val="24"/>
                <w:szCs w:val="24"/>
              </w:rPr>
            </w:pPr>
          </w:p>
          <w:p w:rsidR="00054FD7" w:rsidRDefault="00054FD7" w:rsidP="007F6BD8">
            <w:pPr>
              <w:jc w:val="both"/>
              <w:rPr>
                <w:sz w:val="24"/>
                <w:szCs w:val="24"/>
              </w:rPr>
            </w:pPr>
          </w:p>
          <w:p w:rsidR="00054FD7" w:rsidRDefault="00054FD7" w:rsidP="007F6BD8">
            <w:pPr>
              <w:jc w:val="both"/>
              <w:rPr>
                <w:sz w:val="24"/>
                <w:szCs w:val="24"/>
              </w:rPr>
            </w:pPr>
          </w:p>
          <w:p w:rsidR="00054FD7" w:rsidRDefault="00054FD7" w:rsidP="007F6BD8">
            <w:pPr>
              <w:jc w:val="both"/>
              <w:rPr>
                <w:sz w:val="24"/>
                <w:szCs w:val="24"/>
              </w:rPr>
            </w:pPr>
          </w:p>
          <w:p w:rsidR="00054FD7" w:rsidRDefault="00054FD7" w:rsidP="007F6BD8">
            <w:pPr>
              <w:jc w:val="both"/>
              <w:rPr>
                <w:sz w:val="24"/>
                <w:szCs w:val="24"/>
              </w:rPr>
            </w:pPr>
          </w:p>
          <w:p w:rsidR="00054FD7" w:rsidRDefault="00054FD7" w:rsidP="007F6BD8">
            <w:pPr>
              <w:jc w:val="both"/>
              <w:rPr>
                <w:sz w:val="24"/>
                <w:szCs w:val="24"/>
              </w:rPr>
            </w:pPr>
          </w:p>
          <w:p w:rsidR="00054FD7" w:rsidRDefault="00054FD7" w:rsidP="007F6BD8">
            <w:pPr>
              <w:jc w:val="both"/>
              <w:rPr>
                <w:sz w:val="24"/>
                <w:szCs w:val="24"/>
              </w:rPr>
            </w:pPr>
          </w:p>
          <w:p w:rsidR="00054FD7" w:rsidRDefault="00054FD7" w:rsidP="007F6BD8">
            <w:pPr>
              <w:jc w:val="both"/>
              <w:rPr>
                <w:sz w:val="24"/>
                <w:szCs w:val="24"/>
              </w:rPr>
            </w:pPr>
          </w:p>
          <w:p w:rsidR="00054FD7" w:rsidRDefault="00054FD7" w:rsidP="007F6BD8">
            <w:pPr>
              <w:jc w:val="both"/>
              <w:rPr>
                <w:sz w:val="24"/>
                <w:szCs w:val="24"/>
              </w:rPr>
            </w:pPr>
          </w:p>
          <w:p w:rsidR="00054FD7" w:rsidRDefault="00054FD7" w:rsidP="007F6BD8">
            <w:pPr>
              <w:jc w:val="both"/>
              <w:rPr>
                <w:sz w:val="24"/>
                <w:szCs w:val="24"/>
              </w:rPr>
            </w:pPr>
          </w:p>
          <w:p w:rsidR="00054FD7" w:rsidRDefault="00054FD7" w:rsidP="007F6BD8">
            <w:pPr>
              <w:jc w:val="both"/>
              <w:rPr>
                <w:sz w:val="24"/>
                <w:szCs w:val="24"/>
              </w:rPr>
            </w:pPr>
          </w:p>
          <w:p w:rsidR="00054FD7" w:rsidRDefault="00054FD7" w:rsidP="007F6BD8">
            <w:pPr>
              <w:jc w:val="both"/>
              <w:rPr>
                <w:sz w:val="24"/>
                <w:szCs w:val="24"/>
              </w:rPr>
            </w:pPr>
          </w:p>
          <w:p w:rsidR="00054FD7" w:rsidRDefault="00054FD7" w:rsidP="007F6BD8">
            <w:pPr>
              <w:jc w:val="both"/>
              <w:rPr>
                <w:sz w:val="24"/>
                <w:szCs w:val="24"/>
              </w:rPr>
            </w:pPr>
          </w:p>
          <w:p w:rsidR="00054FD7" w:rsidRDefault="00054FD7" w:rsidP="007F6BD8">
            <w:pPr>
              <w:jc w:val="both"/>
              <w:rPr>
                <w:sz w:val="24"/>
                <w:szCs w:val="24"/>
              </w:rPr>
            </w:pPr>
          </w:p>
          <w:p w:rsidR="00054FD7" w:rsidRDefault="00054FD7" w:rsidP="007F6BD8">
            <w:pPr>
              <w:jc w:val="both"/>
              <w:rPr>
                <w:sz w:val="24"/>
                <w:szCs w:val="24"/>
              </w:rPr>
            </w:pPr>
          </w:p>
          <w:p w:rsidR="00054FD7" w:rsidRDefault="00054FD7" w:rsidP="007F6BD8">
            <w:pPr>
              <w:jc w:val="both"/>
              <w:rPr>
                <w:sz w:val="24"/>
                <w:szCs w:val="24"/>
              </w:rPr>
            </w:pPr>
          </w:p>
          <w:p w:rsidR="00054FD7" w:rsidRDefault="00054FD7" w:rsidP="007F6BD8">
            <w:pPr>
              <w:jc w:val="both"/>
              <w:rPr>
                <w:sz w:val="24"/>
                <w:szCs w:val="24"/>
              </w:rPr>
            </w:pPr>
          </w:p>
          <w:p w:rsidR="00054FD7" w:rsidRDefault="00054FD7" w:rsidP="007F6BD8">
            <w:pPr>
              <w:jc w:val="both"/>
              <w:rPr>
                <w:sz w:val="24"/>
                <w:szCs w:val="24"/>
              </w:rPr>
            </w:pPr>
          </w:p>
          <w:p w:rsidR="00054FD7" w:rsidRDefault="00054FD7" w:rsidP="007F6BD8">
            <w:pPr>
              <w:jc w:val="both"/>
              <w:rPr>
                <w:sz w:val="24"/>
                <w:szCs w:val="24"/>
              </w:rPr>
            </w:pPr>
          </w:p>
          <w:p w:rsidR="00054FD7" w:rsidRDefault="00054FD7" w:rsidP="007F6BD8">
            <w:pPr>
              <w:jc w:val="both"/>
              <w:rPr>
                <w:sz w:val="24"/>
                <w:szCs w:val="24"/>
              </w:rPr>
            </w:pPr>
          </w:p>
          <w:p w:rsidR="00054FD7" w:rsidRDefault="00054FD7" w:rsidP="007F6BD8">
            <w:pPr>
              <w:jc w:val="both"/>
              <w:rPr>
                <w:sz w:val="24"/>
                <w:szCs w:val="24"/>
              </w:rPr>
            </w:pPr>
          </w:p>
          <w:p w:rsidR="00054FD7" w:rsidRDefault="00054FD7" w:rsidP="007F6BD8">
            <w:pPr>
              <w:jc w:val="both"/>
              <w:rPr>
                <w:sz w:val="24"/>
                <w:szCs w:val="24"/>
              </w:rPr>
            </w:pPr>
          </w:p>
          <w:p w:rsidR="00054FD7" w:rsidRDefault="00054FD7" w:rsidP="007F6BD8">
            <w:pPr>
              <w:jc w:val="both"/>
              <w:rPr>
                <w:sz w:val="24"/>
                <w:szCs w:val="24"/>
              </w:rPr>
            </w:pPr>
          </w:p>
          <w:p w:rsidR="00054FD7" w:rsidRDefault="00054FD7" w:rsidP="007F6BD8">
            <w:pPr>
              <w:jc w:val="both"/>
              <w:rPr>
                <w:sz w:val="24"/>
                <w:szCs w:val="24"/>
              </w:rPr>
            </w:pPr>
          </w:p>
          <w:p w:rsidR="00054FD7" w:rsidRDefault="00054FD7" w:rsidP="007F6BD8">
            <w:pPr>
              <w:jc w:val="both"/>
              <w:rPr>
                <w:sz w:val="24"/>
                <w:szCs w:val="24"/>
              </w:rPr>
            </w:pPr>
          </w:p>
          <w:p w:rsidR="00054FD7" w:rsidRDefault="00054FD7" w:rsidP="007F6BD8">
            <w:pPr>
              <w:jc w:val="both"/>
              <w:rPr>
                <w:sz w:val="24"/>
                <w:szCs w:val="24"/>
              </w:rPr>
            </w:pPr>
          </w:p>
          <w:p w:rsidR="00054FD7" w:rsidRDefault="00054FD7" w:rsidP="007F6BD8">
            <w:pPr>
              <w:jc w:val="both"/>
              <w:rPr>
                <w:sz w:val="24"/>
                <w:szCs w:val="24"/>
              </w:rPr>
            </w:pPr>
          </w:p>
          <w:p w:rsidR="00054FD7" w:rsidRDefault="00054FD7" w:rsidP="007F6BD8">
            <w:pPr>
              <w:jc w:val="both"/>
              <w:rPr>
                <w:sz w:val="24"/>
                <w:szCs w:val="24"/>
              </w:rPr>
            </w:pPr>
          </w:p>
          <w:p w:rsidR="00054FD7" w:rsidRDefault="00054FD7" w:rsidP="007F6BD8">
            <w:pPr>
              <w:jc w:val="both"/>
              <w:rPr>
                <w:sz w:val="24"/>
                <w:szCs w:val="24"/>
              </w:rPr>
            </w:pPr>
          </w:p>
          <w:p w:rsidR="00054FD7" w:rsidRPr="00F233A6" w:rsidRDefault="00054FD7" w:rsidP="007F6BD8">
            <w:pPr>
              <w:jc w:val="both"/>
              <w:rPr>
                <w:sz w:val="24"/>
                <w:szCs w:val="24"/>
              </w:rPr>
            </w:pPr>
          </w:p>
        </w:tc>
        <w:tc>
          <w:tcPr>
            <w:tcW w:w="1664" w:type="dxa"/>
            <w:gridSpan w:val="3"/>
            <w:hideMark/>
          </w:tcPr>
          <w:p w:rsidR="00AA2855" w:rsidRPr="00F233A6" w:rsidRDefault="00AA2855" w:rsidP="00F233A6">
            <w:pPr>
              <w:jc w:val="both"/>
              <w:rPr>
                <w:sz w:val="24"/>
                <w:szCs w:val="24"/>
              </w:rPr>
            </w:pPr>
            <w:r w:rsidRPr="00F233A6">
              <w:rPr>
                <w:sz w:val="24"/>
                <w:szCs w:val="24"/>
              </w:rPr>
              <w:lastRenderedPageBreak/>
              <w:t>всего</w:t>
            </w:r>
          </w:p>
        </w:tc>
        <w:tc>
          <w:tcPr>
            <w:tcW w:w="1276" w:type="dxa"/>
            <w:gridSpan w:val="2"/>
            <w:noWrap/>
            <w:hideMark/>
          </w:tcPr>
          <w:p w:rsidR="00AA2855" w:rsidRPr="00F233A6" w:rsidRDefault="00AA2855" w:rsidP="00F233A6">
            <w:pPr>
              <w:jc w:val="center"/>
              <w:rPr>
                <w:sz w:val="24"/>
                <w:szCs w:val="24"/>
              </w:rPr>
            </w:pPr>
            <w:r w:rsidRPr="00F233A6">
              <w:rPr>
                <w:sz w:val="24"/>
                <w:szCs w:val="24"/>
              </w:rPr>
              <w:t>362 347,1</w:t>
            </w:r>
          </w:p>
        </w:tc>
        <w:tc>
          <w:tcPr>
            <w:tcW w:w="1134" w:type="dxa"/>
            <w:gridSpan w:val="2"/>
            <w:noWrap/>
            <w:hideMark/>
          </w:tcPr>
          <w:p w:rsidR="00AA2855" w:rsidRPr="00F233A6" w:rsidRDefault="00AA2855" w:rsidP="00F233A6">
            <w:pPr>
              <w:jc w:val="center"/>
              <w:rPr>
                <w:sz w:val="24"/>
                <w:szCs w:val="24"/>
              </w:rPr>
            </w:pPr>
            <w:r w:rsidRPr="00F233A6">
              <w:rPr>
                <w:sz w:val="24"/>
                <w:szCs w:val="24"/>
              </w:rPr>
              <w:t>192162,0</w:t>
            </w:r>
          </w:p>
        </w:tc>
        <w:tc>
          <w:tcPr>
            <w:tcW w:w="1207" w:type="dxa"/>
            <w:gridSpan w:val="3"/>
            <w:noWrap/>
            <w:hideMark/>
          </w:tcPr>
          <w:p w:rsidR="00AA2855" w:rsidRPr="00F233A6" w:rsidRDefault="00AA2855" w:rsidP="00F233A6">
            <w:pPr>
              <w:jc w:val="center"/>
              <w:rPr>
                <w:sz w:val="24"/>
                <w:szCs w:val="24"/>
              </w:rPr>
            </w:pPr>
            <w:r w:rsidRPr="00F233A6">
              <w:rPr>
                <w:sz w:val="24"/>
                <w:szCs w:val="24"/>
              </w:rPr>
              <w:t>170185,1</w:t>
            </w:r>
          </w:p>
        </w:tc>
        <w:tc>
          <w:tcPr>
            <w:tcW w:w="1134" w:type="dxa"/>
            <w:gridSpan w:val="2"/>
            <w:noWrap/>
            <w:hideMark/>
          </w:tcPr>
          <w:p w:rsidR="00AA2855" w:rsidRPr="00F233A6" w:rsidRDefault="00AA2855" w:rsidP="00F233A6">
            <w:pPr>
              <w:jc w:val="center"/>
              <w:rPr>
                <w:sz w:val="24"/>
                <w:szCs w:val="24"/>
              </w:rPr>
            </w:pPr>
            <w:r w:rsidRPr="00F233A6">
              <w:rPr>
                <w:sz w:val="24"/>
                <w:szCs w:val="24"/>
              </w:rPr>
              <w:t>0,0</w:t>
            </w:r>
          </w:p>
        </w:tc>
        <w:tc>
          <w:tcPr>
            <w:tcW w:w="1276" w:type="dxa"/>
            <w:gridSpan w:val="2"/>
            <w:noWrap/>
            <w:hideMark/>
          </w:tcPr>
          <w:p w:rsidR="00AA2855" w:rsidRPr="00F233A6" w:rsidRDefault="00AA2855" w:rsidP="00F233A6">
            <w:pPr>
              <w:jc w:val="center"/>
              <w:rPr>
                <w:sz w:val="24"/>
                <w:szCs w:val="24"/>
              </w:rPr>
            </w:pPr>
            <w:r w:rsidRPr="00F233A6">
              <w:rPr>
                <w:sz w:val="24"/>
                <w:szCs w:val="24"/>
              </w:rPr>
              <w:t>0,0</w:t>
            </w:r>
          </w:p>
        </w:tc>
        <w:tc>
          <w:tcPr>
            <w:tcW w:w="1134" w:type="dxa"/>
            <w:noWrap/>
            <w:hideMark/>
          </w:tcPr>
          <w:p w:rsidR="00AA2855" w:rsidRPr="00F233A6" w:rsidRDefault="00AA2855" w:rsidP="00F233A6">
            <w:pPr>
              <w:jc w:val="center"/>
              <w:rPr>
                <w:sz w:val="24"/>
                <w:szCs w:val="24"/>
              </w:rPr>
            </w:pPr>
            <w:r w:rsidRPr="00F233A6">
              <w:rPr>
                <w:sz w:val="24"/>
                <w:szCs w:val="24"/>
              </w:rPr>
              <w:t>0,0</w:t>
            </w:r>
          </w:p>
        </w:tc>
        <w:tc>
          <w:tcPr>
            <w:tcW w:w="1140" w:type="dxa"/>
            <w:noWrap/>
            <w:hideMark/>
          </w:tcPr>
          <w:p w:rsidR="00AA2855" w:rsidRPr="00F233A6" w:rsidRDefault="00AA2855" w:rsidP="00F233A6">
            <w:pPr>
              <w:jc w:val="center"/>
              <w:rPr>
                <w:sz w:val="24"/>
                <w:szCs w:val="24"/>
              </w:rPr>
            </w:pPr>
            <w:r w:rsidRPr="00F233A6">
              <w:rPr>
                <w:sz w:val="24"/>
                <w:szCs w:val="24"/>
              </w:rPr>
              <w:t>0,0</w:t>
            </w:r>
          </w:p>
        </w:tc>
        <w:tc>
          <w:tcPr>
            <w:tcW w:w="992" w:type="dxa"/>
            <w:noWrap/>
            <w:hideMark/>
          </w:tcPr>
          <w:p w:rsidR="00AA2855" w:rsidRPr="00F233A6" w:rsidRDefault="00AA2855" w:rsidP="00F233A6">
            <w:pPr>
              <w:jc w:val="center"/>
              <w:rPr>
                <w:sz w:val="24"/>
                <w:szCs w:val="24"/>
              </w:rPr>
            </w:pPr>
            <w:r w:rsidRPr="00F233A6">
              <w:rPr>
                <w:sz w:val="24"/>
                <w:szCs w:val="24"/>
              </w:rPr>
              <w:t>0,0</w:t>
            </w:r>
          </w:p>
        </w:tc>
      </w:tr>
      <w:tr w:rsidR="00AA2855" w:rsidRPr="00F233A6" w:rsidTr="007F6BD8">
        <w:trPr>
          <w:trHeight w:val="589"/>
        </w:trPr>
        <w:tc>
          <w:tcPr>
            <w:tcW w:w="774" w:type="dxa"/>
            <w:gridSpan w:val="2"/>
            <w:vMerge/>
            <w:hideMark/>
          </w:tcPr>
          <w:p w:rsidR="00AA2855" w:rsidRPr="00F233A6" w:rsidRDefault="00AA2855" w:rsidP="00887B5F">
            <w:pPr>
              <w:rPr>
                <w:sz w:val="24"/>
                <w:szCs w:val="24"/>
              </w:rPr>
            </w:pPr>
          </w:p>
        </w:tc>
        <w:tc>
          <w:tcPr>
            <w:tcW w:w="2448" w:type="dxa"/>
            <w:gridSpan w:val="2"/>
            <w:vMerge/>
            <w:hideMark/>
          </w:tcPr>
          <w:p w:rsidR="00AA2855" w:rsidRPr="00F233A6" w:rsidRDefault="00AA2855" w:rsidP="00F233A6">
            <w:pPr>
              <w:jc w:val="both"/>
              <w:rPr>
                <w:sz w:val="24"/>
                <w:szCs w:val="24"/>
              </w:rPr>
            </w:pPr>
          </w:p>
        </w:tc>
        <w:tc>
          <w:tcPr>
            <w:tcW w:w="1238" w:type="dxa"/>
            <w:vMerge/>
            <w:hideMark/>
          </w:tcPr>
          <w:p w:rsidR="00AA2855" w:rsidRPr="00F233A6" w:rsidRDefault="00AA2855" w:rsidP="00F233A6">
            <w:pPr>
              <w:jc w:val="both"/>
              <w:rPr>
                <w:sz w:val="24"/>
                <w:szCs w:val="24"/>
              </w:rPr>
            </w:pPr>
          </w:p>
        </w:tc>
        <w:tc>
          <w:tcPr>
            <w:tcW w:w="1664" w:type="dxa"/>
            <w:gridSpan w:val="3"/>
            <w:hideMark/>
          </w:tcPr>
          <w:p w:rsidR="00AA2855" w:rsidRPr="00F233A6" w:rsidRDefault="00AA2855" w:rsidP="00F233A6">
            <w:pPr>
              <w:jc w:val="both"/>
              <w:rPr>
                <w:sz w:val="24"/>
                <w:szCs w:val="24"/>
              </w:rPr>
            </w:pPr>
            <w:r w:rsidRPr="00F233A6">
              <w:rPr>
                <w:sz w:val="24"/>
                <w:szCs w:val="24"/>
              </w:rPr>
              <w:t>бюджет авт</w:t>
            </w:r>
            <w:r w:rsidRPr="00F233A6">
              <w:rPr>
                <w:sz w:val="24"/>
                <w:szCs w:val="24"/>
              </w:rPr>
              <w:t>о</w:t>
            </w:r>
            <w:r w:rsidRPr="00F233A6">
              <w:rPr>
                <w:sz w:val="24"/>
                <w:szCs w:val="24"/>
              </w:rPr>
              <w:t>номного о</w:t>
            </w:r>
            <w:r w:rsidRPr="00F233A6">
              <w:rPr>
                <w:sz w:val="24"/>
                <w:szCs w:val="24"/>
              </w:rPr>
              <w:t>к</w:t>
            </w:r>
            <w:r w:rsidRPr="00F233A6">
              <w:rPr>
                <w:sz w:val="24"/>
                <w:szCs w:val="24"/>
              </w:rPr>
              <w:t>руга</w:t>
            </w:r>
          </w:p>
        </w:tc>
        <w:tc>
          <w:tcPr>
            <w:tcW w:w="1276" w:type="dxa"/>
            <w:gridSpan w:val="2"/>
            <w:noWrap/>
            <w:hideMark/>
          </w:tcPr>
          <w:p w:rsidR="00AA2855" w:rsidRPr="00F233A6" w:rsidRDefault="00AA2855" w:rsidP="00F233A6">
            <w:pPr>
              <w:jc w:val="center"/>
              <w:rPr>
                <w:sz w:val="24"/>
                <w:szCs w:val="24"/>
              </w:rPr>
            </w:pPr>
            <w:r w:rsidRPr="00F233A6">
              <w:rPr>
                <w:sz w:val="24"/>
                <w:szCs w:val="24"/>
              </w:rPr>
              <w:t>4 416,0</w:t>
            </w:r>
          </w:p>
        </w:tc>
        <w:tc>
          <w:tcPr>
            <w:tcW w:w="1134" w:type="dxa"/>
            <w:gridSpan w:val="2"/>
            <w:noWrap/>
            <w:hideMark/>
          </w:tcPr>
          <w:p w:rsidR="00AA2855" w:rsidRPr="00F233A6" w:rsidRDefault="00AA2855" w:rsidP="00F233A6">
            <w:pPr>
              <w:jc w:val="center"/>
              <w:rPr>
                <w:sz w:val="24"/>
                <w:szCs w:val="24"/>
              </w:rPr>
            </w:pPr>
            <w:r w:rsidRPr="00F233A6">
              <w:rPr>
                <w:sz w:val="24"/>
                <w:szCs w:val="24"/>
              </w:rPr>
              <w:t>4 416,0</w:t>
            </w:r>
          </w:p>
        </w:tc>
        <w:tc>
          <w:tcPr>
            <w:tcW w:w="1207" w:type="dxa"/>
            <w:gridSpan w:val="3"/>
            <w:noWrap/>
            <w:hideMark/>
          </w:tcPr>
          <w:p w:rsidR="00AA2855" w:rsidRPr="00F233A6" w:rsidRDefault="00AA2855" w:rsidP="00F233A6">
            <w:pPr>
              <w:jc w:val="center"/>
              <w:rPr>
                <w:sz w:val="24"/>
                <w:szCs w:val="24"/>
              </w:rPr>
            </w:pPr>
          </w:p>
        </w:tc>
        <w:tc>
          <w:tcPr>
            <w:tcW w:w="1134" w:type="dxa"/>
            <w:gridSpan w:val="2"/>
            <w:noWrap/>
            <w:hideMark/>
          </w:tcPr>
          <w:p w:rsidR="00AA2855" w:rsidRPr="00F233A6" w:rsidRDefault="00AA2855" w:rsidP="00F233A6">
            <w:pPr>
              <w:jc w:val="center"/>
              <w:rPr>
                <w:sz w:val="24"/>
                <w:szCs w:val="24"/>
              </w:rPr>
            </w:pPr>
          </w:p>
        </w:tc>
        <w:tc>
          <w:tcPr>
            <w:tcW w:w="1276" w:type="dxa"/>
            <w:gridSpan w:val="2"/>
            <w:noWrap/>
            <w:hideMark/>
          </w:tcPr>
          <w:p w:rsidR="00AA2855" w:rsidRPr="00F233A6" w:rsidRDefault="00AA2855" w:rsidP="00F233A6">
            <w:pPr>
              <w:jc w:val="center"/>
              <w:rPr>
                <w:sz w:val="24"/>
                <w:szCs w:val="24"/>
              </w:rPr>
            </w:pPr>
          </w:p>
        </w:tc>
        <w:tc>
          <w:tcPr>
            <w:tcW w:w="1134" w:type="dxa"/>
            <w:noWrap/>
            <w:hideMark/>
          </w:tcPr>
          <w:p w:rsidR="00AA2855" w:rsidRPr="00F233A6" w:rsidRDefault="00AA2855" w:rsidP="00F233A6">
            <w:pPr>
              <w:jc w:val="center"/>
              <w:rPr>
                <w:sz w:val="24"/>
                <w:szCs w:val="24"/>
              </w:rPr>
            </w:pPr>
          </w:p>
        </w:tc>
        <w:tc>
          <w:tcPr>
            <w:tcW w:w="1140" w:type="dxa"/>
            <w:noWrap/>
            <w:hideMark/>
          </w:tcPr>
          <w:p w:rsidR="00AA2855" w:rsidRPr="00F233A6" w:rsidRDefault="00AA2855" w:rsidP="00F233A6">
            <w:pPr>
              <w:jc w:val="center"/>
              <w:rPr>
                <w:sz w:val="24"/>
                <w:szCs w:val="24"/>
              </w:rPr>
            </w:pPr>
          </w:p>
        </w:tc>
        <w:tc>
          <w:tcPr>
            <w:tcW w:w="992" w:type="dxa"/>
            <w:noWrap/>
            <w:hideMark/>
          </w:tcPr>
          <w:p w:rsidR="00AA2855" w:rsidRPr="00F233A6" w:rsidRDefault="00AA2855" w:rsidP="00F233A6">
            <w:pPr>
              <w:jc w:val="center"/>
              <w:rPr>
                <w:sz w:val="24"/>
                <w:szCs w:val="24"/>
              </w:rPr>
            </w:pPr>
          </w:p>
        </w:tc>
      </w:tr>
      <w:tr w:rsidR="00AA2855" w:rsidRPr="00F233A6" w:rsidTr="007F6BD8">
        <w:trPr>
          <w:trHeight w:val="364"/>
        </w:trPr>
        <w:tc>
          <w:tcPr>
            <w:tcW w:w="774" w:type="dxa"/>
            <w:gridSpan w:val="2"/>
            <w:vMerge/>
            <w:hideMark/>
          </w:tcPr>
          <w:p w:rsidR="00AA2855" w:rsidRPr="00F233A6" w:rsidRDefault="00AA2855" w:rsidP="00887B5F">
            <w:pPr>
              <w:rPr>
                <w:sz w:val="24"/>
                <w:szCs w:val="24"/>
              </w:rPr>
            </w:pPr>
          </w:p>
        </w:tc>
        <w:tc>
          <w:tcPr>
            <w:tcW w:w="2448" w:type="dxa"/>
            <w:gridSpan w:val="2"/>
            <w:vMerge/>
            <w:hideMark/>
          </w:tcPr>
          <w:p w:rsidR="00AA2855" w:rsidRPr="00F233A6" w:rsidRDefault="00AA2855" w:rsidP="00F233A6">
            <w:pPr>
              <w:jc w:val="both"/>
              <w:rPr>
                <w:sz w:val="24"/>
                <w:szCs w:val="24"/>
              </w:rPr>
            </w:pPr>
          </w:p>
        </w:tc>
        <w:tc>
          <w:tcPr>
            <w:tcW w:w="1238" w:type="dxa"/>
            <w:vMerge/>
            <w:hideMark/>
          </w:tcPr>
          <w:p w:rsidR="00AA2855" w:rsidRPr="00F233A6" w:rsidRDefault="00AA2855" w:rsidP="00F233A6">
            <w:pPr>
              <w:jc w:val="both"/>
              <w:rPr>
                <w:sz w:val="24"/>
                <w:szCs w:val="24"/>
              </w:rPr>
            </w:pPr>
          </w:p>
        </w:tc>
        <w:tc>
          <w:tcPr>
            <w:tcW w:w="1664" w:type="dxa"/>
            <w:gridSpan w:val="3"/>
            <w:hideMark/>
          </w:tcPr>
          <w:p w:rsidR="00AA2855" w:rsidRPr="00F233A6" w:rsidRDefault="00AA2855" w:rsidP="00F233A6">
            <w:pPr>
              <w:jc w:val="both"/>
              <w:rPr>
                <w:sz w:val="24"/>
                <w:szCs w:val="24"/>
              </w:rPr>
            </w:pPr>
            <w:r w:rsidRPr="00F233A6">
              <w:rPr>
                <w:sz w:val="24"/>
                <w:szCs w:val="24"/>
              </w:rPr>
              <w:t>бюджет ра</w:t>
            </w:r>
            <w:r w:rsidRPr="00F233A6">
              <w:rPr>
                <w:sz w:val="24"/>
                <w:szCs w:val="24"/>
              </w:rPr>
              <w:t>й</w:t>
            </w:r>
            <w:r w:rsidRPr="00F233A6">
              <w:rPr>
                <w:sz w:val="24"/>
                <w:szCs w:val="24"/>
              </w:rPr>
              <w:t>она</w:t>
            </w:r>
          </w:p>
        </w:tc>
        <w:tc>
          <w:tcPr>
            <w:tcW w:w="1276" w:type="dxa"/>
            <w:gridSpan w:val="2"/>
            <w:noWrap/>
            <w:hideMark/>
          </w:tcPr>
          <w:p w:rsidR="00AA2855" w:rsidRPr="00F233A6" w:rsidRDefault="00AA2855" w:rsidP="00F233A6">
            <w:pPr>
              <w:jc w:val="center"/>
              <w:rPr>
                <w:sz w:val="24"/>
                <w:szCs w:val="24"/>
              </w:rPr>
            </w:pPr>
            <w:r w:rsidRPr="00F233A6">
              <w:rPr>
                <w:sz w:val="24"/>
                <w:szCs w:val="24"/>
              </w:rPr>
              <w:t>357 931,1</w:t>
            </w:r>
          </w:p>
        </w:tc>
        <w:tc>
          <w:tcPr>
            <w:tcW w:w="1134" w:type="dxa"/>
            <w:gridSpan w:val="2"/>
            <w:noWrap/>
            <w:hideMark/>
          </w:tcPr>
          <w:p w:rsidR="00AA2855" w:rsidRPr="00F233A6" w:rsidRDefault="00AA2855" w:rsidP="00F233A6">
            <w:pPr>
              <w:jc w:val="center"/>
              <w:rPr>
                <w:sz w:val="24"/>
                <w:szCs w:val="24"/>
              </w:rPr>
            </w:pPr>
            <w:r w:rsidRPr="00F233A6">
              <w:rPr>
                <w:sz w:val="24"/>
                <w:szCs w:val="24"/>
              </w:rPr>
              <w:t>187746,0</w:t>
            </w:r>
          </w:p>
        </w:tc>
        <w:tc>
          <w:tcPr>
            <w:tcW w:w="1207" w:type="dxa"/>
            <w:gridSpan w:val="3"/>
            <w:noWrap/>
            <w:hideMark/>
          </w:tcPr>
          <w:p w:rsidR="00AA2855" w:rsidRPr="00F233A6" w:rsidRDefault="00AA2855" w:rsidP="00F233A6">
            <w:pPr>
              <w:jc w:val="center"/>
              <w:rPr>
                <w:sz w:val="24"/>
                <w:szCs w:val="24"/>
              </w:rPr>
            </w:pPr>
            <w:r w:rsidRPr="00F233A6">
              <w:rPr>
                <w:sz w:val="24"/>
                <w:szCs w:val="24"/>
              </w:rPr>
              <w:t>170185,1</w:t>
            </w:r>
          </w:p>
        </w:tc>
        <w:tc>
          <w:tcPr>
            <w:tcW w:w="1134" w:type="dxa"/>
            <w:gridSpan w:val="2"/>
            <w:noWrap/>
            <w:hideMark/>
          </w:tcPr>
          <w:p w:rsidR="00AA2855" w:rsidRPr="00F233A6" w:rsidRDefault="00AA2855" w:rsidP="00F233A6">
            <w:pPr>
              <w:jc w:val="center"/>
              <w:rPr>
                <w:sz w:val="24"/>
                <w:szCs w:val="24"/>
              </w:rPr>
            </w:pPr>
          </w:p>
        </w:tc>
        <w:tc>
          <w:tcPr>
            <w:tcW w:w="1276" w:type="dxa"/>
            <w:gridSpan w:val="2"/>
            <w:noWrap/>
            <w:hideMark/>
          </w:tcPr>
          <w:p w:rsidR="00AA2855" w:rsidRPr="00F233A6" w:rsidRDefault="00AA2855" w:rsidP="00F233A6">
            <w:pPr>
              <w:jc w:val="center"/>
              <w:rPr>
                <w:sz w:val="24"/>
                <w:szCs w:val="24"/>
              </w:rPr>
            </w:pPr>
          </w:p>
        </w:tc>
        <w:tc>
          <w:tcPr>
            <w:tcW w:w="1134" w:type="dxa"/>
            <w:noWrap/>
            <w:hideMark/>
          </w:tcPr>
          <w:p w:rsidR="00AA2855" w:rsidRPr="00F233A6" w:rsidRDefault="00AA2855" w:rsidP="00F233A6">
            <w:pPr>
              <w:jc w:val="center"/>
              <w:rPr>
                <w:sz w:val="24"/>
                <w:szCs w:val="24"/>
              </w:rPr>
            </w:pPr>
          </w:p>
        </w:tc>
        <w:tc>
          <w:tcPr>
            <w:tcW w:w="1140" w:type="dxa"/>
            <w:noWrap/>
            <w:hideMark/>
          </w:tcPr>
          <w:p w:rsidR="00AA2855" w:rsidRPr="00F233A6" w:rsidRDefault="00AA2855" w:rsidP="00F233A6">
            <w:pPr>
              <w:jc w:val="center"/>
              <w:rPr>
                <w:sz w:val="24"/>
                <w:szCs w:val="24"/>
              </w:rPr>
            </w:pPr>
          </w:p>
        </w:tc>
        <w:tc>
          <w:tcPr>
            <w:tcW w:w="992" w:type="dxa"/>
            <w:noWrap/>
            <w:hideMark/>
          </w:tcPr>
          <w:p w:rsidR="00AA2855" w:rsidRPr="00F233A6" w:rsidRDefault="00AA2855" w:rsidP="00F233A6">
            <w:pPr>
              <w:jc w:val="center"/>
              <w:rPr>
                <w:sz w:val="24"/>
                <w:szCs w:val="24"/>
              </w:rPr>
            </w:pPr>
          </w:p>
        </w:tc>
      </w:tr>
      <w:tr w:rsidR="00AA2855" w:rsidRPr="00F233A6" w:rsidTr="007F6BD8">
        <w:trPr>
          <w:trHeight w:val="589"/>
        </w:trPr>
        <w:tc>
          <w:tcPr>
            <w:tcW w:w="774" w:type="dxa"/>
            <w:gridSpan w:val="2"/>
            <w:vMerge/>
            <w:hideMark/>
          </w:tcPr>
          <w:p w:rsidR="00AA2855" w:rsidRPr="00F233A6" w:rsidRDefault="00AA2855" w:rsidP="00887B5F">
            <w:pPr>
              <w:rPr>
                <w:sz w:val="24"/>
                <w:szCs w:val="24"/>
              </w:rPr>
            </w:pPr>
          </w:p>
        </w:tc>
        <w:tc>
          <w:tcPr>
            <w:tcW w:w="2448" w:type="dxa"/>
            <w:gridSpan w:val="2"/>
            <w:vMerge/>
            <w:hideMark/>
          </w:tcPr>
          <w:p w:rsidR="00AA2855" w:rsidRPr="00F233A6" w:rsidRDefault="00AA2855" w:rsidP="00887B5F">
            <w:pPr>
              <w:rPr>
                <w:sz w:val="24"/>
                <w:szCs w:val="24"/>
              </w:rPr>
            </w:pPr>
          </w:p>
        </w:tc>
        <w:tc>
          <w:tcPr>
            <w:tcW w:w="1238" w:type="dxa"/>
            <w:vMerge/>
            <w:hideMark/>
          </w:tcPr>
          <w:p w:rsidR="00AA2855" w:rsidRPr="00F233A6" w:rsidRDefault="00AA2855" w:rsidP="00887B5F">
            <w:pPr>
              <w:rPr>
                <w:sz w:val="24"/>
                <w:szCs w:val="24"/>
              </w:rPr>
            </w:pPr>
          </w:p>
        </w:tc>
        <w:tc>
          <w:tcPr>
            <w:tcW w:w="1664" w:type="dxa"/>
            <w:gridSpan w:val="3"/>
            <w:hideMark/>
          </w:tcPr>
          <w:p w:rsidR="00AA2855" w:rsidRPr="00F233A6" w:rsidRDefault="00AA2855" w:rsidP="00887B5F">
            <w:pPr>
              <w:rPr>
                <w:sz w:val="24"/>
                <w:szCs w:val="24"/>
              </w:rPr>
            </w:pPr>
            <w:r w:rsidRPr="00F233A6">
              <w:rPr>
                <w:sz w:val="24"/>
                <w:szCs w:val="24"/>
              </w:rPr>
              <w:t>иные вн</w:t>
            </w:r>
            <w:r w:rsidRPr="00F233A6">
              <w:rPr>
                <w:sz w:val="24"/>
                <w:szCs w:val="24"/>
              </w:rPr>
              <w:t>е</w:t>
            </w:r>
            <w:r w:rsidRPr="00F233A6">
              <w:rPr>
                <w:sz w:val="24"/>
                <w:szCs w:val="24"/>
              </w:rPr>
              <w:t xml:space="preserve">бюджетные </w:t>
            </w:r>
            <w:r w:rsidRPr="00F233A6">
              <w:rPr>
                <w:sz w:val="24"/>
                <w:szCs w:val="24"/>
              </w:rPr>
              <w:lastRenderedPageBreak/>
              <w:t>исто</w:t>
            </w:r>
            <w:r w:rsidRPr="00F233A6">
              <w:rPr>
                <w:sz w:val="24"/>
                <w:szCs w:val="24"/>
              </w:rPr>
              <w:t>ч</w:t>
            </w:r>
            <w:r w:rsidRPr="00F233A6">
              <w:rPr>
                <w:sz w:val="24"/>
                <w:szCs w:val="24"/>
              </w:rPr>
              <w:t>ники</w:t>
            </w:r>
          </w:p>
        </w:tc>
        <w:tc>
          <w:tcPr>
            <w:tcW w:w="1276" w:type="dxa"/>
            <w:gridSpan w:val="2"/>
            <w:noWrap/>
            <w:hideMark/>
          </w:tcPr>
          <w:p w:rsidR="00AA2855" w:rsidRPr="00F233A6" w:rsidRDefault="00AA2855" w:rsidP="00F233A6">
            <w:pPr>
              <w:jc w:val="center"/>
              <w:rPr>
                <w:sz w:val="24"/>
                <w:szCs w:val="24"/>
              </w:rPr>
            </w:pPr>
            <w:r w:rsidRPr="00F233A6">
              <w:rPr>
                <w:sz w:val="24"/>
                <w:szCs w:val="24"/>
              </w:rPr>
              <w:lastRenderedPageBreak/>
              <w:t>0,0</w:t>
            </w:r>
          </w:p>
        </w:tc>
        <w:tc>
          <w:tcPr>
            <w:tcW w:w="1134" w:type="dxa"/>
            <w:gridSpan w:val="2"/>
            <w:noWrap/>
            <w:hideMark/>
          </w:tcPr>
          <w:p w:rsidR="00AA2855" w:rsidRPr="00F233A6" w:rsidRDefault="00AA2855" w:rsidP="00F233A6">
            <w:pPr>
              <w:jc w:val="center"/>
              <w:rPr>
                <w:sz w:val="24"/>
                <w:szCs w:val="24"/>
              </w:rPr>
            </w:pPr>
          </w:p>
        </w:tc>
        <w:tc>
          <w:tcPr>
            <w:tcW w:w="1207" w:type="dxa"/>
            <w:gridSpan w:val="3"/>
            <w:noWrap/>
            <w:hideMark/>
          </w:tcPr>
          <w:p w:rsidR="00AA2855" w:rsidRPr="00F233A6" w:rsidRDefault="00AA2855" w:rsidP="00F233A6">
            <w:pPr>
              <w:jc w:val="center"/>
              <w:rPr>
                <w:sz w:val="24"/>
                <w:szCs w:val="24"/>
              </w:rPr>
            </w:pPr>
          </w:p>
        </w:tc>
        <w:tc>
          <w:tcPr>
            <w:tcW w:w="1134" w:type="dxa"/>
            <w:gridSpan w:val="2"/>
            <w:noWrap/>
            <w:hideMark/>
          </w:tcPr>
          <w:p w:rsidR="00AA2855" w:rsidRPr="00F233A6" w:rsidRDefault="00AA2855" w:rsidP="00F233A6">
            <w:pPr>
              <w:jc w:val="center"/>
              <w:rPr>
                <w:sz w:val="24"/>
                <w:szCs w:val="24"/>
              </w:rPr>
            </w:pPr>
          </w:p>
        </w:tc>
        <w:tc>
          <w:tcPr>
            <w:tcW w:w="1276" w:type="dxa"/>
            <w:gridSpan w:val="2"/>
            <w:noWrap/>
            <w:hideMark/>
          </w:tcPr>
          <w:p w:rsidR="00AA2855" w:rsidRPr="00F233A6" w:rsidRDefault="00AA2855" w:rsidP="00F233A6">
            <w:pPr>
              <w:jc w:val="center"/>
              <w:rPr>
                <w:sz w:val="24"/>
                <w:szCs w:val="24"/>
              </w:rPr>
            </w:pPr>
          </w:p>
        </w:tc>
        <w:tc>
          <w:tcPr>
            <w:tcW w:w="1134" w:type="dxa"/>
            <w:noWrap/>
            <w:hideMark/>
          </w:tcPr>
          <w:p w:rsidR="00AA2855" w:rsidRPr="00F233A6" w:rsidRDefault="00AA2855" w:rsidP="00F233A6">
            <w:pPr>
              <w:jc w:val="center"/>
              <w:rPr>
                <w:sz w:val="24"/>
                <w:szCs w:val="24"/>
              </w:rPr>
            </w:pPr>
          </w:p>
        </w:tc>
        <w:tc>
          <w:tcPr>
            <w:tcW w:w="1140" w:type="dxa"/>
            <w:noWrap/>
            <w:hideMark/>
          </w:tcPr>
          <w:p w:rsidR="00AA2855" w:rsidRPr="00F233A6" w:rsidRDefault="00AA2855" w:rsidP="00F233A6">
            <w:pPr>
              <w:jc w:val="center"/>
              <w:rPr>
                <w:sz w:val="24"/>
                <w:szCs w:val="24"/>
              </w:rPr>
            </w:pPr>
          </w:p>
        </w:tc>
        <w:tc>
          <w:tcPr>
            <w:tcW w:w="992" w:type="dxa"/>
            <w:noWrap/>
            <w:hideMark/>
          </w:tcPr>
          <w:p w:rsidR="00AA2855" w:rsidRPr="00F233A6" w:rsidRDefault="00AA2855" w:rsidP="00F233A6">
            <w:pPr>
              <w:jc w:val="center"/>
              <w:rPr>
                <w:sz w:val="24"/>
                <w:szCs w:val="24"/>
              </w:rPr>
            </w:pPr>
          </w:p>
        </w:tc>
      </w:tr>
      <w:tr w:rsidR="00AA2855" w:rsidRPr="00F233A6" w:rsidTr="007F6BD8">
        <w:trPr>
          <w:trHeight w:val="420"/>
        </w:trPr>
        <w:tc>
          <w:tcPr>
            <w:tcW w:w="774" w:type="dxa"/>
            <w:gridSpan w:val="2"/>
            <w:vMerge w:val="restart"/>
            <w:hideMark/>
          </w:tcPr>
          <w:p w:rsidR="00AA2855" w:rsidRPr="00F233A6" w:rsidRDefault="00AA2855" w:rsidP="00F233A6">
            <w:pPr>
              <w:jc w:val="center"/>
              <w:rPr>
                <w:sz w:val="24"/>
                <w:szCs w:val="24"/>
              </w:rPr>
            </w:pPr>
            <w:r w:rsidRPr="00F233A6">
              <w:rPr>
                <w:sz w:val="24"/>
                <w:szCs w:val="24"/>
              </w:rPr>
              <w:lastRenderedPageBreak/>
              <w:t>1.7.1.</w:t>
            </w:r>
          </w:p>
        </w:tc>
        <w:tc>
          <w:tcPr>
            <w:tcW w:w="2448" w:type="dxa"/>
            <w:gridSpan w:val="2"/>
            <w:vMerge w:val="restart"/>
            <w:hideMark/>
          </w:tcPr>
          <w:p w:rsidR="00AA2855" w:rsidRPr="00F233A6" w:rsidRDefault="00AA2855" w:rsidP="00F233A6">
            <w:pPr>
              <w:jc w:val="both"/>
              <w:rPr>
                <w:sz w:val="24"/>
                <w:szCs w:val="24"/>
              </w:rPr>
            </w:pPr>
            <w:r w:rsidRPr="00F233A6">
              <w:rPr>
                <w:sz w:val="24"/>
                <w:szCs w:val="24"/>
              </w:rPr>
              <w:t>Загородный стаци</w:t>
            </w:r>
            <w:r w:rsidRPr="00F233A6">
              <w:rPr>
                <w:sz w:val="24"/>
                <w:szCs w:val="24"/>
              </w:rPr>
              <w:t>о</w:t>
            </w:r>
            <w:r w:rsidRPr="00F233A6">
              <w:rPr>
                <w:sz w:val="24"/>
                <w:szCs w:val="24"/>
              </w:rPr>
              <w:t>нарный лагерь кру</w:t>
            </w:r>
            <w:r w:rsidRPr="00F233A6">
              <w:rPr>
                <w:sz w:val="24"/>
                <w:szCs w:val="24"/>
              </w:rPr>
              <w:t>г</w:t>
            </w:r>
            <w:r w:rsidRPr="00F233A6">
              <w:rPr>
                <w:sz w:val="24"/>
                <w:szCs w:val="24"/>
              </w:rPr>
              <w:t>лосуточного преб</w:t>
            </w:r>
            <w:r w:rsidRPr="00F233A6">
              <w:rPr>
                <w:sz w:val="24"/>
                <w:szCs w:val="24"/>
              </w:rPr>
              <w:t>ы</w:t>
            </w:r>
            <w:r w:rsidRPr="00F233A6">
              <w:rPr>
                <w:sz w:val="24"/>
                <w:szCs w:val="24"/>
              </w:rPr>
              <w:t>вания детей «Лесная сказка», вторая оч</w:t>
            </w:r>
            <w:r w:rsidRPr="00F233A6">
              <w:rPr>
                <w:sz w:val="24"/>
                <w:szCs w:val="24"/>
              </w:rPr>
              <w:t>е</w:t>
            </w:r>
            <w:r w:rsidRPr="00F233A6">
              <w:rPr>
                <w:sz w:val="24"/>
                <w:szCs w:val="24"/>
              </w:rPr>
              <w:t>редь, пгт. Излучинск Нижневартовского района</w:t>
            </w:r>
          </w:p>
        </w:tc>
        <w:tc>
          <w:tcPr>
            <w:tcW w:w="1238" w:type="dxa"/>
            <w:vMerge/>
            <w:hideMark/>
          </w:tcPr>
          <w:p w:rsidR="00AA2855" w:rsidRPr="00F233A6" w:rsidRDefault="00AA2855" w:rsidP="00F233A6">
            <w:pPr>
              <w:jc w:val="both"/>
              <w:rPr>
                <w:sz w:val="24"/>
                <w:szCs w:val="24"/>
              </w:rPr>
            </w:pPr>
          </w:p>
        </w:tc>
        <w:tc>
          <w:tcPr>
            <w:tcW w:w="1664" w:type="dxa"/>
            <w:gridSpan w:val="3"/>
            <w:hideMark/>
          </w:tcPr>
          <w:p w:rsidR="00AA2855" w:rsidRPr="00F233A6" w:rsidRDefault="00AA2855" w:rsidP="00F233A6">
            <w:pPr>
              <w:jc w:val="both"/>
              <w:rPr>
                <w:sz w:val="24"/>
                <w:szCs w:val="24"/>
              </w:rPr>
            </w:pPr>
            <w:r w:rsidRPr="00F233A6">
              <w:rPr>
                <w:sz w:val="24"/>
                <w:szCs w:val="24"/>
              </w:rPr>
              <w:t>всего</w:t>
            </w:r>
          </w:p>
        </w:tc>
        <w:tc>
          <w:tcPr>
            <w:tcW w:w="1276" w:type="dxa"/>
            <w:gridSpan w:val="2"/>
            <w:noWrap/>
            <w:hideMark/>
          </w:tcPr>
          <w:p w:rsidR="00AA2855" w:rsidRPr="00F233A6" w:rsidRDefault="00AA2855" w:rsidP="008F013A">
            <w:pPr>
              <w:jc w:val="center"/>
              <w:rPr>
                <w:sz w:val="24"/>
                <w:szCs w:val="24"/>
              </w:rPr>
            </w:pPr>
            <w:r w:rsidRPr="00F233A6">
              <w:rPr>
                <w:sz w:val="24"/>
                <w:szCs w:val="24"/>
              </w:rPr>
              <w:t xml:space="preserve">5 </w:t>
            </w:r>
            <w:r w:rsidR="008F013A">
              <w:rPr>
                <w:sz w:val="24"/>
                <w:szCs w:val="24"/>
              </w:rPr>
              <w:t>7</w:t>
            </w:r>
            <w:r w:rsidRPr="00F233A6">
              <w:rPr>
                <w:sz w:val="24"/>
                <w:szCs w:val="24"/>
              </w:rPr>
              <w:t>05,8</w:t>
            </w:r>
          </w:p>
        </w:tc>
        <w:tc>
          <w:tcPr>
            <w:tcW w:w="1134" w:type="dxa"/>
            <w:gridSpan w:val="2"/>
            <w:noWrap/>
            <w:hideMark/>
          </w:tcPr>
          <w:p w:rsidR="00AA2855" w:rsidRPr="00F233A6" w:rsidRDefault="00AA2855" w:rsidP="00F233A6">
            <w:pPr>
              <w:jc w:val="center"/>
              <w:rPr>
                <w:sz w:val="24"/>
                <w:szCs w:val="24"/>
              </w:rPr>
            </w:pPr>
            <w:r w:rsidRPr="00F233A6">
              <w:rPr>
                <w:sz w:val="24"/>
                <w:szCs w:val="24"/>
              </w:rPr>
              <w:t>5 605,8</w:t>
            </w:r>
          </w:p>
        </w:tc>
        <w:tc>
          <w:tcPr>
            <w:tcW w:w="1207" w:type="dxa"/>
            <w:gridSpan w:val="3"/>
            <w:noWrap/>
            <w:hideMark/>
          </w:tcPr>
          <w:p w:rsidR="00AA2855" w:rsidRPr="00F233A6" w:rsidRDefault="008F013A" w:rsidP="00F233A6">
            <w:pPr>
              <w:jc w:val="center"/>
              <w:rPr>
                <w:sz w:val="24"/>
                <w:szCs w:val="24"/>
              </w:rPr>
            </w:pPr>
            <w:r>
              <w:rPr>
                <w:sz w:val="24"/>
                <w:szCs w:val="24"/>
              </w:rPr>
              <w:t>1</w:t>
            </w:r>
            <w:r w:rsidR="00AA2855" w:rsidRPr="00F233A6">
              <w:rPr>
                <w:sz w:val="24"/>
                <w:szCs w:val="24"/>
              </w:rPr>
              <w:t>00,0</w:t>
            </w:r>
          </w:p>
        </w:tc>
        <w:tc>
          <w:tcPr>
            <w:tcW w:w="1134" w:type="dxa"/>
            <w:gridSpan w:val="2"/>
            <w:noWrap/>
            <w:hideMark/>
          </w:tcPr>
          <w:p w:rsidR="00AA2855" w:rsidRPr="00F233A6" w:rsidRDefault="00AA2855" w:rsidP="00F233A6">
            <w:pPr>
              <w:jc w:val="center"/>
              <w:rPr>
                <w:sz w:val="24"/>
                <w:szCs w:val="24"/>
              </w:rPr>
            </w:pPr>
            <w:r w:rsidRPr="00F233A6">
              <w:rPr>
                <w:sz w:val="24"/>
                <w:szCs w:val="24"/>
              </w:rPr>
              <w:t>0,0</w:t>
            </w:r>
          </w:p>
        </w:tc>
        <w:tc>
          <w:tcPr>
            <w:tcW w:w="1276" w:type="dxa"/>
            <w:gridSpan w:val="2"/>
            <w:noWrap/>
            <w:hideMark/>
          </w:tcPr>
          <w:p w:rsidR="00AA2855" w:rsidRPr="00F233A6" w:rsidRDefault="00AA2855" w:rsidP="00F233A6">
            <w:pPr>
              <w:jc w:val="center"/>
              <w:rPr>
                <w:sz w:val="24"/>
                <w:szCs w:val="24"/>
              </w:rPr>
            </w:pPr>
            <w:r w:rsidRPr="00F233A6">
              <w:rPr>
                <w:sz w:val="24"/>
                <w:szCs w:val="24"/>
              </w:rPr>
              <w:t>0,0</w:t>
            </w:r>
          </w:p>
        </w:tc>
        <w:tc>
          <w:tcPr>
            <w:tcW w:w="1134" w:type="dxa"/>
            <w:noWrap/>
            <w:hideMark/>
          </w:tcPr>
          <w:p w:rsidR="00AA2855" w:rsidRPr="00F233A6" w:rsidRDefault="00AA2855" w:rsidP="00F233A6">
            <w:pPr>
              <w:jc w:val="center"/>
              <w:rPr>
                <w:sz w:val="24"/>
                <w:szCs w:val="24"/>
              </w:rPr>
            </w:pPr>
            <w:r w:rsidRPr="00F233A6">
              <w:rPr>
                <w:sz w:val="24"/>
                <w:szCs w:val="24"/>
              </w:rPr>
              <w:t>0,0</w:t>
            </w:r>
          </w:p>
        </w:tc>
        <w:tc>
          <w:tcPr>
            <w:tcW w:w="1140" w:type="dxa"/>
            <w:noWrap/>
            <w:hideMark/>
          </w:tcPr>
          <w:p w:rsidR="00AA2855" w:rsidRPr="00F233A6" w:rsidRDefault="00AA2855" w:rsidP="00F233A6">
            <w:pPr>
              <w:jc w:val="center"/>
              <w:rPr>
                <w:sz w:val="24"/>
                <w:szCs w:val="24"/>
              </w:rPr>
            </w:pPr>
            <w:r w:rsidRPr="00F233A6">
              <w:rPr>
                <w:sz w:val="24"/>
                <w:szCs w:val="24"/>
              </w:rPr>
              <w:t>0,0</w:t>
            </w:r>
          </w:p>
        </w:tc>
        <w:tc>
          <w:tcPr>
            <w:tcW w:w="992" w:type="dxa"/>
            <w:noWrap/>
            <w:hideMark/>
          </w:tcPr>
          <w:p w:rsidR="00AA2855" w:rsidRPr="00F233A6" w:rsidRDefault="00AA2855" w:rsidP="00F233A6">
            <w:pPr>
              <w:jc w:val="center"/>
              <w:rPr>
                <w:sz w:val="24"/>
                <w:szCs w:val="24"/>
              </w:rPr>
            </w:pPr>
            <w:r w:rsidRPr="00F233A6">
              <w:rPr>
                <w:sz w:val="24"/>
                <w:szCs w:val="24"/>
              </w:rPr>
              <w:t>0,0</w:t>
            </w:r>
          </w:p>
        </w:tc>
      </w:tr>
      <w:tr w:rsidR="00AA2855" w:rsidRPr="00F233A6" w:rsidTr="007F6BD8">
        <w:trPr>
          <w:trHeight w:val="589"/>
        </w:trPr>
        <w:tc>
          <w:tcPr>
            <w:tcW w:w="774" w:type="dxa"/>
            <w:gridSpan w:val="2"/>
            <w:vMerge/>
            <w:hideMark/>
          </w:tcPr>
          <w:p w:rsidR="00AA2855" w:rsidRPr="00F233A6" w:rsidRDefault="00AA2855" w:rsidP="00F233A6">
            <w:pPr>
              <w:jc w:val="center"/>
              <w:rPr>
                <w:sz w:val="24"/>
                <w:szCs w:val="24"/>
              </w:rPr>
            </w:pPr>
          </w:p>
        </w:tc>
        <w:tc>
          <w:tcPr>
            <w:tcW w:w="2448" w:type="dxa"/>
            <w:gridSpan w:val="2"/>
            <w:vMerge/>
            <w:hideMark/>
          </w:tcPr>
          <w:p w:rsidR="00AA2855" w:rsidRPr="00F233A6" w:rsidRDefault="00AA2855" w:rsidP="00F233A6">
            <w:pPr>
              <w:jc w:val="both"/>
              <w:rPr>
                <w:sz w:val="24"/>
                <w:szCs w:val="24"/>
              </w:rPr>
            </w:pPr>
          </w:p>
        </w:tc>
        <w:tc>
          <w:tcPr>
            <w:tcW w:w="1238" w:type="dxa"/>
            <w:vMerge/>
            <w:hideMark/>
          </w:tcPr>
          <w:p w:rsidR="00AA2855" w:rsidRPr="00F233A6" w:rsidRDefault="00AA2855" w:rsidP="00F233A6">
            <w:pPr>
              <w:jc w:val="both"/>
              <w:rPr>
                <w:sz w:val="24"/>
                <w:szCs w:val="24"/>
              </w:rPr>
            </w:pPr>
          </w:p>
        </w:tc>
        <w:tc>
          <w:tcPr>
            <w:tcW w:w="1664" w:type="dxa"/>
            <w:gridSpan w:val="3"/>
            <w:hideMark/>
          </w:tcPr>
          <w:p w:rsidR="00AA2855" w:rsidRPr="00F233A6" w:rsidRDefault="00AA2855" w:rsidP="00F233A6">
            <w:pPr>
              <w:jc w:val="both"/>
              <w:rPr>
                <w:sz w:val="24"/>
                <w:szCs w:val="24"/>
              </w:rPr>
            </w:pPr>
            <w:r w:rsidRPr="00F233A6">
              <w:rPr>
                <w:sz w:val="24"/>
                <w:szCs w:val="24"/>
              </w:rPr>
              <w:t>бюджет авт</w:t>
            </w:r>
            <w:r w:rsidRPr="00F233A6">
              <w:rPr>
                <w:sz w:val="24"/>
                <w:szCs w:val="24"/>
              </w:rPr>
              <w:t>о</w:t>
            </w:r>
            <w:r w:rsidRPr="00F233A6">
              <w:rPr>
                <w:sz w:val="24"/>
                <w:szCs w:val="24"/>
              </w:rPr>
              <w:t>номного о</w:t>
            </w:r>
            <w:r w:rsidRPr="00F233A6">
              <w:rPr>
                <w:sz w:val="24"/>
                <w:szCs w:val="24"/>
              </w:rPr>
              <w:t>к</w:t>
            </w:r>
            <w:r w:rsidRPr="00F233A6">
              <w:rPr>
                <w:sz w:val="24"/>
                <w:szCs w:val="24"/>
              </w:rPr>
              <w:t>руга: подпр</w:t>
            </w:r>
            <w:r w:rsidRPr="00F233A6">
              <w:rPr>
                <w:sz w:val="24"/>
                <w:szCs w:val="24"/>
              </w:rPr>
              <w:t>о</w:t>
            </w:r>
            <w:r w:rsidRPr="00F233A6">
              <w:rPr>
                <w:sz w:val="24"/>
                <w:szCs w:val="24"/>
              </w:rPr>
              <w:t>грамма «Дети Югры» пр</w:t>
            </w:r>
            <w:r w:rsidRPr="00F233A6">
              <w:rPr>
                <w:sz w:val="24"/>
                <w:szCs w:val="24"/>
              </w:rPr>
              <w:t>о</w:t>
            </w:r>
            <w:r w:rsidRPr="00F233A6">
              <w:rPr>
                <w:sz w:val="24"/>
                <w:szCs w:val="24"/>
              </w:rPr>
              <w:t>граммы «С</w:t>
            </w:r>
            <w:r w:rsidRPr="00F233A6">
              <w:rPr>
                <w:sz w:val="24"/>
                <w:szCs w:val="24"/>
              </w:rPr>
              <w:t>о</w:t>
            </w:r>
            <w:r w:rsidRPr="00F233A6">
              <w:rPr>
                <w:sz w:val="24"/>
                <w:szCs w:val="24"/>
              </w:rPr>
              <w:t>циальная поддержка жителей Ю</w:t>
            </w:r>
            <w:r w:rsidRPr="00F233A6">
              <w:rPr>
                <w:sz w:val="24"/>
                <w:szCs w:val="24"/>
              </w:rPr>
              <w:t>г</w:t>
            </w:r>
            <w:r w:rsidRPr="00F233A6">
              <w:rPr>
                <w:sz w:val="24"/>
                <w:szCs w:val="24"/>
              </w:rPr>
              <w:t>ры на 2014−2020 годы»</w:t>
            </w:r>
          </w:p>
        </w:tc>
        <w:tc>
          <w:tcPr>
            <w:tcW w:w="1276" w:type="dxa"/>
            <w:gridSpan w:val="2"/>
            <w:noWrap/>
            <w:hideMark/>
          </w:tcPr>
          <w:p w:rsidR="00AA2855" w:rsidRPr="00F233A6" w:rsidRDefault="00AA2855" w:rsidP="00F233A6">
            <w:pPr>
              <w:jc w:val="center"/>
              <w:rPr>
                <w:sz w:val="24"/>
                <w:szCs w:val="24"/>
              </w:rPr>
            </w:pPr>
            <w:r w:rsidRPr="00F233A6">
              <w:rPr>
                <w:sz w:val="24"/>
                <w:szCs w:val="24"/>
              </w:rPr>
              <w:t>4 416,0</w:t>
            </w:r>
          </w:p>
        </w:tc>
        <w:tc>
          <w:tcPr>
            <w:tcW w:w="1134" w:type="dxa"/>
            <w:gridSpan w:val="2"/>
            <w:noWrap/>
            <w:hideMark/>
          </w:tcPr>
          <w:p w:rsidR="00AA2855" w:rsidRPr="00F233A6" w:rsidRDefault="00AA2855" w:rsidP="00F233A6">
            <w:pPr>
              <w:jc w:val="center"/>
              <w:rPr>
                <w:sz w:val="24"/>
                <w:szCs w:val="24"/>
              </w:rPr>
            </w:pPr>
            <w:r w:rsidRPr="00F233A6">
              <w:rPr>
                <w:sz w:val="24"/>
                <w:szCs w:val="24"/>
              </w:rPr>
              <w:t>4 416,0</w:t>
            </w:r>
          </w:p>
        </w:tc>
        <w:tc>
          <w:tcPr>
            <w:tcW w:w="1207" w:type="dxa"/>
            <w:gridSpan w:val="3"/>
            <w:noWrap/>
            <w:hideMark/>
          </w:tcPr>
          <w:p w:rsidR="00AA2855" w:rsidRPr="00F233A6" w:rsidRDefault="00AA2855" w:rsidP="00F233A6">
            <w:pPr>
              <w:jc w:val="center"/>
              <w:rPr>
                <w:sz w:val="24"/>
                <w:szCs w:val="24"/>
              </w:rPr>
            </w:pPr>
          </w:p>
        </w:tc>
        <w:tc>
          <w:tcPr>
            <w:tcW w:w="1134" w:type="dxa"/>
            <w:gridSpan w:val="2"/>
            <w:noWrap/>
            <w:hideMark/>
          </w:tcPr>
          <w:p w:rsidR="00AA2855" w:rsidRPr="00F233A6" w:rsidRDefault="00AA2855" w:rsidP="00F233A6">
            <w:pPr>
              <w:jc w:val="center"/>
              <w:rPr>
                <w:sz w:val="24"/>
                <w:szCs w:val="24"/>
              </w:rPr>
            </w:pPr>
          </w:p>
        </w:tc>
        <w:tc>
          <w:tcPr>
            <w:tcW w:w="1276" w:type="dxa"/>
            <w:gridSpan w:val="2"/>
            <w:noWrap/>
            <w:hideMark/>
          </w:tcPr>
          <w:p w:rsidR="00AA2855" w:rsidRPr="00F233A6" w:rsidRDefault="00AA2855" w:rsidP="00F233A6">
            <w:pPr>
              <w:jc w:val="center"/>
              <w:rPr>
                <w:sz w:val="24"/>
                <w:szCs w:val="24"/>
              </w:rPr>
            </w:pPr>
          </w:p>
        </w:tc>
        <w:tc>
          <w:tcPr>
            <w:tcW w:w="1134" w:type="dxa"/>
            <w:noWrap/>
            <w:hideMark/>
          </w:tcPr>
          <w:p w:rsidR="00AA2855" w:rsidRPr="00F233A6" w:rsidRDefault="00AA2855" w:rsidP="00F233A6">
            <w:pPr>
              <w:jc w:val="center"/>
              <w:rPr>
                <w:sz w:val="24"/>
                <w:szCs w:val="24"/>
              </w:rPr>
            </w:pPr>
          </w:p>
        </w:tc>
        <w:tc>
          <w:tcPr>
            <w:tcW w:w="1140" w:type="dxa"/>
            <w:noWrap/>
            <w:hideMark/>
          </w:tcPr>
          <w:p w:rsidR="00AA2855" w:rsidRPr="00F233A6" w:rsidRDefault="00AA2855" w:rsidP="00F233A6">
            <w:pPr>
              <w:jc w:val="center"/>
              <w:rPr>
                <w:sz w:val="24"/>
                <w:szCs w:val="24"/>
              </w:rPr>
            </w:pPr>
          </w:p>
        </w:tc>
        <w:tc>
          <w:tcPr>
            <w:tcW w:w="992" w:type="dxa"/>
            <w:noWrap/>
            <w:hideMark/>
          </w:tcPr>
          <w:p w:rsidR="00AA2855" w:rsidRPr="00F233A6" w:rsidRDefault="00AA2855" w:rsidP="00F233A6">
            <w:pPr>
              <w:jc w:val="center"/>
              <w:rPr>
                <w:sz w:val="24"/>
                <w:szCs w:val="24"/>
              </w:rPr>
            </w:pPr>
          </w:p>
        </w:tc>
      </w:tr>
      <w:tr w:rsidR="00AA2855" w:rsidRPr="00F233A6" w:rsidTr="007F6BD8">
        <w:trPr>
          <w:trHeight w:val="355"/>
        </w:trPr>
        <w:tc>
          <w:tcPr>
            <w:tcW w:w="774" w:type="dxa"/>
            <w:gridSpan w:val="2"/>
            <w:vMerge/>
            <w:hideMark/>
          </w:tcPr>
          <w:p w:rsidR="00AA2855" w:rsidRPr="00F233A6" w:rsidRDefault="00AA2855" w:rsidP="00F233A6">
            <w:pPr>
              <w:jc w:val="center"/>
              <w:rPr>
                <w:sz w:val="24"/>
                <w:szCs w:val="24"/>
              </w:rPr>
            </w:pPr>
          </w:p>
        </w:tc>
        <w:tc>
          <w:tcPr>
            <w:tcW w:w="2448" w:type="dxa"/>
            <w:gridSpan w:val="2"/>
            <w:vMerge/>
            <w:hideMark/>
          </w:tcPr>
          <w:p w:rsidR="00AA2855" w:rsidRPr="00F233A6" w:rsidRDefault="00AA2855" w:rsidP="00F233A6">
            <w:pPr>
              <w:jc w:val="both"/>
              <w:rPr>
                <w:sz w:val="24"/>
                <w:szCs w:val="24"/>
              </w:rPr>
            </w:pPr>
          </w:p>
        </w:tc>
        <w:tc>
          <w:tcPr>
            <w:tcW w:w="1238" w:type="dxa"/>
            <w:vMerge/>
            <w:hideMark/>
          </w:tcPr>
          <w:p w:rsidR="00AA2855" w:rsidRPr="00F233A6" w:rsidRDefault="00AA2855" w:rsidP="00F233A6">
            <w:pPr>
              <w:jc w:val="both"/>
              <w:rPr>
                <w:sz w:val="24"/>
                <w:szCs w:val="24"/>
              </w:rPr>
            </w:pPr>
          </w:p>
        </w:tc>
        <w:tc>
          <w:tcPr>
            <w:tcW w:w="1664" w:type="dxa"/>
            <w:gridSpan w:val="3"/>
            <w:hideMark/>
          </w:tcPr>
          <w:p w:rsidR="00AA2855" w:rsidRPr="00F233A6" w:rsidRDefault="00AA2855" w:rsidP="00F233A6">
            <w:pPr>
              <w:jc w:val="both"/>
              <w:rPr>
                <w:sz w:val="24"/>
                <w:szCs w:val="24"/>
              </w:rPr>
            </w:pPr>
            <w:r w:rsidRPr="00F233A6">
              <w:rPr>
                <w:sz w:val="24"/>
                <w:szCs w:val="24"/>
              </w:rPr>
              <w:t>бюджет ра</w:t>
            </w:r>
            <w:r w:rsidRPr="00F233A6">
              <w:rPr>
                <w:sz w:val="24"/>
                <w:szCs w:val="24"/>
              </w:rPr>
              <w:t>й</w:t>
            </w:r>
            <w:r w:rsidRPr="00F233A6">
              <w:rPr>
                <w:sz w:val="24"/>
                <w:szCs w:val="24"/>
              </w:rPr>
              <w:t>она</w:t>
            </w:r>
          </w:p>
        </w:tc>
        <w:tc>
          <w:tcPr>
            <w:tcW w:w="1276" w:type="dxa"/>
            <w:gridSpan w:val="2"/>
            <w:noWrap/>
            <w:hideMark/>
          </w:tcPr>
          <w:p w:rsidR="00AA2855" w:rsidRPr="00F233A6" w:rsidRDefault="00AA2855" w:rsidP="008F013A">
            <w:pPr>
              <w:jc w:val="center"/>
              <w:rPr>
                <w:sz w:val="24"/>
                <w:szCs w:val="24"/>
              </w:rPr>
            </w:pPr>
            <w:r w:rsidRPr="00F233A6">
              <w:rPr>
                <w:sz w:val="24"/>
                <w:szCs w:val="24"/>
              </w:rPr>
              <w:t xml:space="preserve">1 </w:t>
            </w:r>
            <w:r w:rsidR="008F013A">
              <w:rPr>
                <w:sz w:val="24"/>
                <w:szCs w:val="24"/>
              </w:rPr>
              <w:t>2</w:t>
            </w:r>
            <w:r w:rsidRPr="00F233A6">
              <w:rPr>
                <w:sz w:val="24"/>
                <w:szCs w:val="24"/>
              </w:rPr>
              <w:t>89,8</w:t>
            </w:r>
          </w:p>
        </w:tc>
        <w:tc>
          <w:tcPr>
            <w:tcW w:w="1134" w:type="dxa"/>
            <w:gridSpan w:val="2"/>
            <w:noWrap/>
            <w:hideMark/>
          </w:tcPr>
          <w:p w:rsidR="00AA2855" w:rsidRPr="00F233A6" w:rsidRDefault="00AA2855" w:rsidP="00F233A6">
            <w:pPr>
              <w:jc w:val="center"/>
              <w:rPr>
                <w:sz w:val="24"/>
                <w:szCs w:val="24"/>
              </w:rPr>
            </w:pPr>
            <w:r w:rsidRPr="00F233A6">
              <w:rPr>
                <w:sz w:val="24"/>
                <w:szCs w:val="24"/>
              </w:rPr>
              <w:t>1 189,8</w:t>
            </w:r>
          </w:p>
        </w:tc>
        <w:tc>
          <w:tcPr>
            <w:tcW w:w="1207" w:type="dxa"/>
            <w:gridSpan w:val="3"/>
            <w:noWrap/>
            <w:hideMark/>
          </w:tcPr>
          <w:p w:rsidR="00AA2855" w:rsidRPr="00F233A6" w:rsidRDefault="008F013A" w:rsidP="00F233A6">
            <w:pPr>
              <w:jc w:val="center"/>
              <w:rPr>
                <w:sz w:val="24"/>
                <w:szCs w:val="24"/>
              </w:rPr>
            </w:pPr>
            <w:r>
              <w:rPr>
                <w:sz w:val="24"/>
                <w:szCs w:val="24"/>
              </w:rPr>
              <w:t>1</w:t>
            </w:r>
            <w:r w:rsidR="00AA2855" w:rsidRPr="00F233A6">
              <w:rPr>
                <w:sz w:val="24"/>
                <w:szCs w:val="24"/>
              </w:rPr>
              <w:t>00,0</w:t>
            </w:r>
          </w:p>
        </w:tc>
        <w:tc>
          <w:tcPr>
            <w:tcW w:w="1134" w:type="dxa"/>
            <w:gridSpan w:val="2"/>
            <w:noWrap/>
            <w:hideMark/>
          </w:tcPr>
          <w:p w:rsidR="00AA2855" w:rsidRPr="00F233A6" w:rsidRDefault="00AA2855" w:rsidP="00F233A6">
            <w:pPr>
              <w:jc w:val="center"/>
              <w:rPr>
                <w:sz w:val="24"/>
                <w:szCs w:val="24"/>
              </w:rPr>
            </w:pPr>
          </w:p>
        </w:tc>
        <w:tc>
          <w:tcPr>
            <w:tcW w:w="1276" w:type="dxa"/>
            <w:gridSpan w:val="2"/>
            <w:noWrap/>
            <w:hideMark/>
          </w:tcPr>
          <w:p w:rsidR="00AA2855" w:rsidRPr="00F233A6" w:rsidRDefault="00AA2855" w:rsidP="00F233A6">
            <w:pPr>
              <w:jc w:val="center"/>
              <w:rPr>
                <w:sz w:val="24"/>
                <w:szCs w:val="24"/>
              </w:rPr>
            </w:pPr>
          </w:p>
        </w:tc>
        <w:tc>
          <w:tcPr>
            <w:tcW w:w="1134" w:type="dxa"/>
            <w:noWrap/>
            <w:hideMark/>
          </w:tcPr>
          <w:p w:rsidR="00AA2855" w:rsidRPr="00F233A6" w:rsidRDefault="00AA2855" w:rsidP="00F233A6">
            <w:pPr>
              <w:jc w:val="center"/>
              <w:rPr>
                <w:sz w:val="24"/>
                <w:szCs w:val="24"/>
              </w:rPr>
            </w:pPr>
          </w:p>
        </w:tc>
        <w:tc>
          <w:tcPr>
            <w:tcW w:w="1140" w:type="dxa"/>
            <w:noWrap/>
            <w:hideMark/>
          </w:tcPr>
          <w:p w:rsidR="00AA2855" w:rsidRPr="00F233A6" w:rsidRDefault="00AA2855" w:rsidP="00F233A6">
            <w:pPr>
              <w:jc w:val="center"/>
              <w:rPr>
                <w:sz w:val="24"/>
                <w:szCs w:val="24"/>
              </w:rPr>
            </w:pPr>
          </w:p>
        </w:tc>
        <w:tc>
          <w:tcPr>
            <w:tcW w:w="992" w:type="dxa"/>
            <w:noWrap/>
            <w:hideMark/>
          </w:tcPr>
          <w:p w:rsidR="00AA2855" w:rsidRPr="00F233A6" w:rsidRDefault="00AA2855" w:rsidP="00F233A6">
            <w:pPr>
              <w:jc w:val="center"/>
              <w:rPr>
                <w:sz w:val="24"/>
                <w:szCs w:val="24"/>
              </w:rPr>
            </w:pPr>
          </w:p>
        </w:tc>
      </w:tr>
      <w:tr w:rsidR="00AA2855" w:rsidRPr="00F233A6" w:rsidTr="007F6BD8">
        <w:trPr>
          <w:trHeight w:val="589"/>
        </w:trPr>
        <w:tc>
          <w:tcPr>
            <w:tcW w:w="774" w:type="dxa"/>
            <w:gridSpan w:val="2"/>
            <w:vMerge/>
            <w:hideMark/>
          </w:tcPr>
          <w:p w:rsidR="00AA2855" w:rsidRPr="00F233A6" w:rsidRDefault="00AA2855" w:rsidP="00F233A6">
            <w:pPr>
              <w:jc w:val="center"/>
              <w:rPr>
                <w:sz w:val="24"/>
                <w:szCs w:val="24"/>
              </w:rPr>
            </w:pPr>
          </w:p>
        </w:tc>
        <w:tc>
          <w:tcPr>
            <w:tcW w:w="2448" w:type="dxa"/>
            <w:gridSpan w:val="2"/>
            <w:vMerge/>
            <w:hideMark/>
          </w:tcPr>
          <w:p w:rsidR="00AA2855" w:rsidRPr="00F233A6" w:rsidRDefault="00AA2855" w:rsidP="00F233A6">
            <w:pPr>
              <w:jc w:val="both"/>
              <w:rPr>
                <w:sz w:val="24"/>
                <w:szCs w:val="24"/>
              </w:rPr>
            </w:pPr>
          </w:p>
        </w:tc>
        <w:tc>
          <w:tcPr>
            <w:tcW w:w="1238" w:type="dxa"/>
            <w:vMerge/>
            <w:hideMark/>
          </w:tcPr>
          <w:p w:rsidR="00AA2855" w:rsidRPr="00F233A6" w:rsidRDefault="00AA2855" w:rsidP="00887B5F">
            <w:pPr>
              <w:rPr>
                <w:sz w:val="24"/>
                <w:szCs w:val="24"/>
              </w:rPr>
            </w:pPr>
          </w:p>
        </w:tc>
        <w:tc>
          <w:tcPr>
            <w:tcW w:w="1664" w:type="dxa"/>
            <w:gridSpan w:val="3"/>
            <w:hideMark/>
          </w:tcPr>
          <w:p w:rsidR="00AA2855" w:rsidRPr="00F233A6" w:rsidRDefault="00AA2855" w:rsidP="00F233A6">
            <w:pPr>
              <w:jc w:val="both"/>
              <w:rPr>
                <w:sz w:val="24"/>
                <w:szCs w:val="24"/>
              </w:rPr>
            </w:pPr>
            <w:r w:rsidRPr="00F233A6">
              <w:rPr>
                <w:sz w:val="24"/>
                <w:szCs w:val="24"/>
              </w:rPr>
              <w:t>иные вн</w:t>
            </w:r>
            <w:r w:rsidRPr="00F233A6">
              <w:rPr>
                <w:sz w:val="24"/>
                <w:szCs w:val="24"/>
              </w:rPr>
              <w:t>е</w:t>
            </w:r>
            <w:r w:rsidRPr="00F233A6">
              <w:rPr>
                <w:sz w:val="24"/>
                <w:szCs w:val="24"/>
              </w:rPr>
              <w:t>бюджетные исто</w:t>
            </w:r>
            <w:r w:rsidRPr="00F233A6">
              <w:rPr>
                <w:sz w:val="24"/>
                <w:szCs w:val="24"/>
              </w:rPr>
              <w:t>ч</w:t>
            </w:r>
            <w:r w:rsidRPr="00F233A6">
              <w:rPr>
                <w:sz w:val="24"/>
                <w:szCs w:val="24"/>
              </w:rPr>
              <w:t>ники</w:t>
            </w:r>
          </w:p>
        </w:tc>
        <w:tc>
          <w:tcPr>
            <w:tcW w:w="1276" w:type="dxa"/>
            <w:gridSpan w:val="2"/>
            <w:noWrap/>
            <w:hideMark/>
          </w:tcPr>
          <w:p w:rsidR="00AA2855" w:rsidRPr="00F233A6" w:rsidRDefault="00AA2855" w:rsidP="00F233A6">
            <w:pPr>
              <w:jc w:val="center"/>
              <w:rPr>
                <w:sz w:val="24"/>
                <w:szCs w:val="24"/>
              </w:rPr>
            </w:pPr>
            <w:r w:rsidRPr="00F233A6">
              <w:rPr>
                <w:sz w:val="24"/>
                <w:szCs w:val="24"/>
              </w:rPr>
              <w:t>0,0</w:t>
            </w:r>
          </w:p>
        </w:tc>
        <w:tc>
          <w:tcPr>
            <w:tcW w:w="1134" w:type="dxa"/>
            <w:gridSpan w:val="2"/>
            <w:noWrap/>
            <w:hideMark/>
          </w:tcPr>
          <w:p w:rsidR="00AA2855" w:rsidRPr="00F233A6" w:rsidRDefault="00AA2855" w:rsidP="00F233A6">
            <w:pPr>
              <w:jc w:val="center"/>
              <w:rPr>
                <w:sz w:val="24"/>
                <w:szCs w:val="24"/>
              </w:rPr>
            </w:pPr>
          </w:p>
        </w:tc>
        <w:tc>
          <w:tcPr>
            <w:tcW w:w="1207" w:type="dxa"/>
            <w:gridSpan w:val="3"/>
            <w:noWrap/>
            <w:hideMark/>
          </w:tcPr>
          <w:p w:rsidR="00AA2855" w:rsidRPr="00F233A6" w:rsidRDefault="00AA2855" w:rsidP="00F233A6">
            <w:pPr>
              <w:jc w:val="center"/>
              <w:rPr>
                <w:sz w:val="24"/>
                <w:szCs w:val="24"/>
              </w:rPr>
            </w:pPr>
          </w:p>
        </w:tc>
        <w:tc>
          <w:tcPr>
            <w:tcW w:w="1134" w:type="dxa"/>
            <w:gridSpan w:val="2"/>
            <w:noWrap/>
            <w:hideMark/>
          </w:tcPr>
          <w:p w:rsidR="00AA2855" w:rsidRPr="00F233A6" w:rsidRDefault="00AA2855" w:rsidP="00F233A6">
            <w:pPr>
              <w:jc w:val="center"/>
              <w:rPr>
                <w:sz w:val="24"/>
                <w:szCs w:val="24"/>
              </w:rPr>
            </w:pPr>
          </w:p>
        </w:tc>
        <w:tc>
          <w:tcPr>
            <w:tcW w:w="1276" w:type="dxa"/>
            <w:gridSpan w:val="2"/>
            <w:noWrap/>
            <w:hideMark/>
          </w:tcPr>
          <w:p w:rsidR="00AA2855" w:rsidRPr="00F233A6" w:rsidRDefault="00AA2855" w:rsidP="00F233A6">
            <w:pPr>
              <w:jc w:val="center"/>
              <w:rPr>
                <w:sz w:val="24"/>
                <w:szCs w:val="24"/>
              </w:rPr>
            </w:pPr>
          </w:p>
        </w:tc>
        <w:tc>
          <w:tcPr>
            <w:tcW w:w="1134" w:type="dxa"/>
            <w:noWrap/>
            <w:hideMark/>
          </w:tcPr>
          <w:p w:rsidR="00AA2855" w:rsidRPr="00F233A6" w:rsidRDefault="00AA2855" w:rsidP="00F233A6">
            <w:pPr>
              <w:jc w:val="center"/>
              <w:rPr>
                <w:sz w:val="24"/>
                <w:szCs w:val="24"/>
              </w:rPr>
            </w:pPr>
          </w:p>
        </w:tc>
        <w:tc>
          <w:tcPr>
            <w:tcW w:w="1140" w:type="dxa"/>
            <w:noWrap/>
            <w:hideMark/>
          </w:tcPr>
          <w:p w:rsidR="00AA2855" w:rsidRPr="00F233A6" w:rsidRDefault="00AA2855" w:rsidP="00F233A6">
            <w:pPr>
              <w:jc w:val="center"/>
              <w:rPr>
                <w:sz w:val="24"/>
                <w:szCs w:val="24"/>
              </w:rPr>
            </w:pPr>
          </w:p>
        </w:tc>
        <w:tc>
          <w:tcPr>
            <w:tcW w:w="992" w:type="dxa"/>
            <w:noWrap/>
            <w:hideMark/>
          </w:tcPr>
          <w:p w:rsidR="00AA2855" w:rsidRPr="00F233A6" w:rsidRDefault="00AA2855" w:rsidP="00F233A6">
            <w:pPr>
              <w:jc w:val="center"/>
              <w:rPr>
                <w:sz w:val="24"/>
                <w:szCs w:val="24"/>
              </w:rPr>
            </w:pPr>
          </w:p>
        </w:tc>
      </w:tr>
      <w:tr w:rsidR="00AA2855" w:rsidRPr="00F233A6" w:rsidTr="007F6BD8">
        <w:trPr>
          <w:trHeight w:val="394"/>
        </w:trPr>
        <w:tc>
          <w:tcPr>
            <w:tcW w:w="774" w:type="dxa"/>
            <w:gridSpan w:val="2"/>
            <w:vMerge w:val="restart"/>
            <w:hideMark/>
          </w:tcPr>
          <w:p w:rsidR="00AA2855" w:rsidRPr="00F233A6" w:rsidRDefault="00AA2855" w:rsidP="00F233A6">
            <w:pPr>
              <w:jc w:val="center"/>
              <w:rPr>
                <w:sz w:val="24"/>
                <w:szCs w:val="24"/>
              </w:rPr>
            </w:pPr>
            <w:r w:rsidRPr="00F233A6">
              <w:rPr>
                <w:sz w:val="24"/>
                <w:szCs w:val="24"/>
              </w:rPr>
              <w:t>1.7.2.</w:t>
            </w:r>
          </w:p>
        </w:tc>
        <w:tc>
          <w:tcPr>
            <w:tcW w:w="2448" w:type="dxa"/>
            <w:gridSpan w:val="2"/>
            <w:vMerge w:val="restart"/>
            <w:hideMark/>
          </w:tcPr>
          <w:p w:rsidR="00AA2855" w:rsidRDefault="00AA2855" w:rsidP="007F6BD8">
            <w:pPr>
              <w:jc w:val="both"/>
              <w:rPr>
                <w:sz w:val="24"/>
                <w:szCs w:val="24"/>
              </w:rPr>
            </w:pPr>
            <w:r w:rsidRPr="00F233A6">
              <w:rPr>
                <w:sz w:val="24"/>
                <w:szCs w:val="24"/>
              </w:rPr>
              <w:t>Строительство кр</w:t>
            </w:r>
            <w:r w:rsidRPr="00F233A6">
              <w:rPr>
                <w:sz w:val="24"/>
                <w:szCs w:val="24"/>
              </w:rPr>
              <w:t>ы</w:t>
            </w:r>
            <w:r w:rsidRPr="00F233A6">
              <w:rPr>
                <w:sz w:val="24"/>
                <w:szCs w:val="24"/>
              </w:rPr>
              <w:t>того хоккейного ко</w:t>
            </w:r>
            <w:r w:rsidRPr="00F233A6">
              <w:rPr>
                <w:sz w:val="24"/>
                <w:szCs w:val="24"/>
              </w:rPr>
              <w:t>р</w:t>
            </w:r>
            <w:r w:rsidRPr="00F233A6">
              <w:rPr>
                <w:sz w:val="24"/>
                <w:szCs w:val="24"/>
              </w:rPr>
              <w:t>та в пгт. Излучинске</w:t>
            </w:r>
          </w:p>
          <w:p w:rsidR="00054FD7" w:rsidRDefault="00054FD7" w:rsidP="007F6BD8">
            <w:pPr>
              <w:jc w:val="both"/>
              <w:rPr>
                <w:sz w:val="24"/>
                <w:szCs w:val="24"/>
              </w:rPr>
            </w:pPr>
          </w:p>
          <w:p w:rsidR="00054FD7" w:rsidRDefault="00054FD7" w:rsidP="007F6BD8">
            <w:pPr>
              <w:jc w:val="both"/>
              <w:rPr>
                <w:sz w:val="24"/>
                <w:szCs w:val="24"/>
              </w:rPr>
            </w:pPr>
          </w:p>
          <w:p w:rsidR="00054FD7" w:rsidRDefault="00054FD7" w:rsidP="007F6BD8">
            <w:pPr>
              <w:jc w:val="both"/>
              <w:rPr>
                <w:sz w:val="24"/>
                <w:szCs w:val="24"/>
              </w:rPr>
            </w:pPr>
          </w:p>
          <w:p w:rsidR="00054FD7" w:rsidRDefault="00054FD7" w:rsidP="007F6BD8">
            <w:pPr>
              <w:jc w:val="both"/>
              <w:rPr>
                <w:sz w:val="24"/>
                <w:szCs w:val="24"/>
              </w:rPr>
            </w:pPr>
          </w:p>
          <w:p w:rsidR="00054FD7" w:rsidRDefault="00054FD7" w:rsidP="007F6BD8">
            <w:pPr>
              <w:jc w:val="both"/>
              <w:rPr>
                <w:sz w:val="24"/>
                <w:szCs w:val="24"/>
              </w:rPr>
            </w:pPr>
          </w:p>
          <w:p w:rsidR="00054FD7" w:rsidRDefault="00054FD7" w:rsidP="007F6BD8">
            <w:pPr>
              <w:jc w:val="both"/>
              <w:rPr>
                <w:sz w:val="24"/>
                <w:szCs w:val="24"/>
              </w:rPr>
            </w:pPr>
          </w:p>
          <w:p w:rsidR="00054FD7" w:rsidRDefault="00054FD7" w:rsidP="007F6BD8">
            <w:pPr>
              <w:jc w:val="both"/>
              <w:rPr>
                <w:sz w:val="24"/>
                <w:szCs w:val="24"/>
              </w:rPr>
            </w:pPr>
          </w:p>
          <w:p w:rsidR="00054FD7" w:rsidRPr="00F233A6" w:rsidRDefault="00054FD7" w:rsidP="007F6BD8">
            <w:pPr>
              <w:jc w:val="both"/>
              <w:rPr>
                <w:sz w:val="24"/>
                <w:szCs w:val="24"/>
              </w:rPr>
            </w:pPr>
          </w:p>
        </w:tc>
        <w:tc>
          <w:tcPr>
            <w:tcW w:w="1238" w:type="dxa"/>
            <w:vMerge/>
            <w:hideMark/>
          </w:tcPr>
          <w:p w:rsidR="00AA2855" w:rsidRPr="00F233A6" w:rsidRDefault="00AA2855" w:rsidP="00887B5F">
            <w:pPr>
              <w:rPr>
                <w:sz w:val="24"/>
                <w:szCs w:val="24"/>
              </w:rPr>
            </w:pPr>
          </w:p>
        </w:tc>
        <w:tc>
          <w:tcPr>
            <w:tcW w:w="1664" w:type="dxa"/>
            <w:gridSpan w:val="3"/>
            <w:hideMark/>
          </w:tcPr>
          <w:p w:rsidR="00AA2855" w:rsidRPr="00F233A6" w:rsidRDefault="00AA2855" w:rsidP="00F233A6">
            <w:pPr>
              <w:jc w:val="both"/>
              <w:rPr>
                <w:sz w:val="24"/>
                <w:szCs w:val="24"/>
              </w:rPr>
            </w:pPr>
            <w:r w:rsidRPr="00F233A6">
              <w:rPr>
                <w:sz w:val="24"/>
                <w:szCs w:val="24"/>
              </w:rPr>
              <w:t>всего</w:t>
            </w:r>
          </w:p>
        </w:tc>
        <w:tc>
          <w:tcPr>
            <w:tcW w:w="1276" w:type="dxa"/>
            <w:gridSpan w:val="2"/>
            <w:noWrap/>
            <w:hideMark/>
          </w:tcPr>
          <w:p w:rsidR="00AA2855" w:rsidRPr="00F233A6" w:rsidRDefault="00AA2855" w:rsidP="00F233A6">
            <w:pPr>
              <w:jc w:val="center"/>
              <w:rPr>
                <w:sz w:val="24"/>
                <w:szCs w:val="24"/>
              </w:rPr>
            </w:pPr>
            <w:r w:rsidRPr="00F233A6">
              <w:rPr>
                <w:sz w:val="24"/>
                <w:szCs w:val="24"/>
              </w:rPr>
              <w:t>159 467,6</w:t>
            </w:r>
          </w:p>
        </w:tc>
        <w:tc>
          <w:tcPr>
            <w:tcW w:w="1134" w:type="dxa"/>
            <w:gridSpan w:val="2"/>
            <w:noWrap/>
            <w:hideMark/>
          </w:tcPr>
          <w:p w:rsidR="00AA2855" w:rsidRPr="00F233A6" w:rsidRDefault="00AA2855" w:rsidP="00F233A6">
            <w:pPr>
              <w:jc w:val="center"/>
              <w:rPr>
                <w:sz w:val="24"/>
                <w:szCs w:val="24"/>
              </w:rPr>
            </w:pPr>
            <w:r w:rsidRPr="00F233A6">
              <w:rPr>
                <w:sz w:val="24"/>
                <w:szCs w:val="24"/>
              </w:rPr>
              <w:t>97 826,9</w:t>
            </w:r>
          </w:p>
        </w:tc>
        <w:tc>
          <w:tcPr>
            <w:tcW w:w="1207" w:type="dxa"/>
            <w:gridSpan w:val="3"/>
            <w:noWrap/>
            <w:hideMark/>
          </w:tcPr>
          <w:p w:rsidR="00AA2855" w:rsidRPr="00F233A6" w:rsidRDefault="00AA2855" w:rsidP="00F233A6">
            <w:pPr>
              <w:jc w:val="center"/>
              <w:rPr>
                <w:sz w:val="24"/>
                <w:szCs w:val="24"/>
              </w:rPr>
            </w:pPr>
            <w:r w:rsidRPr="00F233A6">
              <w:rPr>
                <w:sz w:val="24"/>
                <w:szCs w:val="24"/>
              </w:rPr>
              <w:t>61 640,7</w:t>
            </w:r>
          </w:p>
        </w:tc>
        <w:tc>
          <w:tcPr>
            <w:tcW w:w="1134" w:type="dxa"/>
            <w:gridSpan w:val="2"/>
            <w:noWrap/>
            <w:hideMark/>
          </w:tcPr>
          <w:p w:rsidR="00AA2855" w:rsidRPr="00F233A6" w:rsidRDefault="00AA2855" w:rsidP="00F233A6">
            <w:pPr>
              <w:jc w:val="center"/>
              <w:rPr>
                <w:sz w:val="24"/>
                <w:szCs w:val="24"/>
              </w:rPr>
            </w:pPr>
            <w:r w:rsidRPr="00F233A6">
              <w:rPr>
                <w:sz w:val="24"/>
                <w:szCs w:val="24"/>
              </w:rPr>
              <w:t>0,0</w:t>
            </w:r>
          </w:p>
        </w:tc>
        <w:tc>
          <w:tcPr>
            <w:tcW w:w="1276" w:type="dxa"/>
            <w:gridSpan w:val="2"/>
            <w:noWrap/>
            <w:hideMark/>
          </w:tcPr>
          <w:p w:rsidR="00AA2855" w:rsidRPr="00F233A6" w:rsidRDefault="00AA2855" w:rsidP="00F233A6">
            <w:pPr>
              <w:jc w:val="center"/>
              <w:rPr>
                <w:sz w:val="24"/>
                <w:szCs w:val="24"/>
              </w:rPr>
            </w:pPr>
            <w:r w:rsidRPr="00F233A6">
              <w:rPr>
                <w:sz w:val="24"/>
                <w:szCs w:val="24"/>
              </w:rPr>
              <w:t>0,0</w:t>
            </w:r>
          </w:p>
        </w:tc>
        <w:tc>
          <w:tcPr>
            <w:tcW w:w="1134" w:type="dxa"/>
            <w:noWrap/>
            <w:hideMark/>
          </w:tcPr>
          <w:p w:rsidR="00AA2855" w:rsidRPr="00F233A6" w:rsidRDefault="00AA2855" w:rsidP="00F233A6">
            <w:pPr>
              <w:jc w:val="center"/>
              <w:rPr>
                <w:sz w:val="24"/>
                <w:szCs w:val="24"/>
              </w:rPr>
            </w:pPr>
            <w:r w:rsidRPr="00F233A6">
              <w:rPr>
                <w:sz w:val="24"/>
                <w:szCs w:val="24"/>
              </w:rPr>
              <w:t>0,0</w:t>
            </w:r>
          </w:p>
        </w:tc>
        <w:tc>
          <w:tcPr>
            <w:tcW w:w="1140" w:type="dxa"/>
            <w:noWrap/>
            <w:hideMark/>
          </w:tcPr>
          <w:p w:rsidR="00AA2855" w:rsidRPr="00F233A6" w:rsidRDefault="00AA2855" w:rsidP="00F233A6">
            <w:pPr>
              <w:jc w:val="center"/>
              <w:rPr>
                <w:sz w:val="24"/>
                <w:szCs w:val="24"/>
              </w:rPr>
            </w:pPr>
            <w:r w:rsidRPr="00F233A6">
              <w:rPr>
                <w:sz w:val="24"/>
                <w:szCs w:val="24"/>
              </w:rPr>
              <w:t>0,0</w:t>
            </w:r>
          </w:p>
        </w:tc>
        <w:tc>
          <w:tcPr>
            <w:tcW w:w="992" w:type="dxa"/>
            <w:noWrap/>
            <w:hideMark/>
          </w:tcPr>
          <w:p w:rsidR="00AA2855" w:rsidRPr="00F233A6" w:rsidRDefault="00AA2855" w:rsidP="00F233A6">
            <w:pPr>
              <w:jc w:val="center"/>
              <w:rPr>
                <w:sz w:val="24"/>
                <w:szCs w:val="24"/>
              </w:rPr>
            </w:pPr>
            <w:r w:rsidRPr="00F233A6">
              <w:rPr>
                <w:sz w:val="24"/>
                <w:szCs w:val="24"/>
              </w:rPr>
              <w:t>0,0</w:t>
            </w:r>
          </w:p>
        </w:tc>
      </w:tr>
      <w:tr w:rsidR="00AA2855" w:rsidRPr="00F233A6" w:rsidTr="007F6BD8">
        <w:trPr>
          <w:trHeight w:val="589"/>
        </w:trPr>
        <w:tc>
          <w:tcPr>
            <w:tcW w:w="774" w:type="dxa"/>
            <w:gridSpan w:val="2"/>
            <w:vMerge/>
            <w:hideMark/>
          </w:tcPr>
          <w:p w:rsidR="00AA2855" w:rsidRPr="00F233A6" w:rsidRDefault="00AA2855" w:rsidP="00F233A6">
            <w:pPr>
              <w:jc w:val="center"/>
              <w:rPr>
                <w:sz w:val="24"/>
                <w:szCs w:val="24"/>
              </w:rPr>
            </w:pPr>
          </w:p>
        </w:tc>
        <w:tc>
          <w:tcPr>
            <w:tcW w:w="2448" w:type="dxa"/>
            <w:gridSpan w:val="2"/>
            <w:vMerge/>
            <w:hideMark/>
          </w:tcPr>
          <w:p w:rsidR="00AA2855" w:rsidRPr="00F233A6" w:rsidRDefault="00AA2855" w:rsidP="00F233A6">
            <w:pPr>
              <w:jc w:val="both"/>
              <w:rPr>
                <w:sz w:val="24"/>
                <w:szCs w:val="24"/>
              </w:rPr>
            </w:pPr>
          </w:p>
        </w:tc>
        <w:tc>
          <w:tcPr>
            <w:tcW w:w="1238" w:type="dxa"/>
            <w:vMerge/>
            <w:hideMark/>
          </w:tcPr>
          <w:p w:rsidR="00AA2855" w:rsidRPr="00F233A6" w:rsidRDefault="00AA2855" w:rsidP="00887B5F">
            <w:pPr>
              <w:rPr>
                <w:sz w:val="24"/>
                <w:szCs w:val="24"/>
              </w:rPr>
            </w:pPr>
          </w:p>
        </w:tc>
        <w:tc>
          <w:tcPr>
            <w:tcW w:w="1664" w:type="dxa"/>
            <w:gridSpan w:val="3"/>
            <w:hideMark/>
          </w:tcPr>
          <w:p w:rsidR="00AA2855" w:rsidRPr="00F233A6" w:rsidRDefault="00AA2855" w:rsidP="00F233A6">
            <w:pPr>
              <w:jc w:val="both"/>
              <w:rPr>
                <w:sz w:val="24"/>
                <w:szCs w:val="24"/>
              </w:rPr>
            </w:pPr>
            <w:r w:rsidRPr="00F233A6">
              <w:rPr>
                <w:sz w:val="24"/>
                <w:szCs w:val="24"/>
              </w:rPr>
              <w:t>бюджет авт</w:t>
            </w:r>
            <w:r w:rsidRPr="00F233A6">
              <w:rPr>
                <w:sz w:val="24"/>
                <w:szCs w:val="24"/>
              </w:rPr>
              <w:t>о</w:t>
            </w:r>
            <w:r w:rsidRPr="00F233A6">
              <w:rPr>
                <w:sz w:val="24"/>
                <w:szCs w:val="24"/>
              </w:rPr>
              <w:t>номного о</w:t>
            </w:r>
            <w:r w:rsidRPr="00F233A6">
              <w:rPr>
                <w:sz w:val="24"/>
                <w:szCs w:val="24"/>
              </w:rPr>
              <w:t>к</w:t>
            </w:r>
            <w:r w:rsidRPr="00F233A6">
              <w:rPr>
                <w:sz w:val="24"/>
                <w:szCs w:val="24"/>
              </w:rPr>
              <w:t>руга</w:t>
            </w:r>
          </w:p>
        </w:tc>
        <w:tc>
          <w:tcPr>
            <w:tcW w:w="1276" w:type="dxa"/>
            <w:gridSpan w:val="2"/>
            <w:noWrap/>
            <w:hideMark/>
          </w:tcPr>
          <w:p w:rsidR="00AA2855" w:rsidRPr="00F233A6" w:rsidRDefault="00AA2855" w:rsidP="00F233A6">
            <w:pPr>
              <w:jc w:val="center"/>
              <w:rPr>
                <w:sz w:val="24"/>
                <w:szCs w:val="24"/>
              </w:rPr>
            </w:pPr>
            <w:r w:rsidRPr="00F233A6">
              <w:rPr>
                <w:sz w:val="24"/>
                <w:szCs w:val="24"/>
              </w:rPr>
              <w:t>0,0</w:t>
            </w:r>
          </w:p>
        </w:tc>
        <w:tc>
          <w:tcPr>
            <w:tcW w:w="1134" w:type="dxa"/>
            <w:gridSpan w:val="2"/>
            <w:noWrap/>
            <w:hideMark/>
          </w:tcPr>
          <w:p w:rsidR="00AA2855" w:rsidRPr="00F233A6" w:rsidRDefault="00AA2855" w:rsidP="00F233A6">
            <w:pPr>
              <w:jc w:val="center"/>
              <w:rPr>
                <w:sz w:val="24"/>
                <w:szCs w:val="24"/>
              </w:rPr>
            </w:pPr>
          </w:p>
        </w:tc>
        <w:tc>
          <w:tcPr>
            <w:tcW w:w="1207" w:type="dxa"/>
            <w:gridSpan w:val="3"/>
            <w:noWrap/>
            <w:hideMark/>
          </w:tcPr>
          <w:p w:rsidR="00AA2855" w:rsidRPr="00F233A6" w:rsidRDefault="00AA2855" w:rsidP="00F233A6">
            <w:pPr>
              <w:jc w:val="center"/>
              <w:rPr>
                <w:sz w:val="24"/>
                <w:szCs w:val="24"/>
              </w:rPr>
            </w:pPr>
          </w:p>
        </w:tc>
        <w:tc>
          <w:tcPr>
            <w:tcW w:w="1134" w:type="dxa"/>
            <w:gridSpan w:val="2"/>
            <w:noWrap/>
            <w:hideMark/>
          </w:tcPr>
          <w:p w:rsidR="00AA2855" w:rsidRPr="00F233A6" w:rsidRDefault="00AA2855" w:rsidP="00F233A6">
            <w:pPr>
              <w:jc w:val="center"/>
              <w:rPr>
                <w:sz w:val="24"/>
                <w:szCs w:val="24"/>
              </w:rPr>
            </w:pPr>
          </w:p>
        </w:tc>
        <w:tc>
          <w:tcPr>
            <w:tcW w:w="1276" w:type="dxa"/>
            <w:gridSpan w:val="2"/>
            <w:noWrap/>
            <w:hideMark/>
          </w:tcPr>
          <w:p w:rsidR="00AA2855" w:rsidRPr="00F233A6" w:rsidRDefault="00AA2855" w:rsidP="00F233A6">
            <w:pPr>
              <w:jc w:val="center"/>
              <w:rPr>
                <w:sz w:val="24"/>
                <w:szCs w:val="24"/>
              </w:rPr>
            </w:pPr>
          </w:p>
        </w:tc>
        <w:tc>
          <w:tcPr>
            <w:tcW w:w="1134" w:type="dxa"/>
            <w:noWrap/>
            <w:hideMark/>
          </w:tcPr>
          <w:p w:rsidR="00AA2855" w:rsidRPr="00F233A6" w:rsidRDefault="00AA2855" w:rsidP="00F233A6">
            <w:pPr>
              <w:jc w:val="center"/>
              <w:rPr>
                <w:sz w:val="24"/>
                <w:szCs w:val="24"/>
              </w:rPr>
            </w:pPr>
          </w:p>
        </w:tc>
        <w:tc>
          <w:tcPr>
            <w:tcW w:w="1140" w:type="dxa"/>
            <w:noWrap/>
            <w:hideMark/>
          </w:tcPr>
          <w:p w:rsidR="00AA2855" w:rsidRPr="00F233A6" w:rsidRDefault="00AA2855" w:rsidP="00F233A6">
            <w:pPr>
              <w:jc w:val="center"/>
              <w:rPr>
                <w:sz w:val="24"/>
                <w:szCs w:val="24"/>
              </w:rPr>
            </w:pPr>
          </w:p>
        </w:tc>
        <w:tc>
          <w:tcPr>
            <w:tcW w:w="992" w:type="dxa"/>
            <w:noWrap/>
            <w:hideMark/>
          </w:tcPr>
          <w:p w:rsidR="00AA2855" w:rsidRPr="00F233A6" w:rsidRDefault="00AA2855" w:rsidP="00F233A6">
            <w:pPr>
              <w:jc w:val="center"/>
              <w:rPr>
                <w:sz w:val="24"/>
                <w:szCs w:val="24"/>
              </w:rPr>
            </w:pPr>
          </w:p>
        </w:tc>
      </w:tr>
      <w:tr w:rsidR="00AA2855" w:rsidRPr="00F233A6" w:rsidTr="007F6BD8">
        <w:trPr>
          <w:trHeight w:val="320"/>
        </w:trPr>
        <w:tc>
          <w:tcPr>
            <w:tcW w:w="774" w:type="dxa"/>
            <w:gridSpan w:val="2"/>
            <w:vMerge/>
            <w:hideMark/>
          </w:tcPr>
          <w:p w:rsidR="00AA2855" w:rsidRPr="00F233A6" w:rsidRDefault="00AA2855" w:rsidP="00F233A6">
            <w:pPr>
              <w:jc w:val="center"/>
              <w:rPr>
                <w:sz w:val="24"/>
                <w:szCs w:val="24"/>
              </w:rPr>
            </w:pPr>
          </w:p>
        </w:tc>
        <w:tc>
          <w:tcPr>
            <w:tcW w:w="2448" w:type="dxa"/>
            <w:gridSpan w:val="2"/>
            <w:vMerge/>
            <w:hideMark/>
          </w:tcPr>
          <w:p w:rsidR="00AA2855" w:rsidRPr="00F233A6" w:rsidRDefault="00AA2855" w:rsidP="00F233A6">
            <w:pPr>
              <w:jc w:val="both"/>
              <w:rPr>
                <w:sz w:val="24"/>
                <w:szCs w:val="24"/>
              </w:rPr>
            </w:pPr>
          </w:p>
        </w:tc>
        <w:tc>
          <w:tcPr>
            <w:tcW w:w="1238" w:type="dxa"/>
            <w:vMerge/>
            <w:hideMark/>
          </w:tcPr>
          <w:p w:rsidR="00AA2855" w:rsidRPr="00F233A6" w:rsidRDefault="00AA2855" w:rsidP="00887B5F">
            <w:pPr>
              <w:rPr>
                <w:sz w:val="24"/>
                <w:szCs w:val="24"/>
              </w:rPr>
            </w:pPr>
          </w:p>
        </w:tc>
        <w:tc>
          <w:tcPr>
            <w:tcW w:w="1664" w:type="dxa"/>
            <w:gridSpan w:val="3"/>
            <w:hideMark/>
          </w:tcPr>
          <w:p w:rsidR="00AA2855" w:rsidRPr="00F233A6" w:rsidRDefault="00AA2855" w:rsidP="00F233A6">
            <w:pPr>
              <w:jc w:val="both"/>
              <w:rPr>
                <w:sz w:val="24"/>
                <w:szCs w:val="24"/>
              </w:rPr>
            </w:pPr>
            <w:r w:rsidRPr="00F233A6">
              <w:rPr>
                <w:sz w:val="24"/>
                <w:szCs w:val="24"/>
              </w:rPr>
              <w:t>бюджет ра</w:t>
            </w:r>
            <w:r w:rsidRPr="00F233A6">
              <w:rPr>
                <w:sz w:val="24"/>
                <w:szCs w:val="24"/>
              </w:rPr>
              <w:t>й</w:t>
            </w:r>
            <w:r w:rsidRPr="00F233A6">
              <w:rPr>
                <w:sz w:val="24"/>
                <w:szCs w:val="24"/>
              </w:rPr>
              <w:t>она</w:t>
            </w:r>
          </w:p>
        </w:tc>
        <w:tc>
          <w:tcPr>
            <w:tcW w:w="1276" w:type="dxa"/>
            <w:gridSpan w:val="2"/>
            <w:noWrap/>
            <w:hideMark/>
          </w:tcPr>
          <w:p w:rsidR="00AA2855" w:rsidRPr="00F233A6" w:rsidRDefault="00AA2855" w:rsidP="00F233A6">
            <w:pPr>
              <w:jc w:val="center"/>
              <w:rPr>
                <w:sz w:val="24"/>
                <w:szCs w:val="24"/>
              </w:rPr>
            </w:pPr>
            <w:r w:rsidRPr="00F233A6">
              <w:rPr>
                <w:sz w:val="24"/>
                <w:szCs w:val="24"/>
              </w:rPr>
              <w:t>159 467,6</w:t>
            </w:r>
          </w:p>
        </w:tc>
        <w:tc>
          <w:tcPr>
            <w:tcW w:w="1134" w:type="dxa"/>
            <w:gridSpan w:val="2"/>
            <w:noWrap/>
            <w:hideMark/>
          </w:tcPr>
          <w:p w:rsidR="00AA2855" w:rsidRPr="00F233A6" w:rsidRDefault="00AA2855" w:rsidP="00F233A6">
            <w:pPr>
              <w:jc w:val="center"/>
              <w:rPr>
                <w:sz w:val="24"/>
                <w:szCs w:val="24"/>
              </w:rPr>
            </w:pPr>
            <w:r w:rsidRPr="00F233A6">
              <w:rPr>
                <w:sz w:val="24"/>
                <w:szCs w:val="24"/>
              </w:rPr>
              <w:t>97 826,9</w:t>
            </w:r>
          </w:p>
        </w:tc>
        <w:tc>
          <w:tcPr>
            <w:tcW w:w="1207" w:type="dxa"/>
            <w:gridSpan w:val="3"/>
            <w:noWrap/>
            <w:hideMark/>
          </w:tcPr>
          <w:p w:rsidR="00AA2855" w:rsidRPr="00F233A6" w:rsidRDefault="00AA2855" w:rsidP="00F233A6">
            <w:pPr>
              <w:jc w:val="center"/>
              <w:rPr>
                <w:sz w:val="24"/>
                <w:szCs w:val="24"/>
              </w:rPr>
            </w:pPr>
            <w:r w:rsidRPr="00F233A6">
              <w:rPr>
                <w:sz w:val="24"/>
                <w:szCs w:val="24"/>
              </w:rPr>
              <w:t>61 640,7</w:t>
            </w:r>
          </w:p>
        </w:tc>
        <w:tc>
          <w:tcPr>
            <w:tcW w:w="1134" w:type="dxa"/>
            <w:gridSpan w:val="2"/>
            <w:noWrap/>
            <w:hideMark/>
          </w:tcPr>
          <w:p w:rsidR="00AA2855" w:rsidRPr="00F233A6" w:rsidRDefault="00AA2855" w:rsidP="00F233A6">
            <w:pPr>
              <w:jc w:val="center"/>
              <w:rPr>
                <w:sz w:val="24"/>
                <w:szCs w:val="24"/>
              </w:rPr>
            </w:pPr>
          </w:p>
        </w:tc>
        <w:tc>
          <w:tcPr>
            <w:tcW w:w="1276" w:type="dxa"/>
            <w:gridSpan w:val="2"/>
            <w:noWrap/>
            <w:hideMark/>
          </w:tcPr>
          <w:p w:rsidR="00AA2855" w:rsidRPr="00F233A6" w:rsidRDefault="00AA2855" w:rsidP="00F233A6">
            <w:pPr>
              <w:jc w:val="center"/>
              <w:rPr>
                <w:sz w:val="24"/>
                <w:szCs w:val="24"/>
              </w:rPr>
            </w:pPr>
          </w:p>
        </w:tc>
        <w:tc>
          <w:tcPr>
            <w:tcW w:w="1134" w:type="dxa"/>
            <w:noWrap/>
            <w:hideMark/>
          </w:tcPr>
          <w:p w:rsidR="00AA2855" w:rsidRPr="00F233A6" w:rsidRDefault="00AA2855" w:rsidP="00F233A6">
            <w:pPr>
              <w:jc w:val="center"/>
              <w:rPr>
                <w:sz w:val="24"/>
                <w:szCs w:val="24"/>
              </w:rPr>
            </w:pPr>
          </w:p>
        </w:tc>
        <w:tc>
          <w:tcPr>
            <w:tcW w:w="1140" w:type="dxa"/>
            <w:noWrap/>
            <w:hideMark/>
          </w:tcPr>
          <w:p w:rsidR="00AA2855" w:rsidRPr="00F233A6" w:rsidRDefault="00AA2855" w:rsidP="00F233A6">
            <w:pPr>
              <w:jc w:val="center"/>
              <w:rPr>
                <w:sz w:val="24"/>
                <w:szCs w:val="24"/>
              </w:rPr>
            </w:pPr>
          </w:p>
        </w:tc>
        <w:tc>
          <w:tcPr>
            <w:tcW w:w="992" w:type="dxa"/>
            <w:noWrap/>
            <w:hideMark/>
          </w:tcPr>
          <w:p w:rsidR="00AA2855" w:rsidRPr="00F233A6" w:rsidRDefault="00AA2855" w:rsidP="00F233A6">
            <w:pPr>
              <w:jc w:val="center"/>
              <w:rPr>
                <w:sz w:val="24"/>
                <w:szCs w:val="24"/>
              </w:rPr>
            </w:pPr>
          </w:p>
        </w:tc>
      </w:tr>
      <w:tr w:rsidR="00AA2855" w:rsidRPr="00F233A6" w:rsidTr="007F6BD8">
        <w:trPr>
          <w:trHeight w:val="589"/>
        </w:trPr>
        <w:tc>
          <w:tcPr>
            <w:tcW w:w="774" w:type="dxa"/>
            <w:gridSpan w:val="2"/>
            <w:vMerge/>
            <w:hideMark/>
          </w:tcPr>
          <w:p w:rsidR="00AA2855" w:rsidRPr="00F233A6" w:rsidRDefault="00AA2855" w:rsidP="00F233A6">
            <w:pPr>
              <w:jc w:val="center"/>
              <w:rPr>
                <w:sz w:val="24"/>
                <w:szCs w:val="24"/>
              </w:rPr>
            </w:pPr>
          </w:p>
        </w:tc>
        <w:tc>
          <w:tcPr>
            <w:tcW w:w="2448" w:type="dxa"/>
            <w:gridSpan w:val="2"/>
            <w:vMerge/>
            <w:hideMark/>
          </w:tcPr>
          <w:p w:rsidR="00AA2855" w:rsidRPr="00F233A6" w:rsidRDefault="00AA2855" w:rsidP="00F233A6">
            <w:pPr>
              <w:jc w:val="both"/>
              <w:rPr>
                <w:sz w:val="24"/>
                <w:szCs w:val="24"/>
              </w:rPr>
            </w:pPr>
          </w:p>
        </w:tc>
        <w:tc>
          <w:tcPr>
            <w:tcW w:w="1238" w:type="dxa"/>
            <w:vMerge/>
            <w:hideMark/>
          </w:tcPr>
          <w:p w:rsidR="00AA2855" w:rsidRPr="00F233A6" w:rsidRDefault="00AA2855" w:rsidP="00887B5F">
            <w:pPr>
              <w:rPr>
                <w:sz w:val="24"/>
                <w:szCs w:val="24"/>
              </w:rPr>
            </w:pPr>
          </w:p>
        </w:tc>
        <w:tc>
          <w:tcPr>
            <w:tcW w:w="1664" w:type="dxa"/>
            <w:gridSpan w:val="3"/>
            <w:hideMark/>
          </w:tcPr>
          <w:p w:rsidR="007F6BD8" w:rsidRDefault="00AA2855" w:rsidP="007F6BD8">
            <w:pPr>
              <w:jc w:val="both"/>
              <w:rPr>
                <w:sz w:val="24"/>
                <w:szCs w:val="24"/>
              </w:rPr>
            </w:pPr>
            <w:r w:rsidRPr="00F233A6">
              <w:rPr>
                <w:sz w:val="24"/>
                <w:szCs w:val="24"/>
              </w:rPr>
              <w:t>иные вн</w:t>
            </w:r>
            <w:r w:rsidRPr="00F233A6">
              <w:rPr>
                <w:sz w:val="24"/>
                <w:szCs w:val="24"/>
              </w:rPr>
              <w:t>е</w:t>
            </w:r>
            <w:r w:rsidRPr="00F233A6">
              <w:rPr>
                <w:sz w:val="24"/>
                <w:szCs w:val="24"/>
              </w:rPr>
              <w:t>бюджетные исто</w:t>
            </w:r>
            <w:r w:rsidRPr="00F233A6">
              <w:rPr>
                <w:sz w:val="24"/>
                <w:szCs w:val="24"/>
              </w:rPr>
              <w:t>ч</w:t>
            </w:r>
            <w:r w:rsidRPr="00F233A6">
              <w:rPr>
                <w:sz w:val="24"/>
                <w:szCs w:val="24"/>
              </w:rPr>
              <w:t>ники</w:t>
            </w:r>
          </w:p>
          <w:p w:rsidR="007F6BD8" w:rsidRPr="00F233A6" w:rsidRDefault="007F6BD8" w:rsidP="007F6BD8">
            <w:pPr>
              <w:jc w:val="both"/>
              <w:rPr>
                <w:sz w:val="24"/>
                <w:szCs w:val="24"/>
              </w:rPr>
            </w:pPr>
          </w:p>
        </w:tc>
        <w:tc>
          <w:tcPr>
            <w:tcW w:w="1276" w:type="dxa"/>
            <w:gridSpan w:val="2"/>
            <w:noWrap/>
            <w:hideMark/>
          </w:tcPr>
          <w:p w:rsidR="00AA2855" w:rsidRPr="00F233A6" w:rsidRDefault="00AA2855" w:rsidP="00F233A6">
            <w:pPr>
              <w:jc w:val="center"/>
              <w:rPr>
                <w:sz w:val="24"/>
                <w:szCs w:val="24"/>
              </w:rPr>
            </w:pPr>
            <w:r w:rsidRPr="00F233A6">
              <w:rPr>
                <w:sz w:val="24"/>
                <w:szCs w:val="24"/>
              </w:rPr>
              <w:t>0,0</w:t>
            </w:r>
          </w:p>
        </w:tc>
        <w:tc>
          <w:tcPr>
            <w:tcW w:w="1134" w:type="dxa"/>
            <w:gridSpan w:val="2"/>
            <w:noWrap/>
            <w:hideMark/>
          </w:tcPr>
          <w:p w:rsidR="00AA2855" w:rsidRPr="00F233A6" w:rsidRDefault="00AA2855" w:rsidP="00F233A6">
            <w:pPr>
              <w:jc w:val="center"/>
              <w:rPr>
                <w:sz w:val="24"/>
                <w:szCs w:val="24"/>
              </w:rPr>
            </w:pPr>
          </w:p>
        </w:tc>
        <w:tc>
          <w:tcPr>
            <w:tcW w:w="1207" w:type="dxa"/>
            <w:gridSpan w:val="3"/>
            <w:noWrap/>
            <w:hideMark/>
          </w:tcPr>
          <w:p w:rsidR="00AA2855" w:rsidRPr="00F233A6" w:rsidRDefault="00AA2855" w:rsidP="00F233A6">
            <w:pPr>
              <w:jc w:val="center"/>
              <w:rPr>
                <w:sz w:val="24"/>
                <w:szCs w:val="24"/>
              </w:rPr>
            </w:pPr>
          </w:p>
        </w:tc>
        <w:tc>
          <w:tcPr>
            <w:tcW w:w="1134" w:type="dxa"/>
            <w:gridSpan w:val="2"/>
            <w:noWrap/>
            <w:hideMark/>
          </w:tcPr>
          <w:p w:rsidR="00AA2855" w:rsidRPr="00F233A6" w:rsidRDefault="00AA2855" w:rsidP="00F233A6">
            <w:pPr>
              <w:jc w:val="center"/>
              <w:rPr>
                <w:sz w:val="24"/>
                <w:szCs w:val="24"/>
              </w:rPr>
            </w:pPr>
          </w:p>
        </w:tc>
        <w:tc>
          <w:tcPr>
            <w:tcW w:w="1276" w:type="dxa"/>
            <w:gridSpan w:val="2"/>
            <w:noWrap/>
            <w:hideMark/>
          </w:tcPr>
          <w:p w:rsidR="00AA2855" w:rsidRPr="00F233A6" w:rsidRDefault="00AA2855" w:rsidP="00F233A6">
            <w:pPr>
              <w:jc w:val="center"/>
              <w:rPr>
                <w:sz w:val="24"/>
                <w:szCs w:val="24"/>
              </w:rPr>
            </w:pPr>
          </w:p>
        </w:tc>
        <w:tc>
          <w:tcPr>
            <w:tcW w:w="1134" w:type="dxa"/>
            <w:noWrap/>
            <w:hideMark/>
          </w:tcPr>
          <w:p w:rsidR="00AA2855" w:rsidRPr="00F233A6" w:rsidRDefault="00AA2855" w:rsidP="00F233A6">
            <w:pPr>
              <w:jc w:val="center"/>
              <w:rPr>
                <w:sz w:val="24"/>
                <w:szCs w:val="24"/>
              </w:rPr>
            </w:pPr>
          </w:p>
        </w:tc>
        <w:tc>
          <w:tcPr>
            <w:tcW w:w="1140" w:type="dxa"/>
            <w:noWrap/>
            <w:hideMark/>
          </w:tcPr>
          <w:p w:rsidR="00AA2855" w:rsidRPr="00F233A6" w:rsidRDefault="00AA2855" w:rsidP="00F233A6">
            <w:pPr>
              <w:jc w:val="center"/>
              <w:rPr>
                <w:sz w:val="24"/>
                <w:szCs w:val="24"/>
              </w:rPr>
            </w:pPr>
          </w:p>
        </w:tc>
        <w:tc>
          <w:tcPr>
            <w:tcW w:w="992" w:type="dxa"/>
            <w:noWrap/>
            <w:hideMark/>
          </w:tcPr>
          <w:p w:rsidR="00AA2855" w:rsidRPr="00F233A6" w:rsidRDefault="00AA2855" w:rsidP="00F233A6">
            <w:pPr>
              <w:jc w:val="center"/>
              <w:rPr>
                <w:sz w:val="24"/>
                <w:szCs w:val="24"/>
              </w:rPr>
            </w:pPr>
          </w:p>
        </w:tc>
      </w:tr>
      <w:tr w:rsidR="00AA2855" w:rsidRPr="00F233A6" w:rsidTr="007F6BD8">
        <w:trPr>
          <w:trHeight w:val="416"/>
        </w:trPr>
        <w:tc>
          <w:tcPr>
            <w:tcW w:w="774" w:type="dxa"/>
            <w:gridSpan w:val="2"/>
            <w:vMerge w:val="restart"/>
            <w:hideMark/>
          </w:tcPr>
          <w:p w:rsidR="00AA2855" w:rsidRPr="00F233A6" w:rsidRDefault="00AA2855" w:rsidP="00F233A6">
            <w:pPr>
              <w:jc w:val="center"/>
              <w:rPr>
                <w:sz w:val="24"/>
                <w:szCs w:val="24"/>
              </w:rPr>
            </w:pPr>
            <w:r w:rsidRPr="00F233A6">
              <w:rPr>
                <w:sz w:val="24"/>
                <w:szCs w:val="24"/>
              </w:rPr>
              <w:t>1.7.3.</w:t>
            </w:r>
          </w:p>
        </w:tc>
        <w:tc>
          <w:tcPr>
            <w:tcW w:w="2448" w:type="dxa"/>
            <w:gridSpan w:val="2"/>
            <w:vMerge w:val="restart"/>
            <w:hideMark/>
          </w:tcPr>
          <w:p w:rsidR="00AA2855" w:rsidRPr="00F233A6" w:rsidRDefault="00AA2855" w:rsidP="00F233A6">
            <w:pPr>
              <w:jc w:val="both"/>
              <w:rPr>
                <w:sz w:val="24"/>
                <w:szCs w:val="24"/>
              </w:rPr>
            </w:pPr>
            <w:r w:rsidRPr="00F233A6">
              <w:rPr>
                <w:sz w:val="24"/>
                <w:szCs w:val="24"/>
              </w:rPr>
              <w:t>Строительство (р</w:t>
            </w:r>
            <w:r w:rsidRPr="00F233A6">
              <w:rPr>
                <w:sz w:val="24"/>
                <w:szCs w:val="24"/>
              </w:rPr>
              <w:t>е</w:t>
            </w:r>
            <w:r w:rsidRPr="00F233A6">
              <w:rPr>
                <w:sz w:val="24"/>
                <w:szCs w:val="24"/>
              </w:rPr>
              <w:lastRenderedPageBreak/>
              <w:t>конструкция) 5 блока муниципальной о</w:t>
            </w:r>
            <w:r w:rsidRPr="00F233A6">
              <w:rPr>
                <w:sz w:val="24"/>
                <w:szCs w:val="24"/>
              </w:rPr>
              <w:t>б</w:t>
            </w:r>
            <w:r w:rsidRPr="00F233A6">
              <w:rPr>
                <w:sz w:val="24"/>
                <w:szCs w:val="24"/>
              </w:rPr>
              <w:t>щеобразовательной многопрофильной средней школы № 1 в пгт. Излучинске Нижневартовского района, ул. Школ</w:t>
            </w:r>
            <w:r w:rsidRPr="00F233A6">
              <w:rPr>
                <w:sz w:val="24"/>
                <w:szCs w:val="24"/>
              </w:rPr>
              <w:t>ь</w:t>
            </w:r>
            <w:r w:rsidRPr="00F233A6">
              <w:rPr>
                <w:sz w:val="24"/>
                <w:szCs w:val="24"/>
              </w:rPr>
              <w:t>ная, д. 5</w:t>
            </w:r>
          </w:p>
        </w:tc>
        <w:tc>
          <w:tcPr>
            <w:tcW w:w="1238" w:type="dxa"/>
            <w:vMerge/>
            <w:hideMark/>
          </w:tcPr>
          <w:p w:rsidR="00AA2855" w:rsidRPr="00F233A6" w:rsidRDefault="00AA2855" w:rsidP="00887B5F">
            <w:pPr>
              <w:rPr>
                <w:sz w:val="24"/>
                <w:szCs w:val="24"/>
              </w:rPr>
            </w:pPr>
          </w:p>
        </w:tc>
        <w:tc>
          <w:tcPr>
            <w:tcW w:w="1664" w:type="dxa"/>
            <w:gridSpan w:val="3"/>
            <w:hideMark/>
          </w:tcPr>
          <w:p w:rsidR="00AA2855" w:rsidRPr="00F233A6" w:rsidRDefault="00AA2855" w:rsidP="00887B5F">
            <w:pPr>
              <w:rPr>
                <w:sz w:val="24"/>
                <w:szCs w:val="24"/>
              </w:rPr>
            </w:pPr>
            <w:r w:rsidRPr="00F233A6">
              <w:rPr>
                <w:sz w:val="24"/>
                <w:szCs w:val="24"/>
              </w:rPr>
              <w:t>всего</w:t>
            </w:r>
          </w:p>
        </w:tc>
        <w:tc>
          <w:tcPr>
            <w:tcW w:w="1276" w:type="dxa"/>
            <w:gridSpan w:val="2"/>
            <w:noWrap/>
            <w:hideMark/>
          </w:tcPr>
          <w:p w:rsidR="00AA2855" w:rsidRPr="00F233A6" w:rsidRDefault="00AA2855" w:rsidP="00F233A6">
            <w:pPr>
              <w:jc w:val="center"/>
              <w:rPr>
                <w:sz w:val="24"/>
                <w:szCs w:val="24"/>
              </w:rPr>
            </w:pPr>
            <w:r w:rsidRPr="00F233A6">
              <w:rPr>
                <w:sz w:val="24"/>
                <w:szCs w:val="24"/>
              </w:rPr>
              <w:t>175 705,0</w:t>
            </w:r>
          </w:p>
        </w:tc>
        <w:tc>
          <w:tcPr>
            <w:tcW w:w="1134" w:type="dxa"/>
            <w:gridSpan w:val="2"/>
            <w:noWrap/>
            <w:hideMark/>
          </w:tcPr>
          <w:p w:rsidR="00AA2855" w:rsidRPr="00F233A6" w:rsidRDefault="00AA2855" w:rsidP="00F233A6">
            <w:pPr>
              <w:jc w:val="center"/>
              <w:rPr>
                <w:sz w:val="24"/>
                <w:szCs w:val="24"/>
              </w:rPr>
            </w:pPr>
            <w:r w:rsidRPr="00F233A6">
              <w:rPr>
                <w:sz w:val="24"/>
                <w:szCs w:val="24"/>
              </w:rPr>
              <w:t>75 056,6</w:t>
            </w:r>
          </w:p>
        </w:tc>
        <w:tc>
          <w:tcPr>
            <w:tcW w:w="1207" w:type="dxa"/>
            <w:gridSpan w:val="3"/>
            <w:noWrap/>
            <w:hideMark/>
          </w:tcPr>
          <w:p w:rsidR="00AA2855" w:rsidRPr="00F233A6" w:rsidRDefault="00AA2855" w:rsidP="00F233A6">
            <w:pPr>
              <w:jc w:val="center"/>
              <w:rPr>
                <w:sz w:val="24"/>
                <w:szCs w:val="24"/>
              </w:rPr>
            </w:pPr>
            <w:r w:rsidRPr="00F233A6">
              <w:rPr>
                <w:sz w:val="24"/>
                <w:szCs w:val="24"/>
              </w:rPr>
              <w:t>100648,4</w:t>
            </w:r>
          </w:p>
        </w:tc>
        <w:tc>
          <w:tcPr>
            <w:tcW w:w="1134" w:type="dxa"/>
            <w:gridSpan w:val="2"/>
            <w:noWrap/>
            <w:hideMark/>
          </w:tcPr>
          <w:p w:rsidR="00AA2855" w:rsidRPr="00F233A6" w:rsidRDefault="00AA2855" w:rsidP="00F233A6">
            <w:pPr>
              <w:jc w:val="center"/>
              <w:rPr>
                <w:sz w:val="24"/>
                <w:szCs w:val="24"/>
              </w:rPr>
            </w:pPr>
            <w:r w:rsidRPr="00F233A6">
              <w:rPr>
                <w:sz w:val="24"/>
                <w:szCs w:val="24"/>
              </w:rPr>
              <w:t>0,0</w:t>
            </w:r>
          </w:p>
        </w:tc>
        <w:tc>
          <w:tcPr>
            <w:tcW w:w="1276" w:type="dxa"/>
            <w:gridSpan w:val="2"/>
            <w:noWrap/>
            <w:hideMark/>
          </w:tcPr>
          <w:p w:rsidR="00AA2855" w:rsidRPr="00F233A6" w:rsidRDefault="00AA2855" w:rsidP="00F233A6">
            <w:pPr>
              <w:jc w:val="center"/>
              <w:rPr>
                <w:sz w:val="24"/>
                <w:szCs w:val="24"/>
              </w:rPr>
            </w:pPr>
            <w:r w:rsidRPr="00F233A6">
              <w:rPr>
                <w:sz w:val="24"/>
                <w:szCs w:val="24"/>
              </w:rPr>
              <w:t>0,0</w:t>
            </w:r>
          </w:p>
        </w:tc>
        <w:tc>
          <w:tcPr>
            <w:tcW w:w="1134" w:type="dxa"/>
            <w:noWrap/>
            <w:hideMark/>
          </w:tcPr>
          <w:p w:rsidR="00AA2855" w:rsidRPr="00F233A6" w:rsidRDefault="00AA2855" w:rsidP="00F233A6">
            <w:pPr>
              <w:jc w:val="center"/>
              <w:rPr>
                <w:sz w:val="24"/>
                <w:szCs w:val="24"/>
              </w:rPr>
            </w:pPr>
            <w:r w:rsidRPr="00F233A6">
              <w:rPr>
                <w:sz w:val="24"/>
                <w:szCs w:val="24"/>
              </w:rPr>
              <w:t>0,0</w:t>
            </w:r>
          </w:p>
        </w:tc>
        <w:tc>
          <w:tcPr>
            <w:tcW w:w="1140" w:type="dxa"/>
            <w:noWrap/>
            <w:hideMark/>
          </w:tcPr>
          <w:p w:rsidR="00AA2855" w:rsidRPr="00F233A6" w:rsidRDefault="00AA2855" w:rsidP="00F233A6">
            <w:pPr>
              <w:jc w:val="center"/>
              <w:rPr>
                <w:sz w:val="24"/>
                <w:szCs w:val="24"/>
              </w:rPr>
            </w:pPr>
            <w:r w:rsidRPr="00F233A6">
              <w:rPr>
                <w:sz w:val="24"/>
                <w:szCs w:val="24"/>
              </w:rPr>
              <w:t>0,0</w:t>
            </w:r>
          </w:p>
        </w:tc>
        <w:tc>
          <w:tcPr>
            <w:tcW w:w="992" w:type="dxa"/>
            <w:noWrap/>
            <w:hideMark/>
          </w:tcPr>
          <w:p w:rsidR="00AA2855" w:rsidRPr="00F233A6" w:rsidRDefault="00AA2855" w:rsidP="00F233A6">
            <w:pPr>
              <w:jc w:val="center"/>
              <w:rPr>
                <w:sz w:val="24"/>
                <w:szCs w:val="24"/>
              </w:rPr>
            </w:pPr>
            <w:r w:rsidRPr="00F233A6">
              <w:rPr>
                <w:sz w:val="24"/>
                <w:szCs w:val="24"/>
              </w:rPr>
              <w:t>0,0</w:t>
            </w:r>
          </w:p>
        </w:tc>
      </w:tr>
      <w:tr w:rsidR="00AA2855" w:rsidRPr="00F233A6" w:rsidTr="007F6BD8">
        <w:trPr>
          <w:trHeight w:val="589"/>
        </w:trPr>
        <w:tc>
          <w:tcPr>
            <w:tcW w:w="774" w:type="dxa"/>
            <w:gridSpan w:val="2"/>
            <w:vMerge/>
            <w:hideMark/>
          </w:tcPr>
          <w:p w:rsidR="00AA2855" w:rsidRPr="00F233A6" w:rsidRDefault="00AA2855" w:rsidP="00F233A6">
            <w:pPr>
              <w:jc w:val="center"/>
              <w:rPr>
                <w:sz w:val="24"/>
                <w:szCs w:val="24"/>
              </w:rPr>
            </w:pPr>
          </w:p>
        </w:tc>
        <w:tc>
          <w:tcPr>
            <w:tcW w:w="2448" w:type="dxa"/>
            <w:gridSpan w:val="2"/>
            <w:vMerge/>
            <w:hideMark/>
          </w:tcPr>
          <w:p w:rsidR="00AA2855" w:rsidRPr="00F233A6" w:rsidRDefault="00AA2855" w:rsidP="00887B5F">
            <w:pPr>
              <w:rPr>
                <w:sz w:val="24"/>
                <w:szCs w:val="24"/>
              </w:rPr>
            </w:pPr>
          </w:p>
        </w:tc>
        <w:tc>
          <w:tcPr>
            <w:tcW w:w="1238" w:type="dxa"/>
            <w:vMerge/>
            <w:hideMark/>
          </w:tcPr>
          <w:p w:rsidR="00AA2855" w:rsidRPr="00F233A6" w:rsidRDefault="00AA2855" w:rsidP="00887B5F">
            <w:pPr>
              <w:rPr>
                <w:sz w:val="24"/>
                <w:szCs w:val="24"/>
              </w:rPr>
            </w:pPr>
          </w:p>
        </w:tc>
        <w:tc>
          <w:tcPr>
            <w:tcW w:w="1664" w:type="dxa"/>
            <w:gridSpan w:val="3"/>
            <w:hideMark/>
          </w:tcPr>
          <w:p w:rsidR="00AA2855" w:rsidRPr="00F233A6" w:rsidRDefault="00AA2855" w:rsidP="00F233A6">
            <w:pPr>
              <w:jc w:val="both"/>
              <w:rPr>
                <w:sz w:val="24"/>
                <w:szCs w:val="24"/>
              </w:rPr>
            </w:pPr>
            <w:r w:rsidRPr="00F233A6">
              <w:rPr>
                <w:sz w:val="24"/>
                <w:szCs w:val="24"/>
              </w:rPr>
              <w:t>бюджет авт</w:t>
            </w:r>
            <w:r w:rsidRPr="00F233A6">
              <w:rPr>
                <w:sz w:val="24"/>
                <w:szCs w:val="24"/>
              </w:rPr>
              <w:t>о</w:t>
            </w:r>
            <w:r w:rsidRPr="00F233A6">
              <w:rPr>
                <w:sz w:val="24"/>
                <w:szCs w:val="24"/>
              </w:rPr>
              <w:t>номного о</w:t>
            </w:r>
            <w:r w:rsidRPr="00F233A6">
              <w:rPr>
                <w:sz w:val="24"/>
                <w:szCs w:val="24"/>
              </w:rPr>
              <w:t>к</w:t>
            </w:r>
            <w:r w:rsidRPr="00F233A6">
              <w:rPr>
                <w:sz w:val="24"/>
                <w:szCs w:val="24"/>
              </w:rPr>
              <w:t>руга</w:t>
            </w:r>
          </w:p>
        </w:tc>
        <w:tc>
          <w:tcPr>
            <w:tcW w:w="1276" w:type="dxa"/>
            <w:gridSpan w:val="2"/>
            <w:noWrap/>
            <w:hideMark/>
          </w:tcPr>
          <w:p w:rsidR="00AA2855" w:rsidRPr="00F233A6" w:rsidRDefault="00AA2855" w:rsidP="00F233A6">
            <w:pPr>
              <w:jc w:val="center"/>
              <w:rPr>
                <w:sz w:val="24"/>
                <w:szCs w:val="24"/>
              </w:rPr>
            </w:pPr>
            <w:r w:rsidRPr="00F233A6">
              <w:rPr>
                <w:sz w:val="24"/>
                <w:szCs w:val="24"/>
              </w:rPr>
              <w:t>0,0</w:t>
            </w:r>
          </w:p>
        </w:tc>
        <w:tc>
          <w:tcPr>
            <w:tcW w:w="1134" w:type="dxa"/>
            <w:gridSpan w:val="2"/>
            <w:noWrap/>
            <w:hideMark/>
          </w:tcPr>
          <w:p w:rsidR="00AA2855" w:rsidRPr="00F233A6" w:rsidRDefault="00AA2855" w:rsidP="00F233A6">
            <w:pPr>
              <w:jc w:val="center"/>
              <w:rPr>
                <w:sz w:val="24"/>
                <w:szCs w:val="24"/>
              </w:rPr>
            </w:pPr>
          </w:p>
        </w:tc>
        <w:tc>
          <w:tcPr>
            <w:tcW w:w="1207" w:type="dxa"/>
            <w:gridSpan w:val="3"/>
            <w:noWrap/>
            <w:hideMark/>
          </w:tcPr>
          <w:p w:rsidR="00AA2855" w:rsidRPr="00F233A6" w:rsidRDefault="00AA2855" w:rsidP="00F233A6">
            <w:pPr>
              <w:jc w:val="center"/>
              <w:rPr>
                <w:sz w:val="24"/>
                <w:szCs w:val="24"/>
              </w:rPr>
            </w:pPr>
          </w:p>
        </w:tc>
        <w:tc>
          <w:tcPr>
            <w:tcW w:w="1134" w:type="dxa"/>
            <w:gridSpan w:val="2"/>
            <w:noWrap/>
            <w:hideMark/>
          </w:tcPr>
          <w:p w:rsidR="00AA2855" w:rsidRPr="00F233A6" w:rsidRDefault="00AA2855" w:rsidP="00F233A6">
            <w:pPr>
              <w:jc w:val="center"/>
              <w:rPr>
                <w:sz w:val="24"/>
                <w:szCs w:val="24"/>
              </w:rPr>
            </w:pPr>
          </w:p>
        </w:tc>
        <w:tc>
          <w:tcPr>
            <w:tcW w:w="1276" w:type="dxa"/>
            <w:gridSpan w:val="2"/>
            <w:noWrap/>
            <w:hideMark/>
          </w:tcPr>
          <w:p w:rsidR="00AA2855" w:rsidRPr="00F233A6" w:rsidRDefault="00AA2855" w:rsidP="00F233A6">
            <w:pPr>
              <w:jc w:val="center"/>
              <w:rPr>
                <w:sz w:val="24"/>
                <w:szCs w:val="24"/>
              </w:rPr>
            </w:pPr>
          </w:p>
        </w:tc>
        <w:tc>
          <w:tcPr>
            <w:tcW w:w="1134" w:type="dxa"/>
            <w:noWrap/>
            <w:hideMark/>
          </w:tcPr>
          <w:p w:rsidR="00AA2855" w:rsidRPr="00F233A6" w:rsidRDefault="00AA2855" w:rsidP="00F233A6">
            <w:pPr>
              <w:jc w:val="center"/>
              <w:rPr>
                <w:sz w:val="24"/>
                <w:szCs w:val="24"/>
              </w:rPr>
            </w:pPr>
          </w:p>
        </w:tc>
        <w:tc>
          <w:tcPr>
            <w:tcW w:w="1140" w:type="dxa"/>
            <w:noWrap/>
            <w:hideMark/>
          </w:tcPr>
          <w:p w:rsidR="00AA2855" w:rsidRPr="00F233A6" w:rsidRDefault="00AA2855" w:rsidP="00F233A6">
            <w:pPr>
              <w:jc w:val="center"/>
              <w:rPr>
                <w:sz w:val="24"/>
                <w:szCs w:val="24"/>
              </w:rPr>
            </w:pPr>
          </w:p>
        </w:tc>
        <w:tc>
          <w:tcPr>
            <w:tcW w:w="992" w:type="dxa"/>
            <w:noWrap/>
            <w:hideMark/>
          </w:tcPr>
          <w:p w:rsidR="00AA2855" w:rsidRPr="00F233A6" w:rsidRDefault="00AA2855" w:rsidP="00F233A6">
            <w:pPr>
              <w:jc w:val="center"/>
              <w:rPr>
                <w:sz w:val="24"/>
                <w:szCs w:val="24"/>
              </w:rPr>
            </w:pPr>
          </w:p>
        </w:tc>
      </w:tr>
      <w:tr w:rsidR="00AA2855" w:rsidRPr="00F233A6" w:rsidTr="007F6BD8">
        <w:trPr>
          <w:trHeight w:val="402"/>
        </w:trPr>
        <w:tc>
          <w:tcPr>
            <w:tcW w:w="774" w:type="dxa"/>
            <w:gridSpan w:val="2"/>
            <w:vMerge/>
            <w:hideMark/>
          </w:tcPr>
          <w:p w:rsidR="00AA2855" w:rsidRPr="00F233A6" w:rsidRDefault="00AA2855" w:rsidP="00F233A6">
            <w:pPr>
              <w:jc w:val="center"/>
              <w:rPr>
                <w:sz w:val="24"/>
                <w:szCs w:val="24"/>
              </w:rPr>
            </w:pPr>
          </w:p>
        </w:tc>
        <w:tc>
          <w:tcPr>
            <w:tcW w:w="2448" w:type="dxa"/>
            <w:gridSpan w:val="2"/>
            <w:vMerge/>
            <w:hideMark/>
          </w:tcPr>
          <w:p w:rsidR="00AA2855" w:rsidRPr="00F233A6" w:rsidRDefault="00AA2855" w:rsidP="00887B5F">
            <w:pPr>
              <w:rPr>
                <w:sz w:val="24"/>
                <w:szCs w:val="24"/>
              </w:rPr>
            </w:pPr>
          </w:p>
        </w:tc>
        <w:tc>
          <w:tcPr>
            <w:tcW w:w="1238" w:type="dxa"/>
            <w:vMerge/>
            <w:hideMark/>
          </w:tcPr>
          <w:p w:rsidR="00AA2855" w:rsidRPr="00F233A6" w:rsidRDefault="00AA2855" w:rsidP="00887B5F">
            <w:pPr>
              <w:rPr>
                <w:sz w:val="24"/>
                <w:szCs w:val="24"/>
              </w:rPr>
            </w:pPr>
          </w:p>
        </w:tc>
        <w:tc>
          <w:tcPr>
            <w:tcW w:w="1664" w:type="dxa"/>
            <w:gridSpan w:val="3"/>
            <w:hideMark/>
          </w:tcPr>
          <w:p w:rsidR="00AA2855" w:rsidRPr="00F233A6" w:rsidRDefault="00AA2855" w:rsidP="00F233A6">
            <w:pPr>
              <w:jc w:val="both"/>
              <w:rPr>
                <w:sz w:val="24"/>
                <w:szCs w:val="24"/>
              </w:rPr>
            </w:pPr>
            <w:r w:rsidRPr="00F233A6">
              <w:rPr>
                <w:sz w:val="24"/>
                <w:szCs w:val="24"/>
              </w:rPr>
              <w:t>бюджет ра</w:t>
            </w:r>
            <w:r w:rsidRPr="00F233A6">
              <w:rPr>
                <w:sz w:val="24"/>
                <w:szCs w:val="24"/>
              </w:rPr>
              <w:t>й</w:t>
            </w:r>
            <w:r w:rsidRPr="00F233A6">
              <w:rPr>
                <w:sz w:val="24"/>
                <w:szCs w:val="24"/>
              </w:rPr>
              <w:t>она</w:t>
            </w:r>
          </w:p>
        </w:tc>
        <w:tc>
          <w:tcPr>
            <w:tcW w:w="1276" w:type="dxa"/>
            <w:gridSpan w:val="2"/>
            <w:noWrap/>
            <w:hideMark/>
          </w:tcPr>
          <w:p w:rsidR="00AA2855" w:rsidRPr="00F233A6" w:rsidRDefault="00AA2855" w:rsidP="00F233A6">
            <w:pPr>
              <w:jc w:val="center"/>
              <w:rPr>
                <w:sz w:val="24"/>
                <w:szCs w:val="24"/>
              </w:rPr>
            </w:pPr>
            <w:r w:rsidRPr="00F233A6">
              <w:rPr>
                <w:sz w:val="24"/>
                <w:szCs w:val="24"/>
              </w:rPr>
              <w:t>175 705,0</w:t>
            </w:r>
          </w:p>
        </w:tc>
        <w:tc>
          <w:tcPr>
            <w:tcW w:w="1134" w:type="dxa"/>
            <w:gridSpan w:val="2"/>
            <w:noWrap/>
            <w:hideMark/>
          </w:tcPr>
          <w:p w:rsidR="00AA2855" w:rsidRPr="00F233A6" w:rsidRDefault="00AA2855" w:rsidP="00F233A6">
            <w:pPr>
              <w:jc w:val="center"/>
              <w:rPr>
                <w:sz w:val="24"/>
                <w:szCs w:val="24"/>
              </w:rPr>
            </w:pPr>
            <w:r w:rsidRPr="00F233A6">
              <w:rPr>
                <w:sz w:val="24"/>
                <w:szCs w:val="24"/>
              </w:rPr>
              <w:t>75 056,6</w:t>
            </w:r>
          </w:p>
        </w:tc>
        <w:tc>
          <w:tcPr>
            <w:tcW w:w="1207" w:type="dxa"/>
            <w:gridSpan w:val="3"/>
            <w:noWrap/>
            <w:hideMark/>
          </w:tcPr>
          <w:p w:rsidR="00AA2855" w:rsidRPr="00F233A6" w:rsidRDefault="00AA2855" w:rsidP="00F233A6">
            <w:pPr>
              <w:jc w:val="center"/>
              <w:rPr>
                <w:sz w:val="24"/>
                <w:szCs w:val="24"/>
              </w:rPr>
            </w:pPr>
            <w:r w:rsidRPr="00F233A6">
              <w:rPr>
                <w:sz w:val="24"/>
                <w:szCs w:val="24"/>
              </w:rPr>
              <w:t>100648,4</w:t>
            </w:r>
          </w:p>
        </w:tc>
        <w:tc>
          <w:tcPr>
            <w:tcW w:w="1134" w:type="dxa"/>
            <w:gridSpan w:val="2"/>
            <w:noWrap/>
            <w:hideMark/>
          </w:tcPr>
          <w:p w:rsidR="00AA2855" w:rsidRPr="00F233A6" w:rsidRDefault="00AA2855" w:rsidP="00F233A6">
            <w:pPr>
              <w:jc w:val="center"/>
              <w:rPr>
                <w:sz w:val="24"/>
                <w:szCs w:val="24"/>
              </w:rPr>
            </w:pPr>
          </w:p>
        </w:tc>
        <w:tc>
          <w:tcPr>
            <w:tcW w:w="1276" w:type="dxa"/>
            <w:gridSpan w:val="2"/>
            <w:noWrap/>
            <w:hideMark/>
          </w:tcPr>
          <w:p w:rsidR="00AA2855" w:rsidRPr="00F233A6" w:rsidRDefault="00AA2855" w:rsidP="00F233A6">
            <w:pPr>
              <w:jc w:val="center"/>
              <w:rPr>
                <w:sz w:val="24"/>
                <w:szCs w:val="24"/>
              </w:rPr>
            </w:pPr>
          </w:p>
        </w:tc>
        <w:tc>
          <w:tcPr>
            <w:tcW w:w="1134" w:type="dxa"/>
            <w:noWrap/>
            <w:hideMark/>
          </w:tcPr>
          <w:p w:rsidR="00AA2855" w:rsidRPr="00F233A6" w:rsidRDefault="00AA2855" w:rsidP="00F233A6">
            <w:pPr>
              <w:jc w:val="center"/>
              <w:rPr>
                <w:sz w:val="24"/>
                <w:szCs w:val="24"/>
              </w:rPr>
            </w:pPr>
          </w:p>
        </w:tc>
        <w:tc>
          <w:tcPr>
            <w:tcW w:w="1140" w:type="dxa"/>
            <w:noWrap/>
            <w:hideMark/>
          </w:tcPr>
          <w:p w:rsidR="00AA2855" w:rsidRPr="00F233A6" w:rsidRDefault="00AA2855" w:rsidP="00F233A6">
            <w:pPr>
              <w:jc w:val="center"/>
              <w:rPr>
                <w:sz w:val="24"/>
                <w:szCs w:val="24"/>
              </w:rPr>
            </w:pPr>
          </w:p>
        </w:tc>
        <w:tc>
          <w:tcPr>
            <w:tcW w:w="992" w:type="dxa"/>
            <w:noWrap/>
            <w:hideMark/>
          </w:tcPr>
          <w:p w:rsidR="00AA2855" w:rsidRPr="00F233A6" w:rsidRDefault="00AA2855" w:rsidP="00F233A6">
            <w:pPr>
              <w:jc w:val="center"/>
              <w:rPr>
                <w:sz w:val="24"/>
                <w:szCs w:val="24"/>
              </w:rPr>
            </w:pPr>
          </w:p>
        </w:tc>
      </w:tr>
      <w:tr w:rsidR="00AA2855" w:rsidRPr="00F233A6" w:rsidTr="007F6BD8">
        <w:trPr>
          <w:trHeight w:val="589"/>
        </w:trPr>
        <w:tc>
          <w:tcPr>
            <w:tcW w:w="774" w:type="dxa"/>
            <w:gridSpan w:val="2"/>
            <w:vMerge/>
            <w:hideMark/>
          </w:tcPr>
          <w:p w:rsidR="00AA2855" w:rsidRPr="00F233A6" w:rsidRDefault="00AA2855" w:rsidP="00F233A6">
            <w:pPr>
              <w:jc w:val="center"/>
              <w:rPr>
                <w:sz w:val="24"/>
                <w:szCs w:val="24"/>
              </w:rPr>
            </w:pPr>
          </w:p>
        </w:tc>
        <w:tc>
          <w:tcPr>
            <w:tcW w:w="2448" w:type="dxa"/>
            <w:gridSpan w:val="2"/>
            <w:vMerge/>
            <w:hideMark/>
          </w:tcPr>
          <w:p w:rsidR="00AA2855" w:rsidRPr="00F233A6" w:rsidRDefault="00AA2855" w:rsidP="00887B5F">
            <w:pPr>
              <w:rPr>
                <w:sz w:val="24"/>
                <w:szCs w:val="24"/>
              </w:rPr>
            </w:pPr>
          </w:p>
        </w:tc>
        <w:tc>
          <w:tcPr>
            <w:tcW w:w="1238" w:type="dxa"/>
            <w:vMerge/>
            <w:hideMark/>
          </w:tcPr>
          <w:p w:rsidR="00AA2855" w:rsidRPr="00F233A6" w:rsidRDefault="00AA2855" w:rsidP="00887B5F">
            <w:pPr>
              <w:rPr>
                <w:sz w:val="24"/>
                <w:szCs w:val="24"/>
              </w:rPr>
            </w:pPr>
          </w:p>
        </w:tc>
        <w:tc>
          <w:tcPr>
            <w:tcW w:w="1664" w:type="dxa"/>
            <w:gridSpan w:val="3"/>
            <w:hideMark/>
          </w:tcPr>
          <w:p w:rsidR="00AA2855" w:rsidRPr="00F233A6" w:rsidRDefault="00AA2855" w:rsidP="00F233A6">
            <w:pPr>
              <w:jc w:val="both"/>
              <w:rPr>
                <w:sz w:val="24"/>
                <w:szCs w:val="24"/>
              </w:rPr>
            </w:pPr>
            <w:r w:rsidRPr="00F233A6">
              <w:rPr>
                <w:sz w:val="24"/>
                <w:szCs w:val="24"/>
              </w:rPr>
              <w:t>иные вн</w:t>
            </w:r>
            <w:r w:rsidRPr="00F233A6">
              <w:rPr>
                <w:sz w:val="24"/>
                <w:szCs w:val="24"/>
              </w:rPr>
              <w:t>е</w:t>
            </w:r>
            <w:r w:rsidRPr="00F233A6">
              <w:rPr>
                <w:sz w:val="24"/>
                <w:szCs w:val="24"/>
              </w:rPr>
              <w:t>бюджетные исто</w:t>
            </w:r>
            <w:r w:rsidRPr="00F233A6">
              <w:rPr>
                <w:sz w:val="24"/>
                <w:szCs w:val="24"/>
              </w:rPr>
              <w:t>ч</w:t>
            </w:r>
            <w:r w:rsidRPr="00F233A6">
              <w:rPr>
                <w:sz w:val="24"/>
                <w:szCs w:val="24"/>
              </w:rPr>
              <w:t>ники</w:t>
            </w:r>
          </w:p>
        </w:tc>
        <w:tc>
          <w:tcPr>
            <w:tcW w:w="1276" w:type="dxa"/>
            <w:gridSpan w:val="2"/>
            <w:noWrap/>
            <w:hideMark/>
          </w:tcPr>
          <w:p w:rsidR="00AA2855" w:rsidRPr="00F233A6" w:rsidRDefault="00AA2855" w:rsidP="00F233A6">
            <w:pPr>
              <w:jc w:val="center"/>
              <w:rPr>
                <w:sz w:val="24"/>
                <w:szCs w:val="24"/>
              </w:rPr>
            </w:pPr>
            <w:r w:rsidRPr="00F233A6">
              <w:rPr>
                <w:sz w:val="24"/>
                <w:szCs w:val="24"/>
              </w:rPr>
              <w:t>0,0</w:t>
            </w:r>
          </w:p>
        </w:tc>
        <w:tc>
          <w:tcPr>
            <w:tcW w:w="1134" w:type="dxa"/>
            <w:gridSpan w:val="2"/>
            <w:noWrap/>
            <w:hideMark/>
          </w:tcPr>
          <w:p w:rsidR="00AA2855" w:rsidRPr="00F233A6" w:rsidRDefault="00AA2855" w:rsidP="00F233A6">
            <w:pPr>
              <w:jc w:val="center"/>
              <w:rPr>
                <w:sz w:val="24"/>
                <w:szCs w:val="24"/>
              </w:rPr>
            </w:pPr>
          </w:p>
        </w:tc>
        <w:tc>
          <w:tcPr>
            <w:tcW w:w="1207" w:type="dxa"/>
            <w:gridSpan w:val="3"/>
            <w:noWrap/>
            <w:hideMark/>
          </w:tcPr>
          <w:p w:rsidR="00AA2855" w:rsidRPr="00F233A6" w:rsidRDefault="00AA2855" w:rsidP="00F233A6">
            <w:pPr>
              <w:jc w:val="center"/>
              <w:rPr>
                <w:sz w:val="24"/>
                <w:szCs w:val="24"/>
              </w:rPr>
            </w:pPr>
          </w:p>
        </w:tc>
        <w:tc>
          <w:tcPr>
            <w:tcW w:w="1134" w:type="dxa"/>
            <w:gridSpan w:val="2"/>
            <w:noWrap/>
            <w:hideMark/>
          </w:tcPr>
          <w:p w:rsidR="00AA2855" w:rsidRPr="00F233A6" w:rsidRDefault="00AA2855" w:rsidP="00F233A6">
            <w:pPr>
              <w:jc w:val="center"/>
              <w:rPr>
                <w:sz w:val="24"/>
                <w:szCs w:val="24"/>
              </w:rPr>
            </w:pPr>
          </w:p>
        </w:tc>
        <w:tc>
          <w:tcPr>
            <w:tcW w:w="1276" w:type="dxa"/>
            <w:gridSpan w:val="2"/>
            <w:noWrap/>
            <w:hideMark/>
          </w:tcPr>
          <w:p w:rsidR="00AA2855" w:rsidRPr="00F233A6" w:rsidRDefault="00AA2855" w:rsidP="00F233A6">
            <w:pPr>
              <w:jc w:val="center"/>
              <w:rPr>
                <w:sz w:val="24"/>
                <w:szCs w:val="24"/>
              </w:rPr>
            </w:pPr>
          </w:p>
        </w:tc>
        <w:tc>
          <w:tcPr>
            <w:tcW w:w="1134" w:type="dxa"/>
            <w:noWrap/>
            <w:hideMark/>
          </w:tcPr>
          <w:p w:rsidR="00AA2855" w:rsidRPr="00F233A6" w:rsidRDefault="00AA2855" w:rsidP="00F233A6">
            <w:pPr>
              <w:jc w:val="center"/>
              <w:rPr>
                <w:sz w:val="24"/>
                <w:szCs w:val="24"/>
              </w:rPr>
            </w:pPr>
          </w:p>
        </w:tc>
        <w:tc>
          <w:tcPr>
            <w:tcW w:w="1140" w:type="dxa"/>
            <w:noWrap/>
            <w:hideMark/>
          </w:tcPr>
          <w:p w:rsidR="00AA2855" w:rsidRPr="00F233A6" w:rsidRDefault="00AA2855" w:rsidP="00F233A6">
            <w:pPr>
              <w:jc w:val="center"/>
              <w:rPr>
                <w:sz w:val="24"/>
                <w:szCs w:val="24"/>
              </w:rPr>
            </w:pPr>
          </w:p>
        </w:tc>
        <w:tc>
          <w:tcPr>
            <w:tcW w:w="992" w:type="dxa"/>
            <w:noWrap/>
            <w:hideMark/>
          </w:tcPr>
          <w:p w:rsidR="00AA2855" w:rsidRPr="00F233A6" w:rsidRDefault="00AA2855" w:rsidP="00F233A6">
            <w:pPr>
              <w:jc w:val="center"/>
              <w:rPr>
                <w:sz w:val="24"/>
                <w:szCs w:val="24"/>
              </w:rPr>
            </w:pPr>
          </w:p>
        </w:tc>
      </w:tr>
      <w:tr w:rsidR="00AA2855" w:rsidRPr="00F233A6" w:rsidTr="007F6BD8">
        <w:trPr>
          <w:trHeight w:val="336"/>
        </w:trPr>
        <w:tc>
          <w:tcPr>
            <w:tcW w:w="774" w:type="dxa"/>
            <w:gridSpan w:val="2"/>
            <w:vMerge w:val="restart"/>
            <w:hideMark/>
          </w:tcPr>
          <w:p w:rsidR="00AA2855" w:rsidRPr="00F233A6" w:rsidRDefault="00AA2855" w:rsidP="00F233A6">
            <w:pPr>
              <w:jc w:val="center"/>
              <w:rPr>
                <w:sz w:val="24"/>
                <w:szCs w:val="24"/>
              </w:rPr>
            </w:pPr>
            <w:r w:rsidRPr="00F233A6">
              <w:rPr>
                <w:sz w:val="24"/>
                <w:szCs w:val="24"/>
              </w:rPr>
              <w:t>1.7.4.</w:t>
            </w:r>
          </w:p>
        </w:tc>
        <w:tc>
          <w:tcPr>
            <w:tcW w:w="2448" w:type="dxa"/>
            <w:gridSpan w:val="2"/>
            <w:vMerge w:val="restart"/>
            <w:hideMark/>
          </w:tcPr>
          <w:p w:rsidR="00AA2855" w:rsidRPr="00F233A6" w:rsidRDefault="00AA2855" w:rsidP="00F233A6">
            <w:pPr>
              <w:jc w:val="both"/>
              <w:rPr>
                <w:sz w:val="24"/>
                <w:szCs w:val="24"/>
              </w:rPr>
            </w:pPr>
            <w:r w:rsidRPr="00F233A6">
              <w:rPr>
                <w:sz w:val="24"/>
                <w:szCs w:val="24"/>
              </w:rPr>
              <w:t>Крытый хоккейный корт в пгт. Новоага</w:t>
            </w:r>
            <w:r w:rsidRPr="00F233A6">
              <w:rPr>
                <w:sz w:val="24"/>
                <w:szCs w:val="24"/>
              </w:rPr>
              <w:t>н</w:t>
            </w:r>
            <w:r w:rsidRPr="00F233A6">
              <w:rPr>
                <w:sz w:val="24"/>
                <w:szCs w:val="24"/>
              </w:rPr>
              <w:t xml:space="preserve">ске  </w:t>
            </w:r>
          </w:p>
        </w:tc>
        <w:tc>
          <w:tcPr>
            <w:tcW w:w="1238" w:type="dxa"/>
            <w:vMerge/>
            <w:hideMark/>
          </w:tcPr>
          <w:p w:rsidR="00AA2855" w:rsidRPr="00F233A6" w:rsidRDefault="00AA2855" w:rsidP="00887B5F">
            <w:pPr>
              <w:rPr>
                <w:sz w:val="24"/>
                <w:szCs w:val="24"/>
              </w:rPr>
            </w:pPr>
          </w:p>
        </w:tc>
        <w:tc>
          <w:tcPr>
            <w:tcW w:w="1664" w:type="dxa"/>
            <w:gridSpan w:val="3"/>
            <w:hideMark/>
          </w:tcPr>
          <w:p w:rsidR="00AA2855" w:rsidRPr="00F233A6" w:rsidRDefault="00AA2855" w:rsidP="00F233A6">
            <w:pPr>
              <w:jc w:val="both"/>
              <w:rPr>
                <w:sz w:val="24"/>
                <w:szCs w:val="24"/>
              </w:rPr>
            </w:pPr>
            <w:r w:rsidRPr="00F233A6">
              <w:rPr>
                <w:sz w:val="24"/>
                <w:szCs w:val="24"/>
              </w:rPr>
              <w:t>всего</w:t>
            </w:r>
          </w:p>
        </w:tc>
        <w:tc>
          <w:tcPr>
            <w:tcW w:w="1276" w:type="dxa"/>
            <w:gridSpan w:val="2"/>
            <w:noWrap/>
            <w:hideMark/>
          </w:tcPr>
          <w:p w:rsidR="00AA2855" w:rsidRPr="00F233A6" w:rsidRDefault="00AA2855" w:rsidP="00F233A6">
            <w:pPr>
              <w:jc w:val="center"/>
              <w:rPr>
                <w:sz w:val="24"/>
                <w:szCs w:val="24"/>
              </w:rPr>
            </w:pPr>
            <w:r w:rsidRPr="00F233A6">
              <w:rPr>
                <w:sz w:val="24"/>
                <w:szCs w:val="24"/>
              </w:rPr>
              <w:t>7 450,0</w:t>
            </w:r>
          </w:p>
        </w:tc>
        <w:tc>
          <w:tcPr>
            <w:tcW w:w="1134" w:type="dxa"/>
            <w:gridSpan w:val="2"/>
            <w:noWrap/>
            <w:hideMark/>
          </w:tcPr>
          <w:p w:rsidR="00AA2855" w:rsidRPr="00F233A6" w:rsidRDefault="00AA2855" w:rsidP="00F233A6">
            <w:pPr>
              <w:jc w:val="center"/>
              <w:rPr>
                <w:sz w:val="24"/>
                <w:szCs w:val="24"/>
              </w:rPr>
            </w:pPr>
            <w:r w:rsidRPr="00F233A6">
              <w:rPr>
                <w:sz w:val="24"/>
                <w:szCs w:val="24"/>
              </w:rPr>
              <w:t>100,0</w:t>
            </w:r>
          </w:p>
        </w:tc>
        <w:tc>
          <w:tcPr>
            <w:tcW w:w="1207" w:type="dxa"/>
            <w:gridSpan w:val="3"/>
            <w:noWrap/>
            <w:hideMark/>
          </w:tcPr>
          <w:p w:rsidR="00AA2855" w:rsidRPr="00F233A6" w:rsidRDefault="00AA2855" w:rsidP="00F233A6">
            <w:pPr>
              <w:jc w:val="center"/>
              <w:rPr>
                <w:sz w:val="24"/>
                <w:szCs w:val="24"/>
              </w:rPr>
            </w:pPr>
            <w:r w:rsidRPr="00F233A6">
              <w:rPr>
                <w:sz w:val="24"/>
                <w:szCs w:val="24"/>
              </w:rPr>
              <w:t>7 350,0</w:t>
            </w:r>
          </w:p>
        </w:tc>
        <w:tc>
          <w:tcPr>
            <w:tcW w:w="1134" w:type="dxa"/>
            <w:gridSpan w:val="2"/>
            <w:noWrap/>
            <w:hideMark/>
          </w:tcPr>
          <w:p w:rsidR="00AA2855" w:rsidRPr="00F233A6" w:rsidRDefault="00AA2855" w:rsidP="00F233A6">
            <w:pPr>
              <w:jc w:val="center"/>
              <w:rPr>
                <w:sz w:val="24"/>
                <w:szCs w:val="24"/>
              </w:rPr>
            </w:pPr>
            <w:r w:rsidRPr="00F233A6">
              <w:rPr>
                <w:sz w:val="24"/>
                <w:szCs w:val="24"/>
              </w:rPr>
              <w:t>0,0</w:t>
            </w:r>
          </w:p>
        </w:tc>
        <w:tc>
          <w:tcPr>
            <w:tcW w:w="1276" w:type="dxa"/>
            <w:gridSpan w:val="2"/>
            <w:noWrap/>
            <w:hideMark/>
          </w:tcPr>
          <w:p w:rsidR="00AA2855" w:rsidRPr="00F233A6" w:rsidRDefault="00AA2855" w:rsidP="00F233A6">
            <w:pPr>
              <w:jc w:val="center"/>
              <w:rPr>
                <w:sz w:val="24"/>
                <w:szCs w:val="24"/>
              </w:rPr>
            </w:pPr>
            <w:r w:rsidRPr="00F233A6">
              <w:rPr>
                <w:sz w:val="24"/>
                <w:szCs w:val="24"/>
              </w:rPr>
              <w:t>0,0</w:t>
            </w:r>
          </w:p>
        </w:tc>
        <w:tc>
          <w:tcPr>
            <w:tcW w:w="1134" w:type="dxa"/>
            <w:noWrap/>
            <w:hideMark/>
          </w:tcPr>
          <w:p w:rsidR="00AA2855" w:rsidRPr="00F233A6" w:rsidRDefault="00AA2855" w:rsidP="00F233A6">
            <w:pPr>
              <w:jc w:val="center"/>
              <w:rPr>
                <w:sz w:val="24"/>
                <w:szCs w:val="24"/>
              </w:rPr>
            </w:pPr>
            <w:r w:rsidRPr="00F233A6">
              <w:rPr>
                <w:sz w:val="24"/>
                <w:szCs w:val="24"/>
              </w:rPr>
              <w:t>0,0</w:t>
            </w:r>
          </w:p>
        </w:tc>
        <w:tc>
          <w:tcPr>
            <w:tcW w:w="1140" w:type="dxa"/>
            <w:noWrap/>
            <w:hideMark/>
          </w:tcPr>
          <w:p w:rsidR="00AA2855" w:rsidRPr="00F233A6" w:rsidRDefault="00AA2855" w:rsidP="00F233A6">
            <w:pPr>
              <w:jc w:val="center"/>
              <w:rPr>
                <w:sz w:val="24"/>
                <w:szCs w:val="24"/>
              </w:rPr>
            </w:pPr>
            <w:r w:rsidRPr="00F233A6">
              <w:rPr>
                <w:sz w:val="24"/>
                <w:szCs w:val="24"/>
              </w:rPr>
              <w:t>0,0</w:t>
            </w:r>
          </w:p>
        </w:tc>
        <w:tc>
          <w:tcPr>
            <w:tcW w:w="992" w:type="dxa"/>
            <w:noWrap/>
            <w:hideMark/>
          </w:tcPr>
          <w:p w:rsidR="00AA2855" w:rsidRPr="00F233A6" w:rsidRDefault="00AA2855" w:rsidP="00F233A6">
            <w:pPr>
              <w:jc w:val="center"/>
              <w:rPr>
                <w:sz w:val="24"/>
                <w:szCs w:val="24"/>
              </w:rPr>
            </w:pPr>
            <w:r w:rsidRPr="00F233A6">
              <w:rPr>
                <w:sz w:val="24"/>
                <w:szCs w:val="24"/>
              </w:rPr>
              <w:t>0,0</w:t>
            </w:r>
          </w:p>
        </w:tc>
      </w:tr>
      <w:tr w:rsidR="00AA2855" w:rsidRPr="00F233A6" w:rsidTr="007F6BD8">
        <w:trPr>
          <w:trHeight w:val="589"/>
        </w:trPr>
        <w:tc>
          <w:tcPr>
            <w:tcW w:w="774" w:type="dxa"/>
            <w:gridSpan w:val="2"/>
            <w:vMerge/>
            <w:hideMark/>
          </w:tcPr>
          <w:p w:rsidR="00AA2855" w:rsidRPr="00F233A6" w:rsidRDefault="00AA2855" w:rsidP="00F233A6">
            <w:pPr>
              <w:jc w:val="center"/>
              <w:rPr>
                <w:sz w:val="24"/>
                <w:szCs w:val="24"/>
              </w:rPr>
            </w:pPr>
          </w:p>
        </w:tc>
        <w:tc>
          <w:tcPr>
            <w:tcW w:w="2448" w:type="dxa"/>
            <w:gridSpan w:val="2"/>
            <w:vMerge/>
            <w:hideMark/>
          </w:tcPr>
          <w:p w:rsidR="00AA2855" w:rsidRPr="00F233A6" w:rsidRDefault="00AA2855" w:rsidP="00887B5F">
            <w:pPr>
              <w:rPr>
                <w:sz w:val="24"/>
                <w:szCs w:val="24"/>
              </w:rPr>
            </w:pPr>
          </w:p>
        </w:tc>
        <w:tc>
          <w:tcPr>
            <w:tcW w:w="1238" w:type="dxa"/>
            <w:vMerge/>
            <w:hideMark/>
          </w:tcPr>
          <w:p w:rsidR="00AA2855" w:rsidRPr="00F233A6" w:rsidRDefault="00AA2855" w:rsidP="00887B5F">
            <w:pPr>
              <w:rPr>
                <w:sz w:val="24"/>
                <w:szCs w:val="24"/>
              </w:rPr>
            </w:pPr>
          </w:p>
        </w:tc>
        <w:tc>
          <w:tcPr>
            <w:tcW w:w="1664" w:type="dxa"/>
            <w:gridSpan w:val="3"/>
            <w:hideMark/>
          </w:tcPr>
          <w:p w:rsidR="00AA2855" w:rsidRPr="00F233A6" w:rsidRDefault="00AA2855" w:rsidP="00F233A6">
            <w:pPr>
              <w:jc w:val="both"/>
              <w:rPr>
                <w:sz w:val="24"/>
                <w:szCs w:val="24"/>
              </w:rPr>
            </w:pPr>
            <w:r w:rsidRPr="00F233A6">
              <w:rPr>
                <w:sz w:val="24"/>
                <w:szCs w:val="24"/>
              </w:rPr>
              <w:t>бюджет авт</w:t>
            </w:r>
            <w:r w:rsidRPr="00F233A6">
              <w:rPr>
                <w:sz w:val="24"/>
                <w:szCs w:val="24"/>
              </w:rPr>
              <w:t>о</w:t>
            </w:r>
            <w:r w:rsidRPr="00F233A6">
              <w:rPr>
                <w:sz w:val="24"/>
                <w:szCs w:val="24"/>
              </w:rPr>
              <w:t>номного о</w:t>
            </w:r>
            <w:r w:rsidRPr="00F233A6">
              <w:rPr>
                <w:sz w:val="24"/>
                <w:szCs w:val="24"/>
              </w:rPr>
              <w:t>к</w:t>
            </w:r>
            <w:r w:rsidRPr="00F233A6">
              <w:rPr>
                <w:sz w:val="24"/>
                <w:szCs w:val="24"/>
              </w:rPr>
              <w:t>руга</w:t>
            </w:r>
          </w:p>
        </w:tc>
        <w:tc>
          <w:tcPr>
            <w:tcW w:w="1276" w:type="dxa"/>
            <w:gridSpan w:val="2"/>
            <w:noWrap/>
            <w:hideMark/>
          </w:tcPr>
          <w:p w:rsidR="00AA2855" w:rsidRPr="00F233A6" w:rsidRDefault="00AA2855" w:rsidP="00F233A6">
            <w:pPr>
              <w:jc w:val="center"/>
              <w:rPr>
                <w:sz w:val="24"/>
                <w:szCs w:val="24"/>
              </w:rPr>
            </w:pPr>
            <w:r w:rsidRPr="00F233A6">
              <w:rPr>
                <w:sz w:val="24"/>
                <w:szCs w:val="24"/>
              </w:rPr>
              <w:t>0,0</w:t>
            </w:r>
          </w:p>
        </w:tc>
        <w:tc>
          <w:tcPr>
            <w:tcW w:w="1134" w:type="dxa"/>
            <w:gridSpan w:val="2"/>
            <w:noWrap/>
            <w:hideMark/>
          </w:tcPr>
          <w:p w:rsidR="00AA2855" w:rsidRPr="00F233A6" w:rsidRDefault="00AA2855" w:rsidP="00F233A6">
            <w:pPr>
              <w:jc w:val="center"/>
              <w:rPr>
                <w:sz w:val="24"/>
                <w:szCs w:val="24"/>
              </w:rPr>
            </w:pPr>
          </w:p>
        </w:tc>
        <w:tc>
          <w:tcPr>
            <w:tcW w:w="1207" w:type="dxa"/>
            <w:gridSpan w:val="3"/>
            <w:noWrap/>
            <w:hideMark/>
          </w:tcPr>
          <w:p w:rsidR="00AA2855" w:rsidRPr="00F233A6" w:rsidRDefault="00AA2855" w:rsidP="00F233A6">
            <w:pPr>
              <w:jc w:val="center"/>
              <w:rPr>
                <w:sz w:val="24"/>
                <w:szCs w:val="24"/>
              </w:rPr>
            </w:pPr>
          </w:p>
        </w:tc>
        <w:tc>
          <w:tcPr>
            <w:tcW w:w="1134" w:type="dxa"/>
            <w:gridSpan w:val="2"/>
            <w:noWrap/>
            <w:hideMark/>
          </w:tcPr>
          <w:p w:rsidR="00AA2855" w:rsidRPr="00F233A6" w:rsidRDefault="00AA2855" w:rsidP="00F233A6">
            <w:pPr>
              <w:jc w:val="center"/>
              <w:rPr>
                <w:sz w:val="24"/>
                <w:szCs w:val="24"/>
              </w:rPr>
            </w:pPr>
          </w:p>
        </w:tc>
        <w:tc>
          <w:tcPr>
            <w:tcW w:w="1276" w:type="dxa"/>
            <w:gridSpan w:val="2"/>
            <w:noWrap/>
            <w:hideMark/>
          </w:tcPr>
          <w:p w:rsidR="00AA2855" w:rsidRPr="00F233A6" w:rsidRDefault="00AA2855" w:rsidP="00F233A6">
            <w:pPr>
              <w:jc w:val="center"/>
              <w:rPr>
                <w:sz w:val="24"/>
                <w:szCs w:val="24"/>
              </w:rPr>
            </w:pPr>
          </w:p>
        </w:tc>
        <w:tc>
          <w:tcPr>
            <w:tcW w:w="1134" w:type="dxa"/>
            <w:noWrap/>
            <w:hideMark/>
          </w:tcPr>
          <w:p w:rsidR="00AA2855" w:rsidRPr="00F233A6" w:rsidRDefault="00AA2855" w:rsidP="00F233A6">
            <w:pPr>
              <w:jc w:val="center"/>
              <w:rPr>
                <w:sz w:val="24"/>
                <w:szCs w:val="24"/>
              </w:rPr>
            </w:pPr>
          </w:p>
        </w:tc>
        <w:tc>
          <w:tcPr>
            <w:tcW w:w="1140" w:type="dxa"/>
            <w:noWrap/>
            <w:hideMark/>
          </w:tcPr>
          <w:p w:rsidR="00AA2855" w:rsidRPr="00F233A6" w:rsidRDefault="00AA2855" w:rsidP="00F233A6">
            <w:pPr>
              <w:jc w:val="center"/>
              <w:rPr>
                <w:sz w:val="24"/>
                <w:szCs w:val="24"/>
              </w:rPr>
            </w:pPr>
          </w:p>
        </w:tc>
        <w:tc>
          <w:tcPr>
            <w:tcW w:w="992" w:type="dxa"/>
            <w:noWrap/>
            <w:hideMark/>
          </w:tcPr>
          <w:p w:rsidR="00AA2855" w:rsidRPr="00F233A6" w:rsidRDefault="00AA2855" w:rsidP="00F233A6">
            <w:pPr>
              <w:jc w:val="center"/>
              <w:rPr>
                <w:sz w:val="24"/>
                <w:szCs w:val="24"/>
              </w:rPr>
            </w:pPr>
          </w:p>
        </w:tc>
      </w:tr>
      <w:tr w:rsidR="00AA2855" w:rsidRPr="00F233A6" w:rsidTr="007F6BD8">
        <w:trPr>
          <w:trHeight w:val="338"/>
        </w:trPr>
        <w:tc>
          <w:tcPr>
            <w:tcW w:w="774" w:type="dxa"/>
            <w:gridSpan w:val="2"/>
            <w:vMerge/>
            <w:hideMark/>
          </w:tcPr>
          <w:p w:rsidR="00AA2855" w:rsidRPr="00F233A6" w:rsidRDefault="00AA2855" w:rsidP="00F233A6">
            <w:pPr>
              <w:jc w:val="center"/>
              <w:rPr>
                <w:sz w:val="24"/>
                <w:szCs w:val="24"/>
              </w:rPr>
            </w:pPr>
          </w:p>
        </w:tc>
        <w:tc>
          <w:tcPr>
            <w:tcW w:w="2448" w:type="dxa"/>
            <w:gridSpan w:val="2"/>
            <w:vMerge/>
            <w:hideMark/>
          </w:tcPr>
          <w:p w:rsidR="00AA2855" w:rsidRPr="00F233A6" w:rsidRDefault="00AA2855" w:rsidP="00887B5F">
            <w:pPr>
              <w:rPr>
                <w:sz w:val="24"/>
                <w:szCs w:val="24"/>
              </w:rPr>
            </w:pPr>
          </w:p>
        </w:tc>
        <w:tc>
          <w:tcPr>
            <w:tcW w:w="1238" w:type="dxa"/>
            <w:vMerge/>
            <w:hideMark/>
          </w:tcPr>
          <w:p w:rsidR="00AA2855" w:rsidRPr="00F233A6" w:rsidRDefault="00AA2855" w:rsidP="00887B5F">
            <w:pPr>
              <w:rPr>
                <w:sz w:val="24"/>
                <w:szCs w:val="24"/>
              </w:rPr>
            </w:pPr>
          </w:p>
        </w:tc>
        <w:tc>
          <w:tcPr>
            <w:tcW w:w="1664" w:type="dxa"/>
            <w:gridSpan w:val="3"/>
            <w:hideMark/>
          </w:tcPr>
          <w:p w:rsidR="00AA2855" w:rsidRPr="00F233A6" w:rsidRDefault="00AA2855" w:rsidP="00F233A6">
            <w:pPr>
              <w:jc w:val="both"/>
              <w:rPr>
                <w:sz w:val="24"/>
                <w:szCs w:val="24"/>
              </w:rPr>
            </w:pPr>
            <w:r w:rsidRPr="00F233A6">
              <w:rPr>
                <w:sz w:val="24"/>
                <w:szCs w:val="24"/>
              </w:rPr>
              <w:t>бюджет ра</w:t>
            </w:r>
            <w:r w:rsidRPr="00F233A6">
              <w:rPr>
                <w:sz w:val="24"/>
                <w:szCs w:val="24"/>
              </w:rPr>
              <w:t>й</w:t>
            </w:r>
            <w:r w:rsidRPr="00F233A6">
              <w:rPr>
                <w:sz w:val="24"/>
                <w:szCs w:val="24"/>
              </w:rPr>
              <w:t>она</w:t>
            </w:r>
          </w:p>
        </w:tc>
        <w:tc>
          <w:tcPr>
            <w:tcW w:w="1276" w:type="dxa"/>
            <w:gridSpan w:val="2"/>
            <w:noWrap/>
            <w:hideMark/>
          </w:tcPr>
          <w:p w:rsidR="00AA2855" w:rsidRPr="00F233A6" w:rsidRDefault="00AA2855" w:rsidP="00F233A6">
            <w:pPr>
              <w:jc w:val="center"/>
              <w:rPr>
                <w:sz w:val="24"/>
                <w:szCs w:val="24"/>
              </w:rPr>
            </w:pPr>
            <w:r w:rsidRPr="00F233A6">
              <w:rPr>
                <w:sz w:val="24"/>
                <w:szCs w:val="24"/>
              </w:rPr>
              <w:t>7 450,0</w:t>
            </w:r>
          </w:p>
        </w:tc>
        <w:tc>
          <w:tcPr>
            <w:tcW w:w="1134" w:type="dxa"/>
            <w:gridSpan w:val="2"/>
            <w:noWrap/>
            <w:hideMark/>
          </w:tcPr>
          <w:p w:rsidR="00AA2855" w:rsidRPr="00F233A6" w:rsidRDefault="00AA2855" w:rsidP="00F233A6">
            <w:pPr>
              <w:jc w:val="center"/>
              <w:rPr>
                <w:sz w:val="24"/>
                <w:szCs w:val="24"/>
              </w:rPr>
            </w:pPr>
            <w:r w:rsidRPr="00F233A6">
              <w:rPr>
                <w:sz w:val="24"/>
                <w:szCs w:val="24"/>
              </w:rPr>
              <w:t>100,0</w:t>
            </w:r>
          </w:p>
        </w:tc>
        <w:tc>
          <w:tcPr>
            <w:tcW w:w="1207" w:type="dxa"/>
            <w:gridSpan w:val="3"/>
            <w:noWrap/>
            <w:hideMark/>
          </w:tcPr>
          <w:p w:rsidR="00AA2855" w:rsidRPr="00F233A6" w:rsidRDefault="00AA2855" w:rsidP="00F233A6">
            <w:pPr>
              <w:jc w:val="center"/>
              <w:rPr>
                <w:sz w:val="24"/>
                <w:szCs w:val="24"/>
              </w:rPr>
            </w:pPr>
            <w:r w:rsidRPr="00F233A6">
              <w:rPr>
                <w:sz w:val="24"/>
                <w:szCs w:val="24"/>
              </w:rPr>
              <w:t>7 350,0</w:t>
            </w:r>
          </w:p>
        </w:tc>
        <w:tc>
          <w:tcPr>
            <w:tcW w:w="1134" w:type="dxa"/>
            <w:gridSpan w:val="2"/>
            <w:noWrap/>
            <w:hideMark/>
          </w:tcPr>
          <w:p w:rsidR="00AA2855" w:rsidRPr="00F233A6" w:rsidRDefault="00AA2855" w:rsidP="00F233A6">
            <w:pPr>
              <w:jc w:val="center"/>
              <w:rPr>
                <w:sz w:val="24"/>
                <w:szCs w:val="24"/>
              </w:rPr>
            </w:pPr>
          </w:p>
        </w:tc>
        <w:tc>
          <w:tcPr>
            <w:tcW w:w="1276" w:type="dxa"/>
            <w:gridSpan w:val="2"/>
            <w:noWrap/>
            <w:hideMark/>
          </w:tcPr>
          <w:p w:rsidR="00AA2855" w:rsidRPr="00F233A6" w:rsidRDefault="00AA2855" w:rsidP="00F233A6">
            <w:pPr>
              <w:jc w:val="center"/>
              <w:rPr>
                <w:sz w:val="24"/>
                <w:szCs w:val="24"/>
              </w:rPr>
            </w:pPr>
          </w:p>
        </w:tc>
        <w:tc>
          <w:tcPr>
            <w:tcW w:w="1134" w:type="dxa"/>
            <w:noWrap/>
            <w:hideMark/>
          </w:tcPr>
          <w:p w:rsidR="00AA2855" w:rsidRPr="00F233A6" w:rsidRDefault="00AA2855" w:rsidP="00F233A6">
            <w:pPr>
              <w:jc w:val="center"/>
              <w:rPr>
                <w:sz w:val="24"/>
                <w:szCs w:val="24"/>
              </w:rPr>
            </w:pPr>
          </w:p>
        </w:tc>
        <w:tc>
          <w:tcPr>
            <w:tcW w:w="1140" w:type="dxa"/>
            <w:noWrap/>
            <w:hideMark/>
          </w:tcPr>
          <w:p w:rsidR="00AA2855" w:rsidRPr="00F233A6" w:rsidRDefault="00AA2855" w:rsidP="00F233A6">
            <w:pPr>
              <w:jc w:val="center"/>
              <w:rPr>
                <w:sz w:val="24"/>
                <w:szCs w:val="24"/>
              </w:rPr>
            </w:pPr>
          </w:p>
        </w:tc>
        <w:tc>
          <w:tcPr>
            <w:tcW w:w="992" w:type="dxa"/>
            <w:noWrap/>
            <w:hideMark/>
          </w:tcPr>
          <w:p w:rsidR="00AA2855" w:rsidRPr="00F233A6" w:rsidRDefault="00AA2855" w:rsidP="00F233A6">
            <w:pPr>
              <w:jc w:val="center"/>
              <w:rPr>
                <w:sz w:val="24"/>
                <w:szCs w:val="24"/>
              </w:rPr>
            </w:pPr>
          </w:p>
        </w:tc>
      </w:tr>
      <w:tr w:rsidR="00AA2855" w:rsidRPr="00F233A6" w:rsidTr="007F6BD8">
        <w:trPr>
          <w:trHeight w:val="589"/>
        </w:trPr>
        <w:tc>
          <w:tcPr>
            <w:tcW w:w="774" w:type="dxa"/>
            <w:gridSpan w:val="2"/>
            <w:vMerge/>
            <w:hideMark/>
          </w:tcPr>
          <w:p w:rsidR="00AA2855" w:rsidRPr="00F233A6" w:rsidRDefault="00AA2855" w:rsidP="00F233A6">
            <w:pPr>
              <w:jc w:val="center"/>
              <w:rPr>
                <w:sz w:val="24"/>
                <w:szCs w:val="24"/>
              </w:rPr>
            </w:pPr>
          </w:p>
        </w:tc>
        <w:tc>
          <w:tcPr>
            <w:tcW w:w="2448" w:type="dxa"/>
            <w:gridSpan w:val="2"/>
            <w:vMerge/>
            <w:hideMark/>
          </w:tcPr>
          <w:p w:rsidR="00AA2855" w:rsidRPr="00F233A6" w:rsidRDefault="00AA2855" w:rsidP="00887B5F">
            <w:pPr>
              <w:rPr>
                <w:sz w:val="24"/>
                <w:szCs w:val="24"/>
              </w:rPr>
            </w:pPr>
          </w:p>
        </w:tc>
        <w:tc>
          <w:tcPr>
            <w:tcW w:w="1238" w:type="dxa"/>
            <w:vMerge/>
            <w:hideMark/>
          </w:tcPr>
          <w:p w:rsidR="00AA2855" w:rsidRPr="00F233A6" w:rsidRDefault="00AA2855" w:rsidP="00887B5F">
            <w:pPr>
              <w:rPr>
                <w:sz w:val="24"/>
                <w:szCs w:val="24"/>
              </w:rPr>
            </w:pPr>
          </w:p>
        </w:tc>
        <w:tc>
          <w:tcPr>
            <w:tcW w:w="1664" w:type="dxa"/>
            <w:gridSpan w:val="3"/>
            <w:hideMark/>
          </w:tcPr>
          <w:p w:rsidR="00AA2855" w:rsidRPr="00F233A6" w:rsidRDefault="00AA2855" w:rsidP="00F233A6">
            <w:pPr>
              <w:jc w:val="both"/>
              <w:rPr>
                <w:sz w:val="24"/>
                <w:szCs w:val="24"/>
              </w:rPr>
            </w:pPr>
            <w:r w:rsidRPr="00F233A6">
              <w:rPr>
                <w:sz w:val="24"/>
                <w:szCs w:val="24"/>
              </w:rPr>
              <w:t>иные вн</w:t>
            </w:r>
            <w:r w:rsidRPr="00F233A6">
              <w:rPr>
                <w:sz w:val="24"/>
                <w:szCs w:val="24"/>
              </w:rPr>
              <w:t>е</w:t>
            </w:r>
            <w:r w:rsidRPr="00F233A6">
              <w:rPr>
                <w:sz w:val="24"/>
                <w:szCs w:val="24"/>
              </w:rPr>
              <w:t>бюджетные исто</w:t>
            </w:r>
            <w:r w:rsidRPr="00F233A6">
              <w:rPr>
                <w:sz w:val="24"/>
                <w:szCs w:val="24"/>
              </w:rPr>
              <w:t>ч</w:t>
            </w:r>
            <w:r w:rsidRPr="00F233A6">
              <w:rPr>
                <w:sz w:val="24"/>
                <w:szCs w:val="24"/>
              </w:rPr>
              <w:t>ники</w:t>
            </w:r>
          </w:p>
        </w:tc>
        <w:tc>
          <w:tcPr>
            <w:tcW w:w="1276" w:type="dxa"/>
            <w:gridSpan w:val="2"/>
            <w:noWrap/>
            <w:hideMark/>
          </w:tcPr>
          <w:p w:rsidR="00AA2855" w:rsidRPr="00F233A6" w:rsidRDefault="00AA2855" w:rsidP="00F233A6">
            <w:pPr>
              <w:jc w:val="center"/>
              <w:rPr>
                <w:sz w:val="24"/>
                <w:szCs w:val="24"/>
              </w:rPr>
            </w:pPr>
            <w:r w:rsidRPr="00F233A6">
              <w:rPr>
                <w:sz w:val="24"/>
                <w:szCs w:val="24"/>
              </w:rPr>
              <w:t>0,0</w:t>
            </w:r>
          </w:p>
        </w:tc>
        <w:tc>
          <w:tcPr>
            <w:tcW w:w="1134" w:type="dxa"/>
            <w:gridSpan w:val="2"/>
            <w:noWrap/>
            <w:hideMark/>
          </w:tcPr>
          <w:p w:rsidR="00AA2855" w:rsidRPr="00F233A6" w:rsidRDefault="00AA2855" w:rsidP="00F233A6">
            <w:pPr>
              <w:jc w:val="center"/>
              <w:rPr>
                <w:sz w:val="24"/>
                <w:szCs w:val="24"/>
              </w:rPr>
            </w:pPr>
          </w:p>
        </w:tc>
        <w:tc>
          <w:tcPr>
            <w:tcW w:w="1207" w:type="dxa"/>
            <w:gridSpan w:val="3"/>
            <w:noWrap/>
            <w:hideMark/>
          </w:tcPr>
          <w:p w:rsidR="00AA2855" w:rsidRPr="00F233A6" w:rsidRDefault="00AA2855" w:rsidP="00F233A6">
            <w:pPr>
              <w:jc w:val="center"/>
              <w:rPr>
                <w:sz w:val="24"/>
                <w:szCs w:val="24"/>
              </w:rPr>
            </w:pPr>
          </w:p>
        </w:tc>
        <w:tc>
          <w:tcPr>
            <w:tcW w:w="1134" w:type="dxa"/>
            <w:gridSpan w:val="2"/>
            <w:noWrap/>
            <w:hideMark/>
          </w:tcPr>
          <w:p w:rsidR="00AA2855" w:rsidRPr="00F233A6" w:rsidRDefault="00AA2855" w:rsidP="00F233A6">
            <w:pPr>
              <w:jc w:val="center"/>
              <w:rPr>
                <w:sz w:val="24"/>
                <w:szCs w:val="24"/>
              </w:rPr>
            </w:pPr>
          </w:p>
        </w:tc>
        <w:tc>
          <w:tcPr>
            <w:tcW w:w="1276" w:type="dxa"/>
            <w:gridSpan w:val="2"/>
            <w:noWrap/>
            <w:hideMark/>
          </w:tcPr>
          <w:p w:rsidR="00AA2855" w:rsidRPr="00F233A6" w:rsidRDefault="00AA2855" w:rsidP="00F233A6">
            <w:pPr>
              <w:jc w:val="center"/>
              <w:rPr>
                <w:sz w:val="24"/>
                <w:szCs w:val="24"/>
              </w:rPr>
            </w:pPr>
          </w:p>
        </w:tc>
        <w:tc>
          <w:tcPr>
            <w:tcW w:w="1134" w:type="dxa"/>
            <w:noWrap/>
            <w:hideMark/>
          </w:tcPr>
          <w:p w:rsidR="00AA2855" w:rsidRPr="00F233A6" w:rsidRDefault="00AA2855" w:rsidP="00F233A6">
            <w:pPr>
              <w:jc w:val="center"/>
              <w:rPr>
                <w:sz w:val="24"/>
                <w:szCs w:val="24"/>
              </w:rPr>
            </w:pPr>
          </w:p>
        </w:tc>
        <w:tc>
          <w:tcPr>
            <w:tcW w:w="1140" w:type="dxa"/>
            <w:noWrap/>
            <w:hideMark/>
          </w:tcPr>
          <w:p w:rsidR="00AA2855" w:rsidRPr="00F233A6" w:rsidRDefault="00AA2855" w:rsidP="00F233A6">
            <w:pPr>
              <w:jc w:val="center"/>
              <w:rPr>
                <w:sz w:val="24"/>
                <w:szCs w:val="24"/>
              </w:rPr>
            </w:pPr>
          </w:p>
        </w:tc>
        <w:tc>
          <w:tcPr>
            <w:tcW w:w="992" w:type="dxa"/>
            <w:noWrap/>
            <w:hideMark/>
          </w:tcPr>
          <w:p w:rsidR="00AA2855" w:rsidRPr="00F233A6" w:rsidRDefault="00AA2855" w:rsidP="00F233A6">
            <w:pPr>
              <w:jc w:val="center"/>
              <w:rPr>
                <w:sz w:val="24"/>
                <w:szCs w:val="24"/>
              </w:rPr>
            </w:pPr>
          </w:p>
        </w:tc>
      </w:tr>
      <w:tr w:rsidR="00AA2855" w:rsidRPr="00F233A6" w:rsidTr="007F6BD8">
        <w:trPr>
          <w:trHeight w:val="665"/>
        </w:trPr>
        <w:tc>
          <w:tcPr>
            <w:tcW w:w="774" w:type="dxa"/>
            <w:gridSpan w:val="2"/>
            <w:vMerge w:val="restart"/>
            <w:hideMark/>
          </w:tcPr>
          <w:p w:rsidR="00AA2855" w:rsidRDefault="00AA2855" w:rsidP="00F233A6">
            <w:pPr>
              <w:jc w:val="center"/>
              <w:rPr>
                <w:sz w:val="24"/>
                <w:szCs w:val="24"/>
              </w:rPr>
            </w:pPr>
            <w:r w:rsidRPr="00F233A6">
              <w:rPr>
                <w:sz w:val="24"/>
                <w:szCs w:val="24"/>
              </w:rPr>
              <w:t>1.7.5.</w:t>
            </w:r>
          </w:p>
          <w:p w:rsidR="00054FD7" w:rsidRDefault="00054FD7" w:rsidP="00F233A6">
            <w:pPr>
              <w:jc w:val="center"/>
              <w:rPr>
                <w:sz w:val="24"/>
                <w:szCs w:val="24"/>
              </w:rPr>
            </w:pPr>
          </w:p>
          <w:p w:rsidR="00054FD7" w:rsidRDefault="00054FD7" w:rsidP="00F233A6">
            <w:pPr>
              <w:jc w:val="center"/>
              <w:rPr>
                <w:sz w:val="24"/>
                <w:szCs w:val="24"/>
              </w:rPr>
            </w:pPr>
          </w:p>
          <w:p w:rsidR="00054FD7" w:rsidRDefault="00054FD7" w:rsidP="00F233A6">
            <w:pPr>
              <w:jc w:val="center"/>
              <w:rPr>
                <w:sz w:val="24"/>
                <w:szCs w:val="24"/>
              </w:rPr>
            </w:pPr>
          </w:p>
          <w:p w:rsidR="00054FD7" w:rsidRDefault="00054FD7" w:rsidP="00F233A6">
            <w:pPr>
              <w:jc w:val="center"/>
              <w:rPr>
                <w:sz w:val="24"/>
                <w:szCs w:val="24"/>
              </w:rPr>
            </w:pPr>
          </w:p>
          <w:p w:rsidR="00054FD7" w:rsidRDefault="00054FD7" w:rsidP="00F233A6">
            <w:pPr>
              <w:jc w:val="center"/>
              <w:rPr>
                <w:sz w:val="24"/>
                <w:szCs w:val="24"/>
              </w:rPr>
            </w:pPr>
          </w:p>
          <w:p w:rsidR="00054FD7" w:rsidRDefault="00054FD7" w:rsidP="00F233A6">
            <w:pPr>
              <w:jc w:val="center"/>
              <w:rPr>
                <w:sz w:val="24"/>
                <w:szCs w:val="24"/>
              </w:rPr>
            </w:pPr>
          </w:p>
          <w:p w:rsidR="00054FD7" w:rsidRDefault="00054FD7" w:rsidP="00F233A6">
            <w:pPr>
              <w:jc w:val="center"/>
              <w:rPr>
                <w:sz w:val="24"/>
                <w:szCs w:val="24"/>
              </w:rPr>
            </w:pPr>
          </w:p>
          <w:p w:rsidR="00054FD7" w:rsidRDefault="00054FD7" w:rsidP="00F233A6">
            <w:pPr>
              <w:jc w:val="center"/>
              <w:rPr>
                <w:sz w:val="24"/>
                <w:szCs w:val="24"/>
              </w:rPr>
            </w:pPr>
          </w:p>
          <w:p w:rsidR="00054FD7" w:rsidRDefault="00054FD7" w:rsidP="00F233A6">
            <w:pPr>
              <w:jc w:val="center"/>
              <w:rPr>
                <w:sz w:val="24"/>
                <w:szCs w:val="24"/>
              </w:rPr>
            </w:pPr>
          </w:p>
          <w:p w:rsidR="00054FD7" w:rsidRDefault="00054FD7" w:rsidP="00F233A6">
            <w:pPr>
              <w:jc w:val="center"/>
              <w:rPr>
                <w:sz w:val="24"/>
                <w:szCs w:val="24"/>
              </w:rPr>
            </w:pPr>
          </w:p>
          <w:p w:rsidR="00054FD7" w:rsidRDefault="00054FD7" w:rsidP="00F233A6">
            <w:pPr>
              <w:jc w:val="center"/>
              <w:rPr>
                <w:sz w:val="24"/>
                <w:szCs w:val="24"/>
              </w:rPr>
            </w:pPr>
          </w:p>
          <w:p w:rsidR="00054FD7" w:rsidRDefault="00054FD7" w:rsidP="00F233A6">
            <w:pPr>
              <w:jc w:val="center"/>
              <w:rPr>
                <w:sz w:val="24"/>
                <w:szCs w:val="24"/>
              </w:rPr>
            </w:pPr>
          </w:p>
          <w:p w:rsidR="00054FD7" w:rsidRDefault="00054FD7" w:rsidP="00F233A6">
            <w:pPr>
              <w:jc w:val="center"/>
              <w:rPr>
                <w:sz w:val="24"/>
                <w:szCs w:val="24"/>
              </w:rPr>
            </w:pPr>
          </w:p>
          <w:p w:rsidR="00054FD7" w:rsidRDefault="00054FD7" w:rsidP="00F233A6">
            <w:pPr>
              <w:jc w:val="center"/>
              <w:rPr>
                <w:sz w:val="24"/>
                <w:szCs w:val="24"/>
              </w:rPr>
            </w:pPr>
          </w:p>
          <w:p w:rsidR="00054FD7" w:rsidRDefault="00054FD7" w:rsidP="00F233A6">
            <w:pPr>
              <w:jc w:val="center"/>
              <w:rPr>
                <w:sz w:val="24"/>
                <w:szCs w:val="24"/>
              </w:rPr>
            </w:pPr>
          </w:p>
          <w:p w:rsidR="00054FD7" w:rsidRPr="00F233A6" w:rsidRDefault="00054FD7" w:rsidP="00F233A6">
            <w:pPr>
              <w:jc w:val="center"/>
              <w:rPr>
                <w:sz w:val="24"/>
                <w:szCs w:val="24"/>
              </w:rPr>
            </w:pPr>
            <w:bookmarkStart w:id="0" w:name="_GoBack"/>
            <w:bookmarkEnd w:id="0"/>
          </w:p>
        </w:tc>
        <w:tc>
          <w:tcPr>
            <w:tcW w:w="2448" w:type="dxa"/>
            <w:gridSpan w:val="2"/>
            <w:vMerge w:val="restart"/>
            <w:hideMark/>
          </w:tcPr>
          <w:p w:rsidR="00AA2855" w:rsidRDefault="00AA2855" w:rsidP="00F233A6">
            <w:pPr>
              <w:jc w:val="both"/>
              <w:rPr>
                <w:sz w:val="24"/>
                <w:szCs w:val="24"/>
              </w:rPr>
            </w:pPr>
            <w:r w:rsidRPr="00F233A6">
              <w:rPr>
                <w:sz w:val="24"/>
                <w:szCs w:val="24"/>
              </w:rPr>
              <w:lastRenderedPageBreak/>
              <w:t>Замена напольного покрытия терафлекс на спортивный па</w:t>
            </w:r>
            <w:r w:rsidRPr="00F233A6">
              <w:rPr>
                <w:sz w:val="24"/>
                <w:szCs w:val="24"/>
              </w:rPr>
              <w:t>р</w:t>
            </w:r>
            <w:r w:rsidRPr="00F233A6">
              <w:rPr>
                <w:sz w:val="24"/>
                <w:szCs w:val="24"/>
              </w:rPr>
              <w:t>кет в игровом зале Дворца спорта «Олимп» муниц</w:t>
            </w:r>
            <w:r w:rsidRPr="00F233A6">
              <w:rPr>
                <w:sz w:val="24"/>
                <w:szCs w:val="24"/>
              </w:rPr>
              <w:t>и</w:t>
            </w:r>
            <w:r w:rsidRPr="00F233A6">
              <w:rPr>
                <w:sz w:val="24"/>
                <w:szCs w:val="24"/>
              </w:rPr>
              <w:t>пального автономн</w:t>
            </w:r>
            <w:r w:rsidRPr="00F233A6">
              <w:rPr>
                <w:sz w:val="24"/>
                <w:szCs w:val="24"/>
              </w:rPr>
              <w:t>о</w:t>
            </w:r>
            <w:r w:rsidRPr="00F233A6">
              <w:rPr>
                <w:sz w:val="24"/>
                <w:szCs w:val="24"/>
              </w:rPr>
              <w:t>го образовательного учреждения допо</w:t>
            </w:r>
            <w:r w:rsidRPr="00F233A6">
              <w:rPr>
                <w:sz w:val="24"/>
                <w:szCs w:val="24"/>
              </w:rPr>
              <w:t>л</w:t>
            </w:r>
            <w:r w:rsidRPr="00F233A6">
              <w:rPr>
                <w:sz w:val="24"/>
                <w:szCs w:val="24"/>
              </w:rPr>
              <w:t>нительного образ</w:t>
            </w:r>
            <w:r w:rsidRPr="00F233A6">
              <w:rPr>
                <w:sz w:val="24"/>
                <w:szCs w:val="24"/>
              </w:rPr>
              <w:t>о</w:t>
            </w:r>
            <w:r w:rsidRPr="00F233A6">
              <w:rPr>
                <w:sz w:val="24"/>
                <w:szCs w:val="24"/>
              </w:rPr>
              <w:t>вания детей «Нов</w:t>
            </w:r>
            <w:r w:rsidRPr="00F233A6">
              <w:rPr>
                <w:sz w:val="24"/>
                <w:szCs w:val="24"/>
              </w:rPr>
              <w:t>о</w:t>
            </w:r>
            <w:r w:rsidRPr="00F233A6">
              <w:rPr>
                <w:sz w:val="24"/>
                <w:szCs w:val="24"/>
              </w:rPr>
              <w:t>аганская детск</w:t>
            </w:r>
            <w:r w:rsidR="00547526">
              <w:rPr>
                <w:sz w:val="24"/>
                <w:szCs w:val="24"/>
              </w:rPr>
              <w:t>о</w:t>
            </w:r>
            <w:r w:rsidRPr="00F233A6">
              <w:rPr>
                <w:sz w:val="24"/>
                <w:szCs w:val="24"/>
              </w:rPr>
              <w:t>-юношеская спорти</w:t>
            </w:r>
            <w:r w:rsidRPr="00F233A6">
              <w:rPr>
                <w:sz w:val="24"/>
                <w:szCs w:val="24"/>
              </w:rPr>
              <w:t>в</w:t>
            </w:r>
            <w:r w:rsidRPr="00F233A6">
              <w:rPr>
                <w:sz w:val="24"/>
                <w:szCs w:val="24"/>
              </w:rPr>
              <w:t>ная школа «Олимп»</w:t>
            </w:r>
          </w:p>
          <w:p w:rsidR="007F6BD8" w:rsidRDefault="007F6BD8" w:rsidP="00F233A6">
            <w:pPr>
              <w:jc w:val="both"/>
              <w:rPr>
                <w:sz w:val="24"/>
                <w:szCs w:val="24"/>
              </w:rPr>
            </w:pPr>
          </w:p>
          <w:p w:rsidR="007F6BD8" w:rsidRPr="00F233A6" w:rsidRDefault="007F6BD8" w:rsidP="00F233A6">
            <w:pPr>
              <w:jc w:val="both"/>
              <w:rPr>
                <w:sz w:val="24"/>
                <w:szCs w:val="24"/>
              </w:rPr>
            </w:pPr>
          </w:p>
        </w:tc>
        <w:tc>
          <w:tcPr>
            <w:tcW w:w="1238" w:type="dxa"/>
            <w:vMerge/>
            <w:hideMark/>
          </w:tcPr>
          <w:p w:rsidR="00AA2855" w:rsidRPr="00F233A6" w:rsidRDefault="00AA2855" w:rsidP="00887B5F">
            <w:pPr>
              <w:rPr>
                <w:sz w:val="24"/>
                <w:szCs w:val="24"/>
              </w:rPr>
            </w:pPr>
          </w:p>
        </w:tc>
        <w:tc>
          <w:tcPr>
            <w:tcW w:w="1664" w:type="dxa"/>
            <w:gridSpan w:val="3"/>
            <w:hideMark/>
          </w:tcPr>
          <w:p w:rsidR="00AA2855" w:rsidRPr="00F233A6" w:rsidRDefault="00AA2855" w:rsidP="00F233A6">
            <w:pPr>
              <w:jc w:val="both"/>
              <w:rPr>
                <w:sz w:val="24"/>
                <w:szCs w:val="24"/>
              </w:rPr>
            </w:pPr>
            <w:r w:rsidRPr="00F233A6">
              <w:rPr>
                <w:sz w:val="24"/>
                <w:szCs w:val="24"/>
              </w:rPr>
              <w:t>всего</w:t>
            </w:r>
          </w:p>
        </w:tc>
        <w:tc>
          <w:tcPr>
            <w:tcW w:w="1276" w:type="dxa"/>
            <w:gridSpan w:val="2"/>
            <w:noWrap/>
            <w:hideMark/>
          </w:tcPr>
          <w:p w:rsidR="00AA2855" w:rsidRPr="00F233A6" w:rsidRDefault="00AA2855" w:rsidP="00F233A6">
            <w:pPr>
              <w:jc w:val="center"/>
              <w:rPr>
                <w:sz w:val="24"/>
                <w:szCs w:val="24"/>
              </w:rPr>
            </w:pPr>
            <w:r w:rsidRPr="00F233A6">
              <w:rPr>
                <w:sz w:val="24"/>
                <w:szCs w:val="24"/>
              </w:rPr>
              <w:t>5 644,5</w:t>
            </w:r>
          </w:p>
        </w:tc>
        <w:tc>
          <w:tcPr>
            <w:tcW w:w="1134" w:type="dxa"/>
            <w:gridSpan w:val="2"/>
            <w:noWrap/>
            <w:hideMark/>
          </w:tcPr>
          <w:p w:rsidR="00AA2855" w:rsidRPr="00F233A6" w:rsidRDefault="00AA2855" w:rsidP="00F233A6">
            <w:pPr>
              <w:jc w:val="center"/>
              <w:rPr>
                <w:sz w:val="24"/>
                <w:szCs w:val="24"/>
              </w:rPr>
            </w:pPr>
            <w:r w:rsidRPr="00F233A6">
              <w:rPr>
                <w:sz w:val="24"/>
                <w:szCs w:val="24"/>
              </w:rPr>
              <w:t>5 644,5</w:t>
            </w:r>
          </w:p>
        </w:tc>
        <w:tc>
          <w:tcPr>
            <w:tcW w:w="1207" w:type="dxa"/>
            <w:gridSpan w:val="3"/>
            <w:noWrap/>
            <w:hideMark/>
          </w:tcPr>
          <w:p w:rsidR="00AA2855" w:rsidRPr="00F233A6" w:rsidRDefault="00AA2855" w:rsidP="00F233A6">
            <w:pPr>
              <w:jc w:val="center"/>
              <w:rPr>
                <w:sz w:val="24"/>
                <w:szCs w:val="24"/>
              </w:rPr>
            </w:pPr>
            <w:r w:rsidRPr="00F233A6">
              <w:rPr>
                <w:sz w:val="24"/>
                <w:szCs w:val="24"/>
              </w:rPr>
              <w:t>0,0</w:t>
            </w:r>
          </w:p>
        </w:tc>
        <w:tc>
          <w:tcPr>
            <w:tcW w:w="1134" w:type="dxa"/>
            <w:gridSpan w:val="2"/>
            <w:noWrap/>
            <w:hideMark/>
          </w:tcPr>
          <w:p w:rsidR="00AA2855" w:rsidRPr="00F233A6" w:rsidRDefault="00AA2855" w:rsidP="00F233A6">
            <w:pPr>
              <w:jc w:val="center"/>
              <w:rPr>
                <w:sz w:val="24"/>
                <w:szCs w:val="24"/>
              </w:rPr>
            </w:pPr>
            <w:r w:rsidRPr="00F233A6">
              <w:rPr>
                <w:sz w:val="24"/>
                <w:szCs w:val="24"/>
              </w:rPr>
              <w:t>0,0</w:t>
            </w:r>
          </w:p>
        </w:tc>
        <w:tc>
          <w:tcPr>
            <w:tcW w:w="1276" w:type="dxa"/>
            <w:gridSpan w:val="2"/>
            <w:noWrap/>
            <w:hideMark/>
          </w:tcPr>
          <w:p w:rsidR="00AA2855" w:rsidRPr="00F233A6" w:rsidRDefault="00AA2855" w:rsidP="00F233A6">
            <w:pPr>
              <w:jc w:val="center"/>
              <w:rPr>
                <w:sz w:val="24"/>
                <w:szCs w:val="24"/>
              </w:rPr>
            </w:pPr>
            <w:r w:rsidRPr="00F233A6">
              <w:rPr>
                <w:sz w:val="24"/>
                <w:szCs w:val="24"/>
              </w:rPr>
              <w:t>0,0</w:t>
            </w:r>
          </w:p>
        </w:tc>
        <w:tc>
          <w:tcPr>
            <w:tcW w:w="1134" w:type="dxa"/>
            <w:noWrap/>
            <w:hideMark/>
          </w:tcPr>
          <w:p w:rsidR="00AA2855" w:rsidRPr="00F233A6" w:rsidRDefault="00AA2855" w:rsidP="00F233A6">
            <w:pPr>
              <w:jc w:val="center"/>
              <w:rPr>
                <w:sz w:val="24"/>
                <w:szCs w:val="24"/>
              </w:rPr>
            </w:pPr>
            <w:r w:rsidRPr="00F233A6">
              <w:rPr>
                <w:sz w:val="24"/>
                <w:szCs w:val="24"/>
              </w:rPr>
              <w:t>0,0</w:t>
            </w:r>
          </w:p>
        </w:tc>
        <w:tc>
          <w:tcPr>
            <w:tcW w:w="1140" w:type="dxa"/>
            <w:noWrap/>
            <w:hideMark/>
          </w:tcPr>
          <w:p w:rsidR="00AA2855" w:rsidRPr="00F233A6" w:rsidRDefault="00AA2855" w:rsidP="00F233A6">
            <w:pPr>
              <w:jc w:val="center"/>
              <w:rPr>
                <w:sz w:val="24"/>
                <w:szCs w:val="24"/>
              </w:rPr>
            </w:pPr>
            <w:r w:rsidRPr="00F233A6">
              <w:rPr>
                <w:sz w:val="24"/>
                <w:szCs w:val="24"/>
              </w:rPr>
              <w:t>0,0</w:t>
            </w:r>
          </w:p>
        </w:tc>
        <w:tc>
          <w:tcPr>
            <w:tcW w:w="992" w:type="dxa"/>
            <w:noWrap/>
            <w:hideMark/>
          </w:tcPr>
          <w:p w:rsidR="00AA2855" w:rsidRPr="00F233A6" w:rsidRDefault="00AA2855" w:rsidP="00F233A6">
            <w:pPr>
              <w:jc w:val="center"/>
              <w:rPr>
                <w:sz w:val="24"/>
                <w:szCs w:val="24"/>
              </w:rPr>
            </w:pPr>
            <w:r w:rsidRPr="00F233A6">
              <w:rPr>
                <w:sz w:val="24"/>
                <w:szCs w:val="24"/>
              </w:rPr>
              <w:t>0,0</w:t>
            </w:r>
          </w:p>
        </w:tc>
      </w:tr>
      <w:tr w:rsidR="00AA2855" w:rsidRPr="00F233A6" w:rsidTr="007F6BD8">
        <w:trPr>
          <w:trHeight w:val="665"/>
        </w:trPr>
        <w:tc>
          <w:tcPr>
            <w:tcW w:w="774" w:type="dxa"/>
            <w:gridSpan w:val="2"/>
            <w:vMerge/>
            <w:hideMark/>
          </w:tcPr>
          <w:p w:rsidR="00AA2855" w:rsidRPr="00F233A6" w:rsidRDefault="00AA2855" w:rsidP="00F233A6">
            <w:pPr>
              <w:jc w:val="center"/>
              <w:rPr>
                <w:sz w:val="24"/>
                <w:szCs w:val="24"/>
              </w:rPr>
            </w:pPr>
          </w:p>
        </w:tc>
        <w:tc>
          <w:tcPr>
            <w:tcW w:w="2448" w:type="dxa"/>
            <w:gridSpan w:val="2"/>
            <w:vMerge/>
            <w:hideMark/>
          </w:tcPr>
          <w:p w:rsidR="00AA2855" w:rsidRPr="00F233A6" w:rsidRDefault="00AA2855" w:rsidP="00887B5F">
            <w:pPr>
              <w:rPr>
                <w:sz w:val="24"/>
                <w:szCs w:val="24"/>
              </w:rPr>
            </w:pPr>
          </w:p>
        </w:tc>
        <w:tc>
          <w:tcPr>
            <w:tcW w:w="1238" w:type="dxa"/>
            <w:vMerge/>
            <w:hideMark/>
          </w:tcPr>
          <w:p w:rsidR="00AA2855" w:rsidRPr="00F233A6" w:rsidRDefault="00AA2855" w:rsidP="00887B5F">
            <w:pPr>
              <w:rPr>
                <w:sz w:val="24"/>
                <w:szCs w:val="24"/>
              </w:rPr>
            </w:pPr>
          </w:p>
        </w:tc>
        <w:tc>
          <w:tcPr>
            <w:tcW w:w="1664" w:type="dxa"/>
            <w:gridSpan w:val="3"/>
            <w:hideMark/>
          </w:tcPr>
          <w:p w:rsidR="00AA2855" w:rsidRPr="00F233A6" w:rsidRDefault="00AA2855" w:rsidP="00F233A6">
            <w:pPr>
              <w:jc w:val="both"/>
              <w:rPr>
                <w:sz w:val="24"/>
                <w:szCs w:val="24"/>
              </w:rPr>
            </w:pPr>
            <w:r w:rsidRPr="00F233A6">
              <w:rPr>
                <w:sz w:val="24"/>
                <w:szCs w:val="24"/>
              </w:rPr>
              <w:t>бюджет авт</w:t>
            </w:r>
            <w:r w:rsidRPr="00F233A6">
              <w:rPr>
                <w:sz w:val="24"/>
                <w:szCs w:val="24"/>
              </w:rPr>
              <w:t>о</w:t>
            </w:r>
            <w:r w:rsidRPr="00F233A6">
              <w:rPr>
                <w:sz w:val="24"/>
                <w:szCs w:val="24"/>
              </w:rPr>
              <w:t>номного о</w:t>
            </w:r>
            <w:r w:rsidRPr="00F233A6">
              <w:rPr>
                <w:sz w:val="24"/>
                <w:szCs w:val="24"/>
              </w:rPr>
              <w:t>к</w:t>
            </w:r>
            <w:r w:rsidRPr="00F233A6">
              <w:rPr>
                <w:sz w:val="24"/>
                <w:szCs w:val="24"/>
              </w:rPr>
              <w:t>руга</w:t>
            </w:r>
          </w:p>
        </w:tc>
        <w:tc>
          <w:tcPr>
            <w:tcW w:w="1276" w:type="dxa"/>
            <w:gridSpan w:val="2"/>
            <w:noWrap/>
            <w:hideMark/>
          </w:tcPr>
          <w:p w:rsidR="00AA2855" w:rsidRPr="00F233A6" w:rsidRDefault="00AA2855" w:rsidP="00F233A6">
            <w:pPr>
              <w:jc w:val="center"/>
              <w:rPr>
                <w:sz w:val="24"/>
                <w:szCs w:val="24"/>
              </w:rPr>
            </w:pPr>
            <w:r w:rsidRPr="00F233A6">
              <w:rPr>
                <w:sz w:val="24"/>
                <w:szCs w:val="24"/>
              </w:rPr>
              <w:t>0,0</w:t>
            </w:r>
          </w:p>
        </w:tc>
        <w:tc>
          <w:tcPr>
            <w:tcW w:w="1134" w:type="dxa"/>
            <w:gridSpan w:val="2"/>
            <w:noWrap/>
            <w:hideMark/>
          </w:tcPr>
          <w:p w:rsidR="00AA2855" w:rsidRPr="00F233A6" w:rsidRDefault="00AA2855" w:rsidP="00F233A6">
            <w:pPr>
              <w:jc w:val="center"/>
              <w:rPr>
                <w:sz w:val="24"/>
                <w:szCs w:val="24"/>
              </w:rPr>
            </w:pPr>
          </w:p>
        </w:tc>
        <w:tc>
          <w:tcPr>
            <w:tcW w:w="1207" w:type="dxa"/>
            <w:gridSpan w:val="3"/>
            <w:noWrap/>
            <w:hideMark/>
          </w:tcPr>
          <w:p w:rsidR="00AA2855" w:rsidRPr="00F233A6" w:rsidRDefault="00AA2855" w:rsidP="00F233A6">
            <w:pPr>
              <w:jc w:val="center"/>
              <w:rPr>
                <w:sz w:val="24"/>
                <w:szCs w:val="24"/>
              </w:rPr>
            </w:pPr>
          </w:p>
        </w:tc>
        <w:tc>
          <w:tcPr>
            <w:tcW w:w="1134" w:type="dxa"/>
            <w:gridSpan w:val="2"/>
            <w:noWrap/>
            <w:hideMark/>
          </w:tcPr>
          <w:p w:rsidR="00AA2855" w:rsidRPr="00F233A6" w:rsidRDefault="00AA2855" w:rsidP="00F233A6">
            <w:pPr>
              <w:jc w:val="center"/>
              <w:rPr>
                <w:sz w:val="24"/>
                <w:szCs w:val="24"/>
              </w:rPr>
            </w:pPr>
          </w:p>
        </w:tc>
        <w:tc>
          <w:tcPr>
            <w:tcW w:w="1276" w:type="dxa"/>
            <w:gridSpan w:val="2"/>
            <w:noWrap/>
            <w:hideMark/>
          </w:tcPr>
          <w:p w:rsidR="00AA2855" w:rsidRPr="00F233A6" w:rsidRDefault="00AA2855" w:rsidP="00F233A6">
            <w:pPr>
              <w:jc w:val="center"/>
              <w:rPr>
                <w:sz w:val="24"/>
                <w:szCs w:val="24"/>
              </w:rPr>
            </w:pPr>
          </w:p>
        </w:tc>
        <w:tc>
          <w:tcPr>
            <w:tcW w:w="1134" w:type="dxa"/>
            <w:noWrap/>
            <w:hideMark/>
          </w:tcPr>
          <w:p w:rsidR="00AA2855" w:rsidRPr="00F233A6" w:rsidRDefault="00AA2855" w:rsidP="00F233A6">
            <w:pPr>
              <w:jc w:val="center"/>
              <w:rPr>
                <w:sz w:val="24"/>
                <w:szCs w:val="24"/>
              </w:rPr>
            </w:pPr>
          </w:p>
        </w:tc>
        <w:tc>
          <w:tcPr>
            <w:tcW w:w="1140" w:type="dxa"/>
            <w:noWrap/>
            <w:hideMark/>
          </w:tcPr>
          <w:p w:rsidR="00AA2855" w:rsidRPr="00F233A6" w:rsidRDefault="00AA2855" w:rsidP="00F233A6">
            <w:pPr>
              <w:jc w:val="center"/>
              <w:rPr>
                <w:sz w:val="24"/>
                <w:szCs w:val="24"/>
              </w:rPr>
            </w:pPr>
          </w:p>
        </w:tc>
        <w:tc>
          <w:tcPr>
            <w:tcW w:w="992" w:type="dxa"/>
            <w:noWrap/>
            <w:hideMark/>
          </w:tcPr>
          <w:p w:rsidR="00AA2855" w:rsidRPr="00F233A6" w:rsidRDefault="00AA2855" w:rsidP="00F233A6">
            <w:pPr>
              <w:jc w:val="center"/>
              <w:rPr>
                <w:sz w:val="24"/>
                <w:szCs w:val="24"/>
              </w:rPr>
            </w:pPr>
          </w:p>
        </w:tc>
      </w:tr>
      <w:tr w:rsidR="00AA2855" w:rsidRPr="00F233A6" w:rsidTr="007F6BD8">
        <w:trPr>
          <w:trHeight w:val="665"/>
        </w:trPr>
        <w:tc>
          <w:tcPr>
            <w:tcW w:w="774" w:type="dxa"/>
            <w:gridSpan w:val="2"/>
            <w:vMerge/>
            <w:hideMark/>
          </w:tcPr>
          <w:p w:rsidR="00AA2855" w:rsidRPr="00F233A6" w:rsidRDefault="00AA2855" w:rsidP="00F233A6">
            <w:pPr>
              <w:jc w:val="center"/>
              <w:rPr>
                <w:sz w:val="24"/>
                <w:szCs w:val="24"/>
              </w:rPr>
            </w:pPr>
          </w:p>
        </w:tc>
        <w:tc>
          <w:tcPr>
            <w:tcW w:w="2448" w:type="dxa"/>
            <w:gridSpan w:val="2"/>
            <w:vMerge/>
            <w:hideMark/>
          </w:tcPr>
          <w:p w:rsidR="00AA2855" w:rsidRPr="00F233A6" w:rsidRDefault="00AA2855" w:rsidP="00887B5F">
            <w:pPr>
              <w:rPr>
                <w:sz w:val="24"/>
                <w:szCs w:val="24"/>
              </w:rPr>
            </w:pPr>
          </w:p>
        </w:tc>
        <w:tc>
          <w:tcPr>
            <w:tcW w:w="1238" w:type="dxa"/>
            <w:vMerge/>
            <w:hideMark/>
          </w:tcPr>
          <w:p w:rsidR="00AA2855" w:rsidRPr="00F233A6" w:rsidRDefault="00AA2855" w:rsidP="00887B5F">
            <w:pPr>
              <w:rPr>
                <w:sz w:val="24"/>
                <w:szCs w:val="24"/>
              </w:rPr>
            </w:pPr>
          </w:p>
        </w:tc>
        <w:tc>
          <w:tcPr>
            <w:tcW w:w="1664" w:type="dxa"/>
            <w:gridSpan w:val="3"/>
            <w:hideMark/>
          </w:tcPr>
          <w:p w:rsidR="00AA2855" w:rsidRPr="00F233A6" w:rsidRDefault="00AA2855" w:rsidP="00F233A6">
            <w:pPr>
              <w:jc w:val="both"/>
              <w:rPr>
                <w:sz w:val="24"/>
                <w:szCs w:val="24"/>
              </w:rPr>
            </w:pPr>
            <w:r w:rsidRPr="00F233A6">
              <w:rPr>
                <w:sz w:val="24"/>
                <w:szCs w:val="24"/>
              </w:rPr>
              <w:t>бюджет ра</w:t>
            </w:r>
            <w:r w:rsidRPr="00F233A6">
              <w:rPr>
                <w:sz w:val="24"/>
                <w:szCs w:val="24"/>
              </w:rPr>
              <w:t>й</w:t>
            </w:r>
            <w:r w:rsidRPr="00F233A6">
              <w:rPr>
                <w:sz w:val="24"/>
                <w:szCs w:val="24"/>
              </w:rPr>
              <w:t>она</w:t>
            </w:r>
          </w:p>
        </w:tc>
        <w:tc>
          <w:tcPr>
            <w:tcW w:w="1276" w:type="dxa"/>
            <w:gridSpan w:val="2"/>
            <w:noWrap/>
            <w:hideMark/>
          </w:tcPr>
          <w:p w:rsidR="00AA2855" w:rsidRPr="00F233A6" w:rsidRDefault="00AA2855" w:rsidP="00F233A6">
            <w:pPr>
              <w:jc w:val="center"/>
              <w:rPr>
                <w:sz w:val="24"/>
                <w:szCs w:val="24"/>
              </w:rPr>
            </w:pPr>
            <w:r w:rsidRPr="00F233A6">
              <w:rPr>
                <w:sz w:val="24"/>
                <w:szCs w:val="24"/>
              </w:rPr>
              <w:t>5 644,5</w:t>
            </w:r>
          </w:p>
        </w:tc>
        <w:tc>
          <w:tcPr>
            <w:tcW w:w="1134" w:type="dxa"/>
            <w:gridSpan w:val="2"/>
            <w:noWrap/>
            <w:hideMark/>
          </w:tcPr>
          <w:p w:rsidR="00AA2855" w:rsidRPr="00F233A6" w:rsidRDefault="00AA2855" w:rsidP="00F233A6">
            <w:pPr>
              <w:jc w:val="center"/>
              <w:rPr>
                <w:sz w:val="24"/>
                <w:szCs w:val="24"/>
              </w:rPr>
            </w:pPr>
            <w:r w:rsidRPr="00F233A6">
              <w:rPr>
                <w:sz w:val="24"/>
                <w:szCs w:val="24"/>
              </w:rPr>
              <w:t>5 644,5</w:t>
            </w:r>
          </w:p>
        </w:tc>
        <w:tc>
          <w:tcPr>
            <w:tcW w:w="1207" w:type="dxa"/>
            <w:gridSpan w:val="3"/>
            <w:noWrap/>
            <w:hideMark/>
          </w:tcPr>
          <w:p w:rsidR="00AA2855" w:rsidRPr="00F233A6" w:rsidRDefault="00AA2855" w:rsidP="00F233A6">
            <w:pPr>
              <w:jc w:val="center"/>
              <w:rPr>
                <w:sz w:val="24"/>
                <w:szCs w:val="24"/>
              </w:rPr>
            </w:pPr>
          </w:p>
        </w:tc>
        <w:tc>
          <w:tcPr>
            <w:tcW w:w="1134" w:type="dxa"/>
            <w:gridSpan w:val="2"/>
            <w:noWrap/>
            <w:hideMark/>
          </w:tcPr>
          <w:p w:rsidR="00AA2855" w:rsidRPr="00F233A6" w:rsidRDefault="00AA2855" w:rsidP="00F233A6">
            <w:pPr>
              <w:jc w:val="center"/>
              <w:rPr>
                <w:sz w:val="24"/>
                <w:szCs w:val="24"/>
              </w:rPr>
            </w:pPr>
          </w:p>
        </w:tc>
        <w:tc>
          <w:tcPr>
            <w:tcW w:w="1276" w:type="dxa"/>
            <w:gridSpan w:val="2"/>
            <w:noWrap/>
            <w:hideMark/>
          </w:tcPr>
          <w:p w:rsidR="00AA2855" w:rsidRPr="00F233A6" w:rsidRDefault="00AA2855" w:rsidP="00F233A6">
            <w:pPr>
              <w:jc w:val="center"/>
              <w:rPr>
                <w:sz w:val="24"/>
                <w:szCs w:val="24"/>
              </w:rPr>
            </w:pPr>
          </w:p>
        </w:tc>
        <w:tc>
          <w:tcPr>
            <w:tcW w:w="1134" w:type="dxa"/>
            <w:noWrap/>
            <w:hideMark/>
          </w:tcPr>
          <w:p w:rsidR="00AA2855" w:rsidRPr="00F233A6" w:rsidRDefault="00AA2855" w:rsidP="00F233A6">
            <w:pPr>
              <w:jc w:val="center"/>
              <w:rPr>
                <w:sz w:val="24"/>
                <w:szCs w:val="24"/>
              </w:rPr>
            </w:pPr>
          </w:p>
        </w:tc>
        <w:tc>
          <w:tcPr>
            <w:tcW w:w="1140" w:type="dxa"/>
            <w:noWrap/>
            <w:hideMark/>
          </w:tcPr>
          <w:p w:rsidR="00AA2855" w:rsidRPr="00F233A6" w:rsidRDefault="00AA2855" w:rsidP="00F233A6">
            <w:pPr>
              <w:jc w:val="center"/>
              <w:rPr>
                <w:sz w:val="24"/>
                <w:szCs w:val="24"/>
              </w:rPr>
            </w:pPr>
          </w:p>
        </w:tc>
        <w:tc>
          <w:tcPr>
            <w:tcW w:w="992" w:type="dxa"/>
            <w:noWrap/>
            <w:hideMark/>
          </w:tcPr>
          <w:p w:rsidR="00AA2855" w:rsidRPr="00F233A6" w:rsidRDefault="00AA2855" w:rsidP="00F233A6">
            <w:pPr>
              <w:jc w:val="center"/>
              <w:rPr>
                <w:sz w:val="24"/>
                <w:szCs w:val="24"/>
              </w:rPr>
            </w:pPr>
          </w:p>
        </w:tc>
      </w:tr>
      <w:tr w:rsidR="00AA2855" w:rsidRPr="00F233A6" w:rsidTr="007F6BD8">
        <w:trPr>
          <w:trHeight w:val="665"/>
        </w:trPr>
        <w:tc>
          <w:tcPr>
            <w:tcW w:w="774" w:type="dxa"/>
            <w:gridSpan w:val="2"/>
            <w:vMerge/>
            <w:hideMark/>
          </w:tcPr>
          <w:p w:rsidR="00AA2855" w:rsidRPr="00F233A6" w:rsidRDefault="00AA2855" w:rsidP="00F233A6">
            <w:pPr>
              <w:jc w:val="center"/>
              <w:rPr>
                <w:sz w:val="24"/>
                <w:szCs w:val="24"/>
              </w:rPr>
            </w:pPr>
          </w:p>
        </w:tc>
        <w:tc>
          <w:tcPr>
            <w:tcW w:w="2448" w:type="dxa"/>
            <w:gridSpan w:val="2"/>
            <w:vMerge/>
            <w:hideMark/>
          </w:tcPr>
          <w:p w:rsidR="00AA2855" w:rsidRPr="00F233A6" w:rsidRDefault="00AA2855" w:rsidP="00887B5F">
            <w:pPr>
              <w:rPr>
                <w:sz w:val="24"/>
                <w:szCs w:val="24"/>
              </w:rPr>
            </w:pPr>
          </w:p>
        </w:tc>
        <w:tc>
          <w:tcPr>
            <w:tcW w:w="1238" w:type="dxa"/>
            <w:vMerge/>
            <w:hideMark/>
          </w:tcPr>
          <w:p w:rsidR="00AA2855" w:rsidRPr="00F233A6" w:rsidRDefault="00AA2855" w:rsidP="00887B5F">
            <w:pPr>
              <w:rPr>
                <w:sz w:val="24"/>
                <w:szCs w:val="24"/>
              </w:rPr>
            </w:pPr>
          </w:p>
        </w:tc>
        <w:tc>
          <w:tcPr>
            <w:tcW w:w="1664" w:type="dxa"/>
            <w:gridSpan w:val="3"/>
            <w:hideMark/>
          </w:tcPr>
          <w:p w:rsidR="00AA2855" w:rsidRPr="00F233A6" w:rsidRDefault="00AA2855" w:rsidP="00F233A6">
            <w:pPr>
              <w:jc w:val="both"/>
              <w:rPr>
                <w:sz w:val="24"/>
                <w:szCs w:val="24"/>
              </w:rPr>
            </w:pPr>
            <w:r w:rsidRPr="00F233A6">
              <w:rPr>
                <w:sz w:val="24"/>
                <w:szCs w:val="24"/>
              </w:rPr>
              <w:t>иные вн</w:t>
            </w:r>
            <w:r w:rsidRPr="00F233A6">
              <w:rPr>
                <w:sz w:val="24"/>
                <w:szCs w:val="24"/>
              </w:rPr>
              <w:t>е</w:t>
            </w:r>
            <w:r w:rsidRPr="00F233A6">
              <w:rPr>
                <w:sz w:val="24"/>
                <w:szCs w:val="24"/>
              </w:rPr>
              <w:t>бюджетные исто</w:t>
            </w:r>
            <w:r w:rsidRPr="00F233A6">
              <w:rPr>
                <w:sz w:val="24"/>
                <w:szCs w:val="24"/>
              </w:rPr>
              <w:t>ч</w:t>
            </w:r>
            <w:r w:rsidRPr="00F233A6">
              <w:rPr>
                <w:sz w:val="24"/>
                <w:szCs w:val="24"/>
              </w:rPr>
              <w:t>ники</w:t>
            </w:r>
          </w:p>
        </w:tc>
        <w:tc>
          <w:tcPr>
            <w:tcW w:w="1276" w:type="dxa"/>
            <w:gridSpan w:val="2"/>
            <w:noWrap/>
            <w:hideMark/>
          </w:tcPr>
          <w:p w:rsidR="00AA2855" w:rsidRPr="00F233A6" w:rsidRDefault="00AA2855" w:rsidP="00F233A6">
            <w:pPr>
              <w:jc w:val="center"/>
              <w:rPr>
                <w:sz w:val="24"/>
                <w:szCs w:val="24"/>
              </w:rPr>
            </w:pPr>
            <w:r w:rsidRPr="00F233A6">
              <w:rPr>
                <w:sz w:val="24"/>
                <w:szCs w:val="24"/>
              </w:rPr>
              <w:t>0,0</w:t>
            </w:r>
          </w:p>
        </w:tc>
        <w:tc>
          <w:tcPr>
            <w:tcW w:w="1134" w:type="dxa"/>
            <w:gridSpan w:val="2"/>
            <w:noWrap/>
            <w:hideMark/>
          </w:tcPr>
          <w:p w:rsidR="00AA2855" w:rsidRPr="00F233A6" w:rsidRDefault="00AA2855" w:rsidP="00F233A6">
            <w:pPr>
              <w:jc w:val="center"/>
              <w:rPr>
                <w:sz w:val="24"/>
                <w:szCs w:val="24"/>
              </w:rPr>
            </w:pPr>
          </w:p>
        </w:tc>
        <w:tc>
          <w:tcPr>
            <w:tcW w:w="1207" w:type="dxa"/>
            <w:gridSpan w:val="3"/>
            <w:noWrap/>
            <w:hideMark/>
          </w:tcPr>
          <w:p w:rsidR="00AA2855" w:rsidRPr="00F233A6" w:rsidRDefault="00AA2855" w:rsidP="00F233A6">
            <w:pPr>
              <w:jc w:val="center"/>
              <w:rPr>
                <w:sz w:val="24"/>
                <w:szCs w:val="24"/>
              </w:rPr>
            </w:pPr>
          </w:p>
        </w:tc>
        <w:tc>
          <w:tcPr>
            <w:tcW w:w="1134" w:type="dxa"/>
            <w:gridSpan w:val="2"/>
            <w:noWrap/>
            <w:hideMark/>
          </w:tcPr>
          <w:p w:rsidR="00AA2855" w:rsidRPr="00F233A6" w:rsidRDefault="00AA2855" w:rsidP="00F233A6">
            <w:pPr>
              <w:jc w:val="center"/>
              <w:rPr>
                <w:sz w:val="24"/>
                <w:szCs w:val="24"/>
              </w:rPr>
            </w:pPr>
          </w:p>
        </w:tc>
        <w:tc>
          <w:tcPr>
            <w:tcW w:w="1276" w:type="dxa"/>
            <w:gridSpan w:val="2"/>
            <w:noWrap/>
            <w:hideMark/>
          </w:tcPr>
          <w:p w:rsidR="00AA2855" w:rsidRPr="00F233A6" w:rsidRDefault="00AA2855" w:rsidP="00F233A6">
            <w:pPr>
              <w:jc w:val="center"/>
              <w:rPr>
                <w:sz w:val="24"/>
                <w:szCs w:val="24"/>
              </w:rPr>
            </w:pPr>
          </w:p>
        </w:tc>
        <w:tc>
          <w:tcPr>
            <w:tcW w:w="1134" w:type="dxa"/>
            <w:noWrap/>
            <w:hideMark/>
          </w:tcPr>
          <w:p w:rsidR="00AA2855" w:rsidRPr="00F233A6" w:rsidRDefault="00AA2855" w:rsidP="00F233A6">
            <w:pPr>
              <w:jc w:val="center"/>
              <w:rPr>
                <w:sz w:val="24"/>
                <w:szCs w:val="24"/>
              </w:rPr>
            </w:pPr>
          </w:p>
        </w:tc>
        <w:tc>
          <w:tcPr>
            <w:tcW w:w="1140" w:type="dxa"/>
            <w:noWrap/>
            <w:hideMark/>
          </w:tcPr>
          <w:p w:rsidR="00AA2855" w:rsidRPr="00F233A6" w:rsidRDefault="00AA2855" w:rsidP="00F233A6">
            <w:pPr>
              <w:jc w:val="center"/>
              <w:rPr>
                <w:sz w:val="24"/>
                <w:szCs w:val="24"/>
              </w:rPr>
            </w:pPr>
          </w:p>
        </w:tc>
        <w:tc>
          <w:tcPr>
            <w:tcW w:w="992" w:type="dxa"/>
            <w:noWrap/>
            <w:hideMark/>
          </w:tcPr>
          <w:p w:rsidR="00AA2855" w:rsidRPr="00F233A6" w:rsidRDefault="00AA2855" w:rsidP="00F233A6">
            <w:pPr>
              <w:jc w:val="center"/>
              <w:rPr>
                <w:sz w:val="24"/>
                <w:szCs w:val="24"/>
              </w:rPr>
            </w:pPr>
          </w:p>
        </w:tc>
      </w:tr>
      <w:tr w:rsidR="00AA2855" w:rsidRPr="00F233A6" w:rsidTr="007F6BD8">
        <w:trPr>
          <w:trHeight w:val="357"/>
        </w:trPr>
        <w:tc>
          <w:tcPr>
            <w:tcW w:w="774" w:type="dxa"/>
            <w:gridSpan w:val="2"/>
            <w:vMerge w:val="restart"/>
            <w:hideMark/>
          </w:tcPr>
          <w:p w:rsidR="00AA2855" w:rsidRPr="00F233A6" w:rsidRDefault="00AA2855" w:rsidP="00F233A6">
            <w:pPr>
              <w:jc w:val="center"/>
              <w:rPr>
                <w:sz w:val="24"/>
                <w:szCs w:val="24"/>
              </w:rPr>
            </w:pPr>
            <w:r w:rsidRPr="00F233A6">
              <w:rPr>
                <w:sz w:val="24"/>
                <w:szCs w:val="24"/>
              </w:rPr>
              <w:lastRenderedPageBreak/>
              <w:t>1.7.6.</w:t>
            </w:r>
          </w:p>
        </w:tc>
        <w:tc>
          <w:tcPr>
            <w:tcW w:w="2448" w:type="dxa"/>
            <w:gridSpan w:val="2"/>
            <w:vMerge w:val="restart"/>
            <w:hideMark/>
          </w:tcPr>
          <w:p w:rsidR="00AA2855" w:rsidRPr="00F233A6" w:rsidRDefault="00AA2855" w:rsidP="00F233A6">
            <w:pPr>
              <w:jc w:val="both"/>
              <w:rPr>
                <w:sz w:val="24"/>
                <w:szCs w:val="24"/>
              </w:rPr>
            </w:pPr>
            <w:r w:rsidRPr="00F233A6">
              <w:rPr>
                <w:sz w:val="24"/>
                <w:szCs w:val="24"/>
              </w:rPr>
              <w:t>2 резервные скваж</w:t>
            </w:r>
            <w:r w:rsidRPr="00F233A6">
              <w:rPr>
                <w:sz w:val="24"/>
                <w:szCs w:val="24"/>
              </w:rPr>
              <w:t>и</w:t>
            </w:r>
            <w:r w:rsidRPr="00F233A6">
              <w:rPr>
                <w:sz w:val="24"/>
                <w:szCs w:val="24"/>
              </w:rPr>
              <w:t>ны (питьевая, пожа</w:t>
            </w:r>
            <w:r w:rsidRPr="00F233A6">
              <w:rPr>
                <w:sz w:val="24"/>
                <w:szCs w:val="24"/>
              </w:rPr>
              <w:t>р</w:t>
            </w:r>
            <w:r w:rsidRPr="00F233A6">
              <w:rPr>
                <w:sz w:val="24"/>
                <w:szCs w:val="24"/>
              </w:rPr>
              <w:t>ная) на объекте «З</w:t>
            </w:r>
            <w:r w:rsidRPr="00F233A6">
              <w:rPr>
                <w:sz w:val="24"/>
                <w:szCs w:val="24"/>
              </w:rPr>
              <w:t>а</w:t>
            </w:r>
            <w:r w:rsidRPr="00F233A6">
              <w:rPr>
                <w:sz w:val="24"/>
                <w:szCs w:val="24"/>
              </w:rPr>
              <w:t>городный стаци</w:t>
            </w:r>
            <w:r w:rsidRPr="00F233A6">
              <w:rPr>
                <w:sz w:val="24"/>
                <w:szCs w:val="24"/>
              </w:rPr>
              <w:t>о</w:t>
            </w:r>
            <w:r w:rsidRPr="00F233A6">
              <w:rPr>
                <w:sz w:val="24"/>
                <w:szCs w:val="24"/>
              </w:rPr>
              <w:t>нарный лагерь кру</w:t>
            </w:r>
            <w:r w:rsidRPr="00F233A6">
              <w:rPr>
                <w:sz w:val="24"/>
                <w:szCs w:val="24"/>
              </w:rPr>
              <w:t>г</w:t>
            </w:r>
            <w:r w:rsidRPr="00F233A6">
              <w:rPr>
                <w:sz w:val="24"/>
                <w:szCs w:val="24"/>
              </w:rPr>
              <w:t>лосуточного преб</w:t>
            </w:r>
            <w:r w:rsidRPr="00F233A6">
              <w:rPr>
                <w:sz w:val="24"/>
                <w:szCs w:val="24"/>
              </w:rPr>
              <w:t>ы</w:t>
            </w:r>
            <w:r w:rsidRPr="00F233A6">
              <w:rPr>
                <w:sz w:val="24"/>
                <w:szCs w:val="24"/>
              </w:rPr>
              <w:t>вания детей «Лесная сказка», пгт. Изл</w:t>
            </w:r>
            <w:r w:rsidRPr="00F233A6">
              <w:rPr>
                <w:sz w:val="24"/>
                <w:szCs w:val="24"/>
              </w:rPr>
              <w:t>у</w:t>
            </w:r>
            <w:r w:rsidRPr="00F233A6">
              <w:rPr>
                <w:sz w:val="24"/>
                <w:szCs w:val="24"/>
              </w:rPr>
              <w:t xml:space="preserve">чинск </w:t>
            </w:r>
          </w:p>
        </w:tc>
        <w:tc>
          <w:tcPr>
            <w:tcW w:w="1238" w:type="dxa"/>
            <w:vMerge/>
            <w:hideMark/>
          </w:tcPr>
          <w:p w:rsidR="00AA2855" w:rsidRPr="00F233A6" w:rsidRDefault="00AA2855" w:rsidP="00F233A6">
            <w:pPr>
              <w:jc w:val="both"/>
              <w:rPr>
                <w:sz w:val="24"/>
                <w:szCs w:val="24"/>
              </w:rPr>
            </w:pPr>
          </w:p>
        </w:tc>
        <w:tc>
          <w:tcPr>
            <w:tcW w:w="1664" w:type="dxa"/>
            <w:gridSpan w:val="3"/>
            <w:hideMark/>
          </w:tcPr>
          <w:p w:rsidR="00AA2855" w:rsidRPr="00F233A6" w:rsidRDefault="00AA2855" w:rsidP="00F233A6">
            <w:pPr>
              <w:jc w:val="both"/>
              <w:rPr>
                <w:sz w:val="24"/>
                <w:szCs w:val="24"/>
              </w:rPr>
            </w:pPr>
            <w:r w:rsidRPr="00F233A6">
              <w:rPr>
                <w:sz w:val="24"/>
                <w:szCs w:val="24"/>
              </w:rPr>
              <w:t>всего</w:t>
            </w:r>
          </w:p>
        </w:tc>
        <w:tc>
          <w:tcPr>
            <w:tcW w:w="1276" w:type="dxa"/>
            <w:gridSpan w:val="2"/>
            <w:noWrap/>
            <w:hideMark/>
          </w:tcPr>
          <w:p w:rsidR="00AA2855" w:rsidRPr="00F233A6" w:rsidRDefault="00AA2855" w:rsidP="00F233A6">
            <w:pPr>
              <w:jc w:val="center"/>
              <w:rPr>
                <w:sz w:val="24"/>
                <w:szCs w:val="24"/>
              </w:rPr>
            </w:pPr>
            <w:r w:rsidRPr="00F233A6">
              <w:rPr>
                <w:sz w:val="24"/>
                <w:szCs w:val="24"/>
              </w:rPr>
              <w:t>4 863,4</w:t>
            </w:r>
          </w:p>
        </w:tc>
        <w:tc>
          <w:tcPr>
            <w:tcW w:w="1134" w:type="dxa"/>
            <w:gridSpan w:val="2"/>
            <w:noWrap/>
            <w:hideMark/>
          </w:tcPr>
          <w:p w:rsidR="00AA2855" w:rsidRPr="00F233A6" w:rsidRDefault="00AA2855" w:rsidP="00F233A6">
            <w:pPr>
              <w:jc w:val="center"/>
              <w:rPr>
                <w:sz w:val="24"/>
                <w:szCs w:val="24"/>
              </w:rPr>
            </w:pPr>
            <w:r w:rsidRPr="00F233A6">
              <w:rPr>
                <w:sz w:val="24"/>
                <w:szCs w:val="24"/>
              </w:rPr>
              <w:t>4 863,4</w:t>
            </w:r>
          </w:p>
        </w:tc>
        <w:tc>
          <w:tcPr>
            <w:tcW w:w="1207" w:type="dxa"/>
            <w:gridSpan w:val="3"/>
            <w:noWrap/>
            <w:hideMark/>
          </w:tcPr>
          <w:p w:rsidR="00AA2855" w:rsidRPr="00F233A6" w:rsidRDefault="00AA2855" w:rsidP="00F233A6">
            <w:pPr>
              <w:jc w:val="center"/>
              <w:rPr>
                <w:sz w:val="24"/>
                <w:szCs w:val="24"/>
              </w:rPr>
            </w:pPr>
            <w:r w:rsidRPr="00F233A6">
              <w:rPr>
                <w:sz w:val="24"/>
                <w:szCs w:val="24"/>
              </w:rPr>
              <w:t>0,0</w:t>
            </w:r>
          </w:p>
        </w:tc>
        <w:tc>
          <w:tcPr>
            <w:tcW w:w="1134" w:type="dxa"/>
            <w:gridSpan w:val="2"/>
            <w:noWrap/>
            <w:hideMark/>
          </w:tcPr>
          <w:p w:rsidR="00AA2855" w:rsidRPr="00F233A6" w:rsidRDefault="00AA2855" w:rsidP="00F233A6">
            <w:pPr>
              <w:jc w:val="center"/>
              <w:rPr>
                <w:sz w:val="24"/>
                <w:szCs w:val="24"/>
              </w:rPr>
            </w:pPr>
            <w:r w:rsidRPr="00F233A6">
              <w:rPr>
                <w:sz w:val="24"/>
                <w:szCs w:val="24"/>
              </w:rPr>
              <w:t>0,0</w:t>
            </w:r>
          </w:p>
        </w:tc>
        <w:tc>
          <w:tcPr>
            <w:tcW w:w="1276" w:type="dxa"/>
            <w:gridSpan w:val="2"/>
            <w:noWrap/>
            <w:hideMark/>
          </w:tcPr>
          <w:p w:rsidR="00AA2855" w:rsidRPr="00F233A6" w:rsidRDefault="00AA2855" w:rsidP="00F233A6">
            <w:pPr>
              <w:jc w:val="center"/>
              <w:rPr>
                <w:sz w:val="24"/>
                <w:szCs w:val="24"/>
              </w:rPr>
            </w:pPr>
            <w:r w:rsidRPr="00F233A6">
              <w:rPr>
                <w:sz w:val="24"/>
                <w:szCs w:val="24"/>
              </w:rPr>
              <w:t>0,0</w:t>
            </w:r>
          </w:p>
        </w:tc>
        <w:tc>
          <w:tcPr>
            <w:tcW w:w="1134" w:type="dxa"/>
            <w:noWrap/>
            <w:hideMark/>
          </w:tcPr>
          <w:p w:rsidR="00AA2855" w:rsidRPr="00F233A6" w:rsidRDefault="00AA2855" w:rsidP="00F233A6">
            <w:pPr>
              <w:jc w:val="center"/>
              <w:rPr>
                <w:sz w:val="24"/>
                <w:szCs w:val="24"/>
              </w:rPr>
            </w:pPr>
            <w:r w:rsidRPr="00F233A6">
              <w:rPr>
                <w:sz w:val="24"/>
                <w:szCs w:val="24"/>
              </w:rPr>
              <w:t>0,0</w:t>
            </w:r>
          </w:p>
        </w:tc>
        <w:tc>
          <w:tcPr>
            <w:tcW w:w="1140" w:type="dxa"/>
            <w:noWrap/>
            <w:hideMark/>
          </w:tcPr>
          <w:p w:rsidR="00AA2855" w:rsidRPr="00F233A6" w:rsidRDefault="00AA2855" w:rsidP="00F233A6">
            <w:pPr>
              <w:jc w:val="center"/>
              <w:rPr>
                <w:sz w:val="24"/>
                <w:szCs w:val="24"/>
              </w:rPr>
            </w:pPr>
            <w:r w:rsidRPr="00F233A6">
              <w:rPr>
                <w:sz w:val="24"/>
                <w:szCs w:val="24"/>
              </w:rPr>
              <w:t>0,0</w:t>
            </w:r>
          </w:p>
        </w:tc>
        <w:tc>
          <w:tcPr>
            <w:tcW w:w="992" w:type="dxa"/>
            <w:noWrap/>
            <w:hideMark/>
          </w:tcPr>
          <w:p w:rsidR="00AA2855" w:rsidRPr="00F233A6" w:rsidRDefault="00AA2855" w:rsidP="00F233A6">
            <w:pPr>
              <w:jc w:val="center"/>
              <w:rPr>
                <w:sz w:val="24"/>
                <w:szCs w:val="24"/>
              </w:rPr>
            </w:pPr>
            <w:r w:rsidRPr="00F233A6">
              <w:rPr>
                <w:sz w:val="24"/>
                <w:szCs w:val="24"/>
              </w:rPr>
              <w:t>0,0</w:t>
            </w:r>
          </w:p>
        </w:tc>
      </w:tr>
      <w:tr w:rsidR="00AA2855" w:rsidRPr="00F233A6" w:rsidTr="007F6BD8">
        <w:trPr>
          <w:trHeight w:val="559"/>
        </w:trPr>
        <w:tc>
          <w:tcPr>
            <w:tcW w:w="774" w:type="dxa"/>
            <w:gridSpan w:val="2"/>
            <w:vMerge/>
            <w:hideMark/>
          </w:tcPr>
          <w:p w:rsidR="00AA2855" w:rsidRPr="00F233A6" w:rsidRDefault="00AA2855" w:rsidP="00F233A6">
            <w:pPr>
              <w:jc w:val="center"/>
              <w:rPr>
                <w:sz w:val="24"/>
                <w:szCs w:val="24"/>
              </w:rPr>
            </w:pPr>
          </w:p>
        </w:tc>
        <w:tc>
          <w:tcPr>
            <w:tcW w:w="2448" w:type="dxa"/>
            <w:gridSpan w:val="2"/>
            <w:vMerge/>
            <w:hideMark/>
          </w:tcPr>
          <w:p w:rsidR="00AA2855" w:rsidRPr="00F233A6" w:rsidRDefault="00AA2855" w:rsidP="00F233A6">
            <w:pPr>
              <w:jc w:val="both"/>
              <w:rPr>
                <w:sz w:val="24"/>
                <w:szCs w:val="24"/>
              </w:rPr>
            </w:pPr>
          </w:p>
        </w:tc>
        <w:tc>
          <w:tcPr>
            <w:tcW w:w="1238" w:type="dxa"/>
            <w:vMerge/>
            <w:hideMark/>
          </w:tcPr>
          <w:p w:rsidR="00AA2855" w:rsidRPr="00F233A6" w:rsidRDefault="00AA2855" w:rsidP="00F233A6">
            <w:pPr>
              <w:jc w:val="both"/>
              <w:rPr>
                <w:sz w:val="24"/>
                <w:szCs w:val="24"/>
              </w:rPr>
            </w:pPr>
          </w:p>
        </w:tc>
        <w:tc>
          <w:tcPr>
            <w:tcW w:w="1664" w:type="dxa"/>
            <w:gridSpan w:val="3"/>
            <w:hideMark/>
          </w:tcPr>
          <w:p w:rsidR="00AA2855" w:rsidRPr="00F233A6" w:rsidRDefault="00AA2855" w:rsidP="00F233A6">
            <w:pPr>
              <w:jc w:val="both"/>
              <w:rPr>
                <w:sz w:val="24"/>
                <w:szCs w:val="24"/>
              </w:rPr>
            </w:pPr>
            <w:r w:rsidRPr="00F233A6">
              <w:rPr>
                <w:sz w:val="24"/>
                <w:szCs w:val="24"/>
              </w:rPr>
              <w:t>бюджет авт</w:t>
            </w:r>
            <w:r w:rsidRPr="00F233A6">
              <w:rPr>
                <w:sz w:val="24"/>
                <w:szCs w:val="24"/>
              </w:rPr>
              <w:t>о</w:t>
            </w:r>
            <w:r w:rsidRPr="00F233A6">
              <w:rPr>
                <w:sz w:val="24"/>
                <w:szCs w:val="24"/>
              </w:rPr>
              <w:t>номного о</w:t>
            </w:r>
            <w:r w:rsidRPr="00F233A6">
              <w:rPr>
                <w:sz w:val="24"/>
                <w:szCs w:val="24"/>
              </w:rPr>
              <w:t>к</w:t>
            </w:r>
            <w:r w:rsidRPr="00F233A6">
              <w:rPr>
                <w:sz w:val="24"/>
                <w:szCs w:val="24"/>
              </w:rPr>
              <w:t>руга</w:t>
            </w:r>
          </w:p>
        </w:tc>
        <w:tc>
          <w:tcPr>
            <w:tcW w:w="1276" w:type="dxa"/>
            <w:gridSpan w:val="2"/>
            <w:noWrap/>
            <w:hideMark/>
          </w:tcPr>
          <w:p w:rsidR="00AA2855" w:rsidRPr="00F233A6" w:rsidRDefault="00AA2855" w:rsidP="00F233A6">
            <w:pPr>
              <w:jc w:val="center"/>
              <w:rPr>
                <w:sz w:val="24"/>
                <w:szCs w:val="24"/>
              </w:rPr>
            </w:pPr>
            <w:r w:rsidRPr="00F233A6">
              <w:rPr>
                <w:sz w:val="24"/>
                <w:szCs w:val="24"/>
              </w:rPr>
              <w:t>0,0</w:t>
            </w:r>
          </w:p>
        </w:tc>
        <w:tc>
          <w:tcPr>
            <w:tcW w:w="1134" w:type="dxa"/>
            <w:gridSpan w:val="2"/>
            <w:noWrap/>
            <w:hideMark/>
          </w:tcPr>
          <w:p w:rsidR="00AA2855" w:rsidRPr="00F233A6" w:rsidRDefault="00AA2855" w:rsidP="00F233A6">
            <w:pPr>
              <w:jc w:val="center"/>
              <w:rPr>
                <w:sz w:val="24"/>
                <w:szCs w:val="24"/>
              </w:rPr>
            </w:pPr>
          </w:p>
        </w:tc>
        <w:tc>
          <w:tcPr>
            <w:tcW w:w="1207" w:type="dxa"/>
            <w:gridSpan w:val="3"/>
            <w:noWrap/>
            <w:hideMark/>
          </w:tcPr>
          <w:p w:rsidR="00AA2855" w:rsidRPr="00F233A6" w:rsidRDefault="00AA2855" w:rsidP="00F233A6">
            <w:pPr>
              <w:jc w:val="center"/>
              <w:rPr>
                <w:sz w:val="24"/>
                <w:szCs w:val="24"/>
              </w:rPr>
            </w:pPr>
          </w:p>
        </w:tc>
        <w:tc>
          <w:tcPr>
            <w:tcW w:w="1134" w:type="dxa"/>
            <w:gridSpan w:val="2"/>
            <w:noWrap/>
            <w:hideMark/>
          </w:tcPr>
          <w:p w:rsidR="00AA2855" w:rsidRPr="00F233A6" w:rsidRDefault="00AA2855" w:rsidP="00F233A6">
            <w:pPr>
              <w:jc w:val="center"/>
              <w:rPr>
                <w:sz w:val="24"/>
                <w:szCs w:val="24"/>
              </w:rPr>
            </w:pPr>
          </w:p>
        </w:tc>
        <w:tc>
          <w:tcPr>
            <w:tcW w:w="1276" w:type="dxa"/>
            <w:gridSpan w:val="2"/>
            <w:noWrap/>
            <w:hideMark/>
          </w:tcPr>
          <w:p w:rsidR="00AA2855" w:rsidRPr="00F233A6" w:rsidRDefault="00AA2855" w:rsidP="00F233A6">
            <w:pPr>
              <w:jc w:val="center"/>
              <w:rPr>
                <w:sz w:val="24"/>
                <w:szCs w:val="24"/>
              </w:rPr>
            </w:pPr>
          </w:p>
        </w:tc>
        <w:tc>
          <w:tcPr>
            <w:tcW w:w="1134" w:type="dxa"/>
            <w:noWrap/>
            <w:hideMark/>
          </w:tcPr>
          <w:p w:rsidR="00AA2855" w:rsidRPr="00F233A6" w:rsidRDefault="00AA2855" w:rsidP="00F233A6">
            <w:pPr>
              <w:jc w:val="center"/>
              <w:rPr>
                <w:sz w:val="24"/>
                <w:szCs w:val="24"/>
              </w:rPr>
            </w:pPr>
          </w:p>
        </w:tc>
        <w:tc>
          <w:tcPr>
            <w:tcW w:w="1140" w:type="dxa"/>
            <w:noWrap/>
            <w:hideMark/>
          </w:tcPr>
          <w:p w:rsidR="00AA2855" w:rsidRPr="00F233A6" w:rsidRDefault="00AA2855" w:rsidP="00F233A6">
            <w:pPr>
              <w:jc w:val="center"/>
              <w:rPr>
                <w:sz w:val="24"/>
                <w:szCs w:val="24"/>
              </w:rPr>
            </w:pPr>
          </w:p>
        </w:tc>
        <w:tc>
          <w:tcPr>
            <w:tcW w:w="992" w:type="dxa"/>
            <w:noWrap/>
            <w:hideMark/>
          </w:tcPr>
          <w:p w:rsidR="00AA2855" w:rsidRPr="00F233A6" w:rsidRDefault="00AA2855" w:rsidP="00F233A6">
            <w:pPr>
              <w:jc w:val="center"/>
              <w:rPr>
                <w:sz w:val="24"/>
                <w:szCs w:val="24"/>
              </w:rPr>
            </w:pPr>
          </w:p>
        </w:tc>
      </w:tr>
      <w:tr w:rsidR="00AA2855" w:rsidRPr="00F233A6" w:rsidTr="007F6BD8">
        <w:trPr>
          <w:trHeight w:val="345"/>
        </w:trPr>
        <w:tc>
          <w:tcPr>
            <w:tcW w:w="774" w:type="dxa"/>
            <w:gridSpan w:val="2"/>
            <w:vMerge/>
            <w:hideMark/>
          </w:tcPr>
          <w:p w:rsidR="00AA2855" w:rsidRPr="00F233A6" w:rsidRDefault="00AA2855" w:rsidP="00F233A6">
            <w:pPr>
              <w:jc w:val="center"/>
              <w:rPr>
                <w:sz w:val="24"/>
                <w:szCs w:val="24"/>
              </w:rPr>
            </w:pPr>
          </w:p>
        </w:tc>
        <w:tc>
          <w:tcPr>
            <w:tcW w:w="2448" w:type="dxa"/>
            <w:gridSpan w:val="2"/>
            <w:vMerge/>
            <w:hideMark/>
          </w:tcPr>
          <w:p w:rsidR="00AA2855" w:rsidRPr="00F233A6" w:rsidRDefault="00AA2855" w:rsidP="00F233A6">
            <w:pPr>
              <w:jc w:val="both"/>
              <w:rPr>
                <w:sz w:val="24"/>
                <w:szCs w:val="24"/>
              </w:rPr>
            </w:pPr>
          </w:p>
        </w:tc>
        <w:tc>
          <w:tcPr>
            <w:tcW w:w="1238" w:type="dxa"/>
            <w:vMerge/>
            <w:hideMark/>
          </w:tcPr>
          <w:p w:rsidR="00AA2855" w:rsidRPr="00F233A6" w:rsidRDefault="00AA2855" w:rsidP="00F233A6">
            <w:pPr>
              <w:jc w:val="both"/>
              <w:rPr>
                <w:sz w:val="24"/>
                <w:szCs w:val="24"/>
              </w:rPr>
            </w:pPr>
          </w:p>
        </w:tc>
        <w:tc>
          <w:tcPr>
            <w:tcW w:w="1664" w:type="dxa"/>
            <w:gridSpan w:val="3"/>
            <w:hideMark/>
          </w:tcPr>
          <w:p w:rsidR="00AA2855" w:rsidRPr="00F233A6" w:rsidRDefault="00AA2855" w:rsidP="00F233A6">
            <w:pPr>
              <w:jc w:val="both"/>
              <w:rPr>
                <w:sz w:val="24"/>
                <w:szCs w:val="24"/>
              </w:rPr>
            </w:pPr>
            <w:r w:rsidRPr="00F233A6">
              <w:rPr>
                <w:sz w:val="24"/>
                <w:szCs w:val="24"/>
              </w:rPr>
              <w:t>бюджет ра</w:t>
            </w:r>
            <w:r w:rsidRPr="00F233A6">
              <w:rPr>
                <w:sz w:val="24"/>
                <w:szCs w:val="24"/>
              </w:rPr>
              <w:t>й</w:t>
            </w:r>
            <w:r w:rsidRPr="00F233A6">
              <w:rPr>
                <w:sz w:val="24"/>
                <w:szCs w:val="24"/>
              </w:rPr>
              <w:t>она</w:t>
            </w:r>
          </w:p>
        </w:tc>
        <w:tc>
          <w:tcPr>
            <w:tcW w:w="1276" w:type="dxa"/>
            <w:gridSpan w:val="2"/>
            <w:noWrap/>
            <w:hideMark/>
          </w:tcPr>
          <w:p w:rsidR="00AA2855" w:rsidRPr="00F233A6" w:rsidRDefault="00AA2855" w:rsidP="00F233A6">
            <w:pPr>
              <w:jc w:val="center"/>
              <w:rPr>
                <w:sz w:val="24"/>
                <w:szCs w:val="24"/>
              </w:rPr>
            </w:pPr>
            <w:r w:rsidRPr="00F233A6">
              <w:rPr>
                <w:sz w:val="24"/>
                <w:szCs w:val="24"/>
              </w:rPr>
              <w:t>4 863,4</w:t>
            </w:r>
          </w:p>
        </w:tc>
        <w:tc>
          <w:tcPr>
            <w:tcW w:w="1134" w:type="dxa"/>
            <w:gridSpan w:val="2"/>
            <w:noWrap/>
            <w:hideMark/>
          </w:tcPr>
          <w:p w:rsidR="00AA2855" w:rsidRPr="00F233A6" w:rsidRDefault="00AA2855" w:rsidP="00F233A6">
            <w:pPr>
              <w:jc w:val="center"/>
              <w:rPr>
                <w:sz w:val="24"/>
                <w:szCs w:val="24"/>
              </w:rPr>
            </w:pPr>
            <w:r w:rsidRPr="00F233A6">
              <w:rPr>
                <w:sz w:val="24"/>
                <w:szCs w:val="24"/>
              </w:rPr>
              <w:t>4 863,4</w:t>
            </w:r>
          </w:p>
        </w:tc>
        <w:tc>
          <w:tcPr>
            <w:tcW w:w="1207" w:type="dxa"/>
            <w:gridSpan w:val="3"/>
            <w:noWrap/>
            <w:hideMark/>
          </w:tcPr>
          <w:p w:rsidR="00AA2855" w:rsidRPr="00F233A6" w:rsidRDefault="00AA2855" w:rsidP="00F233A6">
            <w:pPr>
              <w:jc w:val="center"/>
              <w:rPr>
                <w:sz w:val="24"/>
                <w:szCs w:val="24"/>
              </w:rPr>
            </w:pPr>
          </w:p>
        </w:tc>
        <w:tc>
          <w:tcPr>
            <w:tcW w:w="1134" w:type="dxa"/>
            <w:gridSpan w:val="2"/>
            <w:noWrap/>
            <w:hideMark/>
          </w:tcPr>
          <w:p w:rsidR="00AA2855" w:rsidRPr="00F233A6" w:rsidRDefault="00AA2855" w:rsidP="00F233A6">
            <w:pPr>
              <w:jc w:val="center"/>
              <w:rPr>
                <w:sz w:val="24"/>
                <w:szCs w:val="24"/>
              </w:rPr>
            </w:pPr>
          </w:p>
        </w:tc>
        <w:tc>
          <w:tcPr>
            <w:tcW w:w="1276" w:type="dxa"/>
            <w:gridSpan w:val="2"/>
            <w:noWrap/>
            <w:hideMark/>
          </w:tcPr>
          <w:p w:rsidR="00AA2855" w:rsidRPr="00F233A6" w:rsidRDefault="00AA2855" w:rsidP="00F233A6">
            <w:pPr>
              <w:jc w:val="center"/>
              <w:rPr>
                <w:sz w:val="24"/>
                <w:szCs w:val="24"/>
              </w:rPr>
            </w:pPr>
          </w:p>
        </w:tc>
        <w:tc>
          <w:tcPr>
            <w:tcW w:w="1134" w:type="dxa"/>
            <w:noWrap/>
            <w:hideMark/>
          </w:tcPr>
          <w:p w:rsidR="00AA2855" w:rsidRPr="00F233A6" w:rsidRDefault="00AA2855" w:rsidP="00F233A6">
            <w:pPr>
              <w:jc w:val="center"/>
              <w:rPr>
                <w:sz w:val="24"/>
                <w:szCs w:val="24"/>
              </w:rPr>
            </w:pPr>
          </w:p>
        </w:tc>
        <w:tc>
          <w:tcPr>
            <w:tcW w:w="1140" w:type="dxa"/>
            <w:noWrap/>
            <w:hideMark/>
          </w:tcPr>
          <w:p w:rsidR="00AA2855" w:rsidRPr="00F233A6" w:rsidRDefault="00AA2855" w:rsidP="00F233A6">
            <w:pPr>
              <w:jc w:val="center"/>
              <w:rPr>
                <w:sz w:val="24"/>
                <w:szCs w:val="24"/>
              </w:rPr>
            </w:pPr>
          </w:p>
        </w:tc>
        <w:tc>
          <w:tcPr>
            <w:tcW w:w="992" w:type="dxa"/>
            <w:noWrap/>
            <w:hideMark/>
          </w:tcPr>
          <w:p w:rsidR="00AA2855" w:rsidRPr="00F233A6" w:rsidRDefault="00AA2855" w:rsidP="00F233A6">
            <w:pPr>
              <w:jc w:val="center"/>
              <w:rPr>
                <w:sz w:val="24"/>
                <w:szCs w:val="24"/>
              </w:rPr>
            </w:pPr>
          </w:p>
        </w:tc>
      </w:tr>
      <w:tr w:rsidR="00AA2855" w:rsidRPr="00F233A6" w:rsidTr="007F6BD8">
        <w:trPr>
          <w:trHeight w:val="559"/>
        </w:trPr>
        <w:tc>
          <w:tcPr>
            <w:tcW w:w="774" w:type="dxa"/>
            <w:gridSpan w:val="2"/>
            <w:vMerge/>
            <w:hideMark/>
          </w:tcPr>
          <w:p w:rsidR="00AA2855" w:rsidRPr="00F233A6" w:rsidRDefault="00AA2855" w:rsidP="00F233A6">
            <w:pPr>
              <w:jc w:val="center"/>
              <w:rPr>
                <w:sz w:val="24"/>
                <w:szCs w:val="24"/>
              </w:rPr>
            </w:pPr>
          </w:p>
        </w:tc>
        <w:tc>
          <w:tcPr>
            <w:tcW w:w="2448" w:type="dxa"/>
            <w:gridSpan w:val="2"/>
            <w:vMerge/>
            <w:hideMark/>
          </w:tcPr>
          <w:p w:rsidR="00AA2855" w:rsidRPr="00F233A6" w:rsidRDefault="00AA2855" w:rsidP="00F233A6">
            <w:pPr>
              <w:jc w:val="both"/>
              <w:rPr>
                <w:sz w:val="24"/>
                <w:szCs w:val="24"/>
              </w:rPr>
            </w:pPr>
          </w:p>
        </w:tc>
        <w:tc>
          <w:tcPr>
            <w:tcW w:w="1238" w:type="dxa"/>
            <w:vMerge/>
            <w:hideMark/>
          </w:tcPr>
          <w:p w:rsidR="00AA2855" w:rsidRPr="00F233A6" w:rsidRDefault="00AA2855" w:rsidP="00F233A6">
            <w:pPr>
              <w:jc w:val="both"/>
              <w:rPr>
                <w:sz w:val="24"/>
                <w:szCs w:val="24"/>
              </w:rPr>
            </w:pPr>
          </w:p>
        </w:tc>
        <w:tc>
          <w:tcPr>
            <w:tcW w:w="1664" w:type="dxa"/>
            <w:gridSpan w:val="3"/>
            <w:hideMark/>
          </w:tcPr>
          <w:p w:rsidR="00AA2855" w:rsidRPr="00F233A6" w:rsidRDefault="00AA2855" w:rsidP="00F233A6">
            <w:pPr>
              <w:jc w:val="both"/>
              <w:rPr>
                <w:sz w:val="24"/>
                <w:szCs w:val="24"/>
              </w:rPr>
            </w:pPr>
            <w:r w:rsidRPr="00F233A6">
              <w:rPr>
                <w:sz w:val="24"/>
                <w:szCs w:val="24"/>
              </w:rPr>
              <w:t>иные вн</w:t>
            </w:r>
            <w:r w:rsidRPr="00F233A6">
              <w:rPr>
                <w:sz w:val="24"/>
                <w:szCs w:val="24"/>
              </w:rPr>
              <w:t>е</w:t>
            </w:r>
            <w:r w:rsidRPr="00F233A6">
              <w:rPr>
                <w:sz w:val="24"/>
                <w:szCs w:val="24"/>
              </w:rPr>
              <w:t>бюджетные исто</w:t>
            </w:r>
            <w:r w:rsidRPr="00F233A6">
              <w:rPr>
                <w:sz w:val="24"/>
                <w:szCs w:val="24"/>
              </w:rPr>
              <w:t>ч</w:t>
            </w:r>
            <w:r w:rsidRPr="00F233A6">
              <w:rPr>
                <w:sz w:val="24"/>
                <w:szCs w:val="24"/>
              </w:rPr>
              <w:t>ники</w:t>
            </w:r>
          </w:p>
        </w:tc>
        <w:tc>
          <w:tcPr>
            <w:tcW w:w="1276" w:type="dxa"/>
            <w:gridSpan w:val="2"/>
            <w:noWrap/>
            <w:hideMark/>
          </w:tcPr>
          <w:p w:rsidR="00AA2855" w:rsidRPr="00F233A6" w:rsidRDefault="00AA2855" w:rsidP="00F233A6">
            <w:pPr>
              <w:jc w:val="center"/>
              <w:rPr>
                <w:sz w:val="24"/>
                <w:szCs w:val="24"/>
              </w:rPr>
            </w:pPr>
            <w:r w:rsidRPr="00F233A6">
              <w:rPr>
                <w:sz w:val="24"/>
                <w:szCs w:val="24"/>
              </w:rPr>
              <w:t>0,0</w:t>
            </w:r>
          </w:p>
        </w:tc>
        <w:tc>
          <w:tcPr>
            <w:tcW w:w="1134" w:type="dxa"/>
            <w:gridSpan w:val="2"/>
            <w:noWrap/>
            <w:hideMark/>
          </w:tcPr>
          <w:p w:rsidR="00AA2855" w:rsidRPr="00F233A6" w:rsidRDefault="00AA2855" w:rsidP="00F233A6">
            <w:pPr>
              <w:jc w:val="center"/>
              <w:rPr>
                <w:sz w:val="24"/>
                <w:szCs w:val="24"/>
              </w:rPr>
            </w:pPr>
          </w:p>
        </w:tc>
        <w:tc>
          <w:tcPr>
            <w:tcW w:w="1207" w:type="dxa"/>
            <w:gridSpan w:val="3"/>
            <w:noWrap/>
            <w:hideMark/>
          </w:tcPr>
          <w:p w:rsidR="00AA2855" w:rsidRPr="00F233A6" w:rsidRDefault="00AA2855" w:rsidP="00F233A6">
            <w:pPr>
              <w:jc w:val="center"/>
              <w:rPr>
                <w:sz w:val="24"/>
                <w:szCs w:val="24"/>
              </w:rPr>
            </w:pPr>
          </w:p>
        </w:tc>
        <w:tc>
          <w:tcPr>
            <w:tcW w:w="1134" w:type="dxa"/>
            <w:gridSpan w:val="2"/>
            <w:noWrap/>
            <w:hideMark/>
          </w:tcPr>
          <w:p w:rsidR="00AA2855" w:rsidRPr="00F233A6" w:rsidRDefault="00AA2855" w:rsidP="00F233A6">
            <w:pPr>
              <w:jc w:val="center"/>
              <w:rPr>
                <w:sz w:val="24"/>
                <w:szCs w:val="24"/>
              </w:rPr>
            </w:pPr>
          </w:p>
        </w:tc>
        <w:tc>
          <w:tcPr>
            <w:tcW w:w="1276" w:type="dxa"/>
            <w:gridSpan w:val="2"/>
            <w:noWrap/>
            <w:hideMark/>
          </w:tcPr>
          <w:p w:rsidR="00AA2855" w:rsidRPr="00F233A6" w:rsidRDefault="00AA2855" w:rsidP="00F233A6">
            <w:pPr>
              <w:jc w:val="center"/>
              <w:rPr>
                <w:sz w:val="24"/>
                <w:szCs w:val="24"/>
              </w:rPr>
            </w:pPr>
          </w:p>
        </w:tc>
        <w:tc>
          <w:tcPr>
            <w:tcW w:w="1134" w:type="dxa"/>
            <w:noWrap/>
            <w:hideMark/>
          </w:tcPr>
          <w:p w:rsidR="00AA2855" w:rsidRPr="00F233A6" w:rsidRDefault="00AA2855" w:rsidP="00F233A6">
            <w:pPr>
              <w:jc w:val="center"/>
              <w:rPr>
                <w:sz w:val="24"/>
                <w:szCs w:val="24"/>
              </w:rPr>
            </w:pPr>
          </w:p>
        </w:tc>
        <w:tc>
          <w:tcPr>
            <w:tcW w:w="1140" w:type="dxa"/>
            <w:noWrap/>
            <w:hideMark/>
          </w:tcPr>
          <w:p w:rsidR="00AA2855" w:rsidRPr="00F233A6" w:rsidRDefault="00AA2855" w:rsidP="00F233A6">
            <w:pPr>
              <w:jc w:val="center"/>
              <w:rPr>
                <w:sz w:val="24"/>
                <w:szCs w:val="24"/>
              </w:rPr>
            </w:pPr>
          </w:p>
        </w:tc>
        <w:tc>
          <w:tcPr>
            <w:tcW w:w="992" w:type="dxa"/>
            <w:noWrap/>
            <w:hideMark/>
          </w:tcPr>
          <w:p w:rsidR="00AA2855" w:rsidRPr="00F233A6" w:rsidRDefault="00AA2855" w:rsidP="00F233A6">
            <w:pPr>
              <w:jc w:val="center"/>
              <w:rPr>
                <w:sz w:val="24"/>
                <w:szCs w:val="24"/>
              </w:rPr>
            </w:pPr>
          </w:p>
        </w:tc>
      </w:tr>
      <w:tr w:rsidR="00AA2855" w:rsidRPr="00F233A6" w:rsidTr="007F6BD8">
        <w:trPr>
          <w:trHeight w:val="361"/>
        </w:trPr>
        <w:tc>
          <w:tcPr>
            <w:tcW w:w="774" w:type="dxa"/>
            <w:gridSpan w:val="2"/>
            <w:vMerge w:val="restart"/>
            <w:hideMark/>
          </w:tcPr>
          <w:p w:rsidR="00AA2855" w:rsidRPr="00F233A6" w:rsidRDefault="00AA2855" w:rsidP="00F233A6">
            <w:pPr>
              <w:jc w:val="center"/>
              <w:rPr>
                <w:sz w:val="24"/>
                <w:szCs w:val="24"/>
              </w:rPr>
            </w:pPr>
            <w:r w:rsidRPr="00F233A6">
              <w:rPr>
                <w:sz w:val="24"/>
                <w:szCs w:val="24"/>
              </w:rPr>
              <w:t>1.7.7.</w:t>
            </w:r>
          </w:p>
        </w:tc>
        <w:tc>
          <w:tcPr>
            <w:tcW w:w="2448" w:type="dxa"/>
            <w:gridSpan w:val="2"/>
            <w:vMerge w:val="restart"/>
            <w:hideMark/>
          </w:tcPr>
          <w:p w:rsidR="00AA2855" w:rsidRPr="00F233A6" w:rsidRDefault="00AA2855" w:rsidP="00F233A6">
            <w:pPr>
              <w:jc w:val="both"/>
              <w:rPr>
                <w:sz w:val="24"/>
                <w:szCs w:val="24"/>
              </w:rPr>
            </w:pPr>
            <w:r w:rsidRPr="00F233A6">
              <w:rPr>
                <w:sz w:val="24"/>
                <w:szCs w:val="24"/>
              </w:rPr>
              <w:t>Отсыпка и установка забора для безопа</w:t>
            </w:r>
            <w:r w:rsidRPr="00F233A6">
              <w:rPr>
                <w:sz w:val="24"/>
                <w:szCs w:val="24"/>
              </w:rPr>
              <w:t>с</w:t>
            </w:r>
            <w:r w:rsidRPr="00F233A6">
              <w:rPr>
                <w:sz w:val="24"/>
                <w:szCs w:val="24"/>
              </w:rPr>
              <w:t>ности отдыха детей на объекте «Загоро</w:t>
            </w:r>
            <w:r w:rsidRPr="00F233A6">
              <w:rPr>
                <w:sz w:val="24"/>
                <w:szCs w:val="24"/>
              </w:rPr>
              <w:t>д</w:t>
            </w:r>
            <w:r w:rsidRPr="00F233A6">
              <w:rPr>
                <w:sz w:val="24"/>
                <w:szCs w:val="24"/>
              </w:rPr>
              <w:t>ный стационарный лагерь круглосуто</w:t>
            </w:r>
            <w:r w:rsidRPr="00F233A6">
              <w:rPr>
                <w:sz w:val="24"/>
                <w:szCs w:val="24"/>
              </w:rPr>
              <w:t>ч</w:t>
            </w:r>
            <w:r w:rsidRPr="00F233A6">
              <w:rPr>
                <w:sz w:val="24"/>
                <w:szCs w:val="24"/>
              </w:rPr>
              <w:t>ного пребывания д</w:t>
            </w:r>
            <w:r w:rsidRPr="00F233A6">
              <w:rPr>
                <w:sz w:val="24"/>
                <w:szCs w:val="24"/>
              </w:rPr>
              <w:t>е</w:t>
            </w:r>
            <w:r w:rsidRPr="00F233A6">
              <w:rPr>
                <w:sz w:val="24"/>
                <w:szCs w:val="24"/>
              </w:rPr>
              <w:t xml:space="preserve">тей «Лесная сказка», пгт. Излучинск </w:t>
            </w:r>
          </w:p>
        </w:tc>
        <w:tc>
          <w:tcPr>
            <w:tcW w:w="1238" w:type="dxa"/>
            <w:vMerge/>
            <w:hideMark/>
          </w:tcPr>
          <w:p w:rsidR="00AA2855" w:rsidRPr="00F233A6" w:rsidRDefault="00AA2855" w:rsidP="00F233A6">
            <w:pPr>
              <w:jc w:val="both"/>
              <w:rPr>
                <w:sz w:val="24"/>
                <w:szCs w:val="24"/>
              </w:rPr>
            </w:pPr>
          </w:p>
        </w:tc>
        <w:tc>
          <w:tcPr>
            <w:tcW w:w="1664" w:type="dxa"/>
            <w:gridSpan w:val="3"/>
            <w:hideMark/>
          </w:tcPr>
          <w:p w:rsidR="00AA2855" w:rsidRPr="00F233A6" w:rsidRDefault="00AA2855" w:rsidP="00F233A6">
            <w:pPr>
              <w:jc w:val="both"/>
              <w:rPr>
                <w:sz w:val="24"/>
                <w:szCs w:val="24"/>
              </w:rPr>
            </w:pPr>
            <w:r w:rsidRPr="00F233A6">
              <w:rPr>
                <w:sz w:val="24"/>
                <w:szCs w:val="24"/>
              </w:rPr>
              <w:t>всего</w:t>
            </w:r>
          </w:p>
        </w:tc>
        <w:tc>
          <w:tcPr>
            <w:tcW w:w="1276" w:type="dxa"/>
            <w:gridSpan w:val="2"/>
            <w:noWrap/>
            <w:hideMark/>
          </w:tcPr>
          <w:p w:rsidR="00AA2855" w:rsidRPr="00F233A6" w:rsidRDefault="00AA2855" w:rsidP="00F233A6">
            <w:pPr>
              <w:jc w:val="center"/>
              <w:rPr>
                <w:sz w:val="24"/>
                <w:szCs w:val="24"/>
              </w:rPr>
            </w:pPr>
            <w:r w:rsidRPr="00F233A6">
              <w:rPr>
                <w:sz w:val="24"/>
                <w:szCs w:val="24"/>
              </w:rPr>
              <w:t>2 360,9</w:t>
            </w:r>
          </w:p>
        </w:tc>
        <w:tc>
          <w:tcPr>
            <w:tcW w:w="1134" w:type="dxa"/>
            <w:gridSpan w:val="2"/>
            <w:noWrap/>
            <w:hideMark/>
          </w:tcPr>
          <w:p w:rsidR="00AA2855" w:rsidRPr="00F233A6" w:rsidRDefault="00AA2855" w:rsidP="00F233A6">
            <w:pPr>
              <w:jc w:val="center"/>
              <w:rPr>
                <w:sz w:val="24"/>
                <w:szCs w:val="24"/>
              </w:rPr>
            </w:pPr>
            <w:r w:rsidRPr="00F233A6">
              <w:rPr>
                <w:sz w:val="24"/>
                <w:szCs w:val="24"/>
              </w:rPr>
              <w:t>2 360,9</w:t>
            </w:r>
          </w:p>
        </w:tc>
        <w:tc>
          <w:tcPr>
            <w:tcW w:w="1207" w:type="dxa"/>
            <w:gridSpan w:val="3"/>
            <w:noWrap/>
            <w:hideMark/>
          </w:tcPr>
          <w:p w:rsidR="00AA2855" w:rsidRPr="00F233A6" w:rsidRDefault="00AA2855" w:rsidP="00F233A6">
            <w:pPr>
              <w:jc w:val="center"/>
              <w:rPr>
                <w:sz w:val="24"/>
                <w:szCs w:val="24"/>
              </w:rPr>
            </w:pPr>
            <w:r w:rsidRPr="00F233A6">
              <w:rPr>
                <w:sz w:val="24"/>
                <w:szCs w:val="24"/>
              </w:rPr>
              <w:t>0,0</w:t>
            </w:r>
          </w:p>
        </w:tc>
        <w:tc>
          <w:tcPr>
            <w:tcW w:w="1134" w:type="dxa"/>
            <w:gridSpan w:val="2"/>
            <w:noWrap/>
            <w:hideMark/>
          </w:tcPr>
          <w:p w:rsidR="00AA2855" w:rsidRPr="00F233A6" w:rsidRDefault="00AA2855" w:rsidP="00F233A6">
            <w:pPr>
              <w:jc w:val="center"/>
              <w:rPr>
                <w:sz w:val="24"/>
                <w:szCs w:val="24"/>
              </w:rPr>
            </w:pPr>
            <w:r w:rsidRPr="00F233A6">
              <w:rPr>
                <w:sz w:val="24"/>
                <w:szCs w:val="24"/>
              </w:rPr>
              <w:t>0,0</w:t>
            </w:r>
          </w:p>
        </w:tc>
        <w:tc>
          <w:tcPr>
            <w:tcW w:w="1276" w:type="dxa"/>
            <w:gridSpan w:val="2"/>
            <w:noWrap/>
            <w:hideMark/>
          </w:tcPr>
          <w:p w:rsidR="00AA2855" w:rsidRPr="00F233A6" w:rsidRDefault="00AA2855" w:rsidP="00F233A6">
            <w:pPr>
              <w:jc w:val="center"/>
              <w:rPr>
                <w:sz w:val="24"/>
                <w:szCs w:val="24"/>
              </w:rPr>
            </w:pPr>
            <w:r w:rsidRPr="00F233A6">
              <w:rPr>
                <w:sz w:val="24"/>
                <w:szCs w:val="24"/>
              </w:rPr>
              <w:t>0,0</w:t>
            </w:r>
          </w:p>
        </w:tc>
        <w:tc>
          <w:tcPr>
            <w:tcW w:w="1134" w:type="dxa"/>
            <w:noWrap/>
            <w:hideMark/>
          </w:tcPr>
          <w:p w:rsidR="00AA2855" w:rsidRPr="00F233A6" w:rsidRDefault="00AA2855" w:rsidP="00F233A6">
            <w:pPr>
              <w:jc w:val="center"/>
              <w:rPr>
                <w:sz w:val="24"/>
                <w:szCs w:val="24"/>
              </w:rPr>
            </w:pPr>
            <w:r w:rsidRPr="00F233A6">
              <w:rPr>
                <w:sz w:val="24"/>
                <w:szCs w:val="24"/>
              </w:rPr>
              <w:t>0,0</w:t>
            </w:r>
          </w:p>
        </w:tc>
        <w:tc>
          <w:tcPr>
            <w:tcW w:w="1140" w:type="dxa"/>
            <w:noWrap/>
            <w:hideMark/>
          </w:tcPr>
          <w:p w:rsidR="00AA2855" w:rsidRPr="00F233A6" w:rsidRDefault="00AA2855" w:rsidP="00F233A6">
            <w:pPr>
              <w:jc w:val="center"/>
              <w:rPr>
                <w:sz w:val="24"/>
                <w:szCs w:val="24"/>
              </w:rPr>
            </w:pPr>
            <w:r w:rsidRPr="00F233A6">
              <w:rPr>
                <w:sz w:val="24"/>
                <w:szCs w:val="24"/>
              </w:rPr>
              <w:t>0,0</w:t>
            </w:r>
          </w:p>
        </w:tc>
        <w:tc>
          <w:tcPr>
            <w:tcW w:w="992" w:type="dxa"/>
            <w:noWrap/>
            <w:hideMark/>
          </w:tcPr>
          <w:p w:rsidR="00AA2855" w:rsidRPr="00F233A6" w:rsidRDefault="00AA2855" w:rsidP="00F233A6">
            <w:pPr>
              <w:jc w:val="center"/>
              <w:rPr>
                <w:sz w:val="24"/>
                <w:szCs w:val="24"/>
              </w:rPr>
            </w:pPr>
            <w:r w:rsidRPr="00F233A6">
              <w:rPr>
                <w:sz w:val="24"/>
                <w:szCs w:val="24"/>
              </w:rPr>
              <w:t>0,0</w:t>
            </w:r>
          </w:p>
        </w:tc>
      </w:tr>
      <w:tr w:rsidR="00AA2855" w:rsidRPr="00F233A6" w:rsidTr="007F6BD8">
        <w:trPr>
          <w:trHeight w:val="559"/>
        </w:trPr>
        <w:tc>
          <w:tcPr>
            <w:tcW w:w="774" w:type="dxa"/>
            <w:gridSpan w:val="2"/>
            <w:vMerge/>
            <w:hideMark/>
          </w:tcPr>
          <w:p w:rsidR="00AA2855" w:rsidRPr="00F233A6" w:rsidRDefault="00AA2855" w:rsidP="00F233A6">
            <w:pPr>
              <w:jc w:val="center"/>
              <w:rPr>
                <w:sz w:val="24"/>
                <w:szCs w:val="24"/>
              </w:rPr>
            </w:pPr>
          </w:p>
        </w:tc>
        <w:tc>
          <w:tcPr>
            <w:tcW w:w="2448" w:type="dxa"/>
            <w:gridSpan w:val="2"/>
            <w:vMerge/>
            <w:hideMark/>
          </w:tcPr>
          <w:p w:rsidR="00AA2855" w:rsidRPr="00F233A6" w:rsidRDefault="00AA2855" w:rsidP="00F233A6">
            <w:pPr>
              <w:jc w:val="both"/>
              <w:rPr>
                <w:sz w:val="24"/>
                <w:szCs w:val="24"/>
              </w:rPr>
            </w:pPr>
          </w:p>
        </w:tc>
        <w:tc>
          <w:tcPr>
            <w:tcW w:w="1238" w:type="dxa"/>
            <w:vMerge/>
            <w:hideMark/>
          </w:tcPr>
          <w:p w:rsidR="00AA2855" w:rsidRPr="00F233A6" w:rsidRDefault="00AA2855" w:rsidP="00F233A6">
            <w:pPr>
              <w:jc w:val="both"/>
              <w:rPr>
                <w:sz w:val="24"/>
                <w:szCs w:val="24"/>
              </w:rPr>
            </w:pPr>
          </w:p>
        </w:tc>
        <w:tc>
          <w:tcPr>
            <w:tcW w:w="1664" w:type="dxa"/>
            <w:gridSpan w:val="3"/>
            <w:hideMark/>
          </w:tcPr>
          <w:p w:rsidR="00AA2855" w:rsidRPr="00F233A6" w:rsidRDefault="00AA2855" w:rsidP="00F233A6">
            <w:pPr>
              <w:jc w:val="both"/>
              <w:rPr>
                <w:sz w:val="24"/>
                <w:szCs w:val="24"/>
              </w:rPr>
            </w:pPr>
            <w:r w:rsidRPr="00F233A6">
              <w:rPr>
                <w:sz w:val="24"/>
                <w:szCs w:val="24"/>
              </w:rPr>
              <w:t>бюджет авт</w:t>
            </w:r>
            <w:r w:rsidRPr="00F233A6">
              <w:rPr>
                <w:sz w:val="24"/>
                <w:szCs w:val="24"/>
              </w:rPr>
              <w:t>о</w:t>
            </w:r>
            <w:r w:rsidRPr="00F233A6">
              <w:rPr>
                <w:sz w:val="24"/>
                <w:szCs w:val="24"/>
              </w:rPr>
              <w:t>номного о</w:t>
            </w:r>
            <w:r w:rsidRPr="00F233A6">
              <w:rPr>
                <w:sz w:val="24"/>
                <w:szCs w:val="24"/>
              </w:rPr>
              <w:t>к</w:t>
            </w:r>
            <w:r w:rsidRPr="00F233A6">
              <w:rPr>
                <w:sz w:val="24"/>
                <w:szCs w:val="24"/>
              </w:rPr>
              <w:t>руга</w:t>
            </w:r>
          </w:p>
        </w:tc>
        <w:tc>
          <w:tcPr>
            <w:tcW w:w="1276" w:type="dxa"/>
            <w:gridSpan w:val="2"/>
            <w:noWrap/>
            <w:hideMark/>
          </w:tcPr>
          <w:p w:rsidR="00AA2855" w:rsidRPr="00F233A6" w:rsidRDefault="00AA2855" w:rsidP="00F233A6">
            <w:pPr>
              <w:jc w:val="center"/>
              <w:rPr>
                <w:sz w:val="24"/>
                <w:szCs w:val="24"/>
              </w:rPr>
            </w:pPr>
            <w:r w:rsidRPr="00F233A6">
              <w:rPr>
                <w:sz w:val="24"/>
                <w:szCs w:val="24"/>
              </w:rPr>
              <w:t>0,0</w:t>
            </w:r>
          </w:p>
        </w:tc>
        <w:tc>
          <w:tcPr>
            <w:tcW w:w="1134" w:type="dxa"/>
            <w:gridSpan w:val="2"/>
            <w:noWrap/>
            <w:hideMark/>
          </w:tcPr>
          <w:p w:rsidR="00AA2855" w:rsidRPr="00F233A6" w:rsidRDefault="00AA2855" w:rsidP="00F233A6">
            <w:pPr>
              <w:jc w:val="center"/>
              <w:rPr>
                <w:sz w:val="24"/>
                <w:szCs w:val="24"/>
              </w:rPr>
            </w:pPr>
          </w:p>
        </w:tc>
        <w:tc>
          <w:tcPr>
            <w:tcW w:w="1207" w:type="dxa"/>
            <w:gridSpan w:val="3"/>
            <w:noWrap/>
            <w:hideMark/>
          </w:tcPr>
          <w:p w:rsidR="00AA2855" w:rsidRPr="00F233A6" w:rsidRDefault="00AA2855" w:rsidP="00F233A6">
            <w:pPr>
              <w:jc w:val="center"/>
              <w:rPr>
                <w:sz w:val="24"/>
                <w:szCs w:val="24"/>
              </w:rPr>
            </w:pPr>
          </w:p>
        </w:tc>
        <w:tc>
          <w:tcPr>
            <w:tcW w:w="1134" w:type="dxa"/>
            <w:gridSpan w:val="2"/>
            <w:noWrap/>
            <w:hideMark/>
          </w:tcPr>
          <w:p w:rsidR="00AA2855" w:rsidRPr="00F233A6" w:rsidRDefault="00AA2855" w:rsidP="00F233A6">
            <w:pPr>
              <w:jc w:val="center"/>
              <w:rPr>
                <w:sz w:val="24"/>
                <w:szCs w:val="24"/>
              </w:rPr>
            </w:pPr>
          </w:p>
        </w:tc>
        <w:tc>
          <w:tcPr>
            <w:tcW w:w="1276" w:type="dxa"/>
            <w:gridSpan w:val="2"/>
            <w:noWrap/>
            <w:hideMark/>
          </w:tcPr>
          <w:p w:rsidR="00AA2855" w:rsidRPr="00F233A6" w:rsidRDefault="00AA2855" w:rsidP="00F233A6">
            <w:pPr>
              <w:jc w:val="center"/>
              <w:rPr>
                <w:sz w:val="24"/>
                <w:szCs w:val="24"/>
              </w:rPr>
            </w:pPr>
          </w:p>
        </w:tc>
        <w:tc>
          <w:tcPr>
            <w:tcW w:w="1134" w:type="dxa"/>
            <w:noWrap/>
            <w:hideMark/>
          </w:tcPr>
          <w:p w:rsidR="00AA2855" w:rsidRPr="00F233A6" w:rsidRDefault="00AA2855" w:rsidP="00F233A6">
            <w:pPr>
              <w:jc w:val="center"/>
              <w:rPr>
                <w:sz w:val="24"/>
                <w:szCs w:val="24"/>
              </w:rPr>
            </w:pPr>
          </w:p>
        </w:tc>
        <w:tc>
          <w:tcPr>
            <w:tcW w:w="1140" w:type="dxa"/>
            <w:noWrap/>
            <w:hideMark/>
          </w:tcPr>
          <w:p w:rsidR="00AA2855" w:rsidRPr="00F233A6" w:rsidRDefault="00AA2855" w:rsidP="00F233A6">
            <w:pPr>
              <w:jc w:val="center"/>
              <w:rPr>
                <w:sz w:val="24"/>
                <w:szCs w:val="24"/>
              </w:rPr>
            </w:pPr>
          </w:p>
        </w:tc>
        <w:tc>
          <w:tcPr>
            <w:tcW w:w="992" w:type="dxa"/>
            <w:noWrap/>
            <w:hideMark/>
          </w:tcPr>
          <w:p w:rsidR="00AA2855" w:rsidRPr="00F233A6" w:rsidRDefault="00AA2855" w:rsidP="00F233A6">
            <w:pPr>
              <w:jc w:val="center"/>
              <w:rPr>
                <w:sz w:val="24"/>
                <w:szCs w:val="24"/>
              </w:rPr>
            </w:pPr>
          </w:p>
        </w:tc>
      </w:tr>
      <w:tr w:rsidR="00AA2855" w:rsidRPr="00F233A6" w:rsidTr="007F6BD8">
        <w:trPr>
          <w:trHeight w:val="349"/>
        </w:trPr>
        <w:tc>
          <w:tcPr>
            <w:tcW w:w="774" w:type="dxa"/>
            <w:gridSpan w:val="2"/>
            <w:vMerge/>
            <w:hideMark/>
          </w:tcPr>
          <w:p w:rsidR="00AA2855" w:rsidRPr="00F233A6" w:rsidRDefault="00AA2855" w:rsidP="00F233A6">
            <w:pPr>
              <w:jc w:val="center"/>
              <w:rPr>
                <w:sz w:val="24"/>
                <w:szCs w:val="24"/>
              </w:rPr>
            </w:pPr>
          </w:p>
        </w:tc>
        <w:tc>
          <w:tcPr>
            <w:tcW w:w="2448" w:type="dxa"/>
            <w:gridSpan w:val="2"/>
            <w:vMerge/>
            <w:hideMark/>
          </w:tcPr>
          <w:p w:rsidR="00AA2855" w:rsidRPr="00F233A6" w:rsidRDefault="00AA2855" w:rsidP="00F233A6">
            <w:pPr>
              <w:jc w:val="both"/>
              <w:rPr>
                <w:sz w:val="24"/>
                <w:szCs w:val="24"/>
              </w:rPr>
            </w:pPr>
          </w:p>
        </w:tc>
        <w:tc>
          <w:tcPr>
            <w:tcW w:w="1238" w:type="dxa"/>
            <w:vMerge/>
            <w:hideMark/>
          </w:tcPr>
          <w:p w:rsidR="00AA2855" w:rsidRPr="00F233A6" w:rsidRDefault="00AA2855" w:rsidP="00F233A6">
            <w:pPr>
              <w:jc w:val="both"/>
              <w:rPr>
                <w:sz w:val="24"/>
                <w:szCs w:val="24"/>
              </w:rPr>
            </w:pPr>
          </w:p>
        </w:tc>
        <w:tc>
          <w:tcPr>
            <w:tcW w:w="1664" w:type="dxa"/>
            <w:gridSpan w:val="3"/>
            <w:hideMark/>
          </w:tcPr>
          <w:p w:rsidR="00AA2855" w:rsidRPr="00F233A6" w:rsidRDefault="00AA2855" w:rsidP="00F233A6">
            <w:pPr>
              <w:jc w:val="both"/>
              <w:rPr>
                <w:sz w:val="24"/>
                <w:szCs w:val="24"/>
              </w:rPr>
            </w:pPr>
            <w:r w:rsidRPr="00F233A6">
              <w:rPr>
                <w:sz w:val="24"/>
                <w:szCs w:val="24"/>
              </w:rPr>
              <w:t>бюджет ра</w:t>
            </w:r>
            <w:r w:rsidRPr="00F233A6">
              <w:rPr>
                <w:sz w:val="24"/>
                <w:szCs w:val="24"/>
              </w:rPr>
              <w:t>й</w:t>
            </w:r>
            <w:r w:rsidRPr="00F233A6">
              <w:rPr>
                <w:sz w:val="24"/>
                <w:szCs w:val="24"/>
              </w:rPr>
              <w:t>она</w:t>
            </w:r>
          </w:p>
        </w:tc>
        <w:tc>
          <w:tcPr>
            <w:tcW w:w="1276" w:type="dxa"/>
            <w:gridSpan w:val="2"/>
            <w:noWrap/>
            <w:hideMark/>
          </w:tcPr>
          <w:p w:rsidR="00AA2855" w:rsidRPr="00F233A6" w:rsidRDefault="00AA2855" w:rsidP="00F233A6">
            <w:pPr>
              <w:jc w:val="center"/>
              <w:rPr>
                <w:sz w:val="24"/>
                <w:szCs w:val="24"/>
              </w:rPr>
            </w:pPr>
            <w:r w:rsidRPr="00F233A6">
              <w:rPr>
                <w:sz w:val="24"/>
                <w:szCs w:val="24"/>
              </w:rPr>
              <w:t>2 360,9</w:t>
            </w:r>
          </w:p>
        </w:tc>
        <w:tc>
          <w:tcPr>
            <w:tcW w:w="1134" w:type="dxa"/>
            <w:gridSpan w:val="2"/>
            <w:noWrap/>
            <w:hideMark/>
          </w:tcPr>
          <w:p w:rsidR="00AA2855" w:rsidRPr="00F233A6" w:rsidRDefault="00AA2855" w:rsidP="00F233A6">
            <w:pPr>
              <w:jc w:val="center"/>
              <w:rPr>
                <w:sz w:val="24"/>
                <w:szCs w:val="24"/>
              </w:rPr>
            </w:pPr>
            <w:r w:rsidRPr="00F233A6">
              <w:rPr>
                <w:sz w:val="24"/>
                <w:szCs w:val="24"/>
              </w:rPr>
              <w:t>2 360,9</w:t>
            </w:r>
          </w:p>
        </w:tc>
        <w:tc>
          <w:tcPr>
            <w:tcW w:w="1207" w:type="dxa"/>
            <w:gridSpan w:val="3"/>
            <w:noWrap/>
            <w:hideMark/>
          </w:tcPr>
          <w:p w:rsidR="00AA2855" w:rsidRPr="00F233A6" w:rsidRDefault="00AA2855" w:rsidP="00F233A6">
            <w:pPr>
              <w:jc w:val="center"/>
              <w:rPr>
                <w:sz w:val="24"/>
                <w:szCs w:val="24"/>
              </w:rPr>
            </w:pPr>
          </w:p>
        </w:tc>
        <w:tc>
          <w:tcPr>
            <w:tcW w:w="1134" w:type="dxa"/>
            <w:gridSpan w:val="2"/>
            <w:noWrap/>
            <w:hideMark/>
          </w:tcPr>
          <w:p w:rsidR="00AA2855" w:rsidRPr="00F233A6" w:rsidRDefault="00AA2855" w:rsidP="00F233A6">
            <w:pPr>
              <w:jc w:val="center"/>
              <w:rPr>
                <w:sz w:val="24"/>
                <w:szCs w:val="24"/>
              </w:rPr>
            </w:pPr>
          </w:p>
        </w:tc>
        <w:tc>
          <w:tcPr>
            <w:tcW w:w="1276" w:type="dxa"/>
            <w:gridSpan w:val="2"/>
            <w:noWrap/>
            <w:hideMark/>
          </w:tcPr>
          <w:p w:rsidR="00AA2855" w:rsidRPr="00F233A6" w:rsidRDefault="00AA2855" w:rsidP="00F233A6">
            <w:pPr>
              <w:jc w:val="center"/>
              <w:rPr>
                <w:sz w:val="24"/>
                <w:szCs w:val="24"/>
              </w:rPr>
            </w:pPr>
          </w:p>
        </w:tc>
        <w:tc>
          <w:tcPr>
            <w:tcW w:w="1134" w:type="dxa"/>
            <w:noWrap/>
            <w:hideMark/>
          </w:tcPr>
          <w:p w:rsidR="00AA2855" w:rsidRPr="00F233A6" w:rsidRDefault="00AA2855" w:rsidP="00F233A6">
            <w:pPr>
              <w:jc w:val="center"/>
              <w:rPr>
                <w:sz w:val="24"/>
                <w:szCs w:val="24"/>
              </w:rPr>
            </w:pPr>
          </w:p>
        </w:tc>
        <w:tc>
          <w:tcPr>
            <w:tcW w:w="1140" w:type="dxa"/>
            <w:noWrap/>
            <w:hideMark/>
          </w:tcPr>
          <w:p w:rsidR="00AA2855" w:rsidRPr="00F233A6" w:rsidRDefault="00AA2855" w:rsidP="00F233A6">
            <w:pPr>
              <w:jc w:val="center"/>
              <w:rPr>
                <w:sz w:val="24"/>
                <w:szCs w:val="24"/>
              </w:rPr>
            </w:pPr>
          </w:p>
        </w:tc>
        <w:tc>
          <w:tcPr>
            <w:tcW w:w="992" w:type="dxa"/>
            <w:noWrap/>
            <w:hideMark/>
          </w:tcPr>
          <w:p w:rsidR="00AA2855" w:rsidRPr="00F233A6" w:rsidRDefault="00AA2855" w:rsidP="00F233A6">
            <w:pPr>
              <w:jc w:val="center"/>
              <w:rPr>
                <w:sz w:val="24"/>
                <w:szCs w:val="24"/>
              </w:rPr>
            </w:pPr>
          </w:p>
        </w:tc>
      </w:tr>
      <w:tr w:rsidR="00AA2855" w:rsidRPr="00F233A6" w:rsidTr="007F6BD8">
        <w:trPr>
          <w:trHeight w:val="559"/>
        </w:trPr>
        <w:tc>
          <w:tcPr>
            <w:tcW w:w="774" w:type="dxa"/>
            <w:gridSpan w:val="2"/>
            <w:vMerge/>
            <w:hideMark/>
          </w:tcPr>
          <w:p w:rsidR="00AA2855" w:rsidRPr="00F233A6" w:rsidRDefault="00AA2855" w:rsidP="00F233A6">
            <w:pPr>
              <w:jc w:val="center"/>
              <w:rPr>
                <w:sz w:val="24"/>
                <w:szCs w:val="24"/>
              </w:rPr>
            </w:pPr>
          </w:p>
        </w:tc>
        <w:tc>
          <w:tcPr>
            <w:tcW w:w="2448" w:type="dxa"/>
            <w:gridSpan w:val="2"/>
            <w:vMerge/>
            <w:hideMark/>
          </w:tcPr>
          <w:p w:rsidR="00AA2855" w:rsidRPr="00F233A6" w:rsidRDefault="00AA2855" w:rsidP="00F233A6">
            <w:pPr>
              <w:jc w:val="both"/>
              <w:rPr>
                <w:sz w:val="24"/>
                <w:szCs w:val="24"/>
              </w:rPr>
            </w:pPr>
          </w:p>
        </w:tc>
        <w:tc>
          <w:tcPr>
            <w:tcW w:w="1238" w:type="dxa"/>
            <w:vMerge/>
            <w:hideMark/>
          </w:tcPr>
          <w:p w:rsidR="00AA2855" w:rsidRPr="00F233A6" w:rsidRDefault="00AA2855" w:rsidP="00F233A6">
            <w:pPr>
              <w:jc w:val="both"/>
              <w:rPr>
                <w:sz w:val="24"/>
                <w:szCs w:val="24"/>
              </w:rPr>
            </w:pPr>
          </w:p>
        </w:tc>
        <w:tc>
          <w:tcPr>
            <w:tcW w:w="1664" w:type="dxa"/>
            <w:gridSpan w:val="3"/>
            <w:hideMark/>
          </w:tcPr>
          <w:p w:rsidR="00AA2855" w:rsidRPr="00F233A6" w:rsidRDefault="00AA2855" w:rsidP="00F233A6">
            <w:pPr>
              <w:jc w:val="both"/>
              <w:rPr>
                <w:sz w:val="24"/>
                <w:szCs w:val="24"/>
              </w:rPr>
            </w:pPr>
            <w:r w:rsidRPr="00F233A6">
              <w:rPr>
                <w:sz w:val="24"/>
                <w:szCs w:val="24"/>
              </w:rPr>
              <w:t>иные вн</w:t>
            </w:r>
            <w:r w:rsidRPr="00F233A6">
              <w:rPr>
                <w:sz w:val="24"/>
                <w:szCs w:val="24"/>
              </w:rPr>
              <w:t>е</w:t>
            </w:r>
            <w:r w:rsidRPr="00F233A6">
              <w:rPr>
                <w:sz w:val="24"/>
                <w:szCs w:val="24"/>
              </w:rPr>
              <w:t>бюджетные исто</w:t>
            </w:r>
            <w:r w:rsidRPr="00F233A6">
              <w:rPr>
                <w:sz w:val="24"/>
                <w:szCs w:val="24"/>
              </w:rPr>
              <w:t>ч</w:t>
            </w:r>
            <w:r w:rsidRPr="00F233A6">
              <w:rPr>
                <w:sz w:val="24"/>
                <w:szCs w:val="24"/>
              </w:rPr>
              <w:t>ники</w:t>
            </w:r>
          </w:p>
        </w:tc>
        <w:tc>
          <w:tcPr>
            <w:tcW w:w="1276" w:type="dxa"/>
            <w:gridSpan w:val="2"/>
            <w:noWrap/>
            <w:hideMark/>
          </w:tcPr>
          <w:p w:rsidR="00AA2855" w:rsidRPr="00F233A6" w:rsidRDefault="00AA2855" w:rsidP="00F233A6">
            <w:pPr>
              <w:jc w:val="center"/>
              <w:rPr>
                <w:sz w:val="24"/>
                <w:szCs w:val="24"/>
              </w:rPr>
            </w:pPr>
            <w:r w:rsidRPr="00F233A6">
              <w:rPr>
                <w:sz w:val="24"/>
                <w:szCs w:val="24"/>
              </w:rPr>
              <w:t>0,0</w:t>
            </w:r>
          </w:p>
        </w:tc>
        <w:tc>
          <w:tcPr>
            <w:tcW w:w="1134" w:type="dxa"/>
            <w:gridSpan w:val="2"/>
            <w:noWrap/>
            <w:hideMark/>
          </w:tcPr>
          <w:p w:rsidR="00AA2855" w:rsidRPr="00F233A6" w:rsidRDefault="00AA2855" w:rsidP="00F233A6">
            <w:pPr>
              <w:jc w:val="center"/>
              <w:rPr>
                <w:sz w:val="24"/>
                <w:szCs w:val="24"/>
              </w:rPr>
            </w:pPr>
          </w:p>
        </w:tc>
        <w:tc>
          <w:tcPr>
            <w:tcW w:w="1207" w:type="dxa"/>
            <w:gridSpan w:val="3"/>
            <w:noWrap/>
            <w:hideMark/>
          </w:tcPr>
          <w:p w:rsidR="00AA2855" w:rsidRPr="00F233A6" w:rsidRDefault="00AA2855" w:rsidP="00F233A6">
            <w:pPr>
              <w:jc w:val="center"/>
              <w:rPr>
                <w:sz w:val="24"/>
                <w:szCs w:val="24"/>
              </w:rPr>
            </w:pPr>
          </w:p>
        </w:tc>
        <w:tc>
          <w:tcPr>
            <w:tcW w:w="1134" w:type="dxa"/>
            <w:gridSpan w:val="2"/>
            <w:noWrap/>
            <w:hideMark/>
          </w:tcPr>
          <w:p w:rsidR="00AA2855" w:rsidRPr="00F233A6" w:rsidRDefault="00AA2855" w:rsidP="00F233A6">
            <w:pPr>
              <w:jc w:val="center"/>
              <w:rPr>
                <w:sz w:val="24"/>
                <w:szCs w:val="24"/>
              </w:rPr>
            </w:pPr>
          </w:p>
        </w:tc>
        <w:tc>
          <w:tcPr>
            <w:tcW w:w="1276" w:type="dxa"/>
            <w:gridSpan w:val="2"/>
            <w:noWrap/>
            <w:hideMark/>
          </w:tcPr>
          <w:p w:rsidR="00AA2855" w:rsidRPr="00F233A6" w:rsidRDefault="00AA2855" w:rsidP="00F233A6">
            <w:pPr>
              <w:jc w:val="center"/>
              <w:rPr>
                <w:sz w:val="24"/>
                <w:szCs w:val="24"/>
              </w:rPr>
            </w:pPr>
          </w:p>
        </w:tc>
        <w:tc>
          <w:tcPr>
            <w:tcW w:w="1134" w:type="dxa"/>
            <w:noWrap/>
            <w:hideMark/>
          </w:tcPr>
          <w:p w:rsidR="00AA2855" w:rsidRPr="00F233A6" w:rsidRDefault="00AA2855" w:rsidP="00F233A6">
            <w:pPr>
              <w:jc w:val="center"/>
              <w:rPr>
                <w:sz w:val="24"/>
                <w:szCs w:val="24"/>
              </w:rPr>
            </w:pPr>
          </w:p>
        </w:tc>
        <w:tc>
          <w:tcPr>
            <w:tcW w:w="1140" w:type="dxa"/>
            <w:noWrap/>
            <w:hideMark/>
          </w:tcPr>
          <w:p w:rsidR="00AA2855" w:rsidRPr="00F233A6" w:rsidRDefault="00AA2855" w:rsidP="00F233A6">
            <w:pPr>
              <w:jc w:val="center"/>
              <w:rPr>
                <w:sz w:val="24"/>
                <w:szCs w:val="24"/>
              </w:rPr>
            </w:pPr>
          </w:p>
        </w:tc>
        <w:tc>
          <w:tcPr>
            <w:tcW w:w="992" w:type="dxa"/>
            <w:noWrap/>
            <w:hideMark/>
          </w:tcPr>
          <w:p w:rsidR="00AA2855" w:rsidRPr="00F233A6" w:rsidRDefault="00AA2855" w:rsidP="00F233A6">
            <w:pPr>
              <w:jc w:val="center"/>
              <w:rPr>
                <w:sz w:val="24"/>
                <w:szCs w:val="24"/>
              </w:rPr>
            </w:pPr>
          </w:p>
        </w:tc>
      </w:tr>
      <w:tr w:rsidR="00AA2855" w:rsidRPr="00F233A6" w:rsidTr="007F6BD8">
        <w:trPr>
          <w:trHeight w:val="370"/>
        </w:trPr>
        <w:tc>
          <w:tcPr>
            <w:tcW w:w="774" w:type="dxa"/>
            <w:gridSpan w:val="2"/>
            <w:vMerge w:val="restart"/>
            <w:hideMark/>
          </w:tcPr>
          <w:p w:rsidR="00AA2855" w:rsidRPr="00F233A6" w:rsidRDefault="00AA2855" w:rsidP="00F233A6">
            <w:pPr>
              <w:jc w:val="center"/>
              <w:rPr>
                <w:sz w:val="24"/>
                <w:szCs w:val="24"/>
              </w:rPr>
            </w:pPr>
            <w:r w:rsidRPr="00F233A6">
              <w:rPr>
                <w:sz w:val="24"/>
                <w:szCs w:val="24"/>
              </w:rPr>
              <w:t>1.7.8.</w:t>
            </w:r>
          </w:p>
        </w:tc>
        <w:tc>
          <w:tcPr>
            <w:tcW w:w="2448" w:type="dxa"/>
            <w:gridSpan w:val="2"/>
            <w:vMerge w:val="restart"/>
            <w:hideMark/>
          </w:tcPr>
          <w:p w:rsidR="00AA2855" w:rsidRPr="00F233A6" w:rsidRDefault="00AA2855" w:rsidP="007F6BD8">
            <w:pPr>
              <w:jc w:val="both"/>
              <w:rPr>
                <w:sz w:val="24"/>
                <w:szCs w:val="24"/>
              </w:rPr>
            </w:pPr>
            <w:r w:rsidRPr="00F233A6">
              <w:rPr>
                <w:sz w:val="24"/>
                <w:szCs w:val="24"/>
              </w:rPr>
              <w:t>Физкультурно-оздо</w:t>
            </w:r>
            <w:r w:rsidR="007F6BD8">
              <w:rPr>
                <w:sz w:val="24"/>
                <w:szCs w:val="24"/>
              </w:rPr>
              <w:t>-</w:t>
            </w:r>
            <w:r w:rsidRPr="00F233A6">
              <w:rPr>
                <w:sz w:val="24"/>
                <w:szCs w:val="24"/>
              </w:rPr>
              <w:t>ровительный ко</w:t>
            </w:r>
            <w:r w:rsidRPr="00F233A6">
              <w:rPr>
                <w:sz w:val="24"/>
                <w:szCs w:val="24"/>
              </w:rPr>
              <w:t>м</w:t>
            </w:r>
            <w:r w:rsidRPr="00F233A6">
              <w:rPr>
                <w:sz w:val="24"/>
                <w:szCs w:val="24"/>
              </w:rPr>
              <w:t>плекс на 250 зрит</w:t>
            </w:r>
            <w:r w:rsidRPr="00F233A6">
              <w:rPr>
                <w:sz w:val="24"/>
                <w:szCs w:val="24"/>
              </w:rPr>
              <w:t>е</w:t>
            </w:r>
            <w:r w:rsidRPr="00F233A6">
              <w:rPr>
                <w:sz w:val="24"/>
                <w:szCs w:val="24"/>
              </w:rPr>
              <w:t>лей с бассейном на 50 мест в пгт. Нов</w:t>
            </w:r>
            <w:r w:rsidRPr="00F233A6">
              <w:rPr>
                <w:sz w:val="24"/>
                <w:szCs w:val="24"/>
              </w:rPr>
              <w:t>о</w:t>
            </w:r>
            <w:r w:rsidRPr="00F233A6">
              <w:rPr>
                <w:sz w:val="24"/>
                <w:szCs w:val="24"/>
              </w:rPr>
              <w:t>аганске Нижнева</w:t>
            </w:r>
            <w:r w:rsidRPr="00F233A6">
              <w:rPr>
                <w:sz w:val="24"/>
                <w:szCs w:val="24"/>
              </w:rPr>
              <w:t>р</w:t>
            </w:r>
            <w:r w:rsidRPr="00F233A6">
              <w:rPr>
                <w:sz w:val="24"/>
                <w:szCs w:val="24"/>
              </w:rPr>
              <w:t>товского района (р</w:t>
            </w:r>
            <w:r w:rsidRPr="00F233A6">
              <w:rPr>
                <w:sz w:val="24"/>
                <w:szCs w:val="24"/>
              </w:rPr>
              <w:t>е</w:t>
            </w:r>
            <w:r w:rsidRPr="00F233A6">
              <w:rPr>
                <w:sz w:val="24"/>
                <w:szCs w:val="24"/>
              </w:rPr>
              <w:t>монт кровли)</w:t>
            </w:r>
          </w:p>
        </w:tc>
        <w:tc>
          <w:tcPr>
            <w:tcW w:w="1238" w:type="dxa"/>
            <w:vMerge/>
            <w:hideMark/>
          </w:tcPr>
          <w:p w:rsidR="00AA2855" w:rsidRPr="00F233A6" w:rsidRDefault="00AA2855" w:rsidP="00F233A6">
            <w:pPr>
              <w:jc w:val="both"/>
              <w:rPr>
                <w:sz w:val="24"/>
                <w:szCs w:val="24"/>
              </w:rPr>
            </w:pPr>
          </w:p>
        </w:tc>
        <w:tc>
          <w:tcPr>
            <w:tcW w:w="1664" w:type="dxa"/>
            <w:gridSpan w:val="3"/>
            <w:hideMark/>
          </w:tcPr>
          <w:p w:rsidR="00AA2855" w:rsidRPr="00F233A6" w:rsidRDefault="00AA2855" w:rsidP="00F233A6">
            <w:pPr>
              <w:jc w:val="both"/>
              <w:rPr>
                <w:sz w:val="24"/>
                <w:szCs w:val="24"/>
              </w:rPr>
            </w:pPr>
            <w:r w:rsidRPr="00F233A6">
              <w:rPr>
                <w:sz w:val="24"/>
                <w:szCs w:val="24"/>
              </w:rPr>
              <w:t>всего</w:t>
            </w:r>
          </w:p>
        </w:tc>
        <w:tc>
          <w:tcPr>
            <w:tcW w:w="1276" w:type="dxa"/>
            <w:gridSpan w:val="2"/>
            <w:noWrap/>
            <w:hideMark/>
          </w:tcPr>
          <w:p w:rsidR="00AA2855" w:rsidRPr="00F233A6" w:rsidRDefault="00E74698" w:rsidP="00F233A6">
            <w:pPr>
              <w:jc w:val="center"/>
              <w:rPr>
                <w:sz w:val="24"/>
                <w:szCs w:val="24"/>
              </w:rPr>
            </w:pPr>
            <w:r>
              <w:rPr>
                <w:sz w:val="24"/>
                <w:szCs w:val="24"/>
              </w:rPr>
              <w:t>3</w:t>
            </w:r>
            <w:r w:rsidR="00AA2855" w:rsidRPr="00F233A6">
              <w:rPr>
                <w:sz w:val="24"/>
                <w:szCs w:val="24"/>
              </w:rPr>
              <w:t>11,8</w:t>
            </w:r>
          </w:p>
        </w:tc>
        <w:tc>
          <w:tcPr>
            <w:tcW w:w="1134" w:type="dxa"/>
            <w:gridSpan w:val="2"/>
            <w:noWrap/>
            <w:hideMark/>
          </w:tcPr>
          <w:p w:rsidR="00AA2855" w:rsidRPr="00F233A6" w:rsidRDefault="00AA2855" w:rsidP="00F233A6">
            <w:pPr>
              <w:jc w:val="center"/>
              <w:rPr>
                <w:sz w:val="24"/>
                <w:szCs w:val="24"/>
              </w:rPr>
            </w:pPr>
            <w:r w:rsidRPr="00F233A6">
              <w:rPr>
                <w:sz w:val="24"/>
                <w:szCs w:val="24"/>
              </w:rPr>
              <w:t>84,7</w:t>
            </w:r>
          </w:p>
        </w:tc>
        <w:tc>
          <w:tcPr>
            <w:tcW w:w="1207" w:type="dxa"/>
            <w:gridSpan w:val="3"/>
            <w:noWrap/>
            <w:hideMark/>
          </w:tcPr>
          <w:p w:rsidR="00AA2855" w:rsidRPr="00F233A6" w:rsidRDefault="00E74698" w:rsidP="00F233A6">
            <w:pPr>
              <w:jc w:val="center"/>
              <w:rPr>
                <w:sz w:val="24"/>
                <w:szCs w:val="24"/>
              </w:rPr>
            </w:pPr>
            <w:r>
              <w:rPr>
                <w:sz w:val="24"/>
                <w:szCs w:val="24"/>
              </w:rPr>
              <w:t>2</w:t>
            </w:r>
            <w:r w:rsidR="00AA2855" w:rsidRPr="00F233A6">
              <w:rPr>
                <w:sz w:val="24"/>
                <w:szCs w:val="24"/>
              </w:rPr>
              <w:t>27,1</w:t>
            </w:r>
          </w:p>
        </w:tc>
        <w:tc>
          <w:tcPr>
            <w:tcW w:w="1134" w:type="dxa"/>
            <w:gridSpan w:val="2"/>
            <w:noWrap/>
            <w:hideMark/>
          </w:tcPr>
          <w:p w:rsidR="00AA2855" w:rsidRPr="00F233A6" w:rsidRDefault="00AA2855" w:rsidP="00F233A6">
            <w:pPr>
              <w:jc w:val="center"/>
              <w:rPr>
                <w:sz w:val="24"/>
                <w:szCs w:val="24"/>
              </w:rPr>
            </w:pPr>
            <w:r w:rsidRPr="00F233A6">
              <w:rPr>
                <w:sz w:val="24"/>
                <w:szCs w:val="24"/>
              </w:rPr>
              <w:t>0,0</w:t>
            </w:r>
          </w:p>
        </w:tc>
        <w:tc>
          <w:tcPr>
            <w:tcW w:w="1276" w:type="dxa"/>
            <w:gridSpan w:val="2"/>
            <w:noWrap/>
            <w:hideMark/>
          </w:tcPr>
          <w:p w:rsidR="00AA2855" w:rsidRPr="00F233A6" w:rsidRDefault="00AA2855" w:rsidP="00F233A6">
            <w:pPr>
              <w:jc w:val="center"/>
              <w:rPr>
                <w:sz w:val="24"/>
                <w:szCs w:val="24"/>
              </w:rPr>
            </w:pPr>
            <w:r w:rsidRPr="00F233A6">
              <w:rPr>
                <w:sz w:val="24"/>
                <w:szCs w:val="24"/>
              </w:rPr>
              <w:t>0,0</w:t>
            </w:r>
          </w:p>
        </w:tc>
        <w:tc>
          <w:tcPr>
            <w:tcW w:w="1134" w:type="dxa"/>
            <w:noWrap/>
            <w:hideMark/>
          </w:tcPr>
          <w:p w:rsidR="00AA2855" w:rsidRPr="00F233A6" w:rsidRDefault="00AA2855" w:rsidP="00F233A6">
            <w:pPr>
              <w:jc w:val="center"/>
              <w:rPr>
                <w:sz w:val="24"/>
                <w:szCs w:val="24"/>
              </w:rPr>
            </w:pPr>
            <w:r w:rsidRPr="00F233A6">
              <w:rPr>
                <w:sz w:val="24"/>
                <w:szCs w:val="24"/>
              </w:rPr>
              <w:t>0,0</w:t>
            </w:r>
          </w:p>
        </w:tc>
        <w:tc>
          <w:tcPr>
            <w:tcW w:w="1140" w:type="dxa"/>
            <w:noWrap/>
            <w:hideMark/>
          </w:tcPr>
          <w:p w:rsidR="00AA2855" w:rsidRPr="00F233A6" w:rsidRDefault="00AA2855" w:rsidP="00F233A6">
            <w:pPr>
              <w:jc w:val="center"/>
              <w:rPr>
                <w:sz w:val="24"/>
                <w:szCs w:val="24"/>
              </w:rPr>
            </w:pPr>
            <w:r w:rsidRPr="00F233A6">
              <w:rPr>
                <w:sz w:val="24"/>
                <w:szCs w:val="24"/>
              </w:rPr>
              <w:t>0,0</w:t>
            </w:r>
          </w:p>
        </w:tc>
        <w:tc>
          <w:tcPr>
            <w:tcW w:w="992" w:type="dxa"/>
            <w:noWrap/>
            <w:hideMark/>
          </w:tcPr>
          <w:p w:rsidR="00AA2855" w:rsidRPr="00F233A6" w:rsidRDefault="00AA2855" w:rsidP="00F233A6">
            <w:pPr>
              <w:jc w:val="center"/>
              <w:rPr>
                <w:sz w:val="24"/>
                <w:szCs w:val="24"/>
              </w:rPr>
            </w:pPr>
            <w:r w:rsidRPr="00F233A6">
              <w:rPr>
                <w:sz w:val="24"/>
                <w:szCs w:val="24"/>
              </w:rPr>
              <w:t>0,0</w:t>
            </w:r>
          </w:p>
        </w:tc>
      </w:tr>
      <w:tr w:rsidR="00AA2855" w:rsidRPr="00F233A6" w:rsidTr="007F6BD8">
        <w:trPr>
          <w:trHeight w:val="559"/>
        </w:trPr>
        <w:tc>
          <w:tcPr>
            <w:tcW w:w="774" w:type="dxa"/>
            <w:gridSpan w:val="2"/>
            <w:vMerge/>
            <w:hideMark/>
          </w:tcPr>
          <w:p w:rsidR="00AA2855" w:rsidRPr="00F233A6" w:rsidRDefault="00AA2855" w:rsidP="00F233A6">
            <w:pPr>
              <w:jc w:val="center"/>
              <w:rPr>
                <w:sz w:val="24"/>
                <w:szCs w:val="24"/>
              </w:rPr>
            </w:pPr>
          </w:p>
        </w:tc>
        <w:tc>
          <w:tcPr>
            <w:tcW w:w="2448" w:type="dxa"/>
            <w:gridSpan w:val="2"/>
            <w:vMerge/>
            <w:hideMark/>
          </w:tcPr>
          <w:p w:rsidR="00AA2855" w:rsidRPr="00F233A6" w:rsidRDefault="00AA2855" w:rsidP="00F233A6">
            <w:pPr>
              <w:jc w:val="both"/>
              <w:rPr>
                <w:sz w:val="24"/>
                <w:szCs w:val="24"/>
              </w:rPr>
            </w:pPr>
          </w:p>
        </w:tc>
        <w:tc>
          <w:tcPr>
            <w:tcW w:w="1238" w:type="dxa"/>
            <w:vMerge/>
            <w:hideMark/>
          </w:tcPr>
          <w:p w:rsidR="00AA2855" w:rsidRPr="00F233A6" w:rsidRDefault="00AA2855" w:rsidP="00F233A6">
            <w:pPr>
              <w:jc w:val="both"/>
              <w:rPr>
                <w:sz w:val="24"/>
                <w:szCs w:val="24"/>
              </w:rPr>
            </w:pPr>
          </w:p>
        </w:tc>
        <w:tc>
          <w:tcPr>
            <w:tcW w:w="1664" w:type="dxa"/>
            <w:gridSpan w:val="3"/>
            <w:hideMark/>
          </w:tcPr>
          <w:p w:rsidR="00AA2855" w:rsidRPr="00F233A6" w:rsidRDefault="00AA2855" w:rsidP="00F233A6">
            <w:pPr>
              <w:jc w:val="both"/>
              <w:rPr>
                <w:sz w:val="24"/>
                <w:szCs w:val="24"/>
              </w:rPr>
            </w:pPr>
            <w:r w:rsidRPr="00F233A6">
              <w:rPr>
                <w:sz w:val="24"/>
                <w:szCs w:val="24"/>
              </w:rPr>
              <w:t>бюджет авт</w:t>
            </w:r>
            <w:r w:rsidRPr="00F233A6">
              <w:rPr>
                <w:sz w:val="24"/>
                <w:szCs w:val="24"/>
              </w:rPr>
              <w:t>о</w:t>
            </w:r>
            <w:r w:rsidRPr="00F233A6">
              <w:rPr>
                <w:sz w:val="24"/>
                <w:szCs w:val="24"/>
              </w:rPr>
              <w:t>номного о</w:t>
            </w:r>
            <w:r w:rsidRPr="00F233A6">
              <w:rPr>
                <w:sz w:val="24"/>
                <w:szCs w:val="24"/>
              </w:rPr>
              <w:t>к</w:t>
            </w:r>
            <w:r w:rsidRPr="00F233A6">
              <w:rPr>
                <w:sz w:val="24"/>
                <w:szCs w:val="24"/>
              </w:rPr>
              <w:t>руга</w:t>
            </w:r>
          </w:p>
        </w:tc>
        <w:tc>
          <w:tcPr>
            <w:tcW w:w="1276" w:type="dxa"/>
            <w:gridSpan w:val="2"/>
            <w:noWrap/>
            <w:hideMark/>
          </w:tcPr>
          <w:p w:rsidR="00AA2855" w:rsidRPr="00F233A6" w:rsidRDefault="00AA2855" w:rsidP="00F233A6">
            <w:pPr>
              <w:jc w:val="center"/>
              <w:rPr>
                <w:sz w:val="24"/>
                <w:szCs w:val="24"/>
              </w:rPr>
            </w:pPr>
            <w:r w:rsidRPr="00F233A6">
              <w:rPr>
                <w:sz w:val="24"/>
                <w:szCs w:val="24"/>
              </w:rPr>
              <w:t>0,0</w:t>
            </w:r>
          </w:p>
        </w:tc>
        <w:tc>
          <w:tcPr>
            <w:tcW w:w="1134" w:type="dxa"/>
            <w:gridSpan w:val="2"/>
            <w:noWrap/>
            <w:hideMark/>
          </w:tcPr>
          <w:p w:rsidR="00AA2855" w:rsidRPr="00F233A6" w:rsidRDefault="00AA2855" w:rsidP="00F233A6">
            <w:pPr>
              <w:jc w:val="center"/>
              <w:rPr>
                <w:sz w:val="24"/>
                <w:szCs w:val="24"/>
              </w:rPr>
            </w:pPr>
          </w:p>
        </w:tc>
        <w:tc>
          <w:tcPr>
            <w:tcW w:w="1207" w:type="dxa"/>
            <w:gridSpan w:val="3"/>
            <w:noWrap/>
            <w:hideMark/>
          </w:tcPr>
          <w:p w:rsidR="00AA2855" w:rsidRPr="00F233A6" w:rsidRDefault="00AA2855" w:rsidP="00F233A6">
            <w:pPr>
              <w:jc w:val="center"/>
              <w:rPr>
                <w:sz w:val="24"/>
                <w:szCs w:val="24"/>
              </w:rPr>
            </w:pPr>
          </w:p>
        </w:tc>
        <w:tc>
          <w:tcPr>
            <w:tcW w:w="1134" w:type="dxa"/>
            <w:gridSpan w:val="2"/>
            <w:noWrap/>
            <w:hideMark/>
          </w:tcPr>
          <w:p w:rsidR="00AA2855" w:rsidRPr="00F233A6" w:rsidRDefault="00AA2855" w:rsidP="00F233A6">
            <w:pPr>
              <w:jc w:val="center"/>
              <w:rPr>
                <w:sz w:val="24"/>
                <w:szCs w:val="24"/>
              </w:rPr>
            </w:pPr>
          </w:p>
        </w:tc>
        <w:tc>
          <w:tcPr>
            <w:tcW w:w="1276" w:type="dxa"/>
            <w:gridSpan w:val="2"/>
            <w:noWrap/>
            <w:hideMark/>
          </w:tcPr>
          <w:p w:rsidR="00AA2855" w:rsidRPr="00F233A6" w:rsidRDefault="00AA2855" w:rsidP="00F233A6">
            <w:pPr>
              <w:jc w:val="center"/>
              <w:rPr>
                <w:sz w:val="24"/>
                <w:szCs w:val="24"/>
              </w:rPr>
            </w:pPr>
          </w:p>
        </w:tc>
        <w:tc>
          <w:tcPr>
            <w:tcW w:w="1134" w:type="dxa"/>
            <w:noWrap/>
            <w:hideMark/>
          </w:tcPr>
          <w:p w:rsidR="00AA2855" w:rsidRPr="00F233A6" w:rsidRDefault="00AA2855" w:rsidP="00F233A6">
            <w:pPr>
              <w:jc w:val="center"/>
              <w:rPr>
                <w:sz w:val="24"/>
                <w:szCs w:val="24"/>
              </w:rPr>
            </w:pPr>
          </w:p>
        </w:tc>
        <w:tc>
          <w:tcPr>
            <w:tcW w:w="1140" w:type="dxa"/>
            <w:noWrap/>
            <w:hideMark/>
          </w:tcPr>
          <w:p w:rsidR="00AA2855" w:rsidRPr="00F233A6" w:rsidRDefault="00AA2855" w:rsidP="00F233A6">
            <w:pPr>
              <w:jc w:val="center"/>
              <w:rPr>
                <w:sz w:val="24"/>
                <w:szCs w:val="24"/>
              </w:rPr>
            </w:pPr>
          </w:p>
        </w:tc>
        <w:tc>
          <w:tcPr>
            <w:tcW w:w="992" w:type="dxa"/>
            <w:noWrap/>
            <w:hideMark/>
          </w:tcPr>
          <w:p w:rsidR="00AA2855" w:rsidRPr="00F233A6" w:rsidRDefault="00AA2855" w:rsidP="00F233A6">
            <w:pPr>
              <w:jc w:val="center"/>
              <w:rPr>
                <w:sz w:val="24"/>
                <w:szCs w:val="24"/>
              </w:rPr>
            </w:pPr>
          </w:p>
        </w:tc>
      </w:tr>
      <w:tr w:rsidR="00AA2855" w:rsidRPr="00F233A6" w:rsidTr="007F6BD8">
        <w:trPr>
          <w:trHeight w:val="308"/>
        </w:trPr>
        <w:tc>
          <w:tcPr>
            <w:tcW w:w="774" w:type="dxa"/>
            <w:gridSpan w:val="2"/>
            <w:vMerge/>
            <w:hideMark/>
          </w:tcPr>
          <w:p w:rsidR="00AA2855" w:rsidRPr="00F233A6" w:rsidRDefault="00AA2855" w:rsidP="00F233A6">
            <w:pPr>
              <w:jc w:val="center"/>
              <w:rPr>
                <w:sz w:val="24"/>
                <w:szCs w:val="24"/>
              </w:rPr>
            </w:pPr>
          </w:p>
        </w:tc>
        <w:tc>
          <w:tcPr>
            <w:tcW w:w="2448" w:type="dxa"/>
            <w:gridSpan w:val="2"/>
            <w:vMerge/>
            <w:hideMark/>
          </w:tcPr>
          <w:p w:rsidR="00AA2855" w:rsidRPr="00F233A6" w:rsidRDefault="00AA2855" w:rsidP="00F233A6">
            <w:pPr>
              <w:jc w:val="both"/>
              <w:rPr>
                <w:sz w:val="24"/>
                <w:szCs w:val="24"/>
              </w:rPr>
            </w:pPr>
          </w:p>
        </w:tc>
        <w:tc>
          <w:tcPr>
            <w:tcW w:w="1238" w:type="dxa"/>
            <w:vMerge/>
            <w:hideMark/>
          </w:tcPr>
          <w:p w:rsidR="00AA2855" w:rsidRPr="00F233A6" w:rsidRDefault="00AA2855" w:rsidP="00F233A6">
            <w:pPr>
              <w:jc w:val="both"/>
              <w:rPr>
                <w:sz w:val="24"/>
                <w:szCs w:val="24"/>
              </w:rPr>
            </w:pPr>
          </w:p>
        </w:tc>
        <w:tc>
          <w:tcPr>
            <w:tcW w:w="1664" w:type="dxa"/>
            <w:gridSpan w:val="3"/>
            <w:hideMark/>
          </w:tcPr>
          <w:p w:rsidR="00AA2855" w:rsidRPr="00F233A6" w:rsidRDefault="00AA2855" w:rsidP="00F233A6">
            <w:pPr>
              <w:jc w:val="both"/>
              <w:rPr>
                <w:sz w:val="24"/>
                <w:szCs w:val="24"/>
              </w:rPr>
            </w:pPr>
            <w:r w:rsidRPr="00F233A6">
              <w:rPr>
                <w:sz w:val="24"/>
                <w:szCs w:val="24"/>
              </w:rPr>
              <w:t>бюджет ра</w:t>
            </w:r>
            <w:r w:rsidRPr="00F233A6">
              <w:rPr>
                <w:sz w:val="24"/>
                <w:szCs w:val="24"/>
              </w:rPr>
              <w:t>й</w:t>
            </w:r>
            <w:r w:rsidRPr="00F233A6">
              <w:rPr>
                <w:sz w:val="24"/>
                <w:szCs w:val="24"/>
              </w:rPr>
              <w:t>она</w:t>
            </w:r>
          </w:p>
        </w:tc>
        <w:tc>
          <w:tcPr>
            <w:tcW w:w="1276" w:type="dxa"/>
            <w:gridSpan w:val="2"/>
            <w:noWrap/>
            <w:hideMark/>
          </w:tcPr>
          <w:p w:rsidR="00AA2855" w:rsidRPr="00F233A6" w:rsidRDefault="00E74698" w:rsidP="00F233A6">
            <w:pPr>
              <w:jc w:val="center"/>
              <w:rPr>
                <w:sz w:val="24"/>
                <w:szCs w:val="24"/>
              </w:rPr>
            </w:pPr>
            <w:r>
              <w:rPr>
                <w:sz w:val="24"/>
                <w:szCs w:val="24"/>
              </w:rPr>
              <w:t>3</w:t>
            </w:r>
            <w:r w:rsidR="00AA2855" w:rsidRPr="00F233A6">
              <w:rPr>
                <w:sz w:val="24"/>
                <w:szCs w:val="24"/>
              </w:rPr>
              <w:t>11,8</w:t>
            </w:r>
          </w:p>
        </w:tc>
        <w:tc>
          <w:tcPr>
            <w:tcW w:w="1134" w:type="dxa"/>
            <w:gridSpan w:val="2"/>
            <w:noWrap/>
            <w:hideMark/>
          </w:tcPr>
          <w:p w:rsidR="00AA2855" w:rsidRPr="00F233A6" w:rsidRDefault="00AA2855" w:rsidP="00F233A6">
            <w:pPr>
              <w:jc w:val="center"/>
              <w:rPr>
                <w:sz w:val="24"/>
                <w:szCs w:val="24"/>
              </w:rPr>
            </w:pPr>
            <w:r w:rsidRPr="00F233A6">
              <w:rPr>
                <w:sz w:val="24"/>
                <w:szCs w:val="24"/>
              </w:rPr>
              <w:t>84,7</w:t>
            </w:r>
          </w:p>
        </w:tc>
        <w:tc>
          <w:tcPr>
            <w:tcW w:w="1207" w:type="dxa"/>
            <w:gridSpan w:val="3"/>
            <w:noWrap/>
            <w:hideMark/>
          </w:tcPr>
          <w:p w:rsidR="00AA2855" w:rsidRPr="00F233A6" w:rsidRDefault="00E74698" w:rsidP="00F233A6">
            <w:pPr>
              <w:jc w:val="center"/>
              <w:rPr>
                <w:sz w:val="24"/>
                <w:szCs w:val="24"/>
              </w:rPr>
            </w:pPr>
            <w:r>
              <w:rPr>
                <w:sz w:val="24"/>
                <w:szCs w:val="24"/>
              </w:rPr>
              <w:t>2</w:t>
            </w:r>
            <w:r w:rsidR="00AA2855" w:rsidRPr="00F233A6">
              <w:rPr>
                <w:sz w:val="24"/>
                <w:szCs w:val="24"/>
              </w:rPr>
              <w:t>27,1</w:t>
            </w:r>
          </w:p>
        </w:tc>
        <w:tc>
          <w:tcPr>
            <w:tcW w:w="1134" w:type="dxa"/>
            <w:gridSpan w:val="2"/>
            <w:noWrap/>
            <w:hideMark/>
          </w:tcPr>
          <w:p w:rsidR="00AA2855" w:rsidRPr="00F233A6" w:rsidRDefault="00AA2855" w:rsidP="00F233A6">
            <w:pPr>
              <w:jc w:val="center"/>
              <w:rPr>
                <w:sz w:val="24"/>
                <w:szCs w:val="24"/>
              </w:rPr>
            </w:pPr>
          </w:p>
        </w:tc>
        <w:tc>
          <w:tcPr>
            <w:tcW w:w="1276" w:type="dxa"/>
            <w:gridSpan w:val="2"/>
            <w:noWrap/>
            <w:hideMark/>
          </w:tcPr>
          <w:p w:rsidR="00AA2855" w:rsidRPr="00F233A6" w:rsidRDefault="00AA2855" w:rsidP="00F233A6">
            <w:pPr>
              <w:jc w:val="center"/>
              <w:rPr>
                <w:sz w:val="24"/>
                <w:szCs w:val="24"/>
              </w:rPr>
            </w:pPr>
          </w:p>
        </w:tc>
        <w:tc>
          <w:tcPr>
            <w:tcW w:w="1134" w:type="dxa"/>
            <w:noWrap/>
            <w:hideMark/>
          </w:tcPr>
          <w:p w:rsidR="00AA2855" w:rsidRPr="00F233A6" w:rsidRDefault="00AA2855" w:rsidP="00F233A6">
            <w:pPr>
              <w:jc w:val="center"/>
              <w:rPr>
                <w:sz w:val="24"/>
                <w:szCs w:val="24"/>
              </w:rPr>
            </w:pPr>
          </w:p>
        </w:tc>
        <w:tc>
          <w:tcPr>
            <w:tcW w:w="1140" w:type="dxa"/>
            <w:noWrap/>
            <w:hideMark/>
          </w:tcPr>
          <w:p w:rsidR="00AA2855" w:rsidRPr="00F233A6" w:rsidRDefault="00AA2855" w:rsidP="00F233A6">
            <w:pPr>
              <w:jc w:val="center"/>
              <w:rPr>
                <w:sz w:val="24"/>
                <w:szCs w:val="24"/>
              </w:rPr>
            </w:pPr>
          </w:p>
        </w:tc>
        <w:tc>
          <w:tcPr>
            <w:tcW w:w="992" w:type="dxa"/>
            <w:noWrap/>
            <w:hideMark/>
          </w:tcPr>
          <w:p w:rsidR="00AA2855" w:rsidRPr="00F233A6" w:rsidRDefault="00AA2855" w:rsidP="00F233A6">
            <w:pPr>
              <w:jc w:val="center"/>
              <w:rPr>
                <w:sz w:val="24"/>
                <w:szCs w:val="24"/>
              </w:rPr>
            </w:pPr>
          </w:p>
        </w:tc>
      </w:tr>
      <w:tr w:rsidR="00AA2855" w:rsidRPr="00F233A6" w:rsidTr="007F6BD8">
        <w:trPr>
          <w:trHeight w:val="559"/>
        </w:trPr>
        <w:tc>
          <w:tcPr>
            <w:tcW w:w="774" w:type="dxa"/>
            <w:gridSpan w:val="2"/>
            <w:vMerge/>
            <w:hideMark/>
          </w:tcPr>
          <w:p w:rsidR="00AA2855" w:rsidRPr="00F233A6" w:rsidRDefault="00AA2855" w:rsidP="00F233A6">
            <w:pPr>
              <w:jc w:val="center"/>
              <w:rPr>
                <w:sz w:val="24"/>
                <w:szCs w:val="24"/>
              </w:rPr>
            </w:pPr>
          </w:p>
        </w:tc>
        <w:tc>
          <w:tcPr>
            <w:tcW w:w="2448" w:type="dxa"/>
            <w:gridSpan w:val="2"/>
            <w:vMerge/>
            <w:hideMark/>
          </w:tcPr>
          <w:p w:rsidR="00AA2855" w:rsidRPr="00F233A6" w:rsidRDefault="00AA2855" w:rsidP="00F233A6">
            <w:pPr>
              <w:jc w:val="both"/>
              <w:rPr>
                <w:sz w:val="24"/>
                <w:szCs w:val="24"/>
              </w:rPr>
            </w:pPr>
          </w:p>
        </w:tc>
        <w:tc>
          <w:tcPr>
            <w:tcW w:w="1238" w:type="dxa"/>
            <w:vMerge/>
            <w:hideMark/>
          </w:tcPr>
          <w:p w:rsidR="00AA2855" w:rsidRPr="00F233A6" w:rsidRDefault="00AA2855" w:rsidP="00F233A6">
            <w:pPr>
              <w:jc w:val="both"/>
              <w:rPr>
                <w:sz w:val="24"/>
                <w:szCs w:val="24"/>
              </w:rPr>
            </w:pPr>
          </w:p>
        </w:tc>
        <w:tc>
          <w:tcPr>
            <w:tcW w:w="1664" w:type="dxa"/>
            <w:gridSpan w:val="3"/>
            <w:hideMark/>
          </w:tcPr>
          <w:p w:rsidR="00AA2855" w:rsidRPr="00F233A6" w:rsidRDefault="00AA2855" w:rsidP="00F233A6">
            <w:pPr>
              <w:jc w:val="both"/>
              <w:rPr>
                <w:sz w:val="24"/>
                <w:szCs w:val="24"/>
              </w:rPr>
            </w:pPr>
            <w:r w:rsidRPr="00F233A6">
              <w:rPr>
                <w:sz w:val="24"/>
                <w:szCs w:val="24"/>
              </w:rPr>
              <w:t>иные вн</w:t>
            </w:r>
            <w:r w:rsidRPr="00F233A6">
              <w:rPr>
                <w:sz w:val="24"/>
                <w:szCs w:val="24"/>
              </w:rPr>
              <w:t>е</w:t>
            </w:r>
            <w:r w:rsidRPr="00F233A6">
              <w:rPr>
                <w:sz w:val="24"/>
                <w:szCs w:val="24"/>
              </w:rPr>
              <w:t>бюджетные исто</w:t>
            </w:r>
            <w:r w:rsidRPr="00F233A6">
              <w:rPr>
                <w:sz w:val="24"/>
                <w:szCs w:val="24"/>
              </w:rPr>
              <w:t>ч</w:t>
            </w:r>
            <w:r w:rsidRPr="00F233A6">
              <w:rPr>
                <w:sz w:val="24"/>
                <w:szCs w:val="24"/>
              </w:rPr>
              <w:t>ники</w:t>
            </w:r>
          </w:p>
        </w:tc>
        <w:tc>
          <w:tcPr>
            <w:tcW w:w="1276" w:type="dxa"/>
            <w:gridSpan w:val="2"/>
            <w:noWrap/>
            <w:hideMark/>
          </w:tcPr>
          <w:p w:rsidR="00AA2855" w:rsidRPr="00F233A6" w:rsidRDefault="00AA2855" w:rsidP="00F233A6">
            <w:pPr>
              <w:jc w:val="center"/>
              <w:rPr>
                <w:sz w:val="24"/>
                <w:szCs w:val="24"/>
              </w:rPr>
            </w:pPr>
            <w:r w:rsidRPr="00F233A6">
              <w:rPr>
                <w:sz w:val="24"/>
                <w:szCs w:val="24"/>
              </w:rPr>
              <w:t>0,0</w:t>
            </w:r>
          </w:p>
        </w:tc>
        <w:tc>
          <w:tcPr>
            <w:tcW w:w="1134" w:type="dxa"/>
            <w:gridSpan w:val="2"/>
            <w:noWrap/>
            <w:hideMark/>
          </w:tcPr>
          <w:p w:rsidR="00AA2855" w:rsidRPr="00F233A6" w:rsidRDefault="00AA2855" w:rsidP="00F233A6">
            <w:pPr>
              <w:jc w:val="center"/>
              <w:rPr>
                <w:sz w:val="24"/>
                <w:szCs w:val="24"/>
              </w:rPr>
            </w:pPr>
          </w:p>
        </w:tc>
        <w:tc>
          <w:tcPr>
            <w:tcW w:w="1207" w:type="dxa"/>
            <w:gridSpan w:val="3"/>
            <w:noWrap/>
            <w:hideMark/>
          </w:tcPr>
          <w:p w:rsidR="00AA2855" w:rsidRPr="00F233A6" w:rsidRDefault="00AA2855" w:rsidP="00F233A6">
            <w:pPr>
              <w:jc w:val="center"/>
              <w:rPr>
                <w:sz w:val="24"/>
                <w:szCs w:val="24"/>
              </w:rPr>
            </w:pPr>
          </w:p>
        </w:tc>
        <w:tc>
          <w:tcPr>
            <w:tcW w:w="1134" w:type="dxa"/>
            <w:gridSpan w:val="2"/>
            <w:noWrap/>
            <w:hideMark/>
          </w:tcPr>
          <w:p w:rsidR="00AA2855" w:rsidRPr="00F233A6" w:rsidRDefault="00AA2855" w:rsidP="00F233A6">
            <w:pPr>
              <w:jc w:val="center"/>
              <w:rPr>
                <w:sz w:val="24"/>
                <w:szCs w:val="24"/>
              </w:rPr>
            </w:pPr>
          </w:p>
        </w:tc>
        <w:tc>
          <w:tcPr>
            <w:tcW w:w="1276" w:type="dxa"/>
            <w:gridSpan w:val="2"/>
            <w:noWrap/>
            <w:hideMark/>
          </w:tcPr>
          <w:p w:rsidR="00AA2855" w:rsidRPr="00F233A6" w:rsidRDefault="00AA2855" w:rsidP="00F233A6">
            <w:pPr>
              <w:jc w:val="center"/>
              <w:rPr>
                <w:sz w:val="24"/>
                <w:szCs w:val="24"/>
              </w:rPr>
            </w:pPr>
          </w:p>
        </w:tc>
        <w:tc>
          <w:tcPr>
            <w:tcW w:w="1134" w:type="dxa"/>
            <w:noWrap/>
            <w:hideMark/>
          </w:tcPr>
          <w:p w:rsidR="00AA2855" w:rsidRPr="00F233A6" w:rsidRDefault="00AA2855" w:rsidP="00F233A6">
            <w:pPr>
              <w:jc w:val="center"/>
              <w:rPr>
                <w:sz w:val="24"/>
                <w:szCs w:val="24"/>
              </w:rPr>
            </w:pPr>
          </w:p>
        </w:tc>
        <w:tc>
          <w:tcPr>
            <w:tcW w:w="1140" w:type="dxa"/>
            <w:noWrap/>
            <w:hideMark/>
          </w:tcPr>
          <w:p w:rsidR="00AA2855" w:rsidRPr="00F233A6" w:rsidRDefault="00AA2855" w:rsidP="00F233A6">
            <w:pPr>
              <w:jc w:val="center"/>
              <w:rPr>
                <w:sz w:val="24"/>
                <w:szCs w:val="24"/>
              </w:rPr>
            </w:pPr>
          </w:p>
        </w:tc>
        <w:tc>
          <w:tcPr>
            <w:tcW w:w="992" w:type="dxa"/>
            <w:noWrap/>
            <w:hideMark/>
          </w:tcPr>
          <w:p w:rsidR="00AA2855" w:rsidRPr="00F233A6" w:rsidRDefault="00AA2855" w:rsidP="00F233A6">
            <w:pPr>
              <w:jc w:val="center"/>
              <w:rPr>
                <w:sz w:val="24"/>
                <w:szCs w:val="24"/>
              </w:rPr>
            </w:pPr>
          </w:p>
        </w:tc>
      </w:tr>
      <w:tr w:rsidR="00AA2855" w:rsidRPr="00F233A6" w:rsidTr="007F6BD8">
        <w:trPr>
          <w:trHeight w:val="288"/>
        </w:trPr>
        <w:tc>
          <w:tcPr>
            <w:tcW w:w="774" w:type="dxa"/>
            <w:gridSpan w:val="2"/>
            <w:vMerge w:val="restart"/>
            <w:hideMark/>
          </w:tcPr>
          <w:p w:rsidR="00AA2855" w:rsidRPr="00F233A6" w:rsidRDefault="00AA2855" w:rsidP="00F233A6">
            <w:pPr>
              <w:jc w:val="center"/>
              <w:rPr>
                <w:sz w:val="24"/>
                <w:szCs w:val="24"/>
              </w:rPr>
            </w:pPr>
            <w:r w:rsidRPr="00F233A6">
              <w:rPr>
                <w:sz w:val="24"/>
                <w:szCs w:val="24"/>
              </w:rPr>
              <w:t>1.7.9.</w:t>
            </w:r>
          </w:p>
        </w:tc>
        <w:tc>
          <w:tcPr>
            <w:tcW w:w="2448" w:type="dxa"/>
            <w:gridSpan w:val="2"/>
            <w:vMerge w:val="restart"/>
            <w:hideMark/>
          </w:tcPr>
          <w:p w:rsidR="00AA2855" w:rsidRPr="00F233A6" w:rsidRDefault="00AA2855" w:rsidP="00F233A6">
            <w:pPr>
              <w:jc w:val="both"/>
              <w:rPr>
                <w:sz w:val="24"/>
                <w:szCs w:val="24"/>
              </w:rPr>
            </w:pPr>
            <w:r w:rsidRPr="00F233A6">
              <w:rPr>
                <w:sz w:val="24"/>
                <w:szCs w:val="24"/>
              </w:rPr>
              <w:t>Установка спорти</w:t>
            </w:r>
            <w:r w:rsidRPr="00F233A6">
              <w:rPr>
                <w:sz w:val="24"/>
                <w:szCs w:val="24"/>
              </w:rPr>
              <w:t>в</w:t>
            </w:r>
            <w:r w:rsidRPr="00F233A6">
              <w:rPr>
                <w:sz w:val="24"/>
                <w:szCs w:val="24"/>
              </w:rPr>
              <w:t xml:space="preserve">ного оборудования </w:t>
            </w:r>
            <w:r w:rsidR="007F6BD8">
              <w:rPr>
                <w:sz w:val="24"/>
                <w:szCs w:val="24"/>
              </w:rPr>
              <w:t xml:space="preserve">           </w:t>
            </w:r>
            <w:r w:rsidRPr="00F233A6">
              <w:rPr>
                <w:sz w:val="24"/>
                <w:szCs w:val="24"/>
              </w:rPr>
              <w:t xml:space="preserve">в пгт. Излучинске, </w:t>
            </w:r>
            <w:r w:rsidRPr="00F233A6">
              <w:rPr>
                <w:sz w:val="24"/>
                <w:szCs w:val="24"/>
              </w:rPr>
              <w:lastRenderedPageBreak/>
              <w:t xml:space="preserve">пгт. Новоаганске, </w:t>
            </w:r>
            <w:r w:rsidR="007F6BD8">
              <w:rPr>
                <w:sz w:val="24"/>
                <w:szCs w:val="24"/>
              </w:rPr>
              <w:t xml:space="preserve">             </w:t>
            </w:r>
            <w:r w:rsidRPr="00F233A6">
              <w:rPr>
                <w:sz w:val="24"/>
                <w:szCs w:val="24"/>
              </w:rPr>
              <w:t>с. Ларьяк</w:t>
            </w:r>
          </w:p>
        </w:tc>
        <w:tc>
          <w:tcPr>
            <w:tcW w:w="1238" w:type="dxa"/>
            <w:vMerge/>
            <w:hideMark/>
          </w:tcPr>
          <w:p w:rsidR="00AA2855" w:rsidRPr="00F233A6" w:rsidRDefault="00AA2855" w:rsidP="00F233A6">
            <w:pPr>
              <w:jc w:val="both"/>
              <w:rPr>
                <w:sz w:val="24"/>
                <w:szCs w:val="24"/>
              </w:rPr>
            </w:pPr>
          </w:p>
        </w:tc>
        <w:tc>
          <w:tcPr>
            <w:tcW w:w="1664" w:type="dxa"/>
            <w:gridSpan w:val="3"/>
            <w:hideMark/>
          </w:tcPr>
          <w:p w:rsidR="00AA2855" w:rsidRPr="00F233A6" w:rsidRDefault="00AA2855" w:rsidP="00F233A6">
            <w:pPr>
              <w:jc w:val="both"/>
              <w:rPr>
                <w:sz w:val="24"/>
                <w:szCs w:val="24"/>
              </w:rPr>
            </w:pPr>
            <w:r w:rsidRPr="00F233A6">
              <w:rPr>
                <w:sz w:val="24"/>
                <w:szCs w:val="24"/>
              </w:rPr>
              <w:t>всего</w:t>
            </w:r>
          </w:p>
        </w:tc>
        <w:tc>
          <w:tcPr>
            <w:tcW w:w="1276" w:type="dxa"/>
            <w:gridSpan w:val="2"/>
            <w:noWrap/>
            <w:hideMark/>
          </w:tcPr>
          <w:p w:rsidR="00AA2855" w:rsidRPr="00F233A6" w:rsidRDefault="00AA2855" w:rsidP="00F233A6">
            <w:pPr>
              <w:jc w:val="center"/>
              <w:rPr>
                <w:sz w:val="24"/>
                <w:szCs w:val="24"/>
              </w:rPr>
            </w:pPr>
            <w:r w:rsidRPr="00F233A6">
              <w:rPr>
                <w:sz w:val="24"/>
                <w:szCs w:val="24"/>
              </w:rPr>
              <w:t>744,8</w:t>
            </w:r>
          </w:p>
        </w:tc>
        <w:tc>
          <w:tcPr>
            <w:tcW w:w="1134" w:type="dxa"/>
            <w:gridSpan w:val="2"/>
            <w:noWrap/>
            <w:hideMark/>
          </w:tcPr>
          <w:p w:rsidR="00AA2855" w:rsidRPr="00F233A6" w:rsidRDefault="00AA2855" w:rsidP="00F233A6">
            <w:pPr>
              <w:jc w:val="center"/>
              <w:rPr>
                <w:sz w:val="24"/>
                <w:szCs w:val="24"/>
              </w:rPr>
            </w:pPr>
            <w:r w:rsidRPr="00F233A6">
              <w:rPr>
                <w:sz w:val="24"/>
                <w:szCs w:val="24"/>
              </w:rPr>
              <w:t>525,9</w:t>
            </w:r>
          </w:p>
        </w:tc>
        <w:tc>
          <w:tcPr>
            <w:tcW w:w="1207" w:type="dxa"/>
            <w:gridSpan w:val="3"/>
            <w:noWrap/>
            <w:hideMark/>
          </w:tcPr>
          <w:p w:rsidR="00AA2855" w:rsidRPr="00F233A6" w:rsidRDefault="00AA2855" w:rsidP="00F233A6">
            <w:pPr>
              <w:jc w:val="center"/>
              <w:rPr>
                <w:sz w:val="24"/>
                <w:szCs w:val="24"/>
              </w:rPr>
            </w:pPr>
            <w:r w:rsidRPr="00F233A6">
              <w:rPr>
                <w:sz w:val="24"/>
                <w:szCs w:val="24"/>
              </w:rPr>
              <w:t>218,9</w:t>
            </w:r>
          </w:p>
        </w:tc>
        <w:tc>
          <w:tcPr>
            <w:tcW w:w="1134" w:type="dxa"/>
            <w:gridSpan w:val="2"/>
            <w:noWrap/>
            <w:hideMark/>
          </w:tcPr>
          <w:p w:rsidR="00AA2855" w:rsidRPr="00F233A6" w:rsidRDefault="00AA2855" w:rsidP="00F233A6">
            <w:pPr>
              <w:jc w:val="center"/>
              <w:rPr>
                <w:sz w:val="24"/>
                <w:szCs w:val="24"/>
              </w:rPr>
            </w:pPr>
            <w:r w:rsidRPr="00F233A6">
              <w:rPr>
                <w:sz w:val="24"/>
                <w:szCs w:val="24"/>
              </w:rPr>
              <w:t>0,0</w:t>
            </w:r>
          </w:p>
        </w:tc>
        <w:tc>
          <w:tcPr>
            <w:tcW w:w="1276" w:type="dxa"/>
            <w:gridSpan w:val="2"/>
            <w:noWrap/>
            <w:hideMark/>
          </w:tcPr>
          <w:p w:rsidR="00AA2855" w:rsidRPr="00F233A6" w:rsidRDefault="00AA2855" w:rsidP="00F233A6">
            <w:pPr>
              <w:jc w:val="center"/>
              <w:rPr>
                <w:sz w:val="24"/>
                <w:szCs w:val="24"/>
              </w:rPr>
            </w:pPr>
            <w:r w:rsidRPr="00F233A6">
              <w:rPr>
                <w:sz w:val="24"/>
                <w:szCs w:val="24"/>
              </w:rPr>
              <w:t>0,0</w:t>
            </w:r>
          </w:p>
        </w:tc>
        <w:tc>
          <w:tcPr>
            <w:tcW w:w="1134" w:type="dxa"/>
            <w:noWrap/>
            <w:hideMark/>
          </w:tcPr>
          <w:p w:rsidR="00AA2855" w:rsidRPr="00F233A6" w:rsidRDefault="00AA2855" w:rsidP="00F233A6">
            <w:pPr>
              <w:jc w:val="center"/>
              <w:rPr>
                <w:sz w:val="24"/>
                <w:szCs w:val="24"/>
              </w:rPr>
            </w:pPr>
            <w:r w:rsidRPr="00F233A6">
              <w:rPr>
                <w:sz w:val="24"/>
                <w:szCs w:val="24"/>
              </w:rPr>
              <w:t>0,0</w:t>
            </w:r>
          </w:p>
        </w:tc>
        <w:tc>
          <w:tcPr>
            <w:tcW w:w="1140" w:type="dxa"/>
            <w:noWrap/>
            <w:hideMark/>
          </w:tcPr>
          <w:p w:rsidR="00AA2855" w:rsidRPr="00F233A6" w:rsidRDefault="00AA2855" w:rsidP="00F233A6">
            <w:pPr>
              <w:jc w:val="center"/>
              <w:rPr>
                <w:sz w:val="24"/>
                <w:szCs w:val="24"/>
              </w:rPr>
            </w:pPr>
            <w:r w:rsidRPr="00F233A6">
              <w:rPr>
                <w:sz w:val="24"/>
                <w:szCs w:val="24"/>
              </w:rPr>
              <w:t>0,0</w:t>
            </w:r>
          </w:p>
        </w:tc>
        <w:tc>
          <w:tcPr>
            <w:tcW w:w="992" w:type="dxa"/>
            <w:noWrap/>
            <w:hideMark/>
          </w:tcPr>
          <w:p w:rsidR="00AA2855" w:rsidRPr="00F233A6" w:rsidRDefault="00AA2855" w:rsidP="00F233A6">
            <w:pPr>
              <w:jc w:val="center"/>
              <w:rPr>
                <w:sz w:val="24"/>
                <w:szCs w:val="24"/>
              </w:rPr>
            </w:pPr>
            <w:r w:rsidRPr="00F233A6">
              <w:rPr>
                <w:sz w:val="24"/>
                <w:szCs w:val="24"/>
              </w:rPr>
              <w:t>0,0</w:t>
            </w:r>
          </w:p>
        </w:tc>
      </w:tr>
      <w:tr w:rsidR="00AA2855" w:rsidRPr="00F233A6" w:rsidTr="007F6BD8">
        <w:trPr>
          <w:trHeight w:val="559"/>
        </w:trPr>
        <w:tc>
          <w:tcPr>
            <w:tcW w:w="774" w:type="dxa"/>
            <w:gridSpan w:val="2"/>
            <w:vMerge/>
            <w:hideMark/>
          </w:tcPr>
          <w:p w:rsidR="00AA2855" w:rsidRPr="00F233A6" w:rsidRDefault="00AA2855" w:rsidP="00F233A6">
            <w:pPr>
              <w:jc w:val="center"/>
              <w:rPr>
                <w:sz w:val="24"/>
                <w:szCs w:val="24"/>
              </w:rPr>
            </w:pPr>
          </w:p>
        </w:tc>
        <w:tc>
          <w:tcPr>
            <w:tcW w:w="2448" w:type="dxa"/>
            <w:gridSpan w:val="2"/>
            <w:vMerge/>
            <w:hideMark/>
          </w:tcPr>
          <w:p w:rsidR="00AA2855" w:rsidRPr="00F233A6" w:rsidRDefault="00AA2855" w:rsidP="00F233A6">
            <w:pPr>
              <w:jc w:val="both"/>
              <w:rPr>
                <w:sz w:val="24"/>
                <w:szCs w:val="24"/>
              </w:rPr>
            </w:pPr>
          </w:p>
        </w:tc>
        <w:tc>
          <w:tcPr>
            <w:tcW w:w="1238" w:type="dxa"/>
            <w:vMerge/>
            <w:hideMark/>
          </w:tcPr>
          <w:p w:rsidR="00AA2855" w:rsidRPr="00F233A6" w:rsidRDefault="00AA2855" w:rsidP="00F233A6">
            <w:pPr>
              <w:jc w:val="both"/>
              <w:rPr>
                <w:sz w:val="24"/>
                <w:szCs w:val="24"/>
              </w:rPr>
            </w:pPr>
          </w:p>
        </w:tc>
        <w:tc>
          <w:tcPr>
            <w:tcW w:w="1664" w:type="dxa"/>
            <w:gridSpan w:val="3"/>
            <w:hideMark/>
          </w:tcPr>
          <w:p w:rsidR="00AA2855" w:rsidRPr="00F233A6" w:rsidRDefault="00AA2855" w:rsidP="00F233A6">
            <w:pPr>
              <w:jc w:val="both"/>
              <w:rPr>
                <w:sz w:val="24"/>
                <w:szCs w:val="24"/>
              </w:rPr>
            </w:pPr>
            <w:r w:rsidRPr="00F233A6">
              <w:rPr>
                <w:sz w:val="24"/>
                <w:szCs w:val="24"/>
              </w:rPr>
              <w:t>бюджет авт</w:t>
            </w:r>
            <w:r w:rsidRPr="00F233A6">
              <w:rPr>
                <w:sz w:val="24"/>
                <w:szCs w:val="24"/>
              </w:rPr>
              <w:t>о</w:t>
            </w:r>
            <w:r w:rsidRPr="00F233A6">
              <w:rPr>
                <w:sz w:val="24"/>
                <w:szCs w:val="24"/>
              </w:rPr>
              <w:t>номного о</w:t>
            </w:r>
            <w:r w:rsidRPr="00F233A6">
              <w:rPr>
                <w:sz w:val="24"/>
                <w:szCs w:val="24"/>
              </w:rPr>
              <w:t>к</w:t>
            </w:r>
            <w:r w:rsidRPr="00F233A6">
              <w:rPr>
                <w:sz w:val="24"/>
                <w:szCs w:val="24"/>
              </w:rPr>
              <w:lastRenderedPageBreak/>
              <w:t>руга</w:t>
            </w:r>
          </w:p>
        </w:tc>
        <w:tc>
          <w:tcPr>
            <w:tcW w:w="1276" w:type="dxa"/>
            <w:gridSpan w:val="2"/>
            <w:noWrap/>
            <w:hideMark/>
          </w:tcPr>
          <w:p w:rsidR="00AA2855" w:rsidRPr="00F233A6" w:rsidRDefault="00AA2855" w:rsidP="00F233A6">
            <w:pPr>
              <w:jc w:val="center"/>
              <w:rPr>
                <w:sz w:val="24"/>
                <w:szCs w:val="24"/>
              </w:rPr>
            </w:pPr>
            <w:r w:rsidRPr="00F233A6">
              <w:rPr>
                <w:sz w:val="24"/>
                <w:szCs w:val="24"/>
              </w:rPr>
              <w:lastRenderedPageBreak/>
              <w:t>0,0</w:t>
            </w:r>
          </w:p>
        </w:tc>
        <w:tc>
          <w:tcPr>
            <w:tcW w:w="1134" w:type="dxa"/>
            <w:gridSpan w:val="2"/>
            <w:noWrap/>
            <w:hideMark/>
          </w:tcPr>
          <w:p w:rsidR="00AA2855" w:rsidRPr="00F233A6" w:rsidRDefault="00AA2855" w:rsidP="00F233A6">
            <w:pPr>
              <w:jc w:val="center"/>
              <w:rPr>
                <w:sz w:val="24"/>
                <w:szCs w:val="24"/>
              </w:rPr>
            </w:pPr>
          </w:p>
        </w:tc>
        <w:tc>
          <w:tcPr>
            <w:tcW w:w="1207" w:type="dxa"/>
            <w:gridSpan w:val="3"/>
            <w:noWrap/>
            <w:hideMark/>
          </w:tcPr>
          <w:p w:rsidR="00AA2855" w:rsidRPr="00F233A6" w:rsidRDefault="00AA2855" w:rsidP="00F233A6">
            <w:pPr>
              <w:jc w:val="center"/>
              <w:rPr>
                <w:sz w:val="24"/>
                <w:szCs w:val="24"/>
              </w:rPr>
            </w:pPr>
          </w:p>
        </w:tc>
        <w:tc>
          <w:tcPr>
            <w:tcW w:w="1134" w:type="dxa"/>
            <w:gridSpan w:val="2"/>
            <w:noWrap/>
            <w:hideMark/>
          </w:tcPr>
          <w:p w:rsidR="00AA2855" w:rsidRPr="00F233A6" w:rsidRDefault="00AA2855" w:rsidP="00F233A6">
            <w:pPr>
              <w:jc w:val="center"/>
              <w:rPr>
                <w:sz w:val="24"/>
                <w:szCs w:val="24"/>
              </w:rPr>
            </w:pPr>
          </w:p>
        </w:tc>
        <w:tc>
          <w:tcPr>
            <w:tcW w:w="1276" w:type="dxa"/>
            <w:gridSpan w:val="2"/>
            <w:noWrap/>
            <w:hideMark/>
          </w:tcPr>
          <w:p w:rsidR="00AA2855" w:rsidRPr="00F233A6" w:rsidRDefault="00AA2855" w:rsidP="00F233A6">
            <w:pPr>
              <w:jc w:val="center"/>
              <w:rPr>
                <w:sz w:val="24"/>
                <w:szCs w:val="24"/>
              </w:rPr>
            </w:pPr>
          </w:p>
        </w:tc>
        <w:tc>
          <w:tcPr>
            <w:tcW w:w="1134" w:type="dxa"/>
            <w:noWrap/>
            <w:hideMark/>
          </w:tcPr>
          <w:p w:rsidR="00AA2855" w:rsidRPr="00F233A6" w:rsidRDefault="00AA2855" w:rsidP="00F233A6">
            <w:pPr>
              <w:jc w:val="center"/>
              <w:rPr>
                <w:sz w:val="24"/>
                <w:szCs w:val="24"/>
              </w:rPr>
            </w:pPr>
          </w:p>
        </w:tc>
        <w:tc>
          <w:tcPr>
            <w:tcW w:w="1140" w:type="dxa"/>
            <w:noWrap/>
            <w:hideMark/>
          </w:tcPr>
          <w:p w:rsidR="00AA2855" w:rsidRPr="00F233A6" w:rsidRDefault="00AA2855" w:rsidP="00F233A6">
            <w:pPr>
              <w:jc w:val="center"/>
              <w:rPr>
                <w:sz w:val="24"/>
                <w:szCs w:val="24"/>
              </w:rPr>
            </w:pPr>
          </w:p>
        </w:tc>
        <w:tc>
          <w:tcPr>
            <w:tcW w:w="992" w:type="dxa"/>
            <w:noWrap/>
            <w:hideMark/>
          </w:tcPr>
          <w:p w:rsidR="00AA2855" w:rsidRPr="00F233A6" w:rsidRDefault="00AA2855" w:rsidP="00F233A6">
            <w:pPr>
              <w:jc w:val="center"/>
              <w:rPr>
                <w:sz w:val="24"/>
                <w:szCs w:val="24"/>
              </w:rPr>
            </w:pPr>
          </w:p>
        </w:tc>
      </w:tr>
      <w:tr w:rsidR="00AA2855" w:rsidRPr="00F233A6" w:rsidTr="007F6BD8">
        <w:trPr>
          <w:trHeight w:val="354"/>
        </w:trPr>
        <w:tc>
          <w:tcPr>
            <w:tcW w:w="774" w:type="dxa"/>
            <w:gridSpan w:val="2"/>
            <w:vMerge/>
            <w:hideMark/>
          </w:tcPr>
          <w:p w:rsidR="00AA2855" w:rsidRPr="00F233A6" w:rsidRDefault="00AA2855" w:rsidP="00F233A6">
            <w:pPr>
              <w:jc w:val="center"/>
              <w:rPr>
                <w:sz w:val="24"/>
                <w:szCs w:val="24"/>
              </w:rPr>
            </w:pPr>
          </w:p>
        </w:tc>
        <w:tc>
          <w:tcPr>
            <w:tcW w:w="2448" w:type="dxa"/>
            <w:gridSpan w:val="2"/>
            <w:vMerge/>
            <w:hideMark/>
          </w:tcPr>
          <w:p w:rsidR="00AA2855" w:rsidRPr="00F233A6" w:rsidRDefault="00AA2855" w:rsidP="00F233A6">
            <w:pPr>
              <w:jc w:val="both"/>
              <w:rPr>
                <w:sz w:val="24"/>
                <w:szCs w:val="24"/>
              </w:rPr>
            </w:pPr>
          </w:p>
        </w:tc>
        <w:tc>
          <w:tcPr>
            <w:tcW w:w="1238" w:type="dxa"/>
            <w:vMerge/>
            <w:hideMark/>
          </w:tcPr>
          <w:p w:rsidR="00AA2855" w:rsidRPr="00F233A6" w:rsidRDefault="00AA2855" w:rsidP="00F233A6">
            <w:pPr>
              <w:jc w:val="both"/>
              <w:rPr>
                <w:sz w:val="24"/>
                <w:szCs w:val="24"/>
              </w:rPr>
            </w:pPr>
          </w:p>
        </w:tc>
        <w:tc>
          <w:tcPr>
            <w:tcW w:w="1664" w:type="dxa"/>
            <w:gridSpan w:val="3"/>
            <w:hideMark/>
          </w:tcPr>
          <w:p w:rsidR="00AA2855" w:rsidRPr="00F233A6" w:rsidRDefault="00AA2855" w:rsidP="00F233A6">
            <w:pPr>
              <w:jc w:val="both"/>
              <w:rPr>
                <w:sz w:val="24"/>
                <w:szCs w:val="24"/>
              </w:rPr>
            </w:pPr>
            <w:r w:rsidRPr="00F233A6">
              <w:rPr>
                <w:sz w:val="24"/>
                <w:szCs w:val="24"/>
              </w:rPr>
              <w:t>бюджет ра</w:t>
            </w:r>
            <w:r w:rsidRPr="00F233A6">
              <w:rPr>
                <w:sz w:val="24"/>
                <w:szCs w:val="24"/>
              </w:rPr>
              <w:t>й</w:t>
            </w:r>
            <w:r w:rsidRPr="00F233A6">
              <w:rPr>
                <w:sz w:val="24"/>
                <w:szCs w:val="24"/>
              </w:rPr>
              <w:t>она</w:t>
            </w:r>
          </w:p>
        </w:tc>
        <w:tc>
          <w:tcPr>
            <w:tcW w:w="1276" w:type="dxa"/>
            <w:gridSpan w:val="2"/>
            <w:noWrap/>
            <w:hideMark/>
          </w:tcPr>
          <w:p w:rsidR="00AA2855" w:rsidRPr="00F233A6" w:rsidRDefault="00AA2855" w:rsidP="00F233A6">
            <w:pPr>
              <w:jc w:val="center"/>
              <w:rPr>
                <w:sz w:val="24"/>
                <w:szCs w:val="24"/>
              </w:rPr>
            </w:pPr>
            <w:r w:rsidRPr="00F233A6">
              <w:rPr>
                <w:sz w:val="24"/>
                <w:szCs w:val="24"/>
              </w:rPr>
              <w:t>744,8</w:t>
            </w:r>
          </w:p>
        </w:tc>
        <w:tc>
          <w:tcPr>
            <w:tcW w:w="1134" w:type="dxa"/>
            <w:gridSpan w:val="2"/>
            <w:noWrap/>
            <w:hideMark/>
          </w:tcPr>
          <w:p w:rsidR="00AA2855" w:rsidRPr="00F233A6" w:rsidRDefault="00AA2855" w:rsidP="00F233A6">
            <w:pPr>
              <w:jc w:val="center"/>
              <w:rPr>
                <w:sz w:val="24"/>
                <w:szCs w:val="24"/>
              </w:rPr>
            </w:pPr>
            <w:r w:rsidRPr="00F233A6">
              <w:rPr>
                <w:sz w:val="24"/>
                <w:szCs w:val="24"/>
              </w:rPr>
              <w:t>525,9</w:t>
            </w:r>
          </w:p>
        </w:tc>
        <w:tc>
          <w:tcPr>
            <w:tcW w:w="1207" w:type="dxa"/>
            <w:gridSpan w:val="3"/>
            <w:noWrap/>
            <w:hideMark/>
          </w:tcPr>
          <w:p w:rsidR="00AA2855" w:rsidRPr="00F233A6" w:rsidRDefault="00AA2855" w:rsidP="00F233A6">
            <w:pPr>
              <w:jc w:val="center"/>
              <w:rPr>
                <w:sz w:val="24"/>
                <w:szCs w:val="24"/>
              </w:rPr>
            </w:pPr>
            <w:r w:rsidRPr="00F233A6">
              <w:rPr>
                <w:sz w:val="24"/>
                <w:szCs w:val="24"/>
              </w:rPr>
              <w:t>218,9</w:t>
            </w:r>
          </w:p>
        </w:tc>
        <w:tc>
          <w:tcPr>
            <w:tcW w:w="1134" w:type="dxa"/>
            <w:gridSpan w:val="2"/>
            <w:noWrap/>
            <w:hideMark/>
          </w:tcPr>
          <w:p w:rsidR="00AA2855" w:rsidRPr="00F233A6" w:rsidRDefault="00AA2855" w:rsidP="00F233A6">
            <w:pPr>
              <w:jc w:val="center"/>
              <w:rPr>
                <w:sz w:val="24"/>
                <w:szCs w:val="24"/>
              </w:rPr>
            </w:pPr>
          </w:p>
        </w:tc>
        <w:tc>
          <w:tcPr>
            <w:tcW w:w="1276" w:type="dxa"/>
            <w:gridSpan w:val="2"/>
            <w:noWrap/>
            <w:hideMark/>
          </w:tcPr>
          <w:p w:rsidR="00AA2855" w:rsidRPr="00F233A6" w:rsidRDefault="00AA2855" w:rsidP="00F233A6">
            <w:pPr>
              <w:jc w:val="center"/>
              <w:rPr>
                <w:sz w:val="24"/>
                <w:szCs w:val="24"/>
              </w:rPr>
            </w:pPr>
          </w:p>
        </w:tc>
        <w:tc>
          <w:tcPr>
            <w:tcW w:w="1134" w:type="dxa"/>
            <w:noWrap/>
            <w:hideMark/>
          </w:tcPr>
          <w:p w:rsidR="00AA2855" w:rsidRPr="00F233A6" w:rsidRDefault="00AA2855" w:rsidP="00F233A6">
            <w:pPr>
              <w:jc w:val="center"/>
              <w:rPr>
                <w:sz w:val="24"/>
                <w:szCs w:val="24"/>
              </w:rPr>
            </w:pPr>
          </w:p>
        </w:tc>
        <w:tc>
          <w:tcPr>
            <w:tcW w:w="1140" w:type="dxa"/>
            <w:noWrap/>
            <w:hideMark/>
          </w:tcPr>
          <w:p w:rsidR="00AA2855" w:rsidRPr="00F233A6" w:rsidRDefault="00AA2855" w:rsidP="00F233A6">
            <w:pPr>
              <w:jc w:val="center"/>
              <w:rPr>
                <w:sz w:val="24"/>
                <w:szCs w:val="24"/>
              </w:rPr>
            </w:pPr>
          </w:p>
        </w:tc>
        <w:tc>
          <w:tcPr>
            <w:tcW w:w="992" w:type="dxa"/>
            <w:noWrap/>
            <w:hideMark/>
          </w:tcPr>
          <w:p w:rsidR="00AA2855" w:rsidRPr="00F233A6" w:rsidRDefault="00AA2855" w:rsidP="00F233A6">
            <w:pPr>
              <w:jc w:val="center"/>
              <w:rPr>
                <w:sz w:val="24"/>
                <w:szCs w:val="24"/>
              </w:rPr>
            </w:pPr>
          </w:p>
        </w:tc>
      </w:tr>
      <w:tr w:rsidR="00AA2855" w:rsidRPr="00F233A6" w:rsidTr="007F6BD8">
        <w:trPr>
          <w:trHeight w:val="559"/>
        </w:trPr>
        <w:tc>
          <w:tcPr>
            <w:tcW w:w="774" w:type="dxa"/>
            <w:gridSpan w:val="2"/>
            <w:vMerge/>
            <w:hideMark/>
          </w:tcPr>
          <w:p w:rsidR="00AA2855" w:rsidRPr="00F233A6" w:rsidRDefault="00AA2855" w:rsidP="00F233A6">
            <w:pPr>
              <w:jc w:val="center"/>
              <w:rPr>
                <w:sz w:val="24"/>
                <w:szCs w:val="24"/>
              </w:rPr>
            </w:pPr>
          </w:p>
        </w:tc>
        <w:tc>
          <w:tcPr>
            <w:tcW w:w="2448" w:type="dxa"/>
            <w:gridSpan w:val="2"/>
            <w:vMerge/>
            <w:hideMark/>
          </w:tcPr>
          <w:p w:rsidR="00AA2855" w:rsidRPr="00F233A6" w:rsidRDefault="00AA2855" w:rsidP="00887B5F">
            <w:pPr>
              <w:rPr>
                <w:sz w:val="24"/>
                <w:szCs w:val="24"/>
              </w:rPr>
            </w:pPr>
          </w:p>
        </w:tc>
        <w:tc>
          <w:tcPr>
            <w:tcW w:w="1238" w:type="dxa"/>
            <w:vMerge/>
            <w:hideMark/>
          </w:tcPr>
          <w:p w:rsidR="00AA2855" w:rsidRPr="00F233A6" w:rsidRDefault="00AA2855" w:rsidP="00887B5F">
            <w:pPr>
              <w:rPr>
                <w:sz w:val="24"/>
                <w:szCs w:val="24"/>
              </w:rPr>
            </w:pPr>
          </w:p>
        </w:tc>
        <w:tc>
          <w:tcPr>
            <w:tcW w:w="1664" w:type="dxa"/>
            <w:gridSpan w:val="3"/>
            <w:hideMark/>
          </w:tcPr>
          <w:p w:rsidR="00AA2855" w:rsidRPr="00F233A6" w:rsidRDefault="00AA2855" w:rsidP="00F233A6">
            <w:pPr>
              <w:jc w:val="both"/>
              <w:rPr>
                <w:sz w:val="24"/>
                <w:szCs w:val="24"/>
              </w:rPr>
            </w:pPr>
            <w:r w:rsidRPr="00F233A6">
              <w:rPr>
                <w:sz w:val="24"/>
                <w:szCs w:val="24"/>
              </w:rPr>
              <w:t>иные вн</w:t>
            </w:r>
            <w:r w:rsidRPr="00F233A6">
              <w:rPr>
                <w:sz w:val="24"/>
                <w:szCs w:val="24"/>
              </w:rPr>
              <w:t>е</w:t>
            </w:r>
            <w:r w:rsidRPr="00F233A6">
              <w:rPr>
                <w:sz w:val="24"/>
                <w:szCs w:val="24"/>
              </w:rPr>
              <w:t>бюджетные исто</w:t>
            </w:r>
            <w:r w:rsidRPr="00F233A6">
              <w:rPr>
                <w:sz w:val="24"/>
                <w:szCs w:val="24"/>
              </w:rPr>
              <w:t>ч</w:t>
            </w:r>
            <w:r w:rsidRPr="00F233A6">
              <w:rPr>
                <w:sz w:val="24"/>
                <w:szCs w:val="24"/>
              </w:rPr>
              <w:t>ники</w:t>
            </w:r>
          </w:p>
        </w:tc>
        <w:tc>
          <w:tcPr>
            <w:tcW w:w="1276" w:type="dxa"/>
            <w:gridSpan w:val="2"/>
            <w:noWrap/>
            <w:hideMark/>
          </w:tcPr>
          <w:p w:rsidR="00AA2855" w:rsidRPr="00F233A6" w:rsidRDefault="00AA2855" w:rsidP="00F233A6">
            <w:pPr>
              <w:jc w:val="center"/>
              <w:rPr>
                <w:sz w:val="24"/>
                <w:szCs w:val="24"/>
              </w:rPr>
            </w:pPr>
            <w:r w:rsidRPr="00F233A6">
              <w:rPr>
                <w:sz w:val="24"/>
                <w:szCs w:val="24"/>
              </w:rPr>
              <w:t>0,0</w:t>
            </w:r>
          </w:p>
        </w:tc>
        <w:tc>
          <w:tcPr>
            <w:tcW w:w="1134" w:type="dxa"/>
            <w:gridSpan w:val="2"/>
            <w:noWrap/>
            <w:hideMark/>
          </w:tcPr>
          <w:p w:rsidR="00AA2855" w:rsidRPr="00F233A6" w:rsidRDefault="00AA2855" w:rsidP="00F233A6">
            <w:pPr>
              <w:jc w:val="center"/>
              <w:rPr>
                <w:sz w:val="24"/>
                <w:szCs w:val="24"/>
              </w:rPr>
            </w:pPr>
          </w:p>
        </w:tc>
        <w:tc>
          <w:tcPr>
            <w:tcW w:w="1207" w:type="dxa"/>
            <w:gridSpan w:val="3"/>
            <w:noWrap/>
            <w:hideMark/>
          </w:tcPr>
          <w:p w:rsidR="00AA2855" w:rsidRPr="00F233A6" w:rsidRDefault="00AA2855" w:rsidP="00F233A6">
            <w:pPr>
              <w:jc w:val="center"/>
              <w:rPr>
                <w:sz w:val="24"/>
                <w:szCs w:val="24"/>
              </w:rPr>
            </w:pPr>
          </w:p>
        </w:tc>
        <w:tc>
          <w:tcPr>
            <w:tcW w:w="1134" w:type="dxa"/>
            <w:gridSpan w:val="2"/>
            <w:noWrap/>
            <w:hideMark/>
          </w:tcPr>
          <w:p w:rsidR="00AA2855" w:rsidRPr="00F233A6" w:rsidRDefault="00AA2855" w:rsidP="00F233A6">
            <w:pPr>
              <w:jc w:val="center"/>
              <w:rPr>
                <w:sz w:val="24"/>
                <w:szCs w:val="24"/>
              </w:rPr>
            </w:pPr>
          </w:p>
        </w:tc>
        <w:tc>
          <w:tcPr>
            <w:tcW w:w="1276" w:type="dxa"/>
            <w:gridSpan w:val="2"/>
            <w:noWrap/>
            <w:hideMark/>
          </w:tcPr>
          <w:p w:rsidR="00AA2855" w:rsidRPr="00F233A6" w:rsidRDefault="00AA2855" w:rsidP="00F233A6">
            <w:pPr>
              <w:jc w:val="center"/>
              <w:rPr>
                <w:sz w:val="24"/>
                <w:szCs w:val="24"/>
              </w:rPr>
            </w:pPr>
          </w:p>
        </w:tc>
        <w:tc>
          <w:tcPr>
            <w:tcW w:w="1134" w:type="dxa"/>
            <w:noWrap/>
            <w:hideMark/>
          </w:tcPr>
          <w:p w:rsidR="00AA2855" w:rsidRPr="00F233A6" w:rsidRDefault="00AA2855" w:rsidP="00F233A6">
            <w:pPr>
              <w:jc w:val="center"/>
              <w:rPr>
                <w:sz w:val="24"/>
                <w:szCs w:val="24"/>
              </w:rPr>
            </w:pPr>
          </w:p>
        </w:tc>
        <w:tc>
          <w:tcPr>
            <w:tcW w:w="1140" w:type="dxa"/>
            <w:noWrap/>
            <w:hideMark/>
          </w:tcPr>
          <w:p w:rsidR="00AA2855" w:rsidRPr="00F233A6" w:rsidRDefault="00AA2855" w:rsidP="00F233A6">
            <w:pPr>
              <w:jc w:val="center"/>
              <w:rPr>
                <w:sz w:val="24"/>
                <w:szCs w:val="24"/>
              </w:rPr>
            </w:pPr>
          </w:p>
        </w:tc>
        <w:tc>
          <w:tcPr>
            <w:tcW w:w="992" w:type="dxa"/>
            <w:noWrap/>
            <w:hideMark/>
          </w:tcPr>
          <w:p w:rsidR="00AA2855" w:rsidRPr="00F233A6" w:rsidRDefault="00AA2855" w:rsidP="00F233A6">
            <w:pPr>
              <w:jc w:val="center"/>
              <w:rPr>
                <w:sz w:val="24"/>
                <w:szCs w:val="24"/>
              </w:rPr>
            </w:pPr>
          </w:p>
        </w:tc>
      </w:tr>
      <w:tr w:rsidR="00AA2855" w:rsidRPr="00F233A6" w:rsidTr="007F6BD8">
        <w:trPr>
          <w:trHeight w:val="356"/>
        </w:trPr>
        <w:tc>
          <w:tcPr>
            <w:tcW w:w="774" w:type="dxa"/>
            <w:gridSpan w:val="2"/>
            <w:vMerge w:val="restart"/>
            <w:hideMark/>
          </w:tcPr>
          <w:p w:rsidR="00AA2855" w:rsidRPr="00F233A6" w:rsidRDefault="00AA2855" w:rsidP="00F233A6">
            <w:pPr>
              <w:jc w:val="center"/>
              <w:rPr>
                <w:sz w:val="24"/>
                <w:szCs w:val="24"/>
              </w:rPr>
            </w:pPr>
            <w:r w:rsidRPr="00F233A6">
              <w:rPr>
                <w:sz w:val="24"/>
                <w:szCs w:val="24"/>
              </w:rPr>
              <w:t>1.8.</w:t>
            </w:r>
          </w:p>
        </w:tc>
        <w:tc>
          <w:tcPr>
            <w:tcW w:w="2448" w:type="dxa"/>
            <w:gridSpan w:val="2"/>
            <w:vMerge w:val="restart"/>
            <w:hideMark/>
          </w:tcPr>
          <w:p w:rsidR="00AA2855" w:rsidRPr="00F233A6" w:rsidRDefault="00AA2855" w:rsidP="007F6BD8">
            <w:pPr>
              <w:jc w:val="both"/>
              <w:rPr>
                <w:sz w:val="24"/>
                <w:szCs w:val="24"/>
              </w:rPr>
            </w:pPr>
            <w:r w:rsidRPr="00F233A6">
              <w:rPr>
                <w:sz w:val="24"/>
                <w:szCs w:val="24"/>
              </w:rPr>
              <w:t>Ремонт козырька крыльца центральн</w:t>
            </w:r>
            <w:r w:rsidRPr="00F233A6">
              <w:rPr>
                <w:sz w:val="24"/>
                <w:szCs w:val="24"/>
              </w:rPr>
              <w:t>о</w:t>
            </w:r>
            <w:r w:rsidRPr="00F233A6">
              <w:rPr>
                <w:sz w:val="24"/>
                <w:szCs w:val="24"/>
              </w:rPr>
              <w:t>го входа в</w:t>
            </w:r>
            <w:r w:rsidR="00DD43A0">
              <w:rPr>
                <w:sz w:val="24"/>
                <w:szCs w:val="24"/>
              </w:rPr>
              <w:t>о</w:t>
            </w:r>
            <w:r w:rsidRPr="00F233A6">
              <w:rPr>
                <w:sz w:val="24"/>
                <w:szCs w:val="24"/>
              </w:rPr>
              <w:t xml:space="preserve"> </w:t>
            </w:r>
            <w:r w:rsidR="007F6BD8">
              <w:rPr>
                <w:sz w:val="24"/>
                <w:szCs w:val="24"/>
              </w:rPr>
              <w:t>Д</w:t>
            </w:r>
            <w:r w:rsidRPr="00F233A6">
              <w:rPr>
                <w:sz w:val="24"/>
                <w:szCs w:val="24"/>
              </w:rPr>
              <w:t>ворце спорта «Югра» м</w:t>
            </w:r>
            <w:r w:rsidRPr="00F233A6">
              <w:rPr>
                <w:sz w:val="24"/>
                <w:szCs w:val="24"/>
              </w:rPr>
              <w:t>у</w:t>
            </w:r>
            <w:r w:rsidRPr="00F233A6">
              <w:rPr>
                <w:sz w:val="24"/>
                <w:szCs w:val="24"/>
              </w:rPr>
              <w:t>ниципального авт</w:t>
            </w:r>
            <w:r w:rsidRPr="00F233A6">
              <w:rPr>
                <w:sz w:val="24"/>
                <w:szCs w:val="24"/>
              </w:rPr>
              <w:t>о</w:t>
            </w:r>
            <w:r w:rsidRPr="00F233A6">
              <w:rPr>
                <w:sz w:val="24"/>
                <w:szCs w:val="24"/>
              </w:rPr>
              <w:t>номного образов</w:t>
            </w:r>
            <w:r w:rsidRPr="00F233A6">
              <w:rPr>
                <w:sz w:val="24"/>
                <w:szCs w:val="24"/>
              </w:rPr>
              <w:t>а</w:t>
            </w:r>
            <w:r w:rsidRPr="00F233A6">
              <w:rPr>
                <w:sz w:val="24"/>
                <w:szCs w:val="24"/>
              </w:rPr>
              <w:t>тельного учреждения дополнительного о</w:t>
            </w:r>
            <w:r w:rsidRPr="00F233A6">
              <w:rPr>
                <w:sz w:val="24"/>
                <w:szCs w:val="24"/>
              </w:rPr>
              <w:t>б</w:t>
            </w:r>
            <w:r w:rsidRPr="00F233A6">
              <w:rPr>
                <w:sz w:val="24"/>
                <w:szCs w:val="24"/>
              </w:rPr>
              <w:t>разования детей «Специализирова</w:t>
            </w:r>
            <w:r w:rsidRPr="00F233A6">
              <w:rPr>
                <w:sz w:val="24"/>
                <w:szCs w:val="24"/>
              </w:rPr>
              <w:t>н</w:t>
            </w:r>
            <w:r w:rsidRPr="00F233A6">
              <w:rPr>
                <w:sz w:val="24"/>
                <w:szCs w:val="24"/>
              </w:rPr>
              <w:t>ная детско-юношеская спорти</w:t>
            </w:r>
            <w:r w:rsidRPr="00F233A6">
              <w:rPr>
                <w:sz w:val="24"/>
                <w:szCs w:val="24"/>
              </w:rPr>
              <w:t>в</w:t>
            </w:r>
            <w:r w:rsidRPr="00F233A6">
              <w:rPr>
                <w:sz w:val="24"/>
                <w:szCs w:val="24"/>
              </w:rPr>
              <w:t>ная школа олимпи</w:t>
            </w:r>
            <w:r w:rsidRPr="00F233A6">
              <w:rPr>
                <w:sz w:val="24"/>
                <w:szCs w:val="24"/>
              </w:rPr>
              <w:t>й</w:t>
            </w:r>
            <w:r w:rsidRPr="00F233A6">
              <w:rPr>
                <w:sz w:val="24"/>
                <w:szCs w:val="24"/>
              </w:rPr>
              <w:t>ского резерва Ни</w:t>
            </w:r>
            <w:r w:rsidRPr="00F233A6">
              <w:rPr>
                <w:sz w:val="24"/>
                <w:szCs w:val="24"/>
              </w:rPr>
              <w:t>ж</w:t>
            </w:r>
            <w:r w:rsidRPr="00F233A6">
              <w:rPr>
                <w:sz w:val="24"/>
                <w:szCs w:val="24"/>
              </w:rPr>
              <w:t>невартовского ра</w:t>
            </w:r>
            <w:r w:rsidRPr="00F233A6">
              <w:rPr>
                <w:sz w:val="24"/>
                <w:szCs w:val="24"/>
              </w:rPr>
              <w:t>й</w:t>
            </w:r>
            <w:r w:rsidRPr="00F233A6">
              <w:rPr>
                <w:sz w:val="24"/>
                <w:szCs w:val="24"/>
              </w:rPr>
              <w:t>она»</w:t>
            </w:r>
          </w:p>
        </w:tc>
        <w:tc>
          <w:tcPr>
            <w:tcW w:w="1238" w:type="dxa"/>
            <w:vMerge/>
            <w:hideMark/>
          </w:tcPr>
          <w:p w:rsidR="00AA2855" w:rsidRPr="00F233A6" w:rsidRDefault="00AA2855" w:rsidP="00887B5F">
            <w:pPr>
              <w:rPr>
                <w:sz w:val="24"/>
                <w:szCs w:val="24"/>
              </w:rPr>
            </w:pPr>
          </w:p>
        </w:tc>
        <w:tc>
          <w:tcPr>
            <w:tcW w:w="1664" w:type="dxa"/>
            <w:gridSpan w:val="3"/>
            <w:hideMark/>
          </w:tcPr>
          <w:p w:rsidR="00AA2855" w:rsidRPr="00F233A6" w:rsidRDefault="00AA2855" w:rsidP="00F233A6">
            <w:pPr>
              <w:jc w:val="both"/>
              <w:rPr>
                <w:sz w:val="24"/>
                <w:szCs w:val="24"/>
              </w:rPr>
            </w:pPr>
            <w:r w:rsidRPr="00F233A6">
              <w:rPr>
                <w:sz w:val="24"/>
                <w:szCs w:val="24"/>
              </w:rPr>
              <w:t>всего</w:t>
            </w:r>
          </w:p>
        </w:tc>
        <w:tc>
          <w:tcPr>
            <w:tcW w:w="1276" w:type="dxa"/>
            <w:gridSpan w:val="2"/>
            <w:noWrap/>
            <w:hideMark/>
          </w:tcPr>
          <w:p w:rsidR="00AA2855" w:rsidRPr="00F233A6" w:rsidRDefault="00AA2855" w:rsidP="00F233A6">
            <w:pPr>
              <w:jc w:val="center"/>
              <w:rPr>
                <w:sz w:val="24"/>
                <w:szCs w:val="24"/>
              </w:rPr>
            </w:pPr>
            <w:r w:rsidRPr="00F233A6">
              <w:rPr>
                <w:sz w:val="24"/>
                <w:szCs w:val="24"/>
              </w:rPr>
              <w:t>93,3</w:t>
            </w:r>
          </w:p>
        </w:tc>
        <w:tc>
          <w:tcPr>
            <w:tcW w:w="1134" w:type="dxa"/>
            <w:gridSpan w:val="2"/>
            <w:noWrap/>
            <w:hideMark/>
          </w:tcPr>
          <w:p w:rsidR="00AA2855" w:rsidRPr="00F233A6" w:rsidRDefault="00AA2855" w:rsidP="00F233A6">
            <w:pPr>
              <w:jc w:val="center"/>
              <w:rPr>
                <w:sz w:val="24"/>
                <w:szCs w:val="24"/>
              </w:rPr>
            </w:pPr>
            <w:r w:rsidRPr="00F233A6">
              <w:rPr>
                <w:sz w:val="24"/>
                <w:szCs w:val="24"/>
              </w:rPr>
              <w:t>93,3</w:t>
            </w:r>
          </w:p>
        </w:tc>
        <w:tc>
          <w:tcPr>
            <w:tcW w:w="1207" w:type="dxa"/>
            <w:gridSpan w:val="3"/>
            <w:noWrap/>
            <w:hideMark/>
          </w:tcPr>
          <w:p w:rsidR="00AA2855" w:rsidRPr="00F233A6" w:rsidRDefault="00AA2855" w:rsidP="00F233A6">
            <w:pPr>
              <w:jc w:val="center"/>
              <w:rPr>
                <w:sz w:val="24"/>
                <w:szCs w:val="24"/>
              </w:rPr>
            </w:pPr>
            <w:r w:rsidRPr="00F233A6">
              <w:rPr>
                <w:sz w:val="24"/>
                <w:szCs w:val="24"/>
              </w:rPr>
              <w:t>0,0</w:t>
            </w:r>
          </w:p>
        </w:tc>
        <w:tc>
          <w:tcPr>
            <w:tcW w:w="1134" w:type="dxa"/>
            <w:gridSpan w:val="2"/>
            <w:noWrap/>
            <w:hideMark/>
          </w:tcPr>
          <w:p w:rsidR="00AA2855" w:rsidRPr="00F233A6" w:rsidRDefault="00AA2855" w:rsidP="00F233A6">
            <w:pPr>
              <w:jc w:val="center"/>
              <w:rPr>
                <w:sz w:val="24"/>
                <w:szCs w:val="24"/>
              </w:rPr>
            </w:pPr>
            <w:r w:rsidRPr="00F233A6">
              <w:rPr>
                <w:sz w:val="24"/>
                <w:szCs w:val="24"/>
              </w:rPr>
              <w:t>0,0</w:t>
            </w:r>
          </w:p>
        </w:tc>
        <w:tc>
          <w:tcPr>
            <w:tcW w:w="1276" w:type="dxa"/>
            <w:gridSpan w:val="2"/>
            <w:noWrap/>
            <w:hideMark/>
          </w:tcPr>
          <w:p w:rsidR="00AA2855" w:rsidRPr="00F233A6" w:rsidRDefault="00AA2855" w:rsidP="00F233A6">
            <w:pPr>
              <w:jc w:val="center"/>
              <w:rPr>
                <w:sz w:val="24"/>
                <w:szCs w:val="24"/>
              </w:rPr>
            </w:pPr>
            <w:r w:rsidRPr="00F233A6">
              <w:rPr>
                <w:sz w:val="24"/>
                <w:szCs w:val="24"/>
              </w:rPr>
              <w:t>0,0</w:t>
            </w:r>
          </w:p>
        </w:tc>
        <w:tc>
          <w:tcPr>
            <w:tcW w:w="1134" w:type="dxa"/>
            <w:noWrap/>
            <w:hideMark/>
          </w:tcPr>
          <w:p w:rsidR="00AA2855" w:rsidRPr="00F233A6" w:rsidRDefault="00AA2855" w:rsidP="00F233A6">
            <w:pPr>
              <w:jc w:val="center"/>
              <w:rPr>
                <w:sz w:val="24"/>
                <w:szCs w:val="24"/>
              </w:rPr>
            </w:pPr>
            <w:r w:rsidRPr="00F233A6">
              <w:rPr>
                <w:sz w:val="24"/>
                <w:szCs w:val="24"/>
              </w:rPr>
              <w:t>0,0</w:t>
            </w:r>
          </w:p>
        </w:tc>
        <w:tc>
          <w:tcPr>
            <w:tcW w:w="1140" w:type="dxa"/>
            <w:noWrap/>
            <w:hideMark/>
          </w:tcPr>
          <w:p w:rsidR="00AA2855" w:rsidRPr="00F233A6" w:rsidRDefault="00AA2855" w:rsidP="00F233A6">
            <w:pPr>
              <w:jc w:val="center"/>
              <w:rPr>
                <w:sz w:val="24"/>
                <w:szCs w:val="24"/>
              </w:rPr>
            </w:pPr>
            <w:r w:rsidRPr="00F233A6">
              <w:rPr>
                <w:sz w:val="24"/>
                <w:szCs w:val="24"/>
              </w:rPr>
              <w:t>0,0</w:t>
            </w:r>
          </w:p>
        </w:tc>
        <w:tc>
          <w:tcPr>
            <w:tcW w:w="992" w:type="dxa"/>
            <w:noWrap/>
            <w:hideMark/>
          </w:tcPr>
          <w:p w:rsidR="00AA2855" w:rsidRPr="00F233A6" w:rsidRDefault="00AA2855" w:rsidP="00F233A6">
            <w:pPr>
              <w:jc w:val="center"/>
              <w:rPr>
                <w:sz w:val="24"/>
                <w:szCs w:val="24"/>
              </w:rPr>
            </w:pPr>
            <w:r w:rsidRPr="00F233A6">
              <w:rPr>
                <w:sz w:val="24"/>
                <w:szCs w:val="24"/>
              </w:rPr>
              <w:t>0,0</w:t>
            </w:r>
          </w:p>
        </w:tc>
      </w:tr>
      <w:tr w:rsidR="00AA2855" w:rsidRPr="00F233A6" w:rsidTr="007F6BD8">
        <w:trPr>
          <w:trHeight w:val="906"/>
        </w:trPr>
        <w:tc>
          <w:tcPr>
            <w:tcW w:w="774" w:type="dxa"/>
            <w:gridSpan w:val="2"/>
            <w:vMerge/>
            <w:hideMark/>
          </w:tcPr>
          <w:p w:rsidR="00AA2855" w:rsidRPr="00F233A6" w:rsidRDefault="00AA2855" w:rsidP="00887B5F">
            <w:pPr>
              <w:rPr>
                <w:sz w:val="24"/>
                <w:szCs w:val="24"/>
              </w:rPr>
            </w:pPr>
          </w:p>
        </w:tc>
        <w:tc>
          <w:tcPr>
            <w:tcW w:w="2448" w:type="dxa"/>
            <w:gridSpan w:val="2"/>
            <w:vMerge/>
            <w:hideMark/>
          </w:tcPr>
          <w:p w:rsidR="00AA2855" w:rsidRPr="00F233A6" w:rsidRDefault="00AA2855" w:rsidP="00887B5F">
            <w:pPr>
              <w:rPr>
                <w:sz w:val="24"/>
                <w:szCs w:val="24"/>
              </w:rPr>
            </w:pPr>
          </w:p>
        </w:tc>
        <w:tc>
          <w:tcPr>
            <w:tcW w:w="1238" w:type="dxa"/>
            <w:vMerge/>
            <w:hideMark/>
          </w:tcPr>
          <w:p w:rsidR="00AA2855" w:rsidRPr="00F233A6" w:rsidRDefault="00AA2855" w:rsidP="00887B5F">
            <w:pPr>
              <w:rPr>
                <w:sz w:val="24"/>
                <w:szCs w:val="24"/>
              </w:rPr>
            </w:pPr>
          </w:p>
        </w:tc>
        <w:tc>
          <w:tcPr>
            <w:tcW w:w="1664" w:type="dxa"/>
            <w:gridSpan w:val="3"/>
            <w:hideMark/>
          </w:tcPr>
          <w:p w:rsidR="00AA2855" w:rsidRPr="00F233A6" w:rsidRDefault="00AA2855" w:rsidP="00F233A6">
            <w:pPr>
              <w:jc w:val="both"/>
              <w:rPr>
                <w:sz w:val="24"/>
                <w:szCs w:val="24"/>
              </w:rPr>
            </w:pPr>
            <w:r w:rsidRPr="00F233A6">
              <w:rPr>
                <w:sz w:val="24"/>
                <w:szCs w:val="24"/>
              </w:rPr>
              <w:t>бюджет авт</w:t>
            </w:r>
            <w:r w:rsidRPr="00F233A6">
              <w:rPr>
                <w:sz w:val="24"/>
                <w:szCs w:val="24"/>
              </w:rPr>
              <w:t>о</w:t>
            </w:r>
            <w:r w:rsidRPr="00F233A6">
              <w:rPr>
                <w:sz w:val="24"/>
                <w:szCs w:val="24"/>
              </w:rPr>
              <w:t>номного о</w:t>
            </w:r>
            <w:r w:rsidRPr="00F233A6">
              <w:rPr>
                <w:sz w:val="24"/>
                <w:szCs w:val="24"/>
              </w:rPr>
              <w:t>к</w:t>
            </w:r>
            <w:r w:rsidRPr="00F233A6">
              <w:rPr>
                <w:sz w:val="24"/>
                <w:szCs w:val="24"/>
              </w:rPr>
              <w:t>руга</w:t>
            </w:r>
          </w:p>
        </w:tc>
        <w:tc>
          <w:tcPr>
            <w:tcW w:w="1276" w:type="dxa"/>
            <w:gridSpan w:val="2"/>
            <w:noWrap/>
            <w:hideMark/>
          </w:tcPr>
          <w:p w:rsidR="00AA2855" w:rsidRPr="00F233A6" w:rsidRDefault="00AA2855" w:rsidP="00F233A6">
            <w:pPr>
              <w:jc w:val="center"/>
              <w:rPr>
                <w:sz w:val="24"/>
                <w:szCs w:val="24"/>
              </w:rPr>
            </w:pPr>
            <w:r w:rsidRPr="00F233A6">
              <w:rPr>
                <w:sz w:val="24"/>
                <w:szCs w:val="24"/>
              </w:rPr>
              <w:t>0,0</w:t>
            </w:r>
          </w:p>
        </w:tc>
        <w:tc>
          <w:tcPr>
            <w:tcW w:w="1134" w:type="dxa"/>
            <w:gridSpan w:val="2"/>
            <w:noWrap/>
            <w:hideMark/>
          </w:tcPr>
          <w:p w:rsidR="00AA2855" w:rsidRPr="00F233A6" w:rsidRDefault="00AA2855" w:rsidP="00F233A6">
            <w:pPr>
              <w:jc w:val="center"/>
              <w:rPr>
                <w:sz w:val="24"/>
                <w:szCs w:val="24"/>
              </w:rPr>
            </w:pPr>
          </w:p>
        </w:tc>
        <w:tc>
          <w:tcPr>
            <w:tcW w:w="1207" w:type="dxa"/>
            <w:gridSpan w:val="3"/>
            <w:noWrap/>
            <w:hideMark/>
          </w:tcPr>
          <w:p w:rsidR="00AA2855" w:rsidRPr="00F233A6" w:rsidRDefault="00AA2855" w:rsidP="00F233A6">
            <w:pPr>
              <w:jc w:val="center"/>
              <w:rPr>
                <w:sz w:val="24"/>
                <w:szCs w:val="24"/>
              </w:rPr>
            </w:pPr>
          </w:p>
        </w:tc>
        <w:tc>
          <w:tcPr>
            <w:tcW w:w="1134" w:type="dxa"/>
            <w:gridSpan w:val="2"/>
            <w:noWrap/>
            <w:hideMark/>
          </w:tcPr>
          <w:p w:rsidR="00AA2855" w:rsidRPr="00F233A6" w:rsidRDefault="00AA2855" w:rsidP="00F233A6">
            <w:pPr>
              <w:jc w:val="center"/>
              <w:rPr>
                <w:sz w:val="24"/>
                <w:szCs w:val="24"/>
              </w:rPr>
            </w:pPr>
          </w:p>
        </w:tc>
        <w:tc>
          <w:tcPr>
            <w:tcW w:w="1276" w:type="dxa"/>
            <w:gridSpan w:val="2"/>
            <w:noWrap/>
            <w:hideMark/>
          </w:tcPr>
          <w:p w:rsidR="00AA2855" w:rsidRPr="00F233A6" w:rsidRDefault="00AA2855" w:rsidP="00F233A6">
            <w:pPr>
              <w:jc w:val="center"/>
              <w:rPr>
                <w:sz w:val="24"/>
                <w:szCs w:val="24"/>
              </w:rPr>
            </w:pPr>
          </w:p>
        </w:tc>
        <w:tc>
          <w:tcPr>
            <w:tcW w:w="1134" w:type="dxa"/>
            <w:noWrap/>
            <w:hideMark/>
          </w:tcPr>
          <w:p w:rsidR="00AA2855" w:rsidRPr="00F233A6" w:rsidRDefault="00AA2855" w:rsidP="00F233A6">
            <w:pPr>
              <w:jc w:val="center"/>
              <w:rPr>
                <w:sz w:val="24"/>
                <w:szCs w:val="24"/>
              </w:rPr>
            </w:pPr>
          </w:p>
        </w:tc>
        <w:tc>
          <w:tcPr>
            <w:tcW w:w="1140" w:type="dxa"/>
            <w:noWrap/>
            <w:hideMark/>
          </w:tcPr>
          <w:p w:rsidR="00AA2855" w:rsidRPr="00F233A6" w:rsidRDefault="00AA2855" w:rsidP="00F233A6">
            <w:pPr>
              <w:jc w:val="center"/>
              <w:rPr>
                <w:sz w:val="24"/>
                <w:szCs w:val="24"/>
              </w:rPr>
            </w:pPr>
          </w:p>
        </w:tc>
        <w:tc>
          <w:tcPr>
            <w:tcW w:w="992" w:type="dxa"/>
            <w:noWrap/>
            <w:hideMark/>
          </w:tcPr>
          <w:p w:rsidR="00AA2855" w:rsidRPr="00F233A6" w:rsidRDefault="00AA2855" w:rsidP="00F233A6">
            <w:pPr>
              <w:jc w:val="center"/>
              <w:rPr>
                <w:sz w:val="24"/>
                <w:szCs w:val="24"/>
              </w:rPr>
            </w:pPr>
          </w:p>
        </w:tc>
      </w:tr>
      <w:tr w:rsidR="00AA2855" w:rsidRPr="00F233A6" w:rsidTr="007F6BD8">
        <w:trPr>
          <w:trHeight w:val="906"/>
        </w:trPr>
        <w:tc>
          <w:tcPr>
            <w:tcW w:w="774" w:type="dxa"/>
            <w:gridSpan w:val="2"/>
            <w:vMerge/>
            <w:hideMark/>
          </w:tcPr>
          <w:p w:rsidR="00AA2855" w:rsidRPr="00F233A6" w:rsidRDefault="00AA2855" w:rsidP="00887B5F">
            <w:pPr>
              <w:rPr>
                <w:sz w:val="24"/>
                <w:szCs w:val="24"/>
              </w:rPr>
            </w:pPr>
          </w:p>
        </w:tc>
        <w:tc>
          <w:tcPr>
            <w:tcW w:w="2448" w:type="dxa"/>
            <w:gridSpan w:val="2"/>
            <w:vMerge/>
            <w:hideMark/>
          </w:tcPr>
          <w:p w:rsidR="00AA2855" w:rsidRPr="00F233A6" w:rsidRDefault="00AA2855" w:rsidP="00887B5F">
            <w:pPr>
              <w:rPr>
                <w:sz w:val="24"/>
                <w:szCs w:val="24"/>
              </w:rPr>
            </w:pPr>
          </w:p>
        </w:tc>
        <w:tc>
          <w:tcPr>
            <w:tcW w:w="1238" w:type="dxa"/>
            <w:vMerge/>
            <w:hideMark/>
          </w:tcPr>
          <w:p w:rsidR="00AA2855" w:rsidRPr="00F233A6" w:rsidRDefault="00AA2855" w:rsidP="00887B5F">
            <w:pPr>
              <w:rPr>
                <w:sz w:val="24"/>
                <w:szCs w:val="24"/>
              </w:rPr>
            </w:pPr>
          </w:p>
        </w:tc>
        <w:tc>
          <w:tcPr>
            <w:tcW w:w="1664" w:type="dxa"/>
            <w:gridSpan w:val="3"/>
            <w:hideMark/>
          </w:tcPr>
          <w:p w:rsidR="00AA2855" w:rsidRPr="00F233A6" w:rsidRDefault="00AA2855" w:rsidP="00F233A6">
            <w:pPr>
              <w:jc w:val="both"/>
              <w:rPr>
                <w:sz w:val="24"/>
                <w:szCs w:val="24"/>
              </w:rPr>
            </w:pPr>
            <w:r w:rsidRPr="00F233A6">
              <w:rPr>
                <w:sz w:val="24"/>
                <w:szCs w:val="24"/>
              </w:rPr>
              <w:t>бюджет ра</w:t>
            </w:r>
            <w:r w:rsidRPr="00F233A6">
              <w:rPr>
                <w:sz w:val="24"/>
                <w:szCs w:val="24"/>
              </w:rPr>
              <w:t>й</w:t>
            </w:r>
            <w:r w:rsidRPr="00F233A6">
              <w:rPr>
                <w:sz w:val="24"/>
                <w:szCs w:val="24"/>
              </w:rPr>
              <w:t>она</w:t>
            </w:r>
          </w:p>
        </w:tc>
        <w:tc>
          <w:tcPr>
            <w:tcW w:w="1276" w:type="dxa"/>
            <w:gridSpan w:val="2"/>
            <w:noWrap/>
            <w:hideMark/>
          </w:tcPr>
          <w:p w:rsidR="00AA2855" w:rsidRPr="00F233A6" w:rsidRDefault="00AA2855" w:rsidP="00F233A6">
            <w:pPr>
              <w:jc w:val="center"/>
              <w:rPr>
                <w:sz w:val="24"/>
                <w:szCs w:val="24"/>
              </w:rPr>
            </w:pPr>
            <w:r w:rsidRPr="00F233A6">
              <w:rPr>
                <w:sz w:val="24"/>
                <w:szCs w:val="24"/>
              </w:rPr>
              <w:t>93,3</w:t>
            </w:r>
          </w:p>
        </w:tc>
        <w:tc>
          <w:tcPr>
            <w:tcW w:w="1134" w:type="dxa"/>
            <w:gridSpan w:val="2"/>
            <w:noWrap/>
            <w:hideMark/>
          </w:tcPr>
          <w:p w:rsidR="00AA2855" w:rsidRPr="00F233A6" w:rsidRDefault="00AA2855" w:rsidP="00F233A6">
            <w:pPr>
              <w:jc w:val="center"/>
              <w:rPr>
                <w:sz w:val="24"/>
                <w:szCs w:val="24"/>
              </w:rPr>
            </w:pPr>
            <w:r w:rsidRPr="00F233A6">
              <w:rPr>
                <w:sz w:val="24"/>
                <w:szCs w:val="24"/>
              </w:rPr>
              <w:t>93,3</w:t>
            </w:r>
          </w:p>
        </w:tc>
        <w:tc>
          <w:tcPr>
            <w:tcW w:w="1207" w:type="dxa"/>
            <w:gridSpan w:val="3"/>
            <w:noWrap/>
            <w:hideMark/>
          </w:tcPr>
          <w:p w:rsidR="00AA2855" w:rsidRPr="00F233A6" w:rsidRDefault="00AA2855" w:rsidP="00F233A6">
            <w:pPr>
              <w:jc w:val="center"/>
              <w:rPr>
                <w:sz w:val="24"/>
                <w:szCs w:val="24"/>
              </w:rPr>
            </w:pPr>
          </w:p>
        </w:tc>
        <w:tc>
          <w:tcPr>
            <w:tcW w:w="1134" w:type="dxa"/>
            <w:gridSpan w:val="2"/>
            <w:noWrap/>
            <w:hideMark/>
          </w:tcPr>
          <w:p w:rsidR="00AA2855" w:rsidRPr="00F233A6" w:rsidRDefault="00AA2855" w:rsidP="00F233A6">
            <w:pPr>
              <w:jc w:val="center"/>
              <w:rPr>
                <w:sz w:val="24"/>
                <w:szCs w:val="24"/>
              </w:rPr>
            </w:pPr>
          </w:p>
        </w:tc>
        <w:tc>
          <w:tcPr>
            <w:tcW w:w="1276" w:type="dxa"/>
            <w:gridSpan w:val="2"/>
            <w:noWrap/>
            <w:hideMark/>
          </w:tcPr>
          <w:p w:rsidR="00AA2855" w:rsidRPr="00F233A6" w:rsidRDefault="00AA2855" w:rsidP="00F233A6">
            <w:pPr>
              <w:jc w:val="center"/>
              <w:rPr>
                <w:sz w:val="24"/>
                <w:szCs w:val="24"/>
              </w:rPr>
            </w:pPr>
          </w:p>
        </w:tc>
        <w:tc>
          <w:tcPr>
            <w:tcW w:w="1134" w:type="dxa"/>
            <w:noWrap/>
            <w:hideMark/>
          </w:tcPr>
          <w:p w:rsidR="00AA2855" w:rsidRPr="00F233A6" w:rsidRDefault="00AA2855" w:rsidP="00F233A6">
            <w:pPr>
              <w:jc w:val="center"/>
              <w:rPr>
                <w:sz w:val="24"/>
                <w:szCs w:val="24"/>
              </w:rPr>
            </w:pPr>
          </w:p>
        </w:tc>
        <w:tc>
          <w:tcPr>
            <w:tcW w:w="1140" w:type="dxa"/>
            <w:noWrap/>
            <w:hideMark/>
          </w:tcPr>
          <w:p w:rsidR="00AA2855" w:rsidRPr="00F233A6" w:rsidRDefault="00AA2855" w:rsidP="00F233A6">
            <w:pPr>
              <w:jc w:val="center"/>
              <w:rPr>
                <w:sz w:val="24"/>
                <w:szCs w:val="24"/>
              </w:rPr>
            </w:pPr>
          </w:p>
        </w:tc>
        <w:tc>
          <w:tcPr>
            <w:tcW w:w="992" w:type="dxa"/>
            <w:noWrap/>
            <w:hideMark/>
          </w:tcPr>
          <w:p w:rsidR="00AA2855" w:rsidRPr="00F233A6" w:rsidRDefault="00AA2855" w:rsidP="00F233A6">
            <w:pPr>
              <w:jc w:val="center"/>
              <w:rPr>
                <w:sz w:val="24"/>
                <w:szCs w:val="24"/>
              </w:rPr>
            </w:pPr>
          </w:p>
        </w:tc>
      </w:tr>
      <w:tr w:rsidR="00AA2855" w:rsidRPr="00F233A6" w:rsidTr="007F6BD8">
        <w:trPr>
          <w:trHeight w:val="906"/>
        </w:trPr>
        <w:tc>
          <w:tcPr>
            <w:tcW w:w="774" w:type="dxa"/>
            <w:gridSpan w:val="2"/>
            <w:vMerge/>
            <w:hideMark/>
          </w:tcPr>
          <w:p w:rsidR="00AA2855" w:rsidRPr="00F233A6" w:rsidRDefault="00AA2855" w:rsidP="00887B5F">
            <w:pPr>
              <w:rPr>
                <w:sz w:val="24"/>
                <w:szCs w:val="24"/>
              </w:rPr>
            </w:pPr>
          </w:p>
        </w:tc>
        <w:tc>
          <w:tcPr>
            <w:tcW w:w="2448" w:type="dxa"/>
            <w:gridSpan w:val="2"/>
            <w:vMerge/>
            <w:hideMark/>
          </w:tcPr>
          <w:p w:rsidR="00AA2855" w:rsidRPr="00F233A6" w:rsidRDefault="00AA2855" w:rsidP="00887B5F">
            <w:pPr>
              <w:rPr>
                <w:sz w:val="24"/>
                <w:szCs w:val="24"/>
              </w:rPr>
            </w:pPr>
          </w:p>
        </w:tc>
        <w:tc>
          <w:tcPr>
            <w:tcW w:w="1238" w:type="dxa"/>
            <w:vMerge/>
            <w:hideMark/>
          </w:tcPr>
          <w:p w:rsidR="00AA2855" w:rsidRPr="00F233A6" w:rsidRDefault="00AA2855" w:rsidP="00887B5F">
            <w:pPr>
              <w:rPr>
                <w:sz w:val="24"/>
                <w:szCs w:val="24"/>
              </w:rPr>
            </w:pPr>
          </w:p>
        </w:tc>
        <w:tc>
          <w:tcPr>
            <w:tcW w:w="1664" w:type="dxa"/>
            <w:gridSpan w:val="3"/>
            <w:hideMark/>
          </w:tcPr>
          <w:p w:rsidR="00AA2855" w:rsidRPr="00F233A6" w:rsidRDefault="00AA2855" w:rsidP="00F233A6">
            <w:pPr>
              <w:jc w:val="both"/>
              <w:rPr>
                <w:sz w:val="24"/>
                <w:szCs w:val="24"/>
              </w:rPr>
            </w:pPr>
            <w:r w:rsidRPr="00F233A6">
              <w:rPr>
                <w:sz w:val="24"/>
                <w:szCs w:val="24"/>
              </w:rPr>
              <w:t>иные вн</w:t>
            </w:r>
            <w:r w:rsidRPr="00F233A6">
              <w:rPr>
                <w:sz w:val="24"/>
                <w:szCs w:val="24"/>
              </w:rPr>
              <w:t>е</w:t>
            </w:r>
            <w:r w:rsidRPr="00F233A6">
              <w:rPr>
                <w:sz w:val="24"/>
                <w:szCs w:val="24"/>
              </w:rPr>
              <w:t>бюджетные исто</w:t>
            </w:r>
            <w:r w:rsidRPr="00F233A6">
              <w:rPr>
                <w:sz w:val="24"/>
                <w:szCs w:val="24"/>
              </w:rPr>
              <w:t>ч</w:t>
            </w:r>
            <w:r w:rsidRPr="00F233A6">
              <w:rPr>
                <w:sz w:val="24"/>
                <w:szCs w:val="24"/>
              </w:rPr>
              <w:t>ники</w:t>
            </w:r>
          </w:p>
        </w:tc>
        <w:tc>
          <w:tcPr>
            <w:tcW w:w="1276" w:type="dxa"/>
            <w:gridSpan w:val="2"/>
            <w:noWrap/>
            <w:hideMark/>
          </w:tcPr>
          <w:p w:rsidR="00AA2855" w:rsidRPr="00F233A6" w:rsidRDefault="00AA2855" w:rsidP="00F233A6">
            <w:pPr>
              <w:jc w:val="center"/>
              <w:rPr>
                <w:sz w:val="24"/>
                <w:szCs w:val="24"/>
              </w:rPr>
            </w:pPr>
            <w:r w:rsidRPr="00F233A6">
              <w:rPr>
                <w:sz w:val="24"/>
                <w:szCs w:val="24"/>
              </w:rPr>
              <w:t>0,0</w:t>
            </w:r>
          </w:p>
        </w:tc>
        <w:tc>
          <w:tcPr>
            <w:tcW w:w="1134" w:type="dxa"/>
            <w:gridSpan w:val="2"/>
            <w:noWrap/>
            <w:hideMark/>
          </w:tcPr>
          <w:p w:rsidR="00AA2855" w:rsidRPr="00F233A6" w:rsidRDefault="00AA2855" w:rsidP="00F233A6">
            <w:pPr>
              <w:jc w:val="center"/>
              <w:rPr>
                <w:sz w:val="24"/>
                <w:szCs w:val="24"/>
              </w:rPr>
            </w:pPr>
          </w:p>
        </w:tc>
        <w:tc>
          <w:tcPr>
            <w:tcW w:w="1207" w:type="dxa"/>
            <w:gridSpan w:val="3"/>
            <w:noWrap/>
            <w:hideMark/>
          </w:tcPr>
          <w:p w:rsidR="00AA2855" w:rsidRPr="00F233A6" w:rsidRDefault="00AA2855" w:rsidP="00F233A6">
            <w:pPr>
              <w:jc w:val="center"/>
              <w:rPr>
                <w:sz w:val="24"/>
                <w:szCs w:val="24"/>
              </w:rPr>
            </w:pPr>
          </w:p>
        </w:tc>
        <w:tc>
          <w:tcPr>
            <w:tcW w:w="1134" w:type="dxa"/>
            <w:gridSpan w:val="2"/>
            <w:noWrap/>
            <w:hideMark/>
          </w:tcPr>
          <w:p w:rsidR="00AA2855" w:rsidRPr="00F233A6" w:rsidRDefault="00AA2855" w:rsidP="00F233A6">
            <w:pPr>
              <w:jc w:val="center"/>
              <w:rPr>
                <w:sz w:val="24"/>
                <w:szCs w:val="24"/>
              </w:rPr>
            </w:pPr>
          </w:p>
        </w:tc>
        <w:tc>
          <w:tcPr>
            <w:tcW w:w="1276" w:type="dxa"/>
            <w:gridSpan w:val="2"/>
            <w:noWrap/>
            <w:hideMark/>
          </w:tcPr>
          <w:p w:rsidR="00AA2855" w:rsidRPr="00F233A6" w:rsidRDefault="00AA2855" w:rsidP="00F233A6">
            <w:pPr>
              <w:jc w:val="center"/>
              <w:rPr>
                <w:sz w:val="24"/>
                <w:szCs w:val="24"/>
              </w:rPr>
            </w:pPr>
          </w:p>
        </w:tc>
        <w:tc>
          <w:tcPr>
            <w:tcW w:w="1134" w:type="dxa"/>
            <w:noWrap/>
            <w:hideMark/>
          </w:tcPr>
          <w:p w:rsidR="00AA2855" w:rsidRPr="00F233A6" w:rsidRDefault="00AA2855" w:rsidP="00F233A6">
            <w:pPr>
              <w:jc w:val="center"/>
              <w:rPr>
                <w:sz w:val="24"/>
                <w:szCs w:val="24"/>
              </w:rPr>
            </w:pPr>
          </w:p>
        </w:tc>
        <w:tc>
          <w:tcPr>
            <w:tcW w:w="1140" w:type="dxa"/>
            <w:noWrap/>
            <w:hideMark/>
          </w:tcPr>
          <w:p w:rsidR="00AA2855" w:rsidRPr="00F233A6" w:rsidRDefault="00AA2855" w:rsidP="00F233A6">
            <w:pPr>
              <w:jc w:val="center"/>
              <w:rPr>
                <w:sz w:val="24"/>
                <w:szCs w:val="24"/>
              </w:rPr>
            </w:pPr>
          </w:p>
        </w:tc>
        <w:tc>
          <w:tcPr>
            <w:tcW w:w="992" w:type="dxa"/>
            <w:noWrap/>
            <w:hideMark/>
          </w:tcPr>
          <w:p w:rsidR="00AA2855" w:rsidRPr="00F233A6" w:rsidRDefault="00AA2855" w:rsidP="00F233A6">
            <w:pPr>
              <w:jc w:val="center"/>
              <w:rPr>
                <w:sz w:val="24"/>
                <w:szCs w:val="24"/>
              </w:rPr>
            </w:pPr>
          </w:p>
        </w:tc>
      </w:tr>
      <w:tr w:rsidR="00AA2855" w:rsidRPr="00F233A6" w:rsidTr="00FD40AF">
        <w:trPr>
          <w:trHeight w:val="317"/>
        </w:trPr>
        <w:tc>
          <w:tcPr>
            <w:tcW w:w="4460" w:type="dxa"/>
            <w:gridSpan w:val="5"/>
            <w:vMerge w:val="restart"/>
            <w:hideMark/>
          </w:tcPr>
          <w:p w:rsidR="00AA2855" w:rsidRPr="00F233A6" w:rsidRDefault="00AA2855" w:rsidP="00F233A6">
            <w:pPr>
              <w:jc w:val="both"/>
              <w:rPr>
                <w:sz w:val="24"/>
                <w:szCs w:val="24"/>
              </w:rPr>
            </w:pPr>
            <w:r w:rsidRPr="00F233A6">
              <w:rPr>
                <w:sz w:val="24"/>
                <w:szCs w:val="24"/>
              </w:rPr>
              <w:t>Итого по задаче 1</w:t>
            </w:r>
          </w:p>
        </w:tc>
        <w:tc>
          <w:tcPr>
            <w:tcW w:w="1664" w:type="dxa"/>
            <w:gridSpan w:val="3"/>
            <w:hideMark/>
          </w:tcPr>
          <w:p w:rsidR="00AA2855" w:rsidRPr="00F233A6" w:rsidRDefault="00AA2855" w:rsidP="00F233A6">
            <w:pPr>
              <w:jc w:val="both"/>
              <w:rPr>
                <w:sz w:val="24"/>
                <w:szCs w:val="24"/>
              </w:rPr>
            </w:pPr>
            <w:r w:rsidRPr="00F233A6">
              <w:rPr>
                <w:sz w:val="24"/>
                <w:szCs w:val="24"/>
              </w:rPr>
              <w:t>всего</w:t>
            </w:r>
          </w:p>
        </w:tc>
        <w:tc>
          <w:tcPr>
            <w:tcW w:w="1276" w:type="dxa"/>
            <w:gridSpan w:val="2"/>
            <w:noWrap/>
            <w:tcMar>
              <w:left w:w="0" w:type="dxa"/>
              <w:right w:w="0" w:type="dxa"/>
            </w:tcMar>
            <w:hideMark/>
          </w:tcPr>
          <w:p w:rsidR="00AA2855" w:rsidRPr="00F233A6" w:rsidRDefault="00AA2855" w:rsidP="00F233A6">
            <w:pPr>
              <w:jc w:val="center"/>
              <w:rPr>
                <w:sz w:val="24"/>
                <w:szCs w:val="24"/>
              </w:rPr>
            </w:pPr>
            <w:r w:rsidRPr="00F233A6">
              <w:rPr>
                <w:sz w:val="24"/>
                <w:szCs w:val="24"/>
              </w:rPr>
              <w:t>427 055,4</w:t>
            </w:r>
          </w:p>
        </w:tc>
        <w:tc>
          <w:tcPr>
            <w:tcW w:w="1134" w:type="dxa"/>
            <w:gridSpan w:val="2"/>
            <w:noWrap/>
            <w:tcMar>
              <w:left w:w="0" w:type="dxa"/>
              <w:right w:w="0" w:type="dxa"/>
            </w:tcMar>
            <w:hideMark/>
          </w:tcPr>
          <w:p w:rsidR="00AA2855" w:rsidRPr="00F233A6" w:rsidRDefault="00AA2855" w:rsidP="00F233A6">
            <w:pPr>
              <w:jc w:val="center"/>
              <w:rPr>
                <w:sz w:val="24"/>
                <w:szCs w:val="24"/>
              </w:rPr>
            </w:pPr>
            <w:r w:rsidRPr="00F233A6">
              <w:rPr>
                <w:sz w:val="24"/>
                <w:szCs w:val="24"/>
              </w:rPr>
              <w:t>204385,0</w:t>
            </w:r>
          </w:p>
        </w:tc>
        <w:tc>
          <w:tcPr>
            <w:tcW w:w="1207" w:type="dxa"/>
            <w:gridSpan w:val="3"/>
            <w:noWrap/>
            <w:tcMar>
              <w:left w:w="0" w:type="dxa"/>
              <w:right w:w="0" w:type="dxa"/>
            </w:tcMar>
            <w:hideMark/>
          </w:tcPr>
          <w:p w:rsidR="00AA2855" w:rsidRPr="00F233A6" w:rsidRDefault="00AA2855" w:rsidP="00F233A6">
            <w:pPr>
              <w:jc w:val="center"/>
              <w:rPr>
                <w:sz w:val="24"/>
                <w:szCs w:val="24"/>
              </w:rPr>
            </w:pPr>
            <w:r w:rsidRPr="00F233A6">
              <w:rPr>
                <w:sz w:val="24"/>
                <w:szCs w:val="24"/>
              </w:rPr>
              <w:t>175689,8</w:t>
            </w:r>
          </w:p>
        </w:tc>
        <w:tc>
          <w:tcPr>
            <w:tcW w:w="1134" w:type="dxa"/>
            <w:gridSpan w:val="2"/>
            <w:noWrap/>
            <w:tcMar>
              <w:left w:w="0" w:type="dxa"/>
              <w:right w:w="0" w:type="dxa"/>
            </w:tcMar>
            <w:hideMark/>
          </w:tcPr>
          <w:p w:rsidR="00AA2855" w:rsidRPr="00F233A6" w:rsidRDefault="00AA2855" w:rsidP="00F233A6">
            <w:pPr>
              <w:jc w:val="center"/>
              <w:rPr>
                <w:sz w:val="24"/>
                <w:szCs w:val="24"/>
              </w:rPr>
            </w:pPr>
            <w:r w:rsidRPr="00F233A6">
              <w:rPr>
                <w:sz w:val="24"/>
                <w:szCs w:val="24"/>
              </w:rPr>
              <w:t>3 365,3</w:t>
            </w:r>
          </w:p>
        </w:tc>
        <w:tc>
          <w:tcPr>
            <w:tcW w:w="1276" w:type="dxa"/>
            <w:gridSpan w:val="2"/>
            <w:noWrap/>
            <w:tcMar>
              <w:left w:w="0" w:type="dxa"/>
              <w:right w:w="0" w:type="dxa"/>
            </w:tcMar>
            <w:hideMark/>
          </w:tcPr>
          <w:p w:rsidR="00AA2855" w:rsidRPr="00F233A6" w:rsidRDefault="00AA2855" w:rsidP="00F233A6">
            <w:pPr>
              <w:jc w:val="center"/>
              <w:rPr>
                <w:sz w:val="24"/>
                <w:szCs w:val="24"/>
              </w:rPr>
            </w:pPr>
            <w:r w:rsidRPr="00F233A6">
              <w:rPr>
                <w:sz w:val="24"/>
                <w:szCs w:val="24"/>
              </w:rPr>
              <w:t>3 365,3</w:t>
            </w:r>
          </w:p>
        </w:tc>
        <w:tc>
          <w:tcPr>
            <w:tcW w:w="1134" w:type="dxa"/>
            <w:noWrap/>
            <w:tcMar>
              <w:left w:w="0" w:type="dxa"/>
              <w:right w:w="0" w:type="dxa"/>
            </w:tcMar>
            <w:hideMark/>
          </w:tcPr>
          <w:p w:rsidR="00AA2855" w:rsidRPr="00F233A6" w:rsidRDefault="00AA2855" w:rsidP="00F233A6">
            <w:pPr>
              <w:jc w:val="center"/>
              <w:rPr>
                <w:sz w:val="24"/>
                <w:szCs w:val="24"/>
              </w:rPr>
            </w:pPr>
            <w:r w:rsidRPr="00F233A6">
              <w:rPr>
                <w:sz w:val="24"/>
                <w:szCs w:val="24"/>
              </w:rPr>
              <w:t>13150,0</w:t>
            </w:r>
          </w:p>
        </w:tc>
        <w:tc>
          <w:tcPr>
            <w:tcW w:w="1140" w:type="dxa"/>
            <w:noWrap/>
            <w:tcMar>
              <w:left w:w="0" w:type="dxa"/>
              <w:right w:w="0" w:type="dxa"/>
            </w:tcMar>
            <w:hideMark/>
          </w:tcPr>
          <w:p w:rsidR="00AA2855" w:rsidRPr="00F233A6" w:rsidRDefault="00AA2855" w:rsidP="00F233A6">
            <w:pPr>
              <w:jc w:val="center"/>
              <w:rPr>
                <w:sz w:val="24"/>
                <w:szCs w:val="24"/>
              </w:rPr>
            </w:pPr>
            <w:r w:rsidRPr="00F233A6">
              <w:rPr>
                <w:sz w:val="24"/>
                <w:szCs w:val="24"/>
              </w:rPr>
              <w:t>13 400,0</w:t>
            </w:r>
          </w:p>
        </w:tc>
        <w:tc>
          <w:tcPr>
            <w:tcW w:w="992" w:type="dxa"/>
            <w:noWrap/>
            <w:tcMar>
              <w:left w:w="0" w:type="dxa"/>
              <w:right w:w="0" w:type="dxa"/>
            </w:tcMar>
            <w:hideMark/>
          </w:tcPr>
          <w:p w:rsidR="00AA2855" w:rsidRPr="00F233A6" w:rsidRDefault="00AA2855" w:rsidP="00F233A6">
            <w:pPr>
              <w:jc w:val="center"/>
              <w:rPr>
                <w:sz w:val="24"/>
                <w:szCs w:val="24"/>
              </w:rPr>
            </w:pPr>
            <w:r w:rsidRPr="00F233A6">
              <w:rPr>
                <w:sz w:val="24"/>
                <w:szCs w:val="24"/>
              </w:rPr>
              <w:t>13 700,0</w:t>
            </w:r>
          </w:p>
        </w:tc>
      </w:tr>
      <w:tr w:rsidR="00AA2855" w:rsidRPr="00F233A6" w:rsidTr="00FD40AF">
        <w:trPr>
          <w:trHeight w:val="423"/>
        </w:trPr>
        <w:tc>
          <w:tcPr>
            <w:tcW w:w="4460" w:type="dxa"/>
            <w:gridSpan w:val="5"/>
            <w:vMerge/>
            <w:hideMark/>
          </w:tcPr>
          <w:p w:rsidR="00AA2855" w:rsidRPr="00F233A6" w:rsidRDefault="00AA2855" w:rsidP="00F233A6">
            <w:pPr>
              <w:jc w:val="both"/>
              <w:rPr>
                <w:sz w:val="24"/>
                <w:szCs w:val="24"/>
              </w:rPr>
            </w:pPr>
          </w:p>
        </w:tc>
        <w:tc>
          <w:tcPr>
            <w:tcW w:w="1664" w:type="dxa"/>
            <w:gridSpan w:val="3"/>
            <w:hideMark/>
          </w:tcPr>
          <w:p w:rsidR="00AA2855" w:rsidRPr="00F233A6" w:rsidRDefault="00AA2855" w:rsidP="00F233A6">
            <w:pPr>
              <w:jc w:val="both"/>
              <w:rPr>
                <w:sz w:val="24"/>
                <w:szCs w:val="24"/>
              </w:rPr>
            </w:pPr>
            <w:r w:rsidRPr="00F233A6">
              <w:rPr>
                <w:sz w:val="24"/>
                <w:szCs w:val="24"/>
              </w:rPr>
              <w:t>бюджет авт</w:t>
            </w:r>
            <w:r w:rsidRPr="00F233A6">
              <w:rPr>
                <w:sz w:val="24"/>
                <w:szCs w:val="24"/>
              </w:rPr>
              <w:t>о</w:t>
            </w:r>
            <w:r w:rsidRPr="00F233A6">
              <w:rPr>
                <w:sz w:val="24"/>
                <w:szCs w:val="24"/>
              </w:rPr>
              <w:t>номного о</w:t>
            </w:r>
            <w:r w:rsidRPr="00F233A6">
              <w:rPr>
                <w:sz w:val="24"/>
                <w:szCs w:val="24"/>
              </w:rPr>
              <w:t>к</w:t>
            </w:r>
            <w:r w:rsidRPr="00F233A6">
              <w:rPr>
                <w:sz w:val="24"/>
                <w:szCs w:val="24"/>
              </w:rPr>
              <w:t>руга</w:t>
            </w:r>
          </w:p>
        </w:tc>
        <w:tc>
          <w:tcPr>
            <w:tcW w:w="1276" w:type="dxa"/>
            <w:gridSpan w:val="2"/>
            <w:noWrap/>
            <w:tcMar>
              <w:left w:w="0" w:type="dxa"/>
              <w:right w:w="0" w:type="dxa"/>
            </w:tcMar>
            <w:hideMark/>
          </w:tcPr>
          <w:p w:rsidR="00AA2855" w:rsidRPr="00F233A6" w:rsidRDefault="00AA2855" w:rsidP="00F233A6">
            <w:pPr>
              <w:jc w:val="center"/>
              <w:rPr>
                <w:sz w:val="24"/>
                <w:szCs w:val="24"/>
              </w:rPr>
            </w:pPr>
            <w:r w:rsidRPr="00F233A6">
              <w:rPr>
                <w:sz w:val="24"/>
                <w:szCs w:val="24"/>
              </w:rPr>
              <w:t>4 634,9</w:t>
            </w:r>
          </w:p>
        </w:tc>
        <w:tc>
          <w:tcPr>
            <w:tcW w:w="1134" w:type="dxa"/>
            <w:gridSpan w:val="2"/>
            <w:noWrap/>
            <w:tcMar>
              <w:left w:w="0" w:type="dxa"/>
              <w:right w:w="0" w:type="dxa"/>
            </w:tcMar>
            <w:hideMark/>
          </w:tcPr>
          <w:p w:rsidR="00AA2855" w:rsidRPr="00F233A6" w:rsidRDefault="00AA2855" w:rsidP="00F233A6">
            <w:pPr>
              <w:jc w:val="center"/>
              <w:rPr>
                <w:sz w:val="24"/>
                <w:szCs w:val="24"/>
              </w:rPr>
            </w:pPr>
            <w:r w:rsidRPr="00F233A6">
              <w:rPr>
                <w:sz w:val="24"/>
                <w:szCs w:val="24"/>
              </w:rPr>
              <w:t>4 514,0</w:t>
            </w:r>
          </w:p>
        </w:tc>
        <w:tc>
          <w:tcPr>
            <w:tcW w:w="1207" w:type="dxa"/>
            <w:gridSpan w:val="3"/>
            <w:noWrap/>
            <w:tcMar>
              <w:left w:w="0" w:type="dxa"/>
              <w:right w:w="0" w:type="dxa"/>
            </w:tcMar>
            <w:hideMark/>
          </w:tcPr>
          <w:p w:rsidR="00AA2855" w:rsidRPr="00F233A6" w:rsidRDefault="00AA2855" w:rsidP="00F233A6">
            <w:pPr>
              <w:jc w:val="center"/>
              <w:rPr>
                <w:sz w:val="24"/>
                <w:szCs w:val="24"/>
              </w:rPr>
            </w:pPr>
            <w:r w:rsidRPr="00F233A6">
              <w:rPr>
                <w:sz w:val="24"/>
                <w:szCs w:val="24"/>
              </w:rPr>
              <w:t>40,3</w:t>
            </w:r>
          </w:p>
        </w:tc>
        <w:tc>
          <w:tcPr>
            <w:tcW w:w="1134" w:type="dxa"/>
            <w:gridSpan w:val="2"/>
            <w:noWrap/>
            <w:tcMar>
              <w:left w:w="0" w:type="dxa"/>
              <w:right w:w="0" w:type="dxa"/>
            </w:tcMar>
            <w:hideMark/>
          </w:tcPr>
          <w:p w:rsidR="00AA2855" w:rsidRPr="00F233A6" w:rsidRDefault="00AA2855" w:rsidP="00F233A6">
            <w:pPr>
              <w:jc w:val="center"/>
              <w:rPr>
                <w:sz w:val="24"/>
                <w:szCs w:val="24"/>
              </w:rPr>
            </w:pPr>
            <w:r w:rsidRPr="00F233A6">
              <w:rPr>
                <w:sz w:val="24"/>
                <w:szCs w:val="24"/>
              </w:rPr>
              <w:t>40,3</w:t>
            </w:r>
          </w:p>
        </w:tc>
        <w:tc>
          <w:tcPr>
            <w:tcW w:w="1276" w:type="dxa"/>
            <w:gridSpan w:val="2"/>
            <w:noWrap/>
            <w:tcMar>
              <w:left w:w="0" w:type="dxa"/>
              <w:right w:w="0" w:type="dxa"/>
            </w:tcMar>
            <w:hideMark/>
          </w:tcPr>
          <w:p w:rsidR="00AA2855" w:rsidRPr="00F233A6" w:rsidRDefault="00AA2855" w:rsidP="00F233A6">
            <w:pPr>
              <w:jc w:val="center"/>
              <w:rPr>
                <w:sz w:val="24"/>
                <w:szCs w:val="24"/>
              </w:rPr>
            </w:pPr>
            <w:r w:rsidRPr="00F233A6">
              <w:rPr>
                <w:sz w:val="24"/>
                <w:szCs w:val="24"/>
              </w:rPr>
              <w:t>40,3</w:t>
            </w:r>
          </w:p>
        </w:tc>
        <w:tc>
          <w:tcPr>
            <w:tcW w:w="1134" w:type="dxa"/>
            <w:noWrap/>
            <w:tcMar>
              <w:left w:w="0" w:type="dxa"/>
              <w:right w:w="0" w:type="dxa"/>
            </w:tcMar>
            <w:hideMark/>
          </w:tcPr>
          <w:p w:rsidR="00AA2855" w:rsidRPr="00F233A6" w:rsidRDefault="00AA2855" w:rsidP="00F233A6">
            <w:pPr>
              <w:jc w:val="center"/>
              <w:rPr>
                <w:sz w:val="24"/>
                <w:szCs w:val="24"/>
              </w:rPr>
            </w:pPr>
            <w:r w:rsidRPr="00F233A6">
              <w:rPr>
                <w:sz w:val="24"/>
                <w:szCs w:val="24"/>
              </w:rPr>
              <w:t>0,0</w:t>
            </w:r>
          </w:p>
        </w:tc>
        <w:tc>
          <w:tcPr>
            <w:tcW w:w="1140" w:type="dxa"/>
            <w:noWrap/>
            <w:tcMar>
              <w:left w:w="0" w:type="dxa"/>
              <w:right w:w="0" w:type="dxa"/>
            </w:tcMar>
            <w:hideMark/>
          </w:tcPr>
          <w:p w:rsidR="00AA2855" w:rsidRPr="00F233A6" w:rsidRDefault="00AA2855" w:rsidP="00F233A6">
            <w:pPr>
              <w:jc w:val="center"/>
              <w:rPr>
                <w:sz w:val="24"/>
                <w:szCs w:val="24"/>
              </w:rPr>
            </w:pPr>
            <w:r w:rsidRPr="00F233A6">
              <w:rPr>
                <w:sz w:val="24"/>
                <w:szCs w:val="24"/>
              </w:rPr>
              <w:t>0,0</w:t>
            </w:r>
          </w:p>
        </w:tc>
        <w:tc>
          <w:tcPr>
            <w:tcW w:w="992" w:type="dxa"/>
            <w:noWrap/>
            <w:tcMar>
              <w:left w:w="0" w:type="dxa"/>
              <w:right w:w="0" w:type="dxa"/>
            </w:tcMar>
            <w:hideMark/>
          </w:tcPr>
          <w:p w:rsidR="00AA2855" w:rsidRPr="00F233A6" w:rsidRDefault="00AA2855" w:rsidP="00F233A6">
            <w:pPr>
              <w:jc w:val="center"/>
              <w:rPr>
                <w:sz w:val="24"/>
                <w:szCs w:val="24"/>
              </w:rPr>
            </w:pPr>
            <w:r w:rsidRPr="00F233A6">
              <w:rPr>
                <w:sz w:val="24"/>
                <w:szCs w:val="24"/>
              </w:rPr>
              <w:t>0,0</w:t>
            </w:r>
          </w:p>
        </w:tc>
      </w:tr>
      <w:tr w:rsidR="00AA2855" w:rsidRPr="00F233A6" w:rsidTr="00FD40AF">
        <w:trPr>
          <w:trHeight w:val="249"/>
        </w:trPr>
        <w:tc>
          <w:tcPr>
            <w:tcW w:w="4460" w:type="dxa"/>
            <w:gridSpan w:val="5"/>
            <w:vMerge/>
            <w:hideMark/>
          </w:tcPr>
          <w:p w:rsidR="00AA2855" w:rsidRPr="00F233A6" w:rsidRDefault="00AA2855" w:rsidP="00F233A6">
            <w:pPr>
              <w:jc w:val="both"/>
              <w:rPr>
                <w:sz w:val="24"/>
                <w:szCs w:val="24"/>
              </w:rPr>
            </w:pPr>
          </w:p>
        </w:tc>
        <w:tc>
          <w:tcPr>
            <w:tcW w:w="1664" w:type="dxa"/>
            <w:gridSpan w:val="3"/>
            <w:hideMark/>
          </w:tcPr>
          <w:p w:rsidR="00AA2855" w:rsidRPr="00F233A6" w:rsidRDefault="00AA2855" w:rsidP="00F233A6">
            <w:pPr>
              <w:jc w:val="both"/>
              <w:rPr>
                <w:sz w:val="24"/>
                <w:szCs w:val="24"/>
              </w:rPr>
            </w:pPr>
            <w:r w:rsidRPr="00F233A6">
              <w:rPr>
                <w:sz w:val="24"/>
                <w:szCs w:val="24"/>
              </w:rPr>
              <w:t>бюджет ра</w:t>
            </w:r>
            <w:r w:rsidRPr="00F233A6">
              <w:rPr>
                <w:sz w:val="24"/>
                <w:szCs w:val="24"/>
              </w:rPr>
              <w:t>й</w:t>
            </w:r>
            <w:r w:rsidRPr="00F233A6">
              <w:rPr>
                <w:sz w:val="24"/>
                <w:szCs w:val="24"/>
              </w:rPr>
              <w:t>она</w:t>
            </w:r>
          </w:p>
        </w:tc>
        <w:tc>
          <w:tcPr>
            <w:tcW w:w="1276" w:type="dxa"/>
            <w:gridSpan w:val="2"/>
            <w:noWrap/>
            <w:tcMar>
              <w:left w:w="0" w:type="dxa"/>
              <w:right w:w="0" w:type="dxa"/>
            </w:tcMar>
            <w:hideMark/>
          </w:tcPr>
          <w:p w:rsidR="00AA2855" w:rsidRPr="00F233A6" w:rsidRDefault="00AA2855" w:rsidP="00F233A6">
            <w:pPr>
              <w:jc w:val="center"/>
              <w:rPr>
                <w:sz w:val="24"/>
                <w:szCs w:val="24"/>
              </w:rPr>
            </w:pPr>
            <w:r w:rsidRPr="00F233A6">
              <w:rPr>
                <w:sz w:val="24"/>
                <w:szCs w:val="24"/>
              </w:rPr>
              <w:t>422 420,5</w:t>
            </w:r>
          </w:p>
        </w:tc>
        <w:tc>
          <w:tcPr>
            <w:tcW w:w="1134" w:type="dxa"/>
            <w:gridSpan w:val="2"/>
            <w:noWrap/>
            <w:tcMar>
              <w:left w:w="0" w:type="dxa"/>
              <w:right w:w="0" w:type="dxa"/>
            </w:tcMar>
            <w:hideMark/>
          </w:tcPr>
          <w:p w:rsidR="00AA2855" w:rsidRPr="00F233A6" w:rsidRDefault="00AA2855" w:rsidP="00F233A6">
            <w:pPr>
              <w:jc w:val="center"/>
              <w:rPr>
                <w:sz w:val="24"/>
                <w:szCs w:val="24"/>
              </w:rPr>
            </w:pPr>
            <w:r w:rsidRPr="00F233A6">
              <w:rPr>
                <w:sz w:val="24"/>
                <w:szCs w:val="24"/>
              </w:rPr>
              <w:t>199871,0</w:t>
            </w:r>
          </w:p>
        </w:tc>
        <w:tc>
          <w:tcPr>
            <w:tcW w:w="1207" w:type="dxa"/>
            <w:gridSpan w:val="3"/>
            <w:noWrap/>
            <w:tcMar>
              <w:left w:w="0" w:type="dxa"/>
              <w:right w:w="0" w:type="dxa"/>
            </w:tcMar>
            <w:hideMark/>
          </w:tcPr>
          <w:p w:rsidR="00AA2855" w:rsidRPr="00F233A6" w:rsidRDefault="00AA2855" w:rsidP="00F233A6">
            <w:pPr>
              <w:jc w:val="center"/>
              <w:rPr>
                <w:sz w:val="24"/>
                <w:szCs w:val="24"/>
              </w:rPr>
            </w:pPr>
            <w:r w:rsidRPr="00F233A6">
              <w:rPr>
                <w:sz w:val="24"/>
                <w:szCs w:val="24"/>
              </w:rPr>
              <w:t>175649,5</w:t>
            </w:r>
          </w:p>
        </w:tc>
        <w:tc>
          <w:tcPr>
            <w:tcW w:w="1134" w:type="dxa"/>
            <w:gridSpan w:val="2"/>
            <w:noWrap/>
            <w:tcMar>
              <w:left w:w="0" w:type="dxa"/>
              <w:right w:w="0" w:type="dxa"/>
            </w:tcMar>
            <w:hideMark/>
          </w:tcPr>
          <w:p w:rsidR="00AA2855" w:rsidRPr="00F233A6" w:rsidRDefault="00AA2855" w:rsidP="00F233A6">
            <w:pPr>
              <w:jc w:val="center"/>
              <w:rPr>
                <w:sz w:val="24"/>
                <w:szCs w:val="24"/>
              </w:rPr>
            </w:pPr>
            <w:r w:rsidRPr="00F233A6">
              <w:rPr>
                <w:sz w:val="24"/>
                <w:szCs w:val="24"/>
              </w:rPr>
              <w:t>3 325,0</w:t>
            </w:r>
          </w:p>
        </w:tc>
        <w:tc>
          <w:tcPr>
            <w:tcW w:w="1276" w:type="dxa"/>
            <w:gridSpan w:val="2"/>
            <w:noWrap/>
            <w:tcMar>
              <w:left w:w="0" w:type="dxa"/>
              <w:right w:w="0" w:type="dxa"/>
            </w:tcMar>
            <w:hideMark/>
          </w:tcPr>
          <w:p w:rsidR="00AA2855" w:rsidRPr="00F233A6" w:rsidRDefault="00AA2855" w:rsidP="00F233A6">
            <w:pPr>
              <w:jc w:val="center"/>
              <w:rPr>
                <w:sz w:val="24"/>
                <w:szCs w:val="24"/>
              </w:rPr>
            </w:pPr>
            <w:r w:rsidRPr="00F233A6">
              <w:rPr>
                <w:sz w:val="24"/>
                <w:szCs w:val="24"/>
              </w:rPr>
              <w:t>3 325,0</w:t>
            </w:r>
          </w:p>
        </w:tc>
        <w:tc>
          <w:tcPr>
            <w:tcW w:w="1134" w:type="dxa"/>
            <w:noWrap/>
            <w:tcMar>
              <w:left w:w="0" w:type="dxa"/>
              <w:right w:w="0" w:type="dxa"/>
            </w:tcMar>
            <w:hideMark/>
          </w:tcPr>
          <w:p w:rsidR="00AA2855" w:rsidRPr="00F233A6" w:rsidRDefault="00AA2855" w:rsidP="00F233A6">
            <w:pPr>
              <w:jc w:val="center"/>
              <w:rPr>
                <w:sz w:val="24"/>
                <w:szCs w:val="24"/>
              </w:rPr>
            </w:pPr>
            <w:r w:rsidRPr="00F233A6">
              <w:rPr>
                <w:sz w:val="24"/>
                <w:szCs w:val="24"/>
              </w:rPr>
              <w:t>13 150,0</w:t>
            </w:r>
          </w:p>
        </w:tc>
        <w:tc>
          <w:tcPr>
            <w:tcW w:w="1140" w:type="dxa"/>
            <w:noWrap/>
            <w:tcMar>
              <w:left w:w="0" w:type="dxa"/>
              <w:right w:w="0" w:type="dxa"/>
            </w:tcMar>
            <w:hideMark/>
          </w:tcPr>
          <w:p w:rsidR="00AA2855" w:rsidRPr="00F233A6" w:rsidRDefault="00AA2855" w:rsidP="00F233A6">
            <w:pPr>
              <w:jc w:val="center"/>
              <w:rPr>
                <w:sz w:val="24"/>
                <w:szCs w:val="24"/>
              </w:rPr>
            </w:pPr>
            <w:r w:rsidRPr="00F233A6">
              <w:rPr>
                <w:sz w:val="24"/>
                <w:szCs w:val="24"/>
              </w:rPr>
              <w:t>13 400,0</w:t>
            </w:r>
          </w:p>
        </w:tc>
        <w:tc>
          <w:tcPr>
            <w:tcW w:w="992" w:type="dxa"/>
            <w:noWrap/>
            <w:tcMar>
              <w:left w:w="0" w:type="dxa"/>
              <w:right w:w="0" w:type="dxa"/>
            </w:tcMar>
            <w:hideMark/>
          </w:tcPr>
          <w:p w:rsidR="00AA2855" w:rsidRPr="00F233A6" w:rsidRDefault="00AA2855" w:rsidP="00F233A6">
            <w:pPr>
              <w:jc w:val="center"/>
              <w:rPr>
                <w:sz w:val="24"/>
                <w:szCs w:val="24"/>
              </w:rPr>
            </w:pPr>
            <w:r w:rsidRPr="00F233A6">
              <w:rPr>
                <w:sz w:val="24"/>
                <w:szCs w:val="24"/>
              </w:rPr>
              <w:t>13 700,0</w:t>
            </w:r>
          </w:p>
        </w:tc>
      </w:tr>
      <w:tr w:rsidR="00AA2855" w:rsidRPr="00F233A6" w:rsidTr="00FD40AF">
        <w:trPr>
          <w:trHeight w:val="423"/>
        </w:trPr>
        <w:tc>
          <w:tcPr>
            <w:tcW w:w="4460" w:type="dxa"/>
            <w:gridSpan w:val="5"/>
            <w:vMerge/>
            <w:hideMark/>
          </w:tcPr>
          <w:p w:rsidR="00AA2855" w:rsidRPr="00F233A6" w:rsidRDefault="00AA2855" w:rsidP="00F233A6">
            <w:pPr>
              <w:jc w:val="both"/>
              <w:rPr>
                <w:sz w:val="24"/>
                <w:szCs w:val="24"/>
              </w:rPr>
            </w:pPr>
          </w:p>
        </w:tc>
        <w:tc>
          <w:tcPr>
            <w:tcW w:w="1664" w:type="dxa"/>
            <w:gridSpan w:val="3"/>
            <w:hideMark/>
          </w:tcPr>
          <w:p w:rsidR="00AA2855" w:rsidRPr="00F233A6" w:rsidRDefault="00AA2855" w:rsidP="00F233A6">
            <w:pPr>
              <w:jc w:val="both"/>
              <w:rPr>
                <w:sz w:val="24"/>
                <w:szCs w:val="24"/>
              </w:rPr>
            </w:pPr>
            <w:r w:rsidRPr="00F233A6">
              <w:rPr>
                <w:sz w:val="24"/>
                <w:szCs w:val="24"/>
              </w:rPr>
              <w:t>иные вн</w:t>
            </w:r>
            <w:r w:rsidRPr="00F233A6">
              <w:rPr>
                <w:sz w:val="24"/>
                <w:szCs w:val="24"/>
              </w:rPr>
              <w:t>е</w:t>
            </w:r>
            <w:r w:rsidRPr="00F233A6">
              <w:rPr>
                <w:sz w:val="24"/>
                <w:szCs w:val="24"/>
              </w:rPr>
              <w:t>бюджетные исто</w:t>
            </w:r>
            <w:r w:rsidRPr="00F233A6">
              <w:rPr>
                <w:sz w:val="24"/>
                <w:szCs w:val="24"/>
              </w:rPr>
              <w:t>ч</w:t>
            </w:r>
            <w:r w:rsidRPr="00F233A6">
              <w:rPr>
                <w:sz w:val="24"/>
                <w:szCs w:val="24"/>
              </w:rPr>
              <w:t>ники</w:t>
            </w:r>
          </w:p>
        </w:tc>
        <w:tc>
          <w:tcPr>
            <w:tcW w:w="1276" w:type="dxa"/>
            <w:gridSpan w:val="2"/>
            <w:noWrap/>
            <w:tcMar>
              <w:left w:w="0" w:type="dxa"/>
              <w:right w:w="0" w:type="dxa"/>
            </w:tcMar>
            <w:hideMark/>
          </w:tcPr>
          <w:p w:rsidR="00AA2855" w:rsidRPr="00F233A6" w:rsidRDefault="00AA2855" w:rsidP="00F233A6">
            <w:pPr>
              <w:jc w:val="center"/>
              <w:rPr>
                <w:sz w:val="24"/>
                <w:szCs w:val="24"/>
              </w:rPr>
            </w:pPr>
            <w:r w:rsidRPr="00F233A6">
              <w:rPr>
                <w:sz w:val="24"/>
                <w:szCs w:val="24"/>
              </w:rPr>
              <w:t>0,0</w:t>
            </w:r>
          </w:p>
        </w:tc>
        <w:tc>
          <w:tcPr>
            <w:tcW w:w="1134" w:type="dxa"/>
            <w:gridSpan w:val="2"/>
            <w:noWrap/>
            <w:tcMar>
              <w:left w:w="0" w:type="dxa"/>
              <w:right w:w="0" w:type="dxa"/>
            </w:tcMar>
            <w:hideMark/>
          </w:tcPr>
          <w:p w:rsidR="00AA2855" w:rsidRPr="00F233A6" w:rsidRDefault="00AA2855" w:rsidP="00F233A6">
            <w:pPr>
              <w:jc w:val="center"/>
              <w:rPr>
                <w:sz w:val="24"/>
                <w:szCs w:val="24"/>
              </w:rPr>
            </w:pPr>
            <w:r w:rsidRPr="00F233A6">
              <w:rPr>
                <w:sz w:val="24"/>
                <w:szCs w:val="24"/>
              </w:rPr>
              <w:t>0,0</w:t>
            </w:r>
          </w:p>
        </w:tc>
        <w:tc>
          <w:tcPr>
            <w:tcW w:w="1207" w:type="dxa"/>
            <w:gridSpan w:val="3"/>
            <w:noWrap/>
            <w:tcMar>
              <w:left w:w="0" w:type="dxa"/>
              <w:right w:w="0" w:type="dxa"/>
            </w:tcMar>
            <w:hideMark/>
          </w:tcPr>
          <w:p w:rsidR="00AA2855" w:rsidRPr="00F233A6" w:rsidRDefault="00AA2855" w:rsidP="00F233A6">
            <w:pPr>
              <w:jc w:val="center"/>
              <w:rPr>
                <w:sz w:val="24"/>
                <w:szCs w:val="24"/>
              </w:rPr>
            </w:pPr>
            <w:r w:rsidRPr="00F233A6">
              <w:rPr>
                <w:sz w:val="24"/>
                <w:szCs w:val="24"/>
              </w:rPr>
              <w:t>0,0</w:t>
            </w:r>
          </w:p>
        </w:tc>
        <w:tc>
          <w:tcPr>
            <w:tcW w:w="1134" w:type="dxa"/>
            <w:gridSpan w:val="2"/>
            <w:noWrap/>
            <w:tcMar>
              <w:left w:w="0" w:type="dxa"/>
              <w:right w:w="0" w:type="dxa"/>
            </w:tcMar>
            <w:hideMark/>
          </w:tcPr>
          <w:p w:rsidR="00AA2855" w:rsidRPr="00F233A6" w:rsidRDefault="00AA2855" w:rsidP="00F233A6">
            <w:pPr>
              <w:jc w:val="center"/>
              <w:rPr>
                <w:sz w:val="24"/>
                <w:szCs w:val="24"/>
              </w:rPr>
            </w:pPr>
            <w:r w:rsidRPr="00F233A6">
              <w:rPr>
                <w:sz w:val="24"/>
                <w:szCs w:val="24"/>
              </w:rPr>
              <w:t>0,0</w:t>
            </w:r>
          </w:p>
        </w:tc>
        <w:tc>
          <w:tcPr>
            <w:tcW w:w="1276" w:type="dxa"/>
            <w:gridSpan w:val="2"/>
            <w:noWrap/>
            <w:tcMar>
              <w:left w:w="0" w:type="dxa"/>
              <w:right w:w="0" w:type="dxa"/>
            </w:tcMar>
            <w:hideMark/>
          </w:tcPr>
          <w:p w:rsidR="00AA2855" w:rsidRPr="00F233A6" w:rsidRDefault="00AA2855" w:rsidP="00F233A6">
            <w:pPr>
              <w:jc w:val="center"/>
              <w:rPr>
                <w:sz w:val="24"/>
                <w:szCs w:val="24"/>
              </w:rPr>
            </w:pPr>
            <w:r w:rsidRPr="00F233A6">
              <w:rPr>
                <w:sz w:val="24"/>
                <w:szCs w:val="24"/>
              </w:rPr>
              <w:t>0,0</w:t>
            </w:r>
          </w:p>
        </w:tc>
        <w:tc>
          <w:tcPr>
            <w:tcW w:w="1134" w:type="dxa"/>
            <w:noWrap/>
            <w:tcMar>
              <w:left w:w="0" w:type="dxa"/>
              <w:right w:w="0" w:type="dxa"/>
            </w:tcMar>
            <w:hideMark/>
          </w:tcPr>
          <w:p w:rsidR="00AA2855" w:rsidRPr="00F233A6" w:rsidRDefault="00AA2855" w:rsidP="00F233A6">
            <w:pPr>
              <w:jc w:val="center"/>
              <w:rPr>
                <w:sz w:val="24"/>
                <w:szCs w:val="24"/>
              </w:rPr>
            </w:pPr>
            <w:r w:rsidRPr="00F233A6">
              <w:rPr>
                <w:sz w:val="24"/>
                <w:szCs w:val="24"/>
              </w:rPr>
              <w:t>0,0</w:t>
            </w:r>
          </w:p>
        </w:tc>
        <w:tc>
          <w:tcPr>
            <w:tcW w:w="1140" w:type="dxa"/>
            <w:noWrap/>
            <w:tcMar>
              <w:left w:w="0" w:type="dxa"/>
              <w:right w:w="0" w:type="dxa"/>
            </w:tcMar>
            <w:hideMark/>
          </w:tcPr>
          <w:p w:rsidR="00AA2855" w:rsidRPr="00F233A6" w:rsidRDefault="00AA2855" w:rsidP="00F233A6">
            <w:pPr>
              <w:jc w:val="center"/>
              <w:rPr>
                <w:sz w:val="24"/>
                <w:szCs w:val="24"/>
              </w:rPr>
            </w:pPr>
            <w:r w:rsidRPr="00F233A6">
              <w:rPr>
                <w:sz w:val="24"/>
                <w:szCs w:val="24"/>
              </w:rPr>
              <w:t>0,0</w:t>
            </w:r>
          </w:p>
        </w:tc>
        <w:tc>
          <w:tcPr>
            <w:tcW w:w="992" w:type="dxa"/>
            <w:noWrap/>
            <w:tcMar>
              <w:left w:w="0" w:type="dxa"/>
              <w:right w:w="0" w:type="dxa"/>
            </w:tcMar>
            <w:hideMark/>
          </w:tcPr>
          <w:p w:rsidR="00AA2855" w:rsidRPr="00F233A6" w:rsidRDefault="00AA2855" w:rsidP="00F233A6">
            <w:pPr>
              <w:jc w:val="center"/>
              <w:rPr>
                <w:sz w:val="24"/>
                <w:szCs w:val="24"/>
              </w:rPr>
            </w:pPr>
            <w:r w:rsidRPr="00F233A6">
              <w:rPr>
                <w:sz w:val="24"/>
                <w:szCs w:val="24"/>
              </w:rPr>
              <w:t>0,0</w:t>
            </w:r>
          </w:p>
        </w:tc>
      </w:tr>
      <w:tr w:rsidR="00AA2855" w:rsidRPr="00F233A6" w:rsidTr="007F6BD8">
        <w:trPr>
          <w:trHeight w:val="580"/>
        </w:trPr>
        <w:tc>
          <w:tcPr>
            <w:tcW w:w="15417" w:type="dxa"/>
            <w:gridSpan w:val="22"/>
            <w:hideMark/>
          </w:tcPr>
          <w:p w:rsidR="00AA2855" w:rsidRPr="00F233A6" w:rsidRDefault="00AA2855" w:rsidP="00F233A6">
            <w:pPr>
              <w:jc w:val="center"/>
              <w:rPr>
                <w:b/>
                <w:sz w:val="24"/>
                <w:szCs w:val="24"/>
              </w:rPr>
            </w:pPr>
            <w:r w:rsidRPr="00F233A6">
              <w:rPr>
                <w:b/>
                <w:sz w:val="24"/>
                <w:szCs w:val="24"/>
              </w:rPr>
              <w:t>Задача 2. Реализация учебно-тренировочных программ в отделениях спортивных школ по видам спорта с привлечением максимально большого числа детей, реализация мероприятий в области энергосбережения и повышения энергетической эффективности</w:t>
            </w:r>
          </w:p>
        </w:tc>
      </w:tr>
      <w:tr w:rsidR="00AA2855" w:rsidRPr="00F233A6" w:rsidTr="00FD40AF">
        <w:trPr>
          <w:trHeight w:val="274"/>
        </w:trPr>
        <w:tc>
          <w:tcPr>
            <w:tcW w:w="741" w:type="dxa"/>
            <w:vMerge w:val="restart"/>
            <w:hideMark/>
          </w:tcPr>
          <w:p w:rsidR="00AA2855" w:rsidRPr="00F233A6" w:rsidRDefault="00AA2855" w:rsidP="00F233A6">
            <w:pPr>
              <w:jc w:val="center"/>
              <w:rPr>
                <w:sz w:val="24"/>
                <w:szCs w:val="24"/>
              </w:rPr>
            </w:pPr>
            <w:r w:rsidRPr="00F233A6">
              <w:rPr>
                <w:sz w:val="24"/>
                <w:szCs w:val="24"/>
              </w:rPr>
              <w:lastRenderedPageBreak/>
              <w:t>2.1.</w:t>
            </w:r>
          </w:p>
        </w:tc>
        <w:tc>
          <w:tcPr>
            <w:tcW w:w="2481" w:type="dxa"/>
            <w:gridSpan w:val="3"/>
            <w:vMerge w:val="restart"/>
            <w:hideMark/>
          </w:tcPr>
          <w:p w:rsidR="00AA2855" w:rsidRPr="00F233A6" w:rsidRDefault="00AA2855" w:rsidP="007F6BD8">
            <w:pPr>
              <w:jc w:val="both"/>
              <w:rPr>
                <w:sz w:val="24"/>
                <w:szCs w:val="24"/>
              </w:rPr>
            </w:pPr>
            <w:r w:rsidRPr="00F233A6">
              <w:rPr>
                <w:sz w:val="24"/>
                <w:szCs w:val="24"/>
              </w:rPr>
              <w:t>Сохранение кадров</w:t>
            </w:r>
            <w:r w:rsidRPr="00F233A6">
              <w:rPr>
                <w:sz w:val="24"/>
                <w:szCs w:val="24"/>
              </w:rPr>
              <w:t>о</w:t>
            </w:r>
            <w:r w:rsidRPr="00F233A6">
              <w:rPr>
                <w:sz w:val="24"/>
                <w:szCs w:val="24"/>
              </w:rPr>
              <w:t>го потенциала</w:t>
            </w:r>
          </w:p>
        </w:tc>
        <w:tc>
          <w:tcPr>
            <w:tcW w:w="1276" w:type="dxa"/>
            <w:gridSpan w:val="3"/>
            <w:vMerge w:val="restart"/>
            <w:hideMark/>
          </w:tcPr>
          <w:p w:rsidR="00AA2855" w:rsidRPr="00F233A6" w:rsidRDefault="00AA2855" w:rsidP="007F6BD8">
            <w:pPr>
              <w:jc w:val="both"/>
              <w:rPr>
                <w:sz w:val="24"/>
                <w:szCs w:val="24"/>
              </w:rPr>
            </w:pPr>
            <w:r w:rsidRPr="00F233A6">
              <w:rPr>
                <w:sz w:val="24"/>
                <w:szCs w:val="24"/>
              </w:rPr>
              <w:t>отдел по физич</w:t>
            </w:r>
            <w:r w:rsidRPr="00F233A6">
              <w:rPr>
                <w:sz w:val="24"/>
                <w:szCs w:val="24"/>
              </w:rPr>
              <w:t>е</w:t>
            </w:r>
            <w:r w:rsidRPr="00F233A6">
              <w:rPr>
                <w:sz w:val="24"/>
                <w:szCs w:val="24"/>
              </w:rPr>
              <w:t>ской культ</w:t>
            </w:r>
            <w:r w:rsidRPr="00F233A6">
              <w:rPr>
                <w:sz w:val="24"/>
                <w:szCs w:val="24"/>
              </w:rPr>
              <w:t>у</w:t>
            </w:r>
            <w:r w:rsidRPr="00F233A6">
              <w:rPr>
                <w:sz w:val="24"/>
                <w:szCs w:val="24"/>
              </w:rPr>
              <w:t>ре и спорту админ</w:t>
            </w:r>
            <w:r w:rsidRPr="00F233A6">
              <w:rPr>
                <w:sz w:val="24"/>
                <w:szCs w:val="24"/>
              </w:rPr>
              <w:t>и</w:t>
            </w:r>
            <w:r w:rsidRPr="00F233A6">
              <w:rPr>
                <w:sz w:val="24"/>
                <w:szCs w:val="24"/>
              </w:rPr>
              <w:t>страции района /муници</w:t>
            </w:r>
            <w:r w:rsidR="007F6BD8">
              <w:rPr>
                <w:sz w:val="24"/>
                <w:szCs w:val="24"/>
              </w:rPr>
              <w:t>-</w:t>
            </w:r>
            <w:r w:rsidRPr="00F233A6">
              <w:rPr>
                <w:sz w:val="24"/>
                <w:szCs w:val="24"/>
              </w:rPr>
              <w:t>пальное автоно</w:t>
            </w:r>
            <w:r w:rsidRPr="00F233A6">
              <w:rPr>
                <w:sz w:val="24"/>
                <w:szCs w:val="24"/>
              </w:rPr>
              <w:t>м</w:t>
            </w:r>
            <w:r w:rsidRPr="00F233A6">
              <w:rPr>
                <w:sz w:val="24"/>
                <w:szCs w:val="24"/>
              </w:rPr>
              <w:t>ное обр</w:t>
            </w:r>
            <w:r w:rsidRPr="00F233A6">
              <w:rPr>
                <w:sz w:val="24"/>
                <w:szCs w:val="24"/>
              </w:rPr>
              <w:t>а</w:t>
            </w:r>
            <w:r w:rsidRPr="00F233A6">
              <w:rPr>
                <w:sz w:val="24"/>
                <w:szCs w:val="24"/>
              </w:rPr>
              <w:t>зовател</w:t>
            </w:r>
            <w:r w:rsidRPr="00F233A6">
              <w:rPr>
                <w:sz w:val="24"/>
                <w:szCs w:val="24"/>
              </w:rPr>
              <w:t>ь</w:t>
            </w:r>
            <w:r w:rsidRPr="00F233A6">
              <w:rPr>
                <w:sz w:val="24"/>
                <w:szCs w:val="24"/>
              </w:rPr>
              <w:t>ное учр</w:t>
            </w:r>
            <w:r w:rsidRPr="00F233A6">
              <w:rPr>
                <w:sz w:val="24"/>
                <w:szCs w:val="24"/>
              </w:rPr>
              <w:t>е</w:t>
            </w:r>
            <w:r w:rsidRPr="00F233A6">
              <w:rPr>
                <w:sz w:val="24"/>
                <w:szCs w:val="24"/>
              </w:rPr>
              <w:t>ждение дополн</w:t>
            </w:r>
            <w:r w:rsidRPr="00F233A6">
              <w:rPr>
                <w:sz w:val="24"/>
                <w:szCs w:val="24"/>
              </w:rPr>
              <w:t>и</w:t>
            </w:r>
            <w:r w:rsidRPr="00F233A6">
              <w:rPr>
                <w:sz w:val="24"/>
                <w:szCs w:val="24"/>
              </w:rPr>
              <w:t>тельн</w:t>
            </w:r>
            <w:r w:rsidRPr="00F233A6">
              <w:rPr>
                <w:sz w:val="24"/>
                <w:szCs w:val="24"/>
              </w:rPr>
              <w:t>о</w:t>
            </w:r>
            <w:r w:rsidRPr="00F233A6">
              <w:rPr>
                <w:sz w:val="24"/>
                <w:szCs w:val="24"/>
              </w:rPr>
              <w:t>го образов</w:t>
            </w:r>
            <w:r w:rsidRPr="00F233A6">
              <w:rPr>
                <w:sz w:val="24"/>
                <w:szCs w:val="24"/>
              </w:rPr>
              <w:t>а</w:t>
            </w:r>
            <w:r w:rsidRPr="00F233A6">
              <w:rPr>
                <w:sz w:val="24"/>
                <w:szCs w:val="24"/>
              </w:rPr>
              <w:t>ния детей «Специ</w:t>
            </w:r>
            <w:r w:rsidRPr="00F233A6">
              <w:rPr>
                <w:sz w:val="24"/>
                <w:szCs w:val="24"/>
              </w:rPr>
              <w:t>а</w:t>
            </w:r>
            <w:r w:rsidRPr="00F233A6">
              <w:rPr>
                <w:sz w:val="24"/>
                <w:szCs w:val="24"/>
              </w:rPr>
              <w:t>лизир</w:t>
            </w:r>
            <w:r w:rsidRPr="00F233A6">
              <w:rPr>
                <w:sz w:val="24"/>
                <w:szCs w:val="24"/>
              </w:rPr>
              <w:t>о</w:t>
            </w:r>
            <w:r w:rsidRPr="00F233A6">
              <w:rPr>
                <w:sz w:val="24"/>
                <w:szCs w:val="24"/>
              </w:rPr>
              <w:t>ванная детско-юнош</w:t>
            </w:r>
            <w:r w:rsidRPr="00F233A6">
              <w:rPr>
                <w:sz w:val="24"/>
                <w:szCs w:val="24"/>
              </w:rPr>
              <w:t>е</w:t>
            </w:r>
            <w:r w:rsidRPr="00F233A6">
              <w:rPr>
                <w:sz w:val="24"/>
                <w:szCs w:val="24"/>
              </w:rPr>
              <w:t>ская спорти</w:t>
            </w:r>
            <w:r w:rsidRPr="00F233A6">
              <w:rPr>
                <w:sz w:val="24"/>
                <w:szCs w:val="24"/>
              </w:rPr>
              <w:t>в</w:t>
            </w:r>
            <w:r w:rsidRPr="00F233A6">
              <w:rPr>
                <w:sz w:val="24"/>
                <w:szCs w:val="24"/>
              </w:rPr>
              <w:t>ная шк</w:t>
            </w:r>
            <w:r w:rsidRPr="00F233A6">
              <w:rPr>
                <w:sz w:val="24"/>
                <w:szCs w:val="24"/>
              </w:rPr>
              <w:t>о</w:t>
            </w:r>
            <w:r w:rsidRPr="00F233A6">
              <w:rPr>
                <w:sz w:val="24"/>
                <w:szCs w:val="24"/>
              </w:rPr>
              <w:t>ла олимпи</w:t>
            </w:r>
            <w:r w:rsidRPr="00F233A6">
              <w:rPr>
                <w:sz w:val="24"/>
                <w:szCs w:val="24"/>
              </w:rPr>
              <w:t>й</w:t>
            </w:r>
            <w:r w:rsidRPr="00F233A6">
              <w:rPr>
                <w:sz w:val="24"/>
                <w:szCs w:val="24"/>
              </w:rPr>
              <w:t>ского р</w:t>
            </w:r>
            <w:r w:rsidRPr="00F233A6">
              <w:rPr>
                <w:sz w:val="24"/>
                <w:szCs w:val="24"/>
              </w:rPr>
              <w:t>е</w:t>
            </w:r>
            <w:r w:rsidRPr="00F233A6">
              <w:rPr>
                <w:sz w:val="24"/>
                <w:szCs w:val="24"/>
              </w:rPr>
              <w:t>зерва Нижн</w:t>
            </w:r>
            <w:r w:rsidRPr="00F233A6">
              <w:rPr>
                <w:sz w:val="24"/>
                <w:szCs w:val="24"/>
              </w:rPr>
              <w:t>е</w:t>
            </w:r>
            <w:r w:rsidRPr="00F233A6">
              <w:rPr>
                <w:sz w:val="24"/>
                <w:szCs w:val="24"/>
              </w:rPr>
              <w:lastRenderedPageBreak/>
              <w:t>варто</w:t>
            </w:r>
            <w:r w:rsidRPr="00F233A6">
              <w:rPr>
                <w:sz w:val="24"/>
                <w:szCs w:val="24"/>
              </w:rPr>
              <w:t>в</w:t>
            </w:r>
            <w:r w:rsidRPr="00F233A6">
              <w:rPr>
                <w:sz w:val="24"/>
                <w:szCs w:val="24"/>
              </w:rPr>
              <w:t>ского района»; муниц</w:t>
            </w:r>
            <w:r w:rsidRPr="00F233A6">
              <w:rPr>
                <w:sz w:val="24"/>
                <w:szCs w:val="24"/>
              </w:rPr>
              <w:t>и</w:t>
            </w:r>
            <w:r w:rsidRPr="00F233A6">
              <w:rPr>
                <w:sz w:val="24"/>
                <w:szCs w:val="24"/>
              </w:rPr>
              <w:t>пальное автоно</w:t>
            </w:r>
            <w:r w:rsidRPr="00F233A6">
              <w:rPr>
                <w:sz w:val="24"/>
                <w:szCs w:val="24"/>
              </w:rPr>
              <w:t>м</w:t>
            </w:r>
            <w:r w:rsidRPr="00F233A6">
              <w:rPr>
                <w:sz w:val="24"/>
                <w:szCs w:val="24"/>
              </w:rPr>
              <w:t>ное обр</w:t>
            </w:r>
            <w:r w:rsidRPr="00F233A6">
              <w:rPr>
                <w:sz w:val="24"/>
                <w:szCs w:val="24"/>
              </w:rPr>
              <w:t>а</w:t>
            </w:r>
            <w:r w:rsidRPr="00F233A6">
              <w:rPr>
                <w:sz w:val="24"/>
                <w:szCs w:val="24"/>
              </w:rPr>
              <w:t>зовател</w:t>
            </w:r>
            <w:r w:rsidRPr="00F233A6">
              <w:rPr>
                <w:sz w:val="24"/>
                <w:szCs w:val="24"/>
              </w:rPr>
              <w:t>ь</w:t>
            </w:r>
            <w:r w:rsidRPr="00F233A6">
              <w:rPr>
                <w:sz w:val="24"/>
                <w:szCs w:val="24"/>
              </w:rPr>
              <w:t>ное учр</w:t>
            </w:r>
            <w:r w:rsidRPr="00F233A6">
              <w:rPr>
                <w:sz w:val="24"/>
                <w:szCs w:val="24"/>
              </w:rPr>
              <w:t>е</w:t>
            </w:r>
            <w:r w:rsidRPr="00F233A6">
              <w:rPr>
                <w:sz w:val="24"/>
                <w:szCs w:val="24"/>
              </w:rPr>
              <w:t>ждение дополн</w:t>
            </w:r>
            <w:r w:rsidRPr="00F233A6">
              <w:rPr>
                <w:sz w:val="24"/>
                <w:szCs w:val="24"/>
              </w:rPr>
              <w:t>и</w:t>
            </w:r>
            <w:r w:rsidRPr="00F233A6">
              <w:rPr>
                <w:sz w:val="24"/>
                <w:szCs w:val="24"/>
              </w:rPr>
              <w:t>тельного образов</w:t>
            </w:r>
            <w:r w:rsidRPr="00F233A6">
              <w:rPr>
                <w:sz w:val="24"/>
                <w:szCs w:val="24"/>
              </w:rPr>
              <w:t>а</w:t>
            </w:r>
            <w:r w:rsidRPr="00F233A6">
              <w:rPr>
                <w:sz w:val="24"/>
                <w:szCs w:val="24"/>
              </w:rPr>
              <w:t>ния детей «Нов</w:t>
            </w:r>
            <w:r w:rsidRPr="00F233A6">
              <w:rPr>
                <w:sz w:val="24"/>
                <w:szCs w:val="24"/>
              </w:rPr>
              <w:t>о</w:t>
            </w:r>
            <w:r w:rsidRPr="00F233A6">
              <w:rPr>
                <w:sz w:val="24"/>
                <w:szCs w:val="24"/>
              </w:rPr>
              <w:t>аганская детско-юнош</w:t>
            </w:r>
            <w:r w:rsidR="007F6BD8">
              <w:rPr>
                <w:sz w:val="24"/>
                <w:szCs w:val="24"/>
              </w:rPr>
              <w:t>е</w:t>
            </w:r>
            <w:r w:rsidRPr="00F233A6">
              <w:rPr>
                <w:sz w:val="24"/>
                <w:szCs w:val="24"/>
              </w:rPr>
              <w:t>с</w:t>
            </w:r>
            <w:r w:rsidR="007F6BD8">
              <w:rPr>
                <w:sz w:val="24"/>
                <w:szCs w:val="24"/>
              </w:rPr>
              <w:t>-</w:t>
            </w:r>
            <w:r w:rsidRPr="00F233A6">
              <w:rPr>
                <w:sz w:val="24"/>
                <w:szCs w:val="24"/>
              </w:rPr>
              <w:t>кая спо</w:t>
            </w:r>
            <w:r w:rsidRPr="00F233A6">
              <w:rPr>
                <w:sz w:val="24"/>
                <w:szCs w:val="24"/>
              </w:rPr>
              <w:t>р</w:t>
            </w:r>
            <w:r w:rsidRPr="00F233A6">
              <w:rPr>
                <w:sz w:val="24"/>
                <w:szCs w:val="24"/>
              </w:rPr>
              <w:t>ти</w:t>
            </w:r>
            <w:r w:rsidRPr="00F233A6">
              <w:rPr>
                <w:sz w:val="24"/>
                <w:szCs w:val="24"/>
              </w:rPr>
              <w:t>в</w:t>
            </w:r>
            <w:r w:rsidRPr="00F233A6">
              <w:rPr>
                <w:sz w:val="24"/>
                <w:szCs w:val="24"/>
              </w:rPr>
              <w:t>ная школа «Олимп»</w:t>
            </w:r>
          </w:p>
        </w:tc>
        <w:tc>
          <w:tcPr>
            <w:tcW w:w="1626" w:type="dxa"/>
            <w:hideMark/>
          </w:tcPr>
          <w:p w:rsidR="00AA2855" w:rsidRPr="00F233A6" w:rsidRDefault="00AA2855" w:rsidP="007F6BD8">
            <w:pPr>
              <w:jc w:val="both"/>
              <w:rPr>
                <w:sz w:val="24"/>
                <w:szCs w:val="24"/>
              </w:rPr>
            </w:pPr>
            <w:r w:rsidRPr="00F233A6">
              <w:rPr>
                <w:sz w:val="24"/>
                <w:szCs w:val="24"/>
              </w:rPr>
              <w:lastRenderedPageBreak/>
              <w:t>всего</w:t>
            </w:r>
          </w:p>
        </w:tc>
        <w:tc>
          <w:tcPr>
            <w:tcW w:w="1276" w:type="dxa"/>
            <w:gridSpan w:val="2"/>
            <w:noWrap/>
            <w:tcMar>
              <w:left w:w="0" w:type="dxa"/>
              <w:right w:w="0" w:type="dxa"/>
            </w:tcMar>
            <w:hideMark/>
          </w:tcPr>
          <w:p w:rsidR="00AA2855" w:rsidRPr="00F233A6" w:rsidRDefault="00AA2855" w:rsidP="007F6BD8">
            <w:pPr>
              <w:jc w:val="center"/>
              <w:rPr>
                <w:sz w:val="24"/>
                <w:szCs w:val="24"/>
              </w:rPr>
            </w:pPr>
            <w:r w:rsidRPr="00F233A6">
              <w:rPr>
                <w:sz w:val="24"/>
                <w:szCs w:val="24"/>
              </w:rPr>
              <w:t>562 945,5</w:t>
            </w:r>
          </w:p>
        </w:tc>
        <w:tc>
          <w:tcPr>
            <w:tcW w:w="1134" w:type="dxa"/>
            <w:gridSpan w:val="2"/>
            <w:noWrap/>
            <w:tcMar>
              <w:left w:w="0" w:type="dxa"/>
              <w:right w:w="0" w:type="dxa"/>
            </w:tcMar>
            <w:hideMark/>
          </w:tcPr>
          <w:p w:rsidR="00AA2855" w:rsidRPr="00F233A6" w:rsidRDefault="00AA2855" w:rsidP="007F6BD8">
            <w:pPr>
              <w:jc w:val="center"/>
              <w:rPr>
                <w:sz w:val="24"/>
                <w:szCs w:val="24"/>
              </w:rPr>
            </w:pPr>
            <w:r w:rsidRPr="00F233A6">
              <w:rPr>
                <w:sz w:val="24"/>
                <w:szCs w:val="24"/>
              </w:rPr>
              <w:t>70 461,6</w:t>
            </w:r>
          </w:p>
        </w:tc>
        <w:tc>
          <w:tcPr>
            <w:tcW w:w="1134" w:type="dxa"/>
            <w:gridSpan w:val="2"/>
            <w:noWrap/>
            <w:tcMar>
              <w:left w:w="0" w:type="dxa"/>
              <w:right w:w="0" w:type="dxa"/>
            </w:tcMar>
            <w:hideMark/>
          </w:tcPr>
          <w:p w:rsidR="00AA2855" w:rsidRPr="00F233A6" w:rsidRDefault="00AA2855" w:rsidP="007F6BD8">
            <w:pPr>
              <w:jc w:val="center"/>
              <w:rPr>
                <w:sz w:val="24"/>
                <w:szCs w:val="24"/>
              </w:rPr>
            </w:pPr>
            <w:r w:rsidRPr="00F233A6">
              <w:rPr>
                <w:sz w:val="24"/>
                <w:szCs w:val="24"/>
              </w:rPr>
              <w:t>71 598,3</w:t>
            </w:r>
          </w:p>
        </w:tc>
        <w:tc>
          <w:tcPr>
            <w:tcW w:w="1134" w:type="dxa"/>
            <w:gridSpan w:val="2"/>
            <w:noWrap/>
            <w:tcMar>
              <w:left w:w="0" w:type="dxa"/>
              <w:right w:w="0" w:type="dxa"/>
            </w:tcMar>
            <w:hideMark/>
          </w:tcPr>
          <w:p w:rsidR="00AA2855" w:rsidRPr="00F233A6" w:rsidRDefault="00AA2855" w:rsidP="007F6BD8">
            <w:pPr>
              <w:jc w:val="center"/>
              <w:rPr>
                <w:sz w:val="24"/>
                <w:szCs w:val="24"/>
              </w:rPr>
            </w:pPr>
            <w:r w:rsidRPr="00F233A6">
              <w:rPr>
                <w:sz w:val="24"/>
                <w:szCs w:val="24"/>
              </w:rPr>
              <w:t>74 991,0</w:t>
            </w:r>
          </w:p>
        </w:tc>
        <w:tc>
          <w:tcPr>
            <w:tcW w:w="1349" w:type="dxa"/>
            <w:gridSpan w:val="3"/>
            <w:noWrap/>
            <w:tcMar>
              <w:left w:w="0" w:type="dxa"/>
              <w:right w:w="0" w:type="dxa"/>
            </w:tcMar>
            <w:hideMark/>
          </w:tcPr>
          <w:p w:rsidR="00AA2855" w:rsidRPr="00F233A6" w:rsidRDefault="00AA2855" w:rsidP="007F6BD8">
            <w:pPr>
              <w:jc w:val="center"/>
              <w:rPr>
                <w:sz w:val="24"/>
                <w:szCs w:val="24"/>
              </w:rPr>
            </w:pPr>
            <w:r w:rsidRPr="00F233A6">
              <w:rPr>
                <w:sz w:val="24"/>
                <w:szCs w:val="24"/>
              </w:rPr>
              <w:t>77 068,1</w:t>
            </w:r>
          </w:p>
        </w:tc>
        <w:tc>
          <w:tcPr>
            <w:tcW w:w="1134" w:type="dxa"/>
            <w:noWrap/>
            <w:tcMar>
              <w:left w:w="0" w:type="dxa"/>
              <w:right w:w="0" w:type="dxa"/>
            </w:tcMar>
            <w:hideMark/>
          </w:tcPr>
          <w:p w:rsidR="00AA2855" w:rsidRPr="00F233A6" w:rsidRDefault="00AA2855" w:rsidP="007F6BD8">
            <w:pPr>
              <w:jc w:val="center"/>
              <w:rPr>
                <w:sz w:val="24"/>
                <w:szCs w:val="24"/>
              </w:rPr>
            </w:pPr>
            <w:r w:rsidRPr="00F233A6">
              <w:rPr>
                <w:sz w:val="24"/>
                <w:szCs w:val="24"/>
              </w:rPr>
              <w:t>85 274,0</w:t>
            </w:r>
          </w:p>
        </w:tc>
        <w:tc>
          <w:tcPr>
            <w:tcW w:w="1140" w:type="dxa"/>
            <w:noWrap/>
            <w:tcMar>
              <w:left w:w="0" w:type="dxa"/>
              <w:right w:w="0" w:type="dxa"/>
            </w:tcMar>
            <w:hideMark/>
          </w:tcPr>
          <w:p w:rsidR="00AA2855" w:rsidRPr="00F233A6" w:rsidRDefault="00AA2855" w:rsidP="007F6BD8">
            <w:pPr>
              <w:jc w:val="center"/>
              <w:rPr>
                <w:sz w:val="24"/>
                <w:szCs w:val="24"/>
              </w:rPr>
            </w:pPr>
            <w:r w:rsidRPr="00F233A6">
              <w:rPr>
                <w:sz w:val="24"/>
                <w:szCs w:val="24"/>
              </w:rPr>
              <w:t>89 538,0</w:t>
            </w:r>
          </w:p>
        </w:tc>
        <w:tc>
          <w:tcPr>
            <w:tcW w:w="992" w:type="dxa"/>
            <w:noWrap/>
            <w:tcMar>
              <w:left w:w="0" w:type="dxa"/>
              <w:right w:w="0" w:type="dxa"/>
            </w:tcMar>
            <w:hideMark/>
          </w:tcPr>
          <w:p w:rsidR="00AA2855" w:rsidRPr="00F233A6" w:rsidRDefault="00AA2855" w:rsidP="007F6BD8">
            <w:pPr>
              <w:jc w:val="center"/>
              <w:rPr>
                <w:sz w:val="24"/>
                <w:szCs w:val="24"/>
              </w:rPr>
            </w:pPr>
            <w:r w:rsidRPr="00F233A6">
              <w:rPr>
                <w:sz w:val="24"/>
                <w:szCs w:val="24"/>
              </w:rPr>
              <w:t>94 014,5</w:t>
            </w:r>
          </w:p>
        </w:tc>
      </w:tr>
      <w:tr w:rsidR="00AA2855" w:rsidRPr="00F233A6" w:rsidTr="00FD40AF">
        <w:trPr>
          <w:trHeight w:val="589"/>
        </w:trPr>
        <w:tc>
          <w:tcPr>
            <w:tcW w:w="741" w:type="dxa"/>
            <w:vMerge/>
            <w:hideMark/>
          </w:tcPr>
          <w:p w:rsidR="00AA2855" w:rsidRPr="00F233A6" w:rsidRDefault="00AA2855" w:rsidP="00F233A6">
            <w:pPr>
              <w:jc w:val="center"/>
              <w:rPr>
                <w:sz w:val="24"/>
                <w:szCs w:val="24"/>
              </w:rPr>
            </w:pPr>
          </w:p>
        </w:tc>
        <w:tc>
          <w:tcPr>
            <w:tcW w:w="2481" w:type="dxa"/>
            <w:gridSpan w:val="3"/>
            <w:vMerge/>
            <w:hideMark/>
          </w:tcPr>
          <w:p w:rsidR="00AA2855" w:rsidRPr="00F233A6" w:rsidRDefault="00AA2855" w:rsidP="007F6BD8">
            <w:pPr>
              <w:jc w:val="both"/>
              <w:rPr>
                <w:sz w:val="24"/>
                <w:szCs w:val="24"/>
              </w:rPr>
            </w:pPr>
          </w:p>
        </w:tc>
        <w:tc>
          <w:tcPr>
            <w:tcW w:w="1276" w:type="dxa"/>
            <w:gridSpan w:val="3"/>
            <w:vMerge/>
            <w:hideMark/>
          </w:tcPr>
          <w:p w:rsidR="00AA2855" w:rsidRPr="00F233A6" w:rsidRDefault="00AA2855" w:rsidP="007F6BD8">
            <w:pPr>
              <w:jc w:val="both"/>
              <w:rPr>
                <w:sz w:val="24"/>
                <w:szCs w:val="24"/>
              </w:rPr>
            </w:pPr>
          </w:p>
        </w:tc>
        <w:tc>
          <w:tcPr>
            <w:tcW w:w="1626" w:type="dxa"/>
            <w:hideMark/>
          </w:tcPr>
          <w:p w:rsidR="00AA2855" w:rsidRPr="00F233A6" w:rsidRDefault="00AA2855" w:rsidP="007F6BD8">
            <w:pPr>
              <w:jc w:val="both"/>
              <w:rPr>
                <w:sz w:val="24"/>
                <w:szCs w:val="24"/>
              </w:rPr>
            </w:pPr>
            <w:r w:rsidRPr="00F233A6">
              <w:rPr>
                <w:sz w:val="24"/>
                <w:szCs w:val="24"/>
              </w:rPr>
              <w:t>бюджет а</w:t>
            </w:r>
            <w:r w:rsidRPr="00F233A6">
              <w:rPr>
                <w:sz w:val="24"/>
                <w:szCs w:val="24"/>
              </w:rPr>
              <w:t>в</w:t>
            </w:r>
            <w:r w:rsidRPr="00F233A6">
              <w:rPr>
                <w:sz w:val="24"/>
                <w:szCs w:val="24"/>
              </w:rPr>
              <w:t>тономного округа</w:t>
            </w:r>
          </w:p>
        </w:tc>
        <w:tc>
          <w:tcPr>
            <w:tcW w:w="1276" w:type="dxa"/>
            <w:gridSpan w:val="2"/>
            <w:noWrap/>
            <w:tcMar>
              <w:left w:w="0" w:type="dxa"/>
              <w:right w:w="0" w:type="dxa"/>
            </w:tcMar>
            <w:hideMark/>
          </w:tcPr>
          <w:p w:rsidR="00AA2855" w:rsidRPr="00F233A6" w:rsidRDefault="00AA2855" w:rsidP="007F6BD8">
            <w:pPr>
              <w:jc w:val="center"/>
              <w:rPr>
                <w:sz w:val="24"/>
                <w:szCs w:val="24"/>
              </w:rPr>
            </w:pPr>
            <w:r w:rsidRPr="00F233A6">
              <w:rPr>
                <w:sz w:val="24"/>
                <w:szCs w:val="24"/>
              </w:rPr>
              <w:t>14 028,6</w:t>
            </w:r>
          </w:p>
        </w:tc>
        <w:tc>
          <w:tcPr>
            <w:tcW w:w="1134" w:type="dxa"/>
            <w:gridSpan w:val="2"/>
            <w:noWrap/>
            <w:tcMar>
              <w:left w:w="0" w:type="dxa"/>
              <w:right w:w="0" w:type="dxa"/>
            </w:tcMar>
            <w:hideMark/>
          </w:tcPr>
          <w:p w:rsidR="00AA2855" w:rsidRPr="00F233A6" w:rsidRDefault="00AA2855" w:rsidP="007F6BD8">
            <w:pPr>
              <w:jc w:val="center"/>
              <w:rPr>
                <w:sz w:val="24"/>
                <w:szCs w:val="24"/>
              </w:rPr>
            </w:pPr>
          </w:p>
        </w:tc>
        <w:tc>
          <w:tcPr>
            <w:tcW w:w="1134" w:type="dxa"/>
            <w:gridSpan w:val="2"/>
            <w:noWrap/>
            <w:tcMar>
              <w:left w:w="0" w:type="dxa"/>
              <w:right w:w="0" w:type="dxa"/>
            </w:tcMar>
            <w:hideMark/>
          </w:tcPr>
          <w:p w:rsidR="00AA2855" w:rsidRPr="00F233A6" w:rsidRDefault="00AA2855" w:rsidP="007F6BD8">
            <w:pPr>
              <w:jc w:val="center"/>
              <w:rPr>
                <w:sz w:val="24"/>
                <w:szCs w:val="24"/>
              </w:rPr>
            </w:pPr>
            <w:r w:rsidRPr="00F233A6">
              <w:rPr>
                <w:sz w:val="24"/>
                <w:szCs w:val="24"/>
              </w:rPr>
              <w:t>4 676,2</w:t>
            </w:r>
          </w:p>
        </w:tc>
        <w:tc>
          <w:tcPr>
            <w:tcW w:w="1134" w:type="dxa"/>
            <w:gridSpan w:val="2"/>
            <w:noWrap/>
            <w:tcMar>
              <w:left w:w="0" w:type="dxa"/>
              <w:right w:w="0" w:type="dxa"/>
            </w:tcMar>
            <w:hideMark/>
          </w:tcPr>
          <w:p w:rsidR="00AA2855" w:rsidRPr="00F233A6" w:rsidRDefault="00AA2855" w:rsidP="007F6BD8">
            <w:pPr>
              <w:jc w:val="center"/>
              <w:rPr>
                <w:sz w:val="24"/>
                <w:szCs w:val="24"/>
              </w:rPr>
            </w:pPr>
            <w:r w:rsidRPr="00F233A6">
              <w:rPr>
                <w:sz w:val="24"/>
                <w:szCs w:val="24"/>
              </w:rPr>
              <w:t>4 676,2</w:t>
            </w:r>
          </w:p>
        </w:tc>
        <w:tc>
          <w:tcPr>
            <w:tcW w:w="1349" w:type="dxa"/>
            <w:gridSpan w:val="3"/>
            <w:noWrap/>
            <w:tcMar>
              <w:left w:w="0" w:type="dxa"/>
              <w:right w:w="0" w:type="dxa"/>
            </w:tcMar>
            <w:hideMark/>
          </w:tcPr>
          <w:p w:rsidR="00AA2855" w:rsidRPr="00F233A6" w:rsidRDefault="00AA2855" w:rsidP="007F6BD8">
            <w:pPr>
              <w:jc w:val="center"/>
              <w:rPr>
                <w:sz w:val="24"/>
                <w:szCs w:val="24"/>
              </w:rPr>
            </w:pPr>
            <w:r w:rsidRPr="00F233A6">
              <w:rPr>
                <w:sz w:val="24"/>
                <w:szCs w:val="24"/>
              </w:rPr>
              <w:t>4 676,2</w:t>
            </w:r>
          </w:p>
        </w:tc>
        <w:tc>
          <w:tcPr>
            <w:tcW w:w="1134" w:type="dxa"/>
            <w:noWrap/>
            <w:tcMar>
              <w:left w:w="0" w:type="dxa"/>
              <w:right w:w="0" w:type="dxa"/>
            </w:tcMar>
            <w:hideMark/>
          </w:tcPr>
          <w:p w:rsidR="00AA2855" w:rsidRPr="00F233A6" w:rsidRDefault="00AA2855" w:rsidP="007F6BD8">
            <w:pPr>
              <w:jc w:val="center"/>
              <w:rPr>
                <w:sz w:val="24"/>
                <w:szCs w:val="24"/>
              </w:rPr>
            </w:pPr>
          </w:p>
        </w:tc>
        <w:tc>
          <w:tcPr>
            <w:tcW w:w="1140" w:type="dxa"/>
            <w:noWrap/>
            <w:tcMar>
              <w:left w:w="0" w:type="dxa"/>
              <w:right w:w="0" w:type="dxa"/>
            </w:tcMar>
            <w:hideMark/>
          </w:tcPr>
          <w:p w:rsidR="00AA2855" w:rsidRPr="00F233A6" w:rsidRDefault="00AA2855" w:rsidP="007F6BD8">
            <w:pPr>
              <w:jc w:val="center"/>
              <w:rPr>
                <w:sz w:val="24"/>
                <w:szCs w:val="24"/>
              </w:rPr>
            </w:pPr>
          </w:p>
        </w:tc>
        <w:tc>
          <w:tcPr>
            <w:tcW w:w="992" w:type="dxa"/>
            <w:noWrap/>
            <w:tcMar>
              <w:left w:w="0" w:type="dxa"/>
              <w:right w:w="0" w:type="dxa"/>
            </w:tcMar>
            <w:hideMark/>
          </w:tcPr>
          <w:p w:rsidR="00AA2855" w:rsidRPr="00F233A6" w:rsidRDefault="00AA2855" w:rsidP="007F6BD8">
            <w:pPr>
              <w:jc w:val="center"/>
              <w:rPr>
                <w:sz w:val="24"/>
                <w:szCs w:val="24"/>
              </w:rPr>
            </w:pPr>
          </w:p>
        </w:tc>
      </w:tr>
      <w:tr w:rsidR="00AA2855" w:rsidRPr="00F233A6" w:rsidTr="00FD40AF">
        <w:trPr>
          <w:trHeight w:val="589"/>
        </w:trPr>
        <w:tc>
          <w:tcPr>
            <w:tcW w:w="741" w:type="dxa"/>
            <w:vMerge/>
            <w:hideMark/>
          </w:tcPr>
          <w:p w:rsidR="00AA2855" w:rsidRPr="00F233A6" w:rsidRDefault="00AA2855" w:rsidP="00F233A6">
            <w:pPr>
              <w:jc w:val="center"/>
              <w:rPr>
                <w:sz w:val="24"/>
                <w:szCs w:val="24"/>
              </w:rPr>
            </w:pPr>
          </w:p>
        </w:tc>
        <w:tc>
          <w:tcPr>
            <w:tcW w:w="2481" w:type="dxa"/>
            <w:gridSpan w:val="3"/>
            <w:vMerge/>
            <w:hideMark/>
          </w:tcPr>
          <w:p w:rsidR="00AA2855" w:rsidRPr="00F233A6" w:rsidRDefault="00AA2855" w:rsidP="00F233A6">
            <w:pPr>
              <w:jc w:val="both"/>
              <w:rPr>
                <w:sz w:val="24"/>
                <w:szCs w:val="24"/>
              </w:rPr>
            </w:pPr>
          </w:p>
        </w:tc>
        <w:tc>
          <w:tcPr>
            <w:tcW w:w="1276" w:type="dxa"/>
            <w:gridSpan w:val="3"/>
            <w:vMerge/>
            <w:hideMark/>
          </w:tcPr>
          <w:p w:rsidR="00AA2855" w:rsidRPr="00F233A6" w:rsidRDefault="00AA2855" w:rsidP="00F233A6">
            <w:pPr>
              <w:jc w:val="both"/>
              <w:rPr>
                <w:sz w:val="24"/>
                <w:szCs w:val="24"/>
              </w:rPr>
            </w:pPr>
          </w:p>
        </w:tc>
        <w:tc>
          <w:tcPr>
            <w:tcW w:w="1626" w:type="dxa"/>
            <w:hideMark/>
          </w:tcPr>
          <w:p w:rsidR="00AA2855" w:rsidRPr="00F233A6" w:rsidRDefault="00AA2855" w:rsidP="00F233A6">
            <w:pPr>
              <w:jc w:val="both"/>
              <w:rPr>
                <w:sz w:val="24"/>
                <w:szCs w:val="24"/>
              </w:rPr>
            </w:pPr>
            <w:r w:rsidRPr="00F233A6">
              <w:rPr>
                <w:sz w:val="24"/>
                <w:szCs w:val="24"/>
              </w:rPr>
              <w:t>бюджет ра</w:t>
            </w:r>
            <w:r w:rsidRPr="00F233A6">
              <w:rPr>
                <w:sz w:val="24"/>
                <w:szCs w:val="24"/>
              </w:rPr>
              <w:t>й</w:t>
            </w:r>
            <w:r w:rsidRPr="00F233A6">
              <w:rPr>
                <w:sz w:val="24"/>
                <w:szCs w:val="24"/>
              </w:rPr>
              <w:t>она</w:t>
            </w:r>
          </w:p>
        </w:tc>
        <w:tc>
          <w:tcPr>
            <w:tcW w:w="1276" w:type="dxa"/>
            <w:gridSpan w:val="2"/>
            <w:noWrap/>
            <w:tcMar>
              <w:left w:w="0" w:type="dxa"/>
              <w:right w:w="0" w:type="dxa"/>
            </w:tcMar>
            <w:hideMark/>
          </w:tcPr>
          <w:p w:rsidR="00AA2855" w:rsidRPr="00F233A6" w:rsidRDefault="00AA2855" w:rsidP="007F6BD8">
            <w:pPr>
              <w:jc w:val="center"/>
              <w:rPr>
                <w:sz w:val="24"/>
                <w:szCs w:val="24"/>
              </w:rPr>
            </w:pPr>
            <w:r w:rsidRPr="00F233A6">
              <w:rPr>
                <w:sz w:val="24"/>
                <w:szCs w:val="24"/>
              </w:rPr>
              <w:t>548 916,9</w:t>
            </w:r>
          </w:p>
        </w:tc>
        <w:tc>
          <w:tcPr>
            <w:tcW w:w="1134" w:type="dxa"/>
            <w:gridSpan w:val="2"/>
            <w:noWrap/>
            <w:tcMar>
              <w:left w:w="0" w:type="dxa"/>
              <w:right w:w="0" w:type="dxa"/>
            </w:tcMar>
            <w:hideMark/>
          </w:tcPr>
          <w:p w:rsidR="00AA2855" w:rsidRPr="00F233A6" w:rsidRDefault="00AA2855" w:rsidP="007F6BD8">
            <w:pPr>
              <w:jc w:val="center"/>
              <w:rPr>
                <w:sz w:val="24"/>
                <w:szCs w:val="24"/>
              </w:rPr>
            </w:pPr>
            <w:r w:rsidRPr="00F233A6">
              <w:rPr>
                <w:sz w:val="24"/>
                <w:szCs w:val="24"/>
              </w:rPr>
              <w:t>70 461,6</w:t>
            </w:r>
          </w:p>
        </w:tc>
        <w:tc>
          <w:tcPr>
            <w:tcW w:w="1134" w:type="dxa"/>
            <w:gridSpan w:val="2"/>
            <w:noWrap/>
            <w:tcMar>
              <w:left w:w="0" w:type="dxa"/>
              <w:right w:w="0" w:type="dxa"/>
            </w:tcMar>
            <w:hideMark/>
          </w:tcPr>
          <w:p w:rsidR="00AA2855" w:rsidRPr="00F233A6" w:rsidRDefault="00AA2855" w:rsidP="007F6BD8">
            <w:pPr>
              <w:jc w:val="center"/>
              <w:rPr>
                <w:sz w:val="24"/>
                <w:szCs w:val="24"/>
              </w:rPr>
            </w:pPr>
            <w:r w:rsidRPr="00F233A6">
              <w:rPr>
                <w:sz w:val="24"/>
                <w:szCs w:val="24"/>
              </w:rPr>
              <w:t>66 922,1</w:t>
            </w:r>
          </w:p>
        </w:tc>
        <w:tc>
          <w:tcPr>
            <w:tcW w:w="1134" w:type="dxa"/>
            <w:gridSpan w:val="2"/>
            <w:noWrap/>
            <w:tcMar>
              <w:left w:w="0" w:type="dxa"/>
              <w:right w:w="0" w:type="dxa"/>
            </w:tcMar>
            <w:hideMark/>
          </w:tcPr>
          <w:p w:rsidR="00AA2855" w:rsidRPr="00F233A6" w:rsidRDefault="00AA2855" w:rsidP="007F6BD8">
            <w:pPr>
              <w:jc w:val="center"/>
              <w:rPr>
                <w:sz w:val="24"/>
                <w:szCs w:val="24"/>
              </w:rPr>
            </w:pPr>
            <w:r w:rsidRPr="00F233A6">
              <w:rPr>
                <w:sz w:val="24"/>
                <w:szCs w:val="24"/>
              </w:rPr>
              <w:t>70 314,8</w:t>
            </w:r>
          </w:p>
        </w:tc>
        <w:tc>
          <w:tcPr>
            <w:tcW w:w="1349" w:type="dxa"/>
            <w:gridSpan w:val="3"/>
            <w:noWrap/>
            <w:tcMar>
              <w:left w:w="0" w:type="dxa"/>
              <w:right w:w="0" w:type="dxa"/>
            </w:tcMar>
            <w:hideMark/>
          </w:tcPr>
          <w:p w:rsidR="00AA2855" w:rsidRPr="00F233A6" w:rsidRDefault="00AA2855" w:rsidP="007F6BD8">
            <w:pPr>
              <w:jc w:val="center"/>
              <w:rPr>
                <w:sz w:val="24"/>
                <w:szCs w:val="24"/>
              </w:rPr>
            </w:pPr>
            <w:r w:rsidRPr="00F233A6">
              <w:rPr>
                <w:sz w:val="24"/>
                <w:szCs w:val="24"/>
              </w:rPr>
              <w:t>72 391,9</w:t>
            </w:r>
          </w:p>
        </w:tc>
        <w:tc>
          <w:tcPr>
            <w:tcW w:w="1134" w:type="dxa"/>
            <w:noWrap/>
            <w:tcMar>
              <w:left w:w="0" w:type="dxa"/>
              <w:right w:w="0" w:type="dxa"/>
            </w:tcMar>
            <w:hideMark/>
          </w:tcPr>
          <w:p w:rsidR="00AA2855" w:rsidRPr="00F233A6" w:rsidRDefault="00AA2855" w:rsidP="007F6BD8">
            <w:pPr>
              <w:jc w:val="center"/>
              <w:rPr>
                <w:sz w:val="24"/>
                <w:szCs w:val="24"/>
              </w:rPr>
            </w:pPr>
            <w:r w:rsidRPr="00F233A6">
              <w:rPr>
                <w:sz w:val="24"/>
                <w:szCs w:val="24"/>
              </w:rPr>
              <w:t>85 274,0</w:t>
            </w:r>
          </w:p>
        </w:tc>
        <w:tc>
          <w:tcPr>
            <w:tcW w:w="1140" w:type="dxa"/>
            <w:noWrap/>
            <w:tcMar>
              <w:left w:w="0" w:type="dxa"/>
              <w:right w:w="0" w:type="dxa"/>
            </w:tcMar>
            <w:hideMark/>
          </w:tcPr>
          <w:p w:rsidR="00AA2855" w:rsidRPr="00F233A6" w:rsidRDefault="00AA2855" w:rsidP="007F6BD8">
            <w:pPr>
              <w:jc w:val="center"/>
              <w:rPr>
                <w:sz w:val="24"/>
                <w:szCs w:val="24"/>
              </w:rPr>
            </w:pPr>
            <w:r w:rsidRPr="00F233A6">
              <w:rPr>
                <w:sz w:val="24"/>
                <w:szCs w:val="24"/>
              </w:rPr>
              <w:t>89 538,0</w:t>
            </w:r>
          </w:p>
        </w:tc>
        <w:tc>
          <w:tcPr>
            <w:tcW w:w="992" w:type="dxa"/>
            <w:noWrap/>
            <w:tcMar>
              <w:left w:w="0" w:type="dxa"/>
              <w:right w:w="0" w:type="dxa"/>
            </w:tcMar>
            <w:hideMark/>
          </w:tcPr>
          <w:p w:rsidR="00AA2855" w:rsidRPr="00F233A6" w:rsidRDefault="00AA2855" w:rsidP="007F6BD8">
            <w:pPr>
              <w:jc w:val="center"/>
              <w:rPr>
                <w:sz w:val="24"/>
                <w:szCs w:val="24"/>
              </w:rPr>
            </w:pPr>
            <w:r w:rsidRPr="00F233A6">
              <w:rPr>
                <w:sz w:val="24"/>
                <w:szCs w:val="24"/>
              </w:rPr>
              <w:t>94 014,5</w:t>
            </w:r>
          </w:p>
        </w:tc>
      </w:tr>
      <w:tr w:rsidR="00AA2855" w:rsidRPr="00F233A6" w:rsidTr="00FD40AF">
        <w:trPr>
          <w:trHeight w:val="589"/>
        </w:trPr>
        <w:tc>
          <w:tcPr>
            <w:tcW w:w="741" w:type="dxa"/>
            <w:vMerge/>
            <w:hideMark/>
          </w:tcPr>
          <w:p w:rsidR="00AA2855" w:rsidRPr="00F233A6" w:rsidRDefault="00AA2855" w:rsidP="00F233A6">
            <w:pPr>
              <w:jc w:val="center"/>
              <w:rPr>
                <w:sz w:val="24"/>
                <w:szCs w:val="24"/>
              </w:rPr>
            </w:pPr>
          </w:p>
        </w:tc>
        <w:tc>
          <w:tcPr>
            <w:tcW w:w="2481" w:type="dxa"/>
            <w:gridSpan w:val="3"/>
            <w:vMerge/>
            <w:hideMark/>
          </w:tcPr>
          <w:p w:rsidR="00AA2855" w:rsidRPr="00F233A6" w:rsidRDefault="00AA2855" w:rsidP="00F233A6">
            <w:pPr>
              <w:jc w:val="both"/>
              <w:rPr>
                <w:sz w:val="24"/>
                <w:szCs w:val="24"/>
              </w:rPr>
            </w:pPr>
          </w:p>
        </w:tc>
        <w:tc>
          <w:tcPr>
            <w:tcW w:w="1276" w:type="dxa"/>
            <w:gridSpan w:val="3"/>
            <w:vMerge/>
            <w:hideMark/>
          </w:tcPr>
          <w:p w:rsidR="00AA2855" w:rsidRPr="00F233A6" w:rsidRDefault="00AA2855" w:rsidP="00F233A6">
            <w:pPr>
              <w:jc w:val="both"/>
              <w:rPr>
                <w:sz w:val="24"/>
                <w:szCs w:val="24"/>
              </w:rPr>
            </w:pPr>
          </w:p>
        </w:tc>
        <w:tc>
          <w:tcPr>
            <w:tcW w:w="1626" w:type="dxa"/>
            <w:hideMark/>
          </w:tcPr>
          <w:p w:rsidR="00AA2855" w:rsidRPr="00F233A6" w:rsidRDefault="00AA2855" w:rsidP="00F233A6">
            <w:pPr>
              <w:jc w:val="both"/>
              <w:rPr>
                <w:sz w:val="24"/>
                <w:szCs w:val="24"/>
              </w:rPr>
            </w:pPr>
            <w:r w:rsidRPr="00F233A6">
              <w:rPr>
                <w:sz w:val="24"/>
                <w:szCs w:val="24"/>
              </w:rPr>
              <w:t>иные вн</w:t>
            </w:r>
            <w:r w:rsidRPr="00F233A6">
              <w:rPr>
                <w:sz w:val="24"/>
                <w:szCs w:val="24"/>
              </w:rPr>
              <w:t>е</w:t>
            </w:r>
            <w:r w:rsidRPr="00F233A6">
              <w:rPr>
                <w:sz w:val="24"/>
                <w:szCs w:val="24"/>
              </w:rPr>
              <w:t>бюджетные исто</w:t>
            </w:r>
            <w:r w:rsidRPr="00F233A6">
              <w:rPr>
                <w:sz w:val="24"/>
                <w:szCs w:val="24"/>
              </w:rPr>
              <w:t>ч</w:t>
            </w:r>
            <w:r w:rsidRPr="00F233A6">
              <w:rPr>
                <w:sz w:val="24"/>
                <w:szCs w:val="24"/>
              </w:rPr>
              <w:t>ники</w:t>
            </w:r>
          </w:p>
        </w:tc>
        <w:tc>
          <w:tcPr>
            <w:tcW w:w="1276" w:type="dxa"/>
            <w:gridSpan w:val="2"/>
            <w:noWrap/>
            <w:tcMar>
              <w:left w:w="0" w:type="dxa"/>
              <w:right w:w="0" w:type="dxa"/>
            </w:tcMar>
            <w:hideMark/>
          </w:tcPr>
          <w:p w:rsidR="00AA2855" w:rsidRPr="00F233A6" w:rsidRDefault="00AA2855" w:rsidP="007F6BD8">
            <w:pPr>
              <w:jc w:val="center"/>
              <w:rPr>
                <w:sz w:val="24"/>
                <w:szCs w:val="24"/>
              </w:rPr>
            </w:pPr>
            <w:r w:rsidRPr="00F233A6">
              <w:rPr>
                <w:sz w:val="24"/>
                <w:szCs w:val="24"/>
              </w:rPr>
              <w:t>0,0</w:t>
            </w:r>
          </w:p>
        </w:tc>
        <w:tc>
          <w:tcPr>
            <w:tcW w:w="1134" w:type="dxa"/>
            <w:gridSpan w:val="2"/>
            <w:noWrap/>
            <w:tcMar>
              <w:left w:w="0" w:type="dxa"/>
              <w:right w:w="0" w:type="dxa"/>
            </w:tcMar>
            <w:hideMark/>
          </w:tcPr>
          <w:p w:rsidR="00AA2855" w:rsidRPr="00F233A6" w:rsidRDefault="00AA2855" w:rsidP="007F6BD8">
            <w:pPr>
              <w:jc w:val="center"/>
              <w:rPr>
                <w:sz w:val="24"/>
                <w:szCs w:val="24"/>
              </w:rPr>
            </w:pPr>
          </w:p>
        </w:tc>
        <w:tc>
          <w:tcPr>
            <w:tcW w:w="1134" w:type="dxa"/>
            <w:gridSpan w:val="2"/>
            <w:noWrap/>
            <w:tcMar>
              <w:left w:w="0" w:type="dxa"/>
              <w:right w:w="0" w:type="dxa"/>
            </w:tcMar>
            <w:hideMark/>
          </w:tcPr>
          <w:p w:rsidR="00AA2855" w:rsidRPr="00F233A6" w:rsidRDefault="00AA2855" w:rsidP="007F6BD8">
            <w:pPr>
              <w:jc w:val="center"/>
              <w:rPr>
                <w:sz w:val="24"/>
                <w:szCs w:val="24"/>
              </w:rPr>
            </w:pPr>
          </w:p>
        </w:tc>
        <w:tc>
          <w:tcPr>
            <w:tcW w:w="1134" w:type="dxa"/>
            <w:gridSpan w:val="2"/>
            <w:noWrap/>
            <w:tcMar>
              <w:left w:w="0" w:type="dxa"/>
              <w:right w:w="0" w:type="dxa"/>
            </w:tcMar>
            <w:hideMark/>
          </w:tcPr>
          <w:p w:rsidR="00AA2855" w:rsidRPr="00F233A6" w:rsidRDefault="00AA2855" w:rsidP="007F6BD8">
            <w:pPr>
              <w:jc w:val="center"/>
              <w:rPr>
                <w:sz w:val="24"/>
                <w:szCs w:val="24"/>
              </w:rPr>
            </w:pPr>
          </w:p>
        </w:tc>
        <w:tc>
          <w:tcPr>
            <w:tcW w:w="1349" w:type="dxa"/>
            <w:gridSpan w:val="3"/>
            <w:noWrap/>
            <w:tcMar>
              <w:left w:w="0" w:type="dxa"/>
              <w:right w:w="0" w:type="dxa"/>
            </w:tcMar>
            <w:hideMark/>
          </w:tcPr>
          <w:p w:rsidR="00AA2855" w:rsidRPr="00F233A6" w:rsidRDefault="00AA2855" w:rsidP="007F6BD8">
            <w:pPr>
              <w:jc w:val="center"/>
              <w:rPr>
                <w:sz w:val="24"/>
                <w:szCs w:val="24"/>
              </w:rPr>
            </w:pPr>
          </w:p>
        </w:tc>
        <w:tc>
          <w:tcPr>
            <w:tcW w:w="1134" w:type="dxa"/>
            <w:noWrap/>
            <w:tcMar>
              <w:left w:w="0" w:type="dxa"/>
              <w:right w:w="0" w:type="dxa"/>
            </w:tcMar>
            <w:hideMark/>
          </w:tcPr>
          <w:p w:rsidR="00AA2855" w:rsidRPr="00F233A6" w:rsidRDefault="00AA2855" w:rsidP="007F6BD8">
            <w:pPr>
              <w:jc w:val="center"/>
              <w:rPr>
                <w:sz w:val="24"/>
                <w:szCs w:val="24"/>
              </w:rPr>
            </w:pPr>
          </w:p>
        </w:tc>
        <w:tc>
          <w:tcPr>
            <w:tcW w:w="1140" w:type="dxa"/>
            <w:noWrap/>
            <w:tcMar>
              <w:left w:w="0" w:type="dxa"/>
              <w:right w:w="0" w:type="dxa"/>
            </w:tcMar>
            <w:hideMark/>
          </w:tcPr>
          <w:p w:rsidR="00AA2855" w:rsidRPr="00F233A6" w:rsidRDefault="00AA2855" w:rsidP="007F6BD8">
            <w:pPr>
              <w:jc w:val="center"/>
              <w:rPr>
                <w:sz w:val="24"/>
                <w:szCs w:val="24"/>
              </w:rPr>
            </w:pPr>
          </w:p>
        </w:tc>
        <w:tc>
          <w:tcPr>
            <w:tcW w:w="992" w:type="dxa"/>
            <w:noWrap/>
            <w:tcMar>
              <w:left w:w="0" w:type="dxa"/>
              <w:right w:w="0" w:type="dxa"/>
            </w:tcMar>
            <w:hideMark/>
          </w:tcPr>
          <w:p w:rsidR="00AA2855" w:rsidRPr="00F233A6" w:rsidRDefault="00AA2855" w:rsidP="007F6BD8">
            <w:pPr>
              <w:jc w:val="center"/>
              <w:rPr>
                <w:sz w:val="24"/>
                <w:szCs w:val="24"/>
              </w:rPr>
            </w:pPr>
          </w:p>
        </w:tc>
      </w:tr>
      <w:tr w:rsidR="00AA2855" w:rsidRPr="00F233A6" w:rsidTr="00FD40AF">
        <w:trPr>
          <w:trHeight w:val="589"/>
        </w:trPr>
        <w:tc>
          <w:tcPr>
            <w:tcW w:w="741" w:type="dxa"/>
            <w:vMerge w:val="restart"/>
            <w:hideMark/>
          </w:tcPr>
          <w:p w:rsidR="00AA2855" w:rsidRPr="00F233A6" w:rsidRDefault="00AA2855" w:rsidP="00F233A6">
            <w:pPr>
              <w:jc w:val="center"/>
              <w:rPr>
                <w:sz w:val="24"/>
                <w:szCs w:val="24"/>
              </w:rPr>
            </w:pPr>
            <w:r w:rsidRPr="00F233A6">
              <w:rPr>
                <w:sz w:val="24"/>
                <w:szCs w:val="24"/>
              </w:rPr>
              <w:t>2.2.</w:t>
            </w:r>
          </w:p>
        </w:tc>
        <w:tc>
          <w:tcPr>
            <w:tcW w:w="2481" w:type="dxa"/>
            <w:gridSpan w:val="3"/>
            <w:vMerge w:val="restart"/>
            <w:hideMark/>
          </w:tcPr>
          <w:p w:rsidR="00AA2855" w:rsidRPr="00F233A6" w:rsidRDefault="00AA2855" w:rsidP="00F233A6">
            <w:pPr>
              <w:jc w:val="both"/>
              <w:rPr>
                <w:sz w:val="24"/>
                <w:szCs w:val="24"/>
              </w:rPr>
            </w:pPr>
            <w:r w:rsidRPr="00F233A6">
              <w:rPr>
                <w:sz w:val="24"/>
                <w:szCs w:val="24"/>
              </w:rPr>
              <w:t>Улучшение матер</w:t>
            </w:r>
            <w:r w:rsidRPr="00F233A6">
              <w:rPr>
                <w:sz w:val="24"/>
                <w:szCs w:val="24"/>
              </w:rPr>
              <w:t>и</w:t>
            </w:r>
            <w:r w:rsidRPr="00F233A6">
              <w:rPr>
                <w:sz w:val="24"/>
                <w:szCs w:val="24"/>
              </w:rPr>
              <w:t>ально-технической базы учреждений</w:t>
            </w:r>
          </w:p>
        </w:tc>
        <w:tc>
          <w:tcPr>
            <w:tcW w:w="1276" w:type="dxa"/>
            <w:gridSpan w:val="3"/>
            <w:vMerge/>
            <w:hideMark/>
          </w:tcPr>
          <w:p w:rsidR="00AA2855" w:rsidRPr="00F233A6" w:rsidRDefault="00AA2855" w:rsidP="00F233A6">
            <w:pPr>
              <w:jc w:val="both"/>
              <w:rPr>
                <w:sz w:val="24"/>
                <w:szCs w:val="24"/>
              </w:rPr>
            </w:pPr>
          </w:p>
        </w:tc>
        <w:tc>
          <w:tcPr>
            <w:tcW w:w="1626" w:type="dxa"/>
            <w:hideMark/>
          </w:tcPr>
          <w:p w:rsidR="00AA2855" w:rsidRPr="00F233A6" w:rsidRDefault="00AA2855" w:rsidP="00F233A6">
            <w:pPr>
              <w:jc w:val="both"/>
              <w:rPr>
                <w:sz w:val="24"/>
                <w:szCs w:val="24"/>
              </w:rPr>
            </w:pPr>
            <w:r w:rsidRPr="00F233A6">
              <w:rPr>
                <w:sz w:val="24"/>
                <w:szCs w:val="24"/>
              </w:rPr>
              <w:t>всего</w:t>
            </w:r>
          </w:p>
        </w:tc>
        <w:tc>
          <w:tcPr>
            <w:tcW w:w="1276" w:type="dxa"/>
            <w:gridSpan w:val="2"/>
            <w:noWrap/>
            <w:tcMar>
              <w:left w:w="0" w:type="dxa"/>
              <w:right w:w="0" w:type="dxa"/>
            </w:tcMar>
            <w:hideMark/>
          </w:tcPr>
          <w:p w:rsidR="00AA2855" w:rsidRPr="00F233A6" w:rsidRDefault="00AA2855" w:rsidP="007F6BD8">
            <w:pPr>
              <w:jc w:val="center"/>
              <w:rPr>
                <w:sz w:val="24"/>
                <w:szCs w:val="24"/>
              </w:rPr>
            </w:pPr>
            <w:r w:rsidRPr="00F233A6">
              <w:rPr>
                <w:sz w:val="24"/>
                <w:szCs w:val="24"/>
              </w:rPr>
              <w:t>11 964,2</w:t>
            </w:r>
          </w:p>
        </w:tc>
        <w:tc>
          <w:tcPr>
            <w:tcW w:w="1134" w:type="dxa"/>
            <w:gridSpan w:val="2"/>
            <w:noWrap/>
            <w:tcMar>
              <w:left w:w="0" w:type="dxa"/>
              <w:right w:w="0" w:type="dxa"/>
            </w:tcMar>
            <w:hideMark/>
          </w:tcPr>
          <w:p w:rsidR="00AA2855" w:rsidRPr="00F233A6" w:rsidRDefault="00AA2855" w:rsidP="007F6BD8">
            <w:pPr>
              <w:jc w:val="center"/>
              <w:rPr>
                <w:sz w:val="24"/>
                <w:szCs w:val="24"/>
              </w:rPr>
            </w:pPr>
            <w:r w:rsidRPr="00F233A6">
              <w:rPr>
                <w:sz w:val="24"/>
                <w:szCs w:val="24"/>
              </w:rPr>
              <w:t>2 207,9</w:t>
            </w:r>
          </w:p>
        </w:tc>
        <w:tc>
          <w:tcPr>
            <w:tcW w:w="1134" w:type="dxa"/>
            <w:gridSpan w:val="2"/>
            <w:noWrap/>
            <w:tcMar>
              <w:left w:w="0" w:type="dxa"/>
              <w:right w:w="0" w:type="dxa"/>
            </w:tcMar>
            <w:hideMark/>
          </w:tcPr>
          <w:p w:rsidR="00AA2855" w:rsidRPr="00F233A6" w:rsidRDefault="00AA2855" w:rsidP="007F6BD8">
            <w:pPr>
              <w:jc w:val="center"/>
              <w:rPr>
                <w:sz w:val="24"/>
                <w:szCs w:val="24"/>
              </w:rPr>
            </w:pPr>
            <w:r w:rsidRPr="00F233A6">
              <w:rPr>
                <w:sz w:val="24"/>
                <w:szCs w:val="24"/>
              </w:rPr>
              <w:t>829,5</w:t>
            </w:r>
          </w:p>
        </w:tc>
        <w:tc>
          <w:tcPr>
            <w:tcW w:w="1134" w:type="dxa"/>
            <w:gridSpan w:val="2"/>
            <w:noWrap/>
            <w:tcMar>
              <w:left w:w="0" w:type="dxa"/>
              <w:right w:w="0" w:type="dxa"/>
            </w:tcMar>
            <w:hideMark/>
          </w:tcPr>
          <w:p w:rsidR="00AA2855" w:rsidRPr="00F233A6" w:rsidRDefault="00AA2855" w:rsidP="007F6BD8">
            <w:pPr>
              <w:jc w:val="center"/>
              <w:rPr>
                <w:sz w:val="24"/>
                <w:szCs w:val="24"/>
              </w:rPr>
            </w:pPr>
            <w:r w:rsidRPr="00F233A6">
              <w:rPr>
                <w:sz w:val="24"/>
                <w:szCs w:val="24"/>
              </w:rPr>
              <w:t>880,0</w:t>
            </w:r>
          </w:p>
        </w:tc>
        <w:tc>
          <w:tcPr>
            <w:tcW w:w="1349" w:type="dxa"/>
            <w:gridSpan w:val="3"/>
            <w:noWrap/>
            <w:tcMar>
              <w:left w:w="0" w:type="dxa"/>
              <w:right w:w="0" w:type="dxa"/>
            </w:tcMar>
            <w:hideMark/>
          </w:tcPr>
          <w:p w:rsidR="00AA2855" w:rsidRPr="00F233A6" w:rsidRDefault="00AA2855" w:rsidP="007F6BD8">
            <w:pPr>
              <w:jc w:val="center"/>
              <w:rPr>
                <w:sz w:val="24"/>
                <w:szCs w:val="24"/>
              </w:rPr>
            </w:pPr>
            <w:r w:rsidRPr="00F233A6">
              <w:rPr>
                <w:sz w:val="24"/>
                <w:szCs w:val="24"/>
              </w:rPr>
              <w:t>910,0</w:t>
            </w:r>
          </w:p>
        </w:tc>
        <w:tc>
          <w:tcPr>
            <w:tcW w:w="1134" w:type="dxa"/>
            <w:noWrap/>
            <w:tcMar>
              <w:left w:w="0" w:type="dxa"/>
              <w:right w:w="0" w:type="dxa"/>
            </w:tcMar>
            <w:hideMark/>
          </w:tcPr>
          <w:p w:rsidR="00AA2855" w:rsidRPr="00F233A6" w:rsidRDefault="00AA2855" w:rsidP="007F6BD8">
            <w:pPr>
              <w:jc w:val="center"/>
              <w:rPr>
                <w:sz w:val="24"/>
                <w:szCs w:val="24"/>
              </w:rPr>
            </w:pPr>
            <w:r w:rsidRPr="00F233A6">
              <w:rPr>
                <w:sz w:val="24"/>
                <w:szCs w:val="24"/>
              </w:rPr>
              <w:t>2 263,9</w:t>
            </w:r>
          </w:p>
        </w:tc>
        <w:tc>
          <w:tcPr>
            <w:tcW w:w="1140" w:type="dxa"/>
            <w:noWrap/>
            <w:tcMar>
              <w:left w:w="0" w:type="dxa"/>
              <w:right w:w="0" w:type="dxa"/>
            </w:tcMar>
            <w:hideMark/>
          </w:tcPr>
          <w:p w:rsidR="00AA2855" w:rsidRPr="00F233A6" w:rsidRDefault="00AA2855" w:rsidP="007F6BD8">
            <w:pPr>
              <w:jc w:val="center"/>
              <w:rPr>
                <w:sz w:val="24"/>
                <w:szCs w:val="24"/>
              </w:rPr>
            </w:pPr>
            <w:r w:rsidRPr="00F233A6">
              <w:rPr>
                <w:sz w:val="24"/>
                <w:szCs w:val="24"/>
              </w:rPr>
              <w:t>2 377,0</w:t>
            </w:r>
          </w:p>
        </w:tc>
        <w:tc>
          <w:tcPr>
            <w:tcW w:w="992" w:type="dxa"/>
            <w:noWrap/>
            <w:tcMar>
              <w:left w:w="0" w:type="dxa"/>
              <w:right w:w="0" w:type="dxa"/>
            </w:tcMar>
            <w:hideMark/>
          </w:tcPr>
          <w:p w:rsidR="00AA2855" w:rsidRPr="00F233A6" w:rsidRDefault="00AA2855" w:rsidP="007F6BD8">
            <w:pPr>
              <w:jc w:val="center"/>
              <w:rPr>
                <w:sz w:val="24"/>
                <w:szCs w:val="24"/>
              </w:rPr>
            </w:pPr>
            <w:r w:rsidRPr="00F233A6">
              <w:rPr>
                <w:sz w:val="24"/>
                <w:szCs w:val="24"/>
              </w:rPr>
              <w:t>2 495,9</w:t>
            </w:r>
          </w:p>
        </w:tc>
      </w:tr>
      <w:tr w:rsidR="00AA2855" w:rsidRPr="00F233A6" w:rsidTr="00FD40AF">
        <w:trPr>
          <w:trHeight w:val="589"/>
        </w:trPr>
        <w:tc>
          <w:tcPr>
            <w:tcW w:w="741" w:type="dxa"/>
            <w:vMerge/>
            <w:hideMark/>
          </w:tcPr>
          <w:p w:rsidR="00AA2855" w:rsidRPr="00F233A6" w:rsidRDefault="00AA2855" w:rsidP="00F233A6">
            <w:pPr>
              <w:jc w:val="center"/>
              <w:rPr>
                <w:sz w:val="24"/>
                <w:szCs w:val="24"/>
              </w:rPr>
            </w:pPr>
          </w:p>
        </w:tc>
        <w:tc>
          <w:tcPr>
            <w:tcW w:w="2481" w:type="dxa"/>
            <w:gridSpan w:val="3"/>
            <w:vMerge/>
            <w:hideMark/>
          </w:tcPr>
          <w:p w:rsidR="00AA2855" w:rsidRPr="00F233A6" w:rsidRDefault="00AA2855" w:rsidP="00F233A6">
            <w:pPr>
              <w:jc w:val="both"/>
              <w:rPr>
                <w:sz w:val="24"/>
                <w:szCs w:val="24"/>
              </w:rPr>
            </w:pPr>
          </w:p>
        </w:tc>
        <w:tc>
          <w:tcPr>
            <w:tcW w:w="1276" w:type="dxa"/>
            <w:gridSpan w:val="3"/>
            <w:vMerge/>
            <w:hideMark/>
          </w:tcPr>
          <w:p w:rsidR="00AA2855" w:rsidRPr="00F233A6" w:rsidRDefault="00AA2855" w:rsidP="00F233A6">
            <w:pPr>
              <w:jc w:val="both"/>
              <w:rPr>
                <w:sz w:val="24"/>
                <w:szCs w:val="24"/>
              </w:rPr>
            </w:pPr>
          </w:p>
        </w:tc>
        <w:tc>
          <w:tcPr>
            <w:tcW w:w="1626" w:type="dxa"/>
            <w:hideMark/>
          </w:tcPr>
          <w:p w:rsidR="00AA2855" w:rsidRPr="00F233A6" w:rsidRDefault="00AA2855" w:rsidP="00F233A6">
            <w:pPr>
              <w:jc w:val="both"/>
              <w:rPr>
                <w:sz w:val="24"/>
                <w:szCs w:val="24"/>
              </w:rPr>
            </w:pPr>
            <w:r w:rsidRPr="00F233A6">
              <w:rPr>
                <w:sz w:val="24"/>
                <w:szCs w:val="24"/>
              </w:rPr>
              <w:t>бюджет а</w:t>
            </w:r>
            <w:r w:rsidRPr="00F233A6">
              <w:rPr>
                <w:sz w:val="24"/>
                <w:szCs w:val="24"/>
              </w:rPr>
              <w:t>в</w:t>
            </w:r>
            <w:r w:rsidRPr="00F233A6">
              <w:rPr>
                <w:sz w:val="24"/>
                <w:szCs w:val="24"/>
              </w:rPr>
              <w:t>тономного округа</w:t>
            </w:r>
          </w:p>
        </w:tc>
        <w:tc>
          <w:tcPr>
            <w:tcW w:w="1276" w:type="dxa"/>
            <w:gridSpan w:val="2"/>
            <w:noWrap/>
            <w:tcMar>
              <w:left w:w="0" w:type="dxa"/>
              <w:right w:w="0" w:type="dxa"/>
            </w:tcMar>
            <w:hideMark/>
          </w:tcPr>
          <w:p w:rsidR="00AA2855" w:rsidRPr="00F233A6" w:rsidRDefault="00AA2855" w:rsidP="007F6BD8">
            <w:pPr>
              <w:jc w:val="center"/>
              <w:rPr>
                <w:sz w:val="24"/>
                <w:szCs w:val="24"/>
              </w:rPr>
            </w:pPr>
            <w:r w:rsidRPr="00F233A6">
              <w:rPr>
                <w:sz w:val="24"/>
                <w:szCs w:val="24"/>
              </w:rPr>
              <w:t>0,0</w:t>
            </w:r>
          </w:p>
        </w:tc>
        <w:tc>
          <w:tcPr>
            <w:tcW w:w="1134" w:type="dxa"/>
            <w:gridSpan w:val="2"/>
            <w:noWrap/>
            <w:tcMar>
              <w:left w:w="0" w:type="dxa"/>
              <w:right w:w="0" w:type="dxa"/>
            </w:tcMar>
            <w:hideMark/>
          </w:tcPr>
          <w:p w:rsidR="00AA2855" w:rsidRPr="00F233A6" w:rsidRDefault="00AA2855" w:rsidP="007F6BD8">
            <w:pPr>
              <w:jc w:val="center"/>
              <w:rPr>
                <w:sz w:val="24"/>
                <w:szCs w:val="24"/>
              </w:rPr>
            </w:pPr>
          </w:p>
        </w:tc>
        <w:tc>
          <w:tcPr>
            <w:tcW w:w="1134" w:type="dxa"/>
            <w:gridSpan w:val="2"/>
            <w:noWrap/>
            <w:tcMar>
              <w:left w:w="0" w:type="dxa"/>
              <w:right w:w="0" w:type="dxa"/>
            </w:tcMar>
            <w:hideMark/>
          </w:tcPr>
          <w:p w:rsidR="00AA2855" w:rsidRPr="00F233A6" w:rsidRDefault="00AA2855" w:rsidP="007F6BD8">
            <w:pPr>
              <w:jc w:val="center"/>
              <w:rPr>
                <w:sz w:val="24"/>
                <w:szCs w:val="24"/>
              </w:rPr>
            </w:pPr>
          </w:p>
        </w:tc>
        <w:tc>
          <w:tcPr>
            <w:tcW w:w="1134" w:type="dxa"/>
            <w:gridSpan w:val="2"/>
            <w:noWrap/>
            <w:tcMar>
              <w:left w:w="0" w:type="dxa"/>
              <w:right w:w="0" w:type="dxa"/>
            </w:tcMar>
            <w:hideMark/>
          </w:tcPr>
          <w:p w:rsidR="00AA2855" w:rsidRPr="00F233A6" w:rsidRDefault="00AA2855" w:rsidP="007F6BD8">
            <w:pPr>
              <w:jc w:val="center"/>
              <w:rPr>
                <w:sz w:val="24"/>
                <w:szCs w:val="24"/>
              </w:rPr>
            </w:pPr>
          </w:p>
        </w:tc>
        <w:tc>
          <w:tcPr>
            <w:tcW w:w="1349" w:type="dxa"/>
            <w:gridSpan w:val="3"/>
            <w:noWrap/>
            <w:tcMar>
              <w:left w:w="0" w:type="dxa"/>
              <w:right w:w="0" w:type="dxa"/>
            </w:tcMar>
            <w:hideMark/>
          </w:tcPr>
          <w:p w:rsidR="00AA2855" w:rsidRPr="00F233A6" w:rsidRDefault="00AA2855" w:rsidP="007F6BD8">
            <w:pPr>
              <w:jc w:val="center"/>
              <w:rPr>
                <w:sz w:val="24"/>
                <w:szCs w:val="24"/>
              </w:rPr>
            </w:pPr>
          </w:p>
        </w:tc>
        <w:tc>
          <w:tcPr>
            <w:tcW w:w="1134" w:type="dxa"/>
            <w:noWrap/>
            <w:tcMar>
              <w:left w:w="0" w:type="dxa"/>
              <w:right w:w="0" w:type="dxa"/>
            </w:tcMar>
            <w:hideMark/>
          </w:tcPr>
          <w:p w:rsidR="00AA2855" w:rsidRPr="00F233A6" w:rsidRDefault="00AA2855" w:rsidP="007F6BD8">
            <w:pPr>
              <w:jc w:val="center"/>
              <w:rPr>
                <w:sz w:val="24"/>
                <w:szCs w:val="24"/>
              </w:rPr>
            </w:pPr>
          </w:p>
        </w:tc>
        <w:tc>
          <w:tcPr>
            <w:tcW w:w="1140" w:type="dxa"/>
            <w:noWrap/>
            <w:tcMar>
              <w:left w:w="0" w:type="dxa"/>
              <w:right w:w="0" w:type="dxa"/>
            </w:tcMar>
            <w:hideMark/>
          </w:tcPr>
          <w:p w:rsidR="00AA2855" w:rsidRPr="00F233A6" w:rsidRDefault="00AA2855" w:rsidP="007F6BD8">
            <w:pPr>
              <w:jc w:val="center"/>
              <w:rPr>
                <w:sz w:val="24"/>
                <w:szCs w:val="24"/>
              </w:rPr>
            </w:pPr>
          </w:p>
        </w:tc>
        <w:tc>
          <w:tcPr>
            <w:tcW w:w="992" w:type="dxa"/>
            <w:noWrap/>
            <w:tcMar>
              <w:left w:w="0" w:type="dxa"/>
              <w:right w:w="0" w:type="dxa"/>
            </w:tcMar>
            <w:hideMark/>
          </w:tcPr>
          <w:p w:rsidR="00AA2855" w:rsidRPr="00F233A6" w:rsidRDefault="00AA2855" w:rsidP="007F6BD8">
            <w:pPr>
              <w:jc w:val="center"/>
              <w:rPr>
                <w:sz w:val="24"/>
                <w:szCs w:val="24"/>
              </w:rPr>
            </w:pPr>
          </w:p>
        </w:tc>
      </w:tr>
      <w:tr w:rsidR="00AA2855" w:rsidRPr="00F233A6" w:rsidTr="00FD40AF">
        <w:trPr>
          <w:trHeight w:val="589"/>
        </w:trPr>
        <w:tc>
          <w:tcPr>
            <w:tcW w:w="741" w:type="dxa"/>
            <w:vMerge/>
            <w:hideMark/>
          </w:tcPr>
          <w:p w:rsidR="00AA2855" w:rsidRPr="00F233A6" w:rsidRDefault="00AA2855" w:rsidP="00F233A6">
            <w:pPr>
              <w:jc w:val="center"/>
              <w:rPr>
                <w:sz w:val="24"/>
                <w:szCs w:val="24"/>
              </w:rPr>
            </w:pPr>
          </w:p>
        </w:tc>
        <w:tc>
          <w:tcPr>
            <w:tcW w:w="2481" w:type="dxa"/>
            <w:gridSpan w:val="3"/>
            <w:vMerge/>
            <w:hideMark/>
          </w:tcPr>
          <w:p w:rsidR="00AA2855" w:rsidRPr="00F233A6" w:rsidRDefault="00AA2855" w:rsidP="00F233A6">
            <w:pPr>
              <w:jc w:val="both"/>
              <w:rPr>
                <w:sz w:val="24"/>
                <w:szCs w:val="24"/>
              </w:rPr>
            </w:pPr>
          </w:p>
        </w:tc>
        <w:tc>
          <w:tcPr>
            <w:tcW w:w="1276" w:type="dxa"/>
            <w:gridSpan w:val="3"/>
            <w:vMerge/>
            <w:hideMark/>
          </w:tcPr>
          <w:p w:rsidR="00AA2855" w:rsidRPr="00F233A6" w:rsidRDefault="00AA2855" w:rsidP="00F233A6">
            <w:pPr>
              <w:jc w:val="both"/>
              <w:rPr>
                <w:sz w:val="24"/>
                <w:szCs w:val="24"/>
              </w:rPr>
            </w:pPr>
          </w:p>
        </w:tc>
        <w:tc>
          <w:tcPr>
            <w:tcW w:w="1626" w:type="dxa"/>
            <w:hideMark/>
          </w:tcPr>
          <w:p w:rsidR="00AA2855" w:rsidRPr="00F233A6" w:rsidRDefault="00AA2855" w:rsidP="00F233A6">
            <w:pPr>
              <w:jc w:val="both"/>
              <w:rPr>
                <w:sz w:val="24"/>
                <w:szCs w:val="24"/>
              </w:rPr>
            </w:pPr>
            <w:r w:rsidRPr="00F233A6">
              <w:rPr>
                <w:sz w:val="24"/>
                <w:szCs w:val="24"/>
              </w:rPr>
              <w:t>бюджет ра</w:t>
            </w:r>
            <w:r w:rsidRPr="00F233A6">
              <w:rPr>
                <w:sz w:val="24"/>
                <w:szCs w:val="24"/>
              </w:rPr>
              <w:t>й</w:t>
            </w:r>
            <w:r w:rsidRPr="00F233A6">
              <w:rPr>
                <w:sz w:val="24"/>
                <w:szCs w:val="24"/>
              </w:rPr>
              <w:t>она</w:t>
            </w:r>
          </w:p>
        </w:tc>
        <w:tc>
          <w:tcPr>
            <w:tcW w:w="1276" w:type="dxa"/>
            <w:gridSpan w:val="2"/>
            <w:noWrap/>
            <w:tcMar>
              <w:left w:w="0" w:type="dxa"/>
              <w:right w:w="0" w:type="dxa"/>
            </w:tcMar>
            <w:hideMark/>
          </w:tcPr>
          <w:p w:rsidR="00AA2855" w:rsidRPr="00F233A6" w:rsidRDefault="00AA2855" w:rsidP="007F6BD8">
            <w:pPr>
              <w:jc w:val="center"/>
              <w:rPr>
                <w:sz w:val="24"/>
                <w:szCs w:val="24"/>
              </w:rPr>
            </w:pPr>
            <w:r w:rsidRPr="00F233A6">
              <w:rPr>
                <w:sz w:val="24"/>
                <w:szCs w:val="24"/>
              </w:rPr>
              <w:t>11 964,2</w:t>
            </w:r>
          </w:p>
        </w:tc>
        <w:tc>
          <w:tcPr>
            <w:tcW w:w="1134" w:type="dxa"/>
            <w:gridSpan w:val="2"/>
            <w:noWrap/>
            <w:tcMar>
              <w:left w:w="0" w:type="dxa"/>
              <w:right w:w="0" w:type="dxa"/>
            </w:tcMar>
            <w:hideMark/>
          </w:tcPr>
          <w:p w:rsidR="00AA2855" w:rsidRPr="00F233A6" w:rsidRDefault="00AA2855" w:rsidP="007F6BD8">
            <w:pPr>
              <w:jc w:val="center"/>
              <w:rPr>
                <w:sz w:val="24"/>
                <w:szCs w:val="24"/>
              </w:rPr>
            </w:pPr>
            <w:r w:rsidRPr="00F233A6">
              <w:rPr>
                <w:sz w:val="24"/>
                <w:szCs w:val="24"/>
              </w:rPr>
              <w:t>2 207,9</w:t>
            </w:r>
          </w:p>
        </w:tc>
        <w:tc>
          <w:tcPr>
            <w:tcW w:w="1134" w:type="dxa"/>
            <w:gridSpan w:val="2"/>
            <w:noWrap/>
            <w:tcMar>
              <w:left w:w="0" w:type="dxa"/>
              <w:right w:w="0" w:type="dxa"/>
            </w:tcMar>
            <w:hideMark/>
          </w:tcPr>
          <w:p w:rsidR="00AA2855" w:rsidRPr="00F233A6" w:rsidRDefault="00AA2855" w:rsidP="007F6BD8">
            <w:pPr>
              <w:jc w:val="center"/>
              <w:rPr>
                <w:sz w:val="24"/>
                <w:szCs w:val="24"/>
              </w:rPr>
            </w:pPr>
            <w:r w:rsidRPr="00F233A6">
              <w:rPr>
                <w:sz w:val="24"/>
                <w:szCs w:val="24"/>
              </w:rPr>
              <w:t>829,5</w:t>
            </w:r>
          </w:p>
        </w:tc>
        <w:tc>
          <w:tcPr>
            <w:tcW w:w="1134" w:type="dxa"/>
            <w:gridSpan w:val="2"/>
            <w:noWrap/>
            <w:tcMar>
              <w:left w:w="0" w:type="dxa"/>
              <w:right w:w="0" w:type="dxa"/>
            </w:tcMar>
            <w:hideMark/>
          </w:tcPr>
          <w:p w:rsidR="00AA2855" w:rsidRPr="00F233A6" w:rsidRDefault="00AA2855" w:rsidP="007F6BD8">
            <w:pPr>
              <w:jc w:val="center"/>
              <w:rPr>
                <w:sz w:val="24"/>
                <w:szCs w:val="24"/>
              </w:rPr>
            </w:pPr>
            <w:r w:rsidRPr="00F233A6">
              <w:rPr>
                <w:sz w:val="24"/>
                <w:szCs w:val="24"/>
              </w:rPr>
              <w:t>880,0</w:t>
            </w:r>
          </w:p>
        </w:tc>
        <w:tc>
          <w:tcPr>
            <w:tcW w:w="1349" w:type="dxa"/>
            <w:gridSpan w:val="3"/>
            <w:noWrap/>
            <w:tcMar>
              <w:left w:w="0" w:type="dxa"/>
              <w:right w:w="0" w:type="dxa"/>
            </w:tcMar>
            <w:hideMark/>
          </w:tcPr>
          <w:p w:rsidR="00AA2855" w:rsidRPr="00F233A6" w:rsidRDefault="00AA2855" w:rsidP="007F6BD8">
            <w:pPr>
              <w:jc w:val="center"/>
              <w:rPr>
                <w:sz w:val="24"/>
                <w:szCs w:val="24"/>
              </w:rPr>
            </w:pPr>
            <w:r w:rsidRPr="00F233A6">
              <w:rPr>
                <w:sz w:val="24"/>
                <w:szCs w:val="24"/>
              </w:rPr>
              <w:t>910,0</w:t>
            </w:r>
          </w:p>
        </w:tc>
        <w:tc>
          <w:tcPr>
            <w:tcW w:w="1134" w:type="dxa"/>
            <w:noWrap/>
            <w:tcMar>
              <w:left w:w="0" w:type="dxa"/>
              <w:right w:w="0" w:type="dxa"/>
            </w:tcMar>
            <w:hideMark/>
          </w:tcPr>
          <w:p w:rsidR="00AA2855" w:rsidRPr="00F233A6" w:rsidRDefault="00AA2855" w:rsidP="007F6BD8">
            <w:pPr>
              <w:jc w:val="center"/>
              <w:rPr>
                <w:sz w:val="24"/>
                <w:szCs w:val="24"/>
              </w:rPr>
            </w:pPr>
            <w:r w:rsidRPr="00F233A6">
              <w:rPr>
                <w:sz w:val="24"/>
                <w:szCs w:val="24"/>
              </w:rPr>
              <w:t>2 263,9</w:t>
            </w:r>
          </w:p>
        </w:tc>
        <w:tc>
          <w:tcPr>
            <w:tcW w:w="1140" w:type="dxa"/>
            <w:noWrap/>
            <w:tcMar>
              <w:left w:w="0" w:type="dxa"/>
              <w:right w:w="0" w:type="dxa"/>
            </w:tcMar>
            <w:hideMark/>
          </w:tcPr>
          <w:p w:rsidR="00AA2855" w:rsidRPr="00F233A6" w:rsidRDefault="00AA2855" w:rsidP="007F6BD8">
            <w:pPr>
              <w:jc w:val="center"/>
              <w:rPr>
                <w:sz w:val="24"/>
                <w:szCs w:val="24"/>
              </w:rPr>
            </w:pPr>
            <w:r w:rsidRPr="00F233A6">
              <w:rPr>
                <w:sz w:val="24"/>
                <w:szCs w:val="24"/>
              </w:rPr>
              <w:t>2 377,0</w:t>
            </w:r>
          </w:p>
        </w:tc>
        <w:tc>
          <w:tcPr>
            <w:tcW w:w="992" w:type="dxa"/>
            <w:noWrap/>
            <w:tcMar>
              <w:left w:w="0" w:type="dxa"/>
              <w:right w:w="0" w:type="dxa"/>
            </w:tcMar>
            <w:hideMark/>
          </w:tcPr>
          <w:p w:rsidR="00AA2855" w:rsidRPr="00F233A6" w:rsidRDefault="00AA2855" w:rsidP="007F6BD8">
            <w:pPr>
              <w:jc w:val="center"/>
              <w:rPr>
                <w:sz w:val="24"/>
                <w:szCs w:val="24"/>
              </w:rPr>
            </w:pPr>
            <w:r w:rsidRPr="00F233A6">
              <w:rPr>
                <w:sz w:val="24"/>
                <w:szCs w:val="24"/>
              </w:rPr>
              <w:t>2 495,9</w:t>
            </w:r>
          </w:p>
        </w:tc>
      </w:tr>
      <w:tr w:rsidR="00AA2855" w:rsidRPr="00F233A6" w:rsidTr="00FD40AF">
        <w:trPr>
          <w:trHeight w:val="589"/>
        </w:trPr>
        <w:tc>
          <w:tcPr>
            <w:tcW w:w="741" w:type="dxa"/>
            <w:vMerge/>
            <w:hideMark/>
          </w:tcPr>
          <w:p w:rsidR="00AA2855" w:rsidRPr="00F233A6" w:rsidRDefault="00AA2855" w:rsidP="00F233A6">
            <w:pPr>
              <w:jc w:val="center"/>
              <w:rPr>
                <w:sz w:val="24"/>
                <w:szCs w:val="24"/>
              </w:rPr>
            </w:pPr>
          </w:p>
        </w:tc>
        <w:tc>
          <w:tcPr>
            <w:tcW w:w="2481" w:type="dxa"/>
            <w:gridSpan w:val="3"/>
            <w:vMerge/>
            <w:hideMark/>
          </w:tcPr>
          <w:p w:rsidR="00AA2855" w:rsidRPr="00F233A6" w:rsidRDefault="00AA2855" w:rsidP="00F233A6">
            <w:pPr>
              <w:jc w:val="both"/>
              <w:rPr>
                <w:sz w:val="24"/>
                <w:szCs w:val="24"/>
              </w:rPr>
            </w:pPr>
          </w:p>
        </w:tc>
        <w:tc>
          <w:tcPr>
            <w:tcW w:w="1276" w:type="dxa"/>
            <w:gridSpan w:val="3"/>
            <w:vMerge/>
            <w:hideMark/>
          </w:tcPr>
          <w:p w:rsidR="00AA2855" w:rsidRPr="00F233A6" w:rsidRDefault="00AA2855" w:rsidP="00F233A6">
            <w:pPr>
              <w:jc w:val="both"/>
              <w:rPr>
                <w:sz w:val="24"/>
                <w:szCs w:val="24"/>
              </w:rPr>
            </w:pPr>
          </w:p>
        </w:tc>
        <w:tc>
          <w:tcPr>
            <w:tcW w:w="1626" w:type="dxa"/>
            <w:hideMark/>
          </w:tcPr>
          <w:p w:rsidR="00AA2855" w:rsidRPr="00F233A6" w:rsidRDefault="00AA2855" w:rsidP="00F233A6">
            <w:pPr>
              <w:jc w:val="both"/>
              <w:rPr>
                <w:sz w:val="24"/>
                <w:szCs w:val="24"/>
              </w:rPr>
            </w:pPr>
            <w:r w:rsidRPr="00F233A6">
              <w:rPr>
                <w:sz w:val="24"/>
                <w:szCs w:val="24"/>
              </w:rPr>
              <w:t>иные вн</w:t>
            </w:r>
            <w:r w:rsidRPr="00F233A6">
              <w:rPr>
                <w:sz w:val="24"/>
                <w:szCs w:val="24"/>
              </w:rPr>
              <w:t>е</w:t>
            </w:r>
            <w:r w:rsidRPr="00F233A6">
              <w:rPr>
                <w:sz w:val="24"/>
                <w:szCs w:val="24"/>
              </w:rPr>
              <w:t>бюджетные исто</w:t>
            </w:r>
            <w:r w:rsidRPr="00F233A6">
              <w:rPr>
                <w:sz w:val="24"/>
                <w:szCs w:val="24"/>
              </w:rPr>
              <w:t>ч</w:t>
            </w:r>
            <w:r w:rsidRPr="00F233A6">
              <w:rPr>
                <w:sz w:val="24"/>
                <w:szCs w:val="24"/>
              </w:rPr>
              <w:t>ники</w:t>
            </w:r>
          </w:p>
        </w:tc>
        <w:tc>
          <w:tcPr>
            <w:tcW w:w="1276" w:type="dxa"/>
            <w:gridSpan w:val="2"/>
            <w:noWrap/>
            <w:tcMar>
              <w:left w:w="0" w:type="dxa"/>
              <w:right w:w="0" w:type="dxa"/>
            </w:tcMar>
            <w:hideMark/>
          </w:tcPr>
          <w:p w:rsidR="00AA2855" w:rsidRPr="00F233A6" w:rsidRDefault="00AA2855" w:rsidP="007F6BD8">
            <w:pPr>
              <w:jc w:val="center"/>
              <w:rPr>
                <w:sz w:val="24"/>
                <w:szCs w:val="24"/>
              </w:rPr>
            </w:pPr>
            <w:r w:rsidRPr="00F233A6">
              <w:rPr>
                <w:sz w:val="24"/>
                <w:szCs w:val="24"/>
              </w:rPr>
              <w:t>0,0</w:t>
            </w:r>
          </w:p>
        </w:tc>
        <w:tc>
          <w:tcPr>
            <w:tcW w:w="1134" w:type="dxa"/>
            <w:gridSpan w:val="2"/>
            <w:noWrap/>
            <w:tcMar>
              <w:left w:w="0" w:type="dxa"/>
              <w:right w:w="0" w:type="dxa"/>
            </w:tcMar>
            <w:hideMark/>
          </w:tcPr>
          <w:p w:rsidR="00AA2855" w:rsidRPr="00F233A6" w:rsidRDefault="00AA2855" w:rsidP="007F6BD8">
            <w:pPr>
              <w:jc w:val="center"/>
              <w:rPr>
                <w:sz w:val="24"/>
                <w:szCs w:val="24"/>
              </w:rPr>
            </w:pPr>
          </w:p>
        </w:tc>
        <w:tc>
          <w:tcPr>
            <w:tcW w:w="1134" w:type="dxa"/>
            <w:gridSpan w:val="2"/>
            <w:noWrap/>
            <w:tcMar>
              <w:left w:w="0" w:type="dxa"/>
              <w:right w:w="0" w:type="dxa"/>
            </w:tcMar>
            <w:hideMark/>
          </w:tcPr>
          <w:p w:rsidR="00AA2855" w:rsidRPr="00F233A6" w:rsidRDefault="00AA2855" w:rsidP="007F6BD8">
            <w:pPr>
              <w:jc w:val="center"/>
              <w:rPr>
                <w:sz w:val="24"/>
                <w:szCs w:val="24"/>
              </w:rPr>
            </w:pPr>
          </w:p>
        </w:tc>
        <w:tc>
          <w:tcPr>
            <w:tcW w:w="1134" w:type="dxa"/>
            <w:gridSpan w:val="2"/>
            <w:noWrap/>
            <w:tcMar>
              <w:left w:w="0" w:type="dxa"/>
              <w:right w:w="0" w:type="dxa"/>
            </w:tcMar>
            <w:hideMark/>
          </w:tcPr>
          <w:p w:rsidR="00AA2855" w:rsidRPr="00F233A6" w:rsidRDefault="00AA2855" w:rsidP="007F6BD8">
            <w:pPr>
              <w:jc w:val="center"/>
              <w:rPr>
                <w:sz w:val="24"/>
                <w:szCs w:val="24"/>
              </w:rPr>
            </w:pPr>
          </w:p>
        </w:tc>
        <w:tc>
          <w:tcPr>
            <w:tcW w:w="1349" w:type="dxa"/>
            <w:gridSpan w:val="3"/>
            <w:noWrap/>
            <w:tcMar>
              <w:left w:w="0" w:type="dxa"/>
              <w:right w:w="0" w:type="dxa"/>
            </w:tcMar>
            <w:hideMark/>
          </w:tcPr>
          <w:p w:rsidR="00AA2855" w:rsidRPr="00F233A6" w:rsidRDefault="00AA2855" w:rsidP="007F6BD8">
            <w:pPr>
              <w:jc w:val="center"/>
              <w:rPr>
                <w:sz w:val="24"/>
                <w:szCs w:val="24"/>
              </w:rPr>
            </w:pPr>
          </w:p>
        </w:tc>
        <w:tc>
          <w:tcPr>
            <w:tcW w:w="1134" w:type="dxa"/>
            <w:noWrap/>
            <w:tcMar>
              <w:left w:w="0" w:type="dxa"/>
              <w:right w:w="0" w:type="dxa"/>
            </w:tcMar>
            <w:hideMark/>
          </w:tcPr>
          <w:p w:rsidR="00AA2855" w:rsidRPr="00F233A6" w:rsidRDefault="00AA2855" w:rsidP="007F6BD8">
            <w:pPr>
              <w:jc w:val="center"/>
              <w:rPr>
                <w:sz w:val="24"/>
                <w:szCs w:val="24"/>
              </w:rPr>
            </w:pPr>
          </w:p>
        </w:tc>
        <w:tc>
          <w:tcPr>
            <w:tcW w:w="1140" w:type="dxa"/>
            <w:noWrap/>
            <w:tcMar>
              <w:left w:w="0" w:type="dxa"/>
              <w:right w:w="0" w:type="dxa"/>
            </w:tcMar>
            <w:hideMark/>
          </w:tcPr>
          <w:p w:rsidR="00AA2855" w:rsidRPr="00F233A6" w:rsidRDefault="00AA2855" w:rsidP="007F6BD8">
            <w:pPr>
              <w:jc w:val="center"/>
              <w:rPr>
                <w:sz w:val="24"/>
                <w:szCs w:val="24"/>
              </w:rPr>
            </w:pPr>
          </w:p>
        </w:tc>
        <w:tc>
          <w:tcPr>
            <w:tcW w:w="992" w:type="dxa"/>
            <w:noWrap/>
            <w:tcMar>
              <w:left w:w="0" w:type="dxa"/>
              <w:right w:w="0" w:type="dxa"/>
            </w:tcMar>
            <w:hideMark/>
          </w:tcPr>
          <w:p w:rsidR="00AA2855" w:rsidRPr="00F233A6" w:rsidRDefault="00AA2855" w:rsidP="007F6BD8">
            <w:pPr>
              <w:jc w:val="center"/>
              <w:rPr>
                <w:sz w:val="24"/>
                <w:szCs w:val="24"/>
              </w:rPr>
            </w:pPr>
          </w:p>
        </w:tc>
      </w:tr>
      <w:tr w:rsidR="00AA2855" w:rsidRPr="00F233A6" w:rsidTr="00FD40AF">
        <w:trPr>
          <w:trHeight w:val="589"/>
        </w:trPr>
        <w:tc>
          <w:tcPr>
            <w:tcW w:w="741" w:type="dxa"/>
            <w:vMerge w:val="restart"/>
            <w:hideMark/>
          </w:tcPr>
          <w:p w:rsidR="00AA2855" w:rsidRPr="00F233A6" w:rsidRDefault="00AA2855" w:rsidP="00F233A6">
            <w:pPr>
              <w:jc w:val="center"/>
              <w:rPr>
                <w:sz w:val="24"/>
                <w:szCs w:val="24"/>
              </w:rPr>
            </w:pPr>
            <w:r w:rsidRPr="00F233A6">
              <w:rPr>
                <w:sz w:val="24"/>
                <w:szCs w:val="24"/>
              </w:rPr>
              <w:t>2.3.</w:t>
            </w:r>
          </w:p>
        </w:tc>
        <w:tc>
          <w:tcPr>
            <w:tcW w:w="2481" w:type="dxa"/>
            <w:gridSpan w:val="3"/>
            <w:vMerge w:val="restart"/>
            <w:hideMark/>
          </w:tcPr>
          <w:p w:rsidR="00AA2855" w:rsidRPr="00F233A6" w:rsidRDefault="00AA2855" w:rsidP="00F233A6">
            <w:pPr>
              <w:jc w:val="both"/>
              <w:rPr>
                <w:sz w:val="24"/>
                <w:szCs w:val="24"/>
              </w:rPr>
            </w:pPr>
            <w:r w:rsidRPr="00F233A6">
              <w:rPr>
                <w:sz w:val="24"/>
                <w:szCs w:val="24"/>
              </w:rPr>
              <w:t>Обеспечение учре</w:t>
            </w:r>
            <w:r w:rsidRPr="00F233A6">
              <w:rPr>
                <w:sz w:val="24"/>
                <w:szCs w:val="24"/>
              </w:rPr>
              <w:t>ж</w:t>
            </w:r>
            <w:r w:rsidRPr="00F233A6">
              <w:rPr>
                <w:sz w:val="24"/>
                <w:szCs w:val="24"/>
              </w:rPr>
              <w:t>дений коммунальн</w:t>
            </w:r>
            <w:r w:rsidRPr="00F233A6">
              <w:rPr>
                <w:sz w:val="24"/>
                <w:szCs w:val="24"/>
              </w:rPr>
              <w:t>ы</w:t>
            </w:r>
            <w:r w:rsidRPr="00F233A6">
              <w:rPr>
                <w:sz w:val="24"/>
                <w:szCs w:val="24"/>
              </w:rPr>
              <w:t>ми услугами, услуг</w:t>
            </w:r>
            <w:r w:rsidRPr="00F233A6">
              <w:rPr>
                <w:sz w:val="24"/>
                <w:szCs w:val="24"/>
              </w:rPr>
              <w:t>а</w:t>
            </w:r>
            <w:r w:rsidRPr="00F233A6">
              <w:rPr>
                <w:sz w:val="24"/>
                <w:szCs w:val="24"/>
              </w:rPr>
              <w:t>ми связи, транспор</w:t>
            </w:r>
            <w:r w:rsidRPr="00F233A6">
              <w:rPr>
                <w:sz w:val="24"/>
                <w:szCs w:val="24"/>
              </w:rPr>
              <w:t>т</w:t>
            </w:r>
            <w:r w:rsidRPr="00F233A6">
              <w:rPr>
                <w:sz w:val="24"/>
                <w:szCs w:val="24"/>
              </w:rPr>
              <w:t>ными услугами и прочими услугами</w:t>
            </w:r>
          </w:p>
        </w:tc>
        <w:tc>
          <w:tcPr>
            <w:tcW w:w="1276" w:type="dxa"/>
            <w:gridSpan w:val="3"/>
            <w:vMerge/>
            <w:hideMark/>
          </w:tcPr>
          <w:p w:rsidR="00AA2855" w:rsidRPr="00F233A6" w:rsidRDefault="00AA2855" w:rsidP="00F233A6">
            <w:pPr>
              <w:jc w:val="both"/>
              <w:rPr>
                <w:sz w:val="24"/>
                <w:szCs w:val="24"/>
              </w:rPr>
            </w:pPr>
          </w:p>
        </w:tc>
        <w:tc>
          <w:tcPr>
            <w:tcW w:w="1626" w:type="dxa"/>
            <w:hideMark/>
          </w:tcPr>
          <w:p w:rsidR="00AA2855" w:rsidRPr="00F233A6" w:rsidRDefault="00AA2855" w:rsidP="00F233A6">
            <w:pPr>
              <w:jc w:val="both"/>
              <w:rPr>
                <w:sz w:val="24"/>
                <w:szCs w:val="24"/>
              </w:rPr>
            </w:pPr>
            <w:r w:rsidRPr="00F233A6">
              <w:rPr>
                <w:sz w:val="24"/>
                <w:szCs w:val="24"/>
              </w:rPr>
              <w:t>всего</w:t>
            </w:r>
          </w:p>
        </w:tc>
        <w:tc>
          <w:tcPr>
            <w:tcW w:w="1276" w:type="dxa"/>
            <w:gridSpan w:val="2"/>
            <w:noWrap/>
            <w:tcMar>
              <w:left w:w="0" w:type="dxa"/>
              <w:right w:w="0" w:type="dxa"/>
            </w:tcMar>
            <w:hideMark/>
          </w:tcPr>
          <w:p w:rsidR="00AA2855" w:rsidRPr="00F233A6" w:rsidRDefault="00AA2855" w:rsidP="007F6BD8">
            <w:pPr>
              <w:jc w:val="center"/>
              <w:rPr>
                <w:sz w:val="24"/>
                <w:szCs w:val="24"/>
              </w:rPr>
            </w:pPr>
            <w:r w:rsidRPr="00F233A6">
              <w:rPr>
                <w:sz w:val="24"/>
                <w:szCs w:val="24"/>
              </w:rPr>
              <w:t>106 542,5</w:t>
            </w:r>
          </w:p>
        </w:tc>
        <w:tc>
          <w:tcPr>
            <w:tcW w:w="1134" w:type="dxa"/>
            <w:gridSpan w:val="2"/>
            <w:noWrap/>
            <w:tcMar>
              <w:left w:w="0" w:type="dxa"/>
              <w:right w:w="0" w:type="dxa"/>
            </w:tcMar>
            <w:hideMark/>
          </w:tcPr>
          <w:p w:rsidR="00AA2855" w:rsidRPr="00F233A6" w:rsidRDefault="00AA2855" w:rsidP="007F6BD8">
            <w:pPr>
              <w:jc w:val="center"/>
              <w:rPr>
                <w:sz w:val="24"/>
                <w:szCs w:val="24"/>
              </w:rPr>
            </w:pPr>
            <w:r w:rsidRPr="00F233A6">
              <w:rPr>
                <w:sz w:val="24"/>
                <w:szCs w:val="24"/>
              </w:rPr>
              <w:t>25 035,5</w:t>
            </w:r>
          </w:p>
        </w:tc>
        <w:tc>
          <w:tcPr>
            <w:tcW w:w="1134" w:type="dxa"/>
            <w:gridSpan w:val="2"/>
            <w:noWrap/>
            <w:tcMar>
              <w:left w:w="0" w:type="dxa"/>
              <w:right w:w="0" w:type="dxa"/>
            </w:tcMar>
            <w:hideMark/>
          </w:tcPr>
          <w:p w:rsidR="00AA2855" w:rsidRPr="00F233A6" w:rsidRDefault="00AA2855" w:rsidP="007F6BD8">
            <w:pPr>
              <w:jc w:val="center"/>
              <w:rPr>
                <w:sz w:val="24"/>
                <w:szCs w:val="24"/>
              </w:rPr>
            </w:pPr>
            <w:r w:rsidRPr="00F233A6">
              <w:rPr>
                <w:sz w:val="24"/>
                <w:szCs w:val="24"/>
              </w:rPr>
              <w:t>9 733,7</w:t>
            </w:r>
          </w:p>
        </w:tc>
        <w:tc>
          <w:tcPr>
            <w:tcW w:w="1134" w:type="dxa"/>
            <w:gridSpan w:val="2"/>
            <w:noWrap/>
            <w:tcMar>
              <w:left w:w="0" w:type="dxa"/>
              <w:right w:w="0" w:type="dxa"/>
            </w:tcMar>
            <w:hideMark/>
          </w:tcPr>
          <w:p w:rsidR="00AA2855" w:rsidRPr="00F233A6" w:rsidRDefault="00AA2855" w:rsidP="007F6BD8">
            <w:pPr>
              <w:jc w:val="center"/>
              <w:rPr>
                <w:sz w:val="24"/>
                <w:szCs w:val="24"/>
              </w:rPr>
            </w:pPr>
            <w:r w:rsidRPr="00F233A6">
              <w:rPr>
                <w:sz w:val="24"/>
                <w:szCs w:val="24"/>
              </w:rPr>
              <w:t>10 295,6</w:t>
            </w:r>
          </w:p>
        </w:tc>
        <w:tc>
          <w:tcPr>
            <w:tcW w:w="1349" w:type="dxa"/>
            <w:gridSpan w:val="3"/>
            <w:noWrap/>
            <w:tcMar>
              <w:left w:w="0" w:type="dxa"/>
              <w:right w:w="0" w:type="dxa"/>
            </w:tcMar>
            <w:hideMark/>
          </w:tcPr>
          <w:p w:rsidR="00AA2855" w:rsidRPr="00F233A6" w:rsidRDefault="00AA2855" w:rsidP="007F6BD8">
            <w:pPr>
              <w:jc w:val="center"/>
              <w:rPr>
                <w:sz w:val="24"/>
                <w:szCs w:val="24"/>
              </w:rPr>
            </w:pPr>
            <w:r w:rsidRPr="00F233A6">
              <w:rPr>
                <w:sz w:val="24"/>
                <w:szCs w:val="24"/>
              </w:rPr>
              <w:t>10 449,6</w:t>
            </w:r>
          </w:p>
        </w:tc>
        <w:tc>
          <w:tcPr>
            <w:tcW w:w="1134" w:type="dxa"/>
            <w:noWrap/>
            <w:tcMar>
              <w:left w:w="0" w:type="dxa"/>
              <w:right w:w="0" w:type="dxa"/>
            </w:tcMar>
            <w:hideMark/>
          </w:tcPr>
          <w:p w:rsidR="00AA2855" w:rsidRPr="00F233A6" w:rsidRDefault="00AA2855" w:rsidP="007F6BD8">
            <w:pPr>
              <w:jc w:val="center"/>
              <w:rPr>
                <w:sz w:val="24"/>
                <w:szCs w:val="24"/>
              </w:rPr>
            </w:pPr>
            <w:r w:rsidRPr="00F233A6">
              <w:rPr>
                <w:sz w:val="24"/>
                <w:szCs w:val="24"/>
              </w:rPr>
              <w:t>15 684,8</w:t>
            </w:r>
          </w:p>
        </w:tc>
        <w:tc>
          <w:tcPr>
            <w:tcW w:w="1140" w:type="dxa"/>
            <w:noWrap/>
            <w:tcMar>
              <w:left w:w="0" w:type="dxa"/>
              <w:right w:w="0" w:type="dxa"/>
            </w:tcMar>
            <w:hideMark/>
          </w:tcPr>
          <w:p w:rsidR="00AA2855" w:rsidRPr="00F233A6" w:rsidRDefault="00AA2855" w:rsidP="007F6BD8">
            <w:pPr>
              <w:jc w:val="center"/>
              <w:rPr>
                <w:sz w:val="24"/>
                <w:szCs w:val="24"/>
              </w:rPr>
            </w:pPr>
            <w:r w:rsidRPr="00F233A6">
              <w:rPr>
                <w:sz w:val="24"/>
                <w:szCs w:val="24"/>
              </w:rPr>
              <w:t>16 988,4</w:t>
            </w:r>
          </w:p>
        </w:tc>
        <w:tc>
          <w:tcPr>
            <w:tcW w:w="992" w:type="dxa"/>
            <w:noWrap/>
            <w:tcMar>
              <w:left w:w="0" w:type="dxa"/>
              <w:right w:w="0" w:type="dxa"/>
            </w:tcMar>
            <w:hideMark/>
          </w:tcPr>
          <w:p w:rsidR="00AA2855" w:rsidRPr="00F233A6" w:rsidRDefault="00AA2855" w:rsidP="007F6BD8">
            <w:pPr>
              <w:jc w:val="center"/>
              <w:rPr>
                <w:sz w:val="24"/>
                <w:szCs w:val="24"/>
              </w:rPr>
            </w:pPr>
            <w:r w:rsidRPr="00F233A6">
              <w:rPr>
                <w:sz w:val="24"/>
                <w:szCs w:val="24"/>
              </w:rPr>
              <w:t>18 354,9</w:t>
            </w:r>
          </w:p>
        </w:tc>
      </w:tr>
      <w:tr w:rsidR="00AA2855" w:rsidRPr="00F233A6" w:rsidTr="00FD40AF">
        <w:trPr>
          <w:trHeight w:val="589"/>
        </w:trPr>
        <w:tc>
          <w:tcPr>
            <w:tcW w:w="741" w:type="dxa"/>
            <w:vMerge/>
            <w:hideMark/>
          </w:tcPr>
          <w:p w:rsidR="00AA2855" w:rsidRPr="00F233A6" w:rsidRDefault="00AA2855" w:rsidP="00F233A6">
            <w:pPr>
              <w:jc w:val="center"/>
              <w:rPr>
                <w:sz w:val="24"/>
                <w:szCs w:val="24"/>
              </w:rPr>
            </w:pPr>
          </w:p>
        </w:tc>
        <w:tc>
          <w:tcPr>
            <w:tcW w:w="2481" w:type="dxa"/>
            <w:gridSpan w:val="3"/>
            <w:vMerge/>
            <w:hideMark/>
          </w:tcPr>
          <w:p w:rsidR="00AA2855" w:rsidRPr="00F233A6" w:rsidRDefault="00AA2855" w:rsidP="00F233A6">
            <w:pPr>
              <w:jc w:val="both"/>
              <w:rPr>
                <w:sz w:val="24"/>
                <w:szCs w:val="24"/>
              </w:rPr>
            </w:pPr>
          </w:p>
        </w:tc>
        <w:tc>
          <w:tcPr>
            <w:tcW w:w="1276" w:type="dxa"/>
            <w:gridSpan w:val="3"/>
            <w:vMerge/>
            <w:hideMark/>
          </w:tcPr>
          <w:p w:rsidR="00AA2855" w:rsidRPr="00F233A6" w:rsidRDefault="00AA2855" w:rsidP="00F233A6">
            <w:pPr>
              <w:jc w:val="both"/>
              <w:rPr>
                <w:sz w:val="24"/>
                <w:szCs w:val="24"/>
              </w:rPr>
            </w:pPr>
          </w:p>
        </w:tc>
        <w:tc>
          <w:tcPr>
            <w:tcW w:w="1626" w:type="dxa"/>
            <w:hideMark/>
          </w:tcPr>
          <w:p w:rsidR="00AA2855" w:rsidRPr="00F233A6" w:rsidRDefault="00AA2855" w:rsidP="00F233A6">
            <w:pPr>
              <w:jc w:val="both"/>
              <w:rPr>
                <w:sz w:val="24"/>
                <w:szCs w:val="24"/>
              </w:rPr>
            </w:pPr>
            <w:r w:rsidRPr="00F233A6">
              <w:rPr>
                <w:sz w:val="24"/>
                <w:szCs w:val="24"/>
              </w:rPr>
              <w:t>бюджет а</w:t>
            </w:r>
            <w:r w:rsidRPr="00F233A6">
              <w:rPr>
                <w:sz w:val="24"/>
                <w:szCs w:val="24"/>
              </w:rPr>
              <w:t>в</w:t>
            </w:r>
            <w:r w:rsidRPr="00F233A6">
              <w:rPr>
                <w:sz w:val="24"/>
                <w:szCs w:val="24"/>
              </w:rPr>
              <w:t>тономного округа</w:t>
            </w:r>
          </w:p>
        </w:tc>
        <w:tc>
          <w:tcPr>
            <w:tcW w:w="1276" w:type="dxa"/>
            <w:gridSpan w:val="2"/>
            <w:noWrap/>
            <w:tcMar>
              <w:left w:w="0" w:type="dxa"/>
              <w:right w:w="0" w:type="dxa"/>
            </w:tcMar>
            <w:hideMark/>
          </w:tcPr>
          <w:p w:rsidR="00AA2855" w:rsidRPr="00F233A6" w:rsidRDefault="00AA2855" w:rsidP="007F6BD8">
            <w:pPr>
              <w:jc w:val="center"/>
              <w:rPr>
                <w:sz w:val="24"/>
                <w:szCs w:val="24"/>
              </w:rPr>
            </w:pPr>
            <w:r w:rsidRPr="00F233A6">
              <w:rPr>
                <w:sz w:val="24"/>
                <w:szCs w:val="24"/>
              </w:rPr>
              <w:t>0,0</w:t>
            </w:r>
          </w:p>
        </w:tc>
        <w:tc>
          <w:tcPr>
            <w:tcW w:w="1134" w:type="dxa"/>
            <w:gridSpan w:val="2"/>
            <w:noWrap/>
            <w:tcMar>
              <w:left w:w="0" w:type="dxa"/>
              <w:right w:w="0" w:type="dxa"/>
            </w:tcMar>
            <w:hideMark/>
          </w:tcPr>
          <w:p w:rsidR="00AA2855" w:rsidRPr="00F233A6" w:rsidRDefault="00AA2855" w:rsidP="007F6BD8">
            <w:pPr>
              <w:jc w:val="center"/>
              <w:rPr>
                <w:sz w:val="24"/>
                <w:szCs w:val="24"/>
              </w:rPr>
            </w:pPr>
          </w:p>
        </w:tc>
        <w:tc>
          <w:tcPr>
            <w:tcW w:w="1134" w:type="dxa"/>
            <w:gridSpan w:val="2"/>
            <w:noWrap/>
            <w:tcMar>
              <w:left w:w="0" w:type="dxa"/>
              <w:right w:w="0" w:type="dxa"/>
            </w:tcMar>
            <w:hideMark/>
          </w:tcPr>
          <w:p w:rsidR="00AA2855" w:rsidRPr="00F233A6" w:rsidRDefault="00AA2855" w:rsidP="007F6BD8">
            <w:pPr>
              <w:jc w:val="center"/>
              <w:rPr>
                <w:sz w:val="24"/>
                <w:szCs w:val="24"/>
              </w:rPr>
            </w:pPr>
          </w:p>
        </w:tc>
        <w:tc>
          <w:tcPr>
            <w:tcW w:w="1134" w:type="dxa"/>
            <w:gridSpan w:val="2"/>
            <w:noWrap/>
            <w:tcMar>
              <w:left w:w="0" w:type="dxa"/>
              <w:right w:w="0" w:type="dxa"/>
            </w:tcMar>
            <w:hideMark/>
          </w:tcPr>
          <w:p w:rsidR="00AA2855" w:rsidRPr="00F233A6" w:rsidRDefault="00AA2855" w:rsidP="007F6BD8">
            <w:pPr>
              <w:jc w:val="center"/>
              <w:rPr>
                <w:sz w:val="24"/>
                <w:szCs w:val="24"/>
              </w:rPr>
            </w:pPr>
          </w:p>
        </w:tc>
        <w:tc>
          <w:tcPr>
            <w:tcW w:w="1349" w:type="dxa"/>
            <w:gridSpan w:val="3"/>
            <w:noWrap/>
            <w:tcMar>
              <w:left w:w="0" w:type="dxa"/>
              <w:right w:w="0" w:type="dxa"/>
            </w:tcMar>
            <w:hideMark/>
          </w:tcPr>
          <w:p w:rsidR="00AA2855" w:rsidRPr="00F233A6" w:rsidRDefault="00AA2855" w:rsidP="007F6BD8">
            <w:pPr>
              <w:jc w:val="center"/>
              <w:rPr>
                <w:sz w:val="24"/>
                <w:szCs w:val="24"/>
              </w:rPr>
            </w:pPr>
          </w:p>
        </w:tc>
        <w:tc>
          <w:tcPr>
            <w:tcW w:w="1134" w:type="dxa"/>
            <w:noWrap/>
            <w:tcMar>
              <w:left w:w="0" w:type="dxa"/>
              <w:right w:w="0" w:type="dxa"/>
            </w:tcMar>
            <w:hideMark/>
          </w:tcPr>
          <w:p w:rsidR="00AA2855" w:rsidRPr="00F233A6" w:rsidRDefault="00AA2855" w:rsidP="007F6BD8">
            <w:pPr>
              <w:jc w:val="center"/>
              <w:rPr>
                <w:sz w:val="24"/>
                <w:szCs w:val="24"/>
              </w:rPr>
            </w:pPr>
          </w:p>
        </w:tc>
        <w:tc>
          <w:tcPr>
            <w:tcW w:w="1140" w:type="dxa"/>
            <w:noWrap/>
            <w:tcMar>
              <w:left w:w="0" w:type="dxa"/>
              <w:right w:w="0" w:type="dxa"/>
            </w:tcMar>
            <w:hideMark/>
          </w:tcPr>
          <w:p w:rsidR="00AA2855" w:rsidRPr="00F233A6" w:rsidRDefault="00AA2855" w:rsidP="007F6BD8">
            <w:pPr>
              <w:jc w:val="center"/>
              <w:rPr>
                <w:sz w:val="24"/>
                <w:szCs w:val="24"/>
              </w:rPr>
            </w:pPr>
          </w:p>
        </w:tc>
        <w:tc>
          <w:tcPr>
            <w:tcW w:w="992" w:type="dxa"/>
            <w:noWrap/>
            <w:tcMar>
              <w:left w:w="0" w:type="dxa"/>
              <w:right w:w="0" w:type="dxa"/>
            </w:tcMar>
            <w:hideMark/>
          </w:tcPr>
          <w:p w:rsidR="00AA2855" w:rsidRPr="00F233A6" w:rsidRDefault="00AA2855" w:rsidP="007F6BD8">
            <w:pPr>
              <w:jc w:val="center"/>
              <w:rPr>
                <w:sz w:val="24"/>
                <w:szCs w:val="24"/>
              </w:rPr>
            </w:pPr>
          </w:p>
        </w:tc>
      </w:tr>
      <w:tr w:rsidR="00AA2855" w:rsidRPr="00F233A6" w:rsidTr="00FD40AF">
        <w:trPr>
          <w:trHeight w:val="589"/>
        </w:trPr>
        <w:tc>
          <w:tcPr>
            <w:tcW w:w="741" w:type="dxa"/>
            <w:vMerge/>
            <w:hideMark/>
          </w:tcPr>
          <w:p w:rsidR="00AA2855" w:rsidRPr="00F233A6" w:rsidRDefault="00AA2855" w:rsidP="00F233A6">
            <w:pPr>
              <w:jc w:val="center"/>
              <w:rPr>
                <w:sz w:val="24"/>
                <w:szCs w:val="24"/>
              </w:rPr>
            </w:pPr>
          </w:p>
        </w:tc>
        <w:tc>
          <w:tcPr>
            <w:tcW w:w="2481" w:type="dxa"/>
            <w:gridSpan w:val="3"/>
            <w:vMerge/>
            <w:hideMark/>
          </w:tcPr>
          <w:p w:rsidR="00AA2855" w:rsidRPr="00F233A6" w:rsidRDefault="00AA2855" w:rsidP="00F233A6">
            <w:pPr>
              <w:jc w:val="both"/>
              <w:rPr>
                <w:sz w:val="24"/>
                <w:szCs w:val="24"/>
              </w:rPr>
            </w:pPr>
          </w:p>
        </w:tc>
        <w:tc>
          <w:tcPr>
            <w:tcW w:w="1276" w:type="dxa"/>
            <w:gridSpan w:val="3"/>
            <w:vMerge/>
            <w:hideMark/>
          </w:tcPr>
          <w:p w:rsidR="00AA2855" w:rsidRPr="00F233A6" w:rsidRDefault="00AA2855" w:rsidP="00F233A6">
            <w:pPr>
              <w:jc w:val="both"/>
              <w:rPr>
                <w:sz w:val="24"/>
                <w:szCs w:val="24"/>
              </w:rPr>
            </w:pPr>
          </w:p>
        </w:tc>
        <w:tc>
          <w:tcPr>
            <w:tcW w:w="1626" w:type="dxa"/>
            <w:hideMark/>
          </w:tcPr>
          <w:p w:rsidR="00AA2855" w:rsidRPr="00F233A6" w:rsidRDefault="00AA2855" w:rsidP="00F233A6">
            <w:pPr>
              <w:jc w:val="both"/>
              <w:rPr>
                <w:sz w:val="24"/>
                <w:szCs w:val="24"/>
              </w:rPr>
            </w:pPr>
            <w:r w:rsidRPr="00F233A6">
              <w:rPr>
                <w:sz w:val="24"/>
                <w:szCs w:val="24"/>
              </w:rPr>
              <w:t>бюджет ра</w:t>
            </w:r>
            <w:r w:rsidRPr="00F233A6">
              <w:rPr>
                <w:sz w:val="24"/>
                <w:szCs w:val="24"/>
              </w:rPr>
              <w:t>й</w:t>
            </w:r>
            <w:r w:rsidRPr="00F233A6">
              <w:rPr>
                <w:sz w:val="24"/>
                <w:szCs w:val="24"/>
              </w:rPr>
              <w:t>она</w:t>
            </w:r>
          </w:p>
        </w:tc>
        <w:tc>
          <w:tcPr>
            <w:tcW w:w="1276" w:type="dxa"/>
            <w:gridSpan w:val="2"/>
            <w:noWrap/>
            <w:tcMar>
              <w:left w:w="0" w:type="dxa"/>
              <w:right w:w="0" w:type="dxa"/>
            </w:tcMar>
            <w:hideMark/>
          </w:tcPr>
          <w:p w:rsidR="00AA2855" w:rsidRPr="00F233A6" w:rsidRDefault="00AA2855" w:rsidP="007F6BD8">
            <w:pPr>
              <w:jc w:val="center"/>
              <w:rPr>
                <w:sz w:val="24"/>
                <w:szCs w:val="24"/>
              </w:rPr>
            </w:pPr>
            <w:r w:rsidRPr="00F233A6">
              <w:rPr>
                <w:sz w:val="24"/>
                <w:szCs w:val="24"/>
              </w:rPr>
              <w:t>64 290,0</w:t>
            </w:r>
          </w:p>
        </w:tc>
        <w:tc>
          <w:tcPr>
            <w:tcW w:w="1134" w:type="dxa"/>
            <w:gridSpan w:val="2"/>
            <w:noWrap/>
            <w:tcMar>
              <w:left w:w="0" w:type="dxa"/>
              <w:right w:w="0" w:type="dxa"/>
            </w:tcMar>
            <w:hideMark/>
          </w:tcPr>
          <w:p w:rsidR="00AA2855" w:rsidRPr="00F233A6" w:rsidRDefault="00AA2855" w:rsidP="007F6BD8">
            <w:pPr>
              <w:jc w:val="center"/>
              <w:rPr>
                <w:sz w:val="24"/>
                <w:szCs w:val="24"/>
              </w:rPr>
            </w:pPr>
            <w:r w:rsidRPr="00F233A6">
              <w:rPr>
                <w:sz w:val="24"/>
                <w:szCs w:val="24"/>
              </w:rPr>
              <w:t>16 080,5</w:t>
            </w:r>
          </w:p>
        </w:tc>
        <w:tc>
          <w:tcPr>
            <w:tcW w:w="1134" w:type="dxa"/>
            <w:gridSpan w:val="2"/>
            <w:noWrap/>
            <w:tcMar>
              <w:left w:w="0" w:type="dxa"/>
              <w:right w:w="0" w:type="dxa"/>
            </w:tcMar>
            <w:hideMark/>
          </w:tcPr>
          <w:p w:rsidR="00AA2855" w:rsidRPr="00F233A6" w:rsidRDefault="00AA2855" w:rsidP="007F6BD8">
            <w:pPr>
              <w:jc w:val="center"/>
              <w:rPr>
                <w:sz w:val="24"/>
                <w:szCs w:val="24"/>
              </w:rPr>
            </w:pPr>
            <w:r w:rsidRPr="00F233A6">
              <w:rPr>
                <w:sz w:val="24"/>
                <w:szCs w:val="24"/>
              </w:rPr>
              <w:t>4 738,7</w:t>
            </w:r>
          </w:p>
        </w:tc>
        <w:tc>
          <w:tcPr>
            <w:tcW w:w="1134" w:type="dxa"/>
            <w:gridSpan w:val="2"/>
            <w:noWrap/>
            <w:tcMar>
              <w:left w:w="0" w:type="dxa"/>
              <w:right w:w="0" w:type="dxa"/>
            </w:tcMar>
            <w:hideMark/>
          </w:tcPr>
          <w:p w:rsidR="00AA2855" w:rsidRPr="00F233A6" w:rsidRDefault="00AA2855" w:rsidP="007F6BD8">
            <w:pPr>
              <w:jc w:val="center"/>
              <w:rPr>
                <w:sz w:val="24"/>
                <w:szCs w:val="24"/>
              </w:rPr>
            </w:pPr>
            <w:r w:rsidRPr="00F233A6">
              <w:rPr>
                <w:sz w:val="24"/>
                <w:szCs w:val="24"/>
              </w:rPr>
              <w:t>5 145,6</w:t>
            </w:r>
          </w:p>
        </w:tc>
        <w:tc>
          <w:tcPr>
            <w:tcW w:w="1349" w:type="dxa"/>
            <w:gridSpan w:val="3"/>
            <w:noWrap/>
            <w:tcMar>
              <w:left w:w="0" w:type="dxa"/>
              <w:right w:w="0" w:type="dxa"/>
            </w:tcMar>
            <w:hideMark/>
          </w:tcPr>
          <w:p w:rsidR="00AA2855" w:rsidRPr="00F233A6" w:rsidRDefault="00AA2855" w:rsidP="007F6BD8">
            <w:pPr>
              <w:jc w:val="center"/>
              <w:rPr>
                <w:sz w:val="24"/>
                <w:szCs w:val="24"/>
              </w:rPr>
            </w:pPr>
            <w:r w:rsidRPr="00F233A6">
              <w:rPr>
                <w:sz w:val="24"/>
                <w:szCs w:val="24"/>
              </w:rPr>
              <w:t>5 144,6</w:t>
            </w:r>
          </w:p>
        </w:tc>
        <w:tc>
          <w:tcPr>
            <w:tcW w:w="1134" w:type="dxa"/>
            <w:noWrap/>
            <w:tcMar>
              <w:left w:w="0" w:type="dxa"/>
              <w:right w:w="0" w:type="dxa"/>
            </w:tcMar>
            <w:hideMark/>
          </w:tcPr>
          <w:p w:rsidR="00AA2855" w:rsidRPr="00F233A6" w:rsidRDefault="00AA2855" w:rsidP="007F6BD8">
            <w:pPr>
              <w:jc w:val="center"/>
              <w:rPr>
                <w:sz w:val="24"/>
                <w:szCs w:val="24"/>
              </w:rPr>
            </w:pPr>
            <w:r w:rsidRPr="00F233A6">
              <w:rPr>
                <w:sz w:val="24"/>
                <w:szCs w:val="24"/>
              </w:rPr>
              <w:t>10 023,4</w:t>
            </w:r>
          </w:p>
        </w:tc>
        <w:tc>
          <w:tcPr>
            <w:tcW w:w="1140" w:type="dxa"/>
            <w:noWrap/>
            <w:tcMar>
              <w:left w:w="0" w:type="dxa"/>
              <w:right w:w="0" w:type="dxa"/>
            </w:tcMar>
            <w:hideMark/>
          </w:tcPr>
          <w:p w:rsidR="00AA2855" w:rsidRPr="00F233A6" w:rsidRDefault="00AA2855" w:rsidP="007F6BD8">
            <w:pPr>
              <w:jc w:val="center"/>
              <w:rPr>
                <w:sz w:val="24"/>
                <w:szCs w:val="24"/>
              </w:rPr>
            </w:pPr>
            <w:r w:rsidRPr="00F233A6">
              <w:rPr>
                <w:sz w:val="24"/>
                <w:szCs w:val="24"/>
              </w:rPr>
              <w:t>11 044,0</w:t>
            </w:r>
          </w:p>
        </w:tc>
        <w:tc>
          <w:tcPr>
            <w:tcW w:w="992" w:type="dxa"/>
            <w:noWrap/>
            <w:tcMar>
              <w:left w:w="0" w:type="dxa"/>
              <w:right w:w="0" w:type="dxa"/>
            </w:tcMar>
            <w:hideMark/>
          </w:tcPr>
          <w:p w:rsidR="00AA2855" w:rsidRPr="00F233A6" w:rsidRDefault="00AA2855" w:rsidP="007F6BD8">
            <w:pPr>
              <w:jc w:val="center"/>
              <w:rPr>
                <w:sz w:val="24"/>
                <w:szCs w:val="24"/>
              </w:rPr>
            </w:pPr>
            <w:r w:rsidRPr="00F233A6">
              <w:rPr>
                <w:sz w:val="24"/>
                <w:szCs w:val="24"/>
              </w:rPr>
              <w:t>12 113,2</w:t>
            </w:r>
          </w:p>
        </w:tc>
      </w:tr>
      <w:tr w:rsidR="00AA2855" w:rsidRPr="00F233A6" w:rsidTr="00FD40AF">
        <w:trPr>
          <w:trHeight w:val="876"/>
        </w:trPr>
        <w:tc>
          <w:tcPr>
            <w:tcW w:w="741" w:type="dxa"/>
            <w:vMerge/>
            <w:hideMark/>
          </w:tcPr>
          <w:p w:rsidR="00AA2855" w:rsidRPr="00F233A6" w:rsidRDefault="00AA2855" w:rsidP="00F233A6">
            <w:pPr>
              <w:jc w:val="center"/>
              <w:rPr>
                <w:sz w:val="24"/>
                <w:szCs w:val="24"/>
              </w:rPr>
            </w:pPr>
          </w:p>
        </w:tc>
        <w:tc>
          <w:tcPr>
            <w:tcW w:w="2481" w:type="dxa"/>
            <w:gridSpan w:val="3"/>
            <w:vMerge/>
            <w:hideMark/>
          </w:tcPr>
          <w:p w:rsidR="00AA2855" w:rsidRPr="00F233A6" w:rsidRDefault="00AA2855" w:rsidP="00F233A6">
            <w:pPr>
              <w:jc w:val="both"/>
              <w:rPr>
                <w:sz w:val="24"/>
                <w:szCs w:val="24"/>
              </w:rPr>
            </w:pPr>
          </w:p>
        </w:tc>
        <w:tc>
          <w:tcPr>
            <w:tcW w:w="1276" w:type="dxa"/>
            <w:gridSpan w:val="3"/>
            <w:vMerge/>
            <w:hideMark/>
          </w:tcPr>
          <w:p w:rsidR="00AA2855" w:rsidRPr="00F233A6" w:rsidRDefault="00AA2855" w:rsidP="00F233A6">
            <w:pPr>
              <w:jc w:val="both"/>
              <w:rPr>
                <w:sz w:val="24"/>
                <w:szCs w:val="24"/>
              </w:rPr>
            </w:pPr>
          </w:p>
        </w:tc>
        <w:tc>
          <w:tcPr>
            <w:tcW w:w="1626" w:type="dxa"/>
            <w:hideMark/>
          </w:tcPr>
          <w:p w:rsidR="00AA2855" w:rsidRPr="00F233A6" w:rsidRDefault="00AA2855" w:rsidP="00F233A6">
            <w:pPr>
              <w:jc w:val="both"/>
              <w:rPr>
                <w:sz w:val="24"/>
                <w:szCs w:val="24"/>
              </w:rPr>
            </w:pPr>
            <w:r w:rsidRPr="00F233A6">
              <w:rPr>
                <w:sz w:val="24"/>
                <w:szCs w:val="24"/>
              </w:rPr>
              <w:t>иные вн</w:t>
            </w:r>
            <w:r w:rsidRPr="00F233A6">
              <w:rPr>
                <w:sz w:val="24"/>
                <w:szCs w:val="24"/>
              </w:rPr>
              <w:t>е</w:t>
            </w:r>
            <w:r w:rsidRPr="00F233A6">
              <w:rPr>
                <w:sz w:val="24"/>
                <w:szCs w:val="24"/>
              </w:rPr>
              <w:t>бюджетные исто</w:t>
            </w:r>
            <w:r w:rsidRPr="00F233A6">
              <w:rPr>
                <w:sz w:val="24"/>
                <w:szCs w:val="24"/>
              </w:rPr>
              <w:t>ч</w:t>
            </w:r>
            <w:r w:rsidRPr="00F233A6">
              <w:rPr>
                <w:sz w:val="24"/>
                <w:szCs w:val="24"/>
              </w:rPr>
              <w:t>ники</w:t>
            </w:r>
          </w:p>
        </w:tc>
        <w:tc>
          <w:tcPr>
            <w:tcW w:w="1276" w:type="dxa"/>
            <w:gridSpan w:val="2"/>
            <w:noWrap/>
            <w:tcMar>
              <w:left w:w="0" w:type="dxa"/>
              <w:right w:w="0" w:type="dxa"/>
            </w:tcMar>
            <w:hideMark/>
          </w:tcPr>
          <w:p w:rsidR="00AA2855" w:rsidRPr="00F233A6" w:rsidRDefault="00AA2855" w:rsidP="007F6BD8">
            <w:pPr>
              <w:jc w:val="center"/>
              <w:rPr>
                <w:sz w:val="24"/>
                <w:szCs w:val="24"/>
              </w:rPr>
            </w:pPr>
            <w:r w:rsidRPr="00F233A6">
              <w:rPr>
                <w:sz w:val="24"/>
                <w:szCs w:val="24"/>
              </w:rPr>
              <w:t>42 252,5</w:t>
            </w:r>
          </w:p>
        </w:tc>
        <w:tc>
          <w:tcPr>
            <w:tcW w:w="1134" w:type="dxa"/>
            <w:gridSpan w:val="2"/>
            <w:noWrap/>
            <w:tcMar>
              <w:left w:w="0" w:type="dxa"/>
              <w:right w:w="0" w:type="dxa"/>
            </w:tcMar>
            <w:hideMark/>
          </w:tcPr>
          <w:p w:rsidR="00AA2855" w:rsidRPr="00F233A6" w:rsidRDefault="00AA2855" w:rsidP="007F6BD8">
            <w:pPr>
              <w:jc w:val="center"/>
              <w:rPr>
                <w:sz w:val="24"/>
                <w:szCs w:val="24"/>
              </w:rPr>
            </w:pPr>
            <w:r w:rsidRPr="00F233A6">
              <w:rPr>
                <w:sz w:val="24"/>
                <w:szCs w:val="24"/>
              </w:rPr>
              <w:t>8 955,0</w:t>
            </w:r>
          </w:p>
        </w:tc>
        <w:tc>
          <w:tcPr>
            <w:tcW w:w="1134" w:type="dxa"/>
            <w:gridSpan w:val="2"/>
            <w:noWrap/>
            <w:tcMar>
              <w:left w:w="0" w:type="dxa"/>
              <w:right w:w="0" w:type="dxa"/>
            </w:tcMar>
            <w:hideMark/>
          </w:tcPr>
          <w:p w:rsidR="00AA2855" w:rsidRPr="00F233A6" w:rsidRDefault="00AA2855" w:rsidP="007F6BD8">
            <w:pPr>
              <w:jc w:val="center"/>
              <w:rPr>
                <w:sz w:val="24"/>
                <w:szCs w:val="24"/>
              </w:rPr>
            </w:pPr>
            <w:r w:rsidRPr="00F233A6">
              <w:rPr>
                <w:sz w:val="24"/>
                <w:szCs w:val="24"/>
              </w:rPr>
              <w:t>4 995,0</w:t>
            </w:r>
          </w:p>
        </w:tc>
        <w:tc>
          <w:tcPr>
            <w:tcW w:w="1134" w:type="dxa"/>
            <w:gridSpan w:val="2"/>
            <w:noWrap/>
            <w:tcMar>
              <w:left w:w="0" w:type="dxa"/>
              <w:right w:w="0" w:type="dxa"/>
            </w:tcMar>
            <w:hideMark/>
          </w:tcPr>
          <w:p w:rsidR="00AA2855" w:rsidRPr="00F233A6" w:rsidRDefault="00AA2855" w:rsidP="007F6BD8">
            <w:pPr>
              <w:jc w:val="center"/>
              <w:rPr>
                <w:sz w:val="24"/>
                <w:szCs w:val="24"/>
              </w:rPr>
            </w:pPr>
            <w:r w:rsidRPr="00F233A6">
              <w:rPr>
                <w:sz w:val="24"/>
                <w:szCs w:val="24"/>
              </w:rPr>
              <w:t>5 150,0</w:t>
            </w:r>
          </w:p>
        </w:tc>
        <w:tc>
          <w:tcPr>
            <w:tcW w:w="1349" w:type="dxa"/>
            <w:gridSpan w:val="3"/>
            <w:noWrap/>
            <w:tcMar>
              <w:left w:w="0" w:type="dxa"/>
              <w:right w:w="0" w:type="dxa"/>
            </w:tcMar>
            <w:hideMark/>
          </w:tcPr>
          <w:p w:rsidR="00AA2855" w:rsidRPr="00F233A6" w:rsidRDefault="00AA2855" w:rsidP="007F6BD8">
            <w:pPr>
              <w:jc w:val="center"/>
              <w:rPr>
                <w:sz w:val="24"/>
                <w:szCs w:val="24"/>
              </w:rPr>
            </w:pPr>
            <w:r w:rsidRPr="00F233A6">
              <w:rPr>
                <w:sz w:val="24"/>
                <w:szCs w:val="24"/>
              </w:rPr>
              <w:t>5 305,0</w:t>
            </w:r>
          </w:p>
        </w:tc>
        <w:tc>
          <w:tcPr>
            <w:tcW w:w="1134" w:type="dxa"/>
            <w:noWrap/>
            <w:tcMar>
              <w:left w:w="0" w:type="dxa"/>
              <w:right w:w="0" w:type="dxa"/>
            </w:tcMar>
            <w:hideMark/>
          </w:tcPr>
          <w:p w:rsidR="00AA2855" w:rsidRPr="00F233A6" w:rsidRDefault="00AA2855" w:rsidP="007F6BD8">
            <w:pPr>
              <w:jc w:val="center"/>
              <w:rPr>
                <w:sz w:val="24"/>
                <w:szCs w:val="24"/>
              </w:rPr>
            </w:pPr>
            <w:r w:rsidRPr="00F233A6">
              <w:rPr>
                <w:sz w:val="24"/>
                <w:szCs w:val="24"/>
              </w:rPr>
              <w:t>5 661,4</w:t>
            </w:r>
          </w:p>
        </w:tc>
        <w:tc>
          <w:tcPr>
            <w:tcW w:w="1140" w:type="dxa"/>
            <w:noWrap/>
            <w:tcMar>
              <w:left w:w="0" w:type="dxa"/>
              <w:right w:w="0" w:type="dxa"/>
            </w:tcMar>
            <w:hideMark/>
          </w:tcPr>
          <w:p w:rsidR="00AA2855" w:rsidRPr="00F233A6" w:rsidRDefault="00AA2855" w:rsidP="007F6BD8">
            <w:pPr>
              <w:jc w:val="center"/>
              <w:rPr>
                <w:sz w:val="24"/>
                <w:szCs w:val="24"/>
              </w:rPr>
            </w:pPr>
            <w:r w:rsidRPr="00F233A6">
              <w:rPr>
                <w:sz w:val="24"/>
                <w:szCs w:val="24"/>
              </w:rPr>
              <w:t>5 944,4</w:t>
            </w:r>
          </w:p>
        </w:tc>
        <w:tc>
          <w:tcPr>
            <w:tcW w:w="992" w:type="dxa"/>
            <w:noWrap/>
            <w:tcMar>
              <w:left w:w="0" w:type="dxa"/>
              <w:right w:w="0" w:type="dxa"/>
            </w:tcMar>
            <w:hideMark/>
          </w:tcPr>
          <w:p w:rsidR="00AA2855" w:rsidRPr="00F233A6" w:rsidRDefault="00AA2855" w:rsidP="007F6BD8">
            <w:pPr>
              <w:jc w:val="center"/>
              <w:rPr>
                <w:sz w:val="24"/>
                <w:szCs w:val="24"/>
              </w:rPr>
            </w:pPr>
            <w:r w:rsidRPr="00F233A6">
              <w:rPr>
                <w:sz w:val="24"/>
                <w:szCs w:val="24"/>
              </w:rPr>
              <w:t>6 241,7</w:t>
            </w:r>
          </w:p>
        </w:tc>
      </w:tr>
      <w:tr w:rsidR="00AA2855" w:rsidRPr="00F233A6" w:rsidTr="00FD40AF">
        <w:trPr>
          <w:trHeight w:val="460"/>
        </w:trPr>
        <w:tc>
          <w:tcPr>
            <w:tcW w:w="741" w:type="dxa"/>
            <w:vMerge w:val="restart"/>
            <w:hideMark/>
          </w:tcPr>
          <w:p w:rsidR="00AA2855" w:rsidRPr="00F233A6" w:rsidRDefault="00AA2855" w:rsidP="00F233A6">
            <w:pPr>
              <w:jc w:val="center"/>
              <w:rPr>
                <w:sz w:val="24"/>
                <w:szCs w:val="24"/>
              </w:rPr>
            </w:pPr>
            <w:r w:rsidRPr="00F233A6">
              <w:rPr>
                <w:sz w:val="24"/>
                <w:szCs w:val="24"/>
              </w:rPr>
              <w:t>2.4.</w:t>
            </w:r>
          </w:p>
        </w:tc>
        <w:tc>
          <w:tcPr>
            <w:tcW w:w="2481" w:type="dxa"/>
            <w:gridSpan w:val="3"/>
            <w:vMerge w:val="restart"/>
            <w:hideMark/>
          </w:tcPr>
          <w:p w:rsidR="00AA2855" w:rsidRPr="00F233A6" w:rsidRDefault="00AA2855" w:rsidP="00F233A6">
            <w:pPr>
              <w:jc w:val="both"/>
              <w:rPr>
                <w:sz w:val="24"/>
                <w:szCs w:val="24"/>
              </w:rPr>
            </w:pPr>
            <w:r w:rsidRPr="00F233A6">
              <w:rPr>
                <w:sz w:val="24"/>
                <w:szCs w:val="24"/>
              </w:rPr>
              <w:t>Реализация энерг</w:t>
            </w:r>
            <w:r w:rsidRPr="00F233A6">
              <w:rPr>
                <w:sz w:val="24"/>
                <w:szCs w:val="24"/>
              </w:rPr>
              <w:t>о</w:t>
            </w:r>
            <w:r w:rsidRPr="00F233A6">
              <w:rPr>
                <w:sz w:val="24"/>
                <w:szCs w:val="24"/>
              </w:rPr>
              <w:lastRenderedPageBreak/>
              <w:t>сберегающих мер</w:t>
            </w:r>
            <w:r w:rsidRPr="00F233A6">
              <w:rPr>
                <w:sz w:val="24"/>
                <w:szCs w:val="24"/>
              </w:rPr>
              <w:t>о</w:t>
            </w:r>
            <w:r w:rsidRPr="00F233A6">
              <w:rPr>
                <w:sz w:val="24"/>
                <w:szCs w:val="24"/>
              </w:rPr>
              <w:t>приятий</w:t>
            </w:r>
          </w:p>
        </w:tc>
        <w:tc>
          <w:tcPr>
            <w:tcW w:w="1276" w:type="dxa"/>
            <w:gridSpan w:val="3"/>
            <w:vMerge/>
            <w:hideMark/>
          </w:tcPr>
          <w:p w:rsidR="00AA2855" w:rsidRPr="00F233A6" w:rsidRDefault="00AA2855" w:rsidP="00F233A6">
            <w:pPr>
              <w:jc w:val="both"/>
              <w:rPr>
                <w:sz w:val="24"/>
                <w:szCs w:val="24"/>
              </w:rPr>
            </w:pPr>
          </w:p>
        </w:tc>
        <w:tc>
          <w:tcPr>
            <w:tcW w:w="1626" w:type="dxa"/>
            <w:hideMark/>
          </w:tcPr>
          <w:p w:rsidR="00AA2855" w:rsidRPr="00F233A6" w:rsidRDefault="00AA2855" w:rsidP="00F233A6">
            <w:pPr>
              <w:jc w:val="both"/>
              <w:rPr>
                <w:sz w:val="24"/>
                <w:szCs w:val="24"/>
              </w:rPr>
            </w:pPr>
            <w:r w:rsidRPr="00F233A6">
              <w:rPr>
                <w:sz w:val="24"/>
                <w:szCs w:val="24"/>
              </w:rPr>
              <w:t>всего</w:t>
            </w:r>
          </w:p>
        </w:tc>
        <w:tc>
          <w:tcPr>
            <w:tcW w:w="1276" w:type="dxa"/>
            <w:gridSpan w:val="2"/>
            <w:noWrap/>
            <w:tcMar>
              <w:left w:w="0" w:type="dxa"/>
              <w:right w:w="0" w:type="dxa"/>
            </w:tcMar>
            <w:hideMark/>
          </w:tcPr>
          <w:p w:rsidR="00AA2855" w:rsidRPr="00F233A6" w:rsidRDefault="00AA2855" w:rsidP="007F6BD8">
            <w:pPr>
              <w:jc w:val="center"/>
              <w:rPr>
                <w:sz w:val="24"/>
                <w:szCs w:val="24"/>
              </w:rPr>
            </w:pPr>
            <w:r w:rsidRPr="00F233A6">
              <w:rPr>
                <w:sz w:val="24"/>
                <w:szCs w:val="24"/>
              </w:rPr>
              <w:t>58 694,1</w:t>
            </w:r>
          </w:p>
        </w:tc>
        <w:tc>
          <w:tcPr>
            <w:tcW w:w="1134" w:type="dxa"/>
            <w:gridSpan w:val="2"/>
            <w:noWrap/>
            <w:tcMar>
              <w:left w:w="0" w:type="dxa"/>
              <w:right w:w="0" w:type="dxa"/>
            </w:tcMar>
            <w:hideMark/>
          </w:tcPr>
          <w:p w:rsidR="00AA2855" w:rsidRPr="00F233A6" w:rsidRDefault="00AA2855" w:rsidP="007F6BD8">
            <w:pPr>
              <w:jc w:val="center"/>
              <w:rPr>
                <w:sz w:val="24"/>
                <w:szCs w:val="24"/>
              </w:rPr>
            </w:pPr>
            <w:r w:rsidRPr="00F233A6">
              <w:rPr>
                <w:sz w:val="24"/>
                <w:szCs w:val="24"/>
              </w:rPr>
              <w:t>0,0</w:t>
            </w:r>
          </w:p>
        </w:tc>
        <w:tc>
          <w:tcPr>
            <w:tcW w:w="1134" w:type="dxa"/>
            <w:gridSpan w:val="2"/>
            <w:noWrap/>
            <w:tcMar>
              <w:left w:w="0" w:type="dxa"/>
              <w:right w:w="0" w:type="dxa"/>
            </w:tcMar>
            <w:hideMark/>
          </w:tcPr>
          <w:p w:rsidR="00AA2855" w:rsidRPr="00F233A6" w:rsidRDefault="00AA2855" w:rsidP="007F6BD8">
            <w:pPr>
              <w:jc w:val="center"/>
              <w:rPr>
                <w:sz w:val="24"/>
                <w:szCs w:val="24"/>
              </w:rPr>
            </w:pPr>
            <w:r w:rsidRPr="00F233A6">
              <w:rPr>
                <w:sz w:val="24"/>
                <w:szCs w:val="24"/>
              </w:rPr>
              <w:t>9 746,1</w:t>
            </w:r>
          </w:p>
        </w:tc>
        <w:tc>
          <w:tcPr>
            <w:tcW w:w="1134" w:type="dxa"/>
            <w:gridSpan w:val="2"/>
            <w:noWrap/>
            <w:tcMar>
              <w:left w:w="0" w:type="dxa"/>
              <w:right w:w="0" w:type="dxa"/>
            </w:tcMar>
            <w:hideMark/>
          </w:tcPr>
          <w:p w:rsidR="00AA2855" w:rsidRPr="00F233A6" w:rsidRDefault="00AA2855" w:rsidP="007F6BD8">
            <w:pPr>
              <w:jc w:val="center"/>
              <w:rPr>
                <w:sz w:val="24"/>
                <w:szCs w:val="24"/>
              </w:rPr>
            </w:pPr>
            <w:r w:rsidRPr="00F233A6">
              <w:rPr>
                <w:sz w:val="24"/>
                <w:szCs w:val="24"/>
              </w:rPr>
              <w:t>9 848,0</w:t>
            </w:r>
          </w:p>
        </w:tc>
        <w:tc>
          <w:tcPr>
            <w:tcW w:w="1349" w:type="dxa"/>
            <w:gridSpan w:val="3"/>
            <w:noWrap/>
            <w:tcMar>
              <w:left w:w="0" w:type="dxa"/>
              <w:right w:w="0" w:type="dxa"/>
            </w:tcMar>
            <w:hideMark/>
          </w:tcPr>
          <w:p w:rsidR="00AA2855" w:rsidRPr="00F233A6" w:rsidRDefault="00AA2855" w:rsidP="007F6BD8">
            <w:pPr>
              <w:jc w:val="center"/>
              <w:rPr>
                <w:sz w:val="24"/>
                <w:szCs w:val="24"/>
              </w:rPr>
            </w:pPr>
            <w:r w:rsidRPr="00F233A6">
              <w:rPr>
                <w:sz w:val="24"/>
                <w:szCs w:val="24"/>
              </w:rPr>
              <w:t>9 819,0</w:t>
            </w:r>
          </w:p>
        </w:tc>
        <w:tc>
          <w:tcPr>
            <w:tcW w:w="1134" w:type="dxa"/>
            <w:noWrap/>
            <w:tcMar>
              <w:left w:w="0" w:type="dxa"/>
              <w:right w:w="0" w:type="dxa"/>
            </w:tcMar>
            <w:hideMark/>
          </w:tcPr>
          <w:p w:rsidR="00AA2855" w:rsidRPr="00F233A6" w:rsidRDefault="00AA2855" w:rsidP="007F6BD8">
            <w:pPr>
              <w:jc w:val="center"/>
              <w:rPr>
                <w:sz w:val="24"/>
                <w:szCs w:val="24"/>
              </w:rPr>
            </w:pPr>
            <w:r w:rsidRPr="00F233A6">
              <w:rPr>
                <w:sz w:val="24"/>
                <w:szCs w:val="24"/>
              </w:rPr>
              <w:t>9 790,0</w:t>
            </w:r>
          </w:p>
        </w:tc>
        <w:tc>
          <w:tcPr>
            <w:tcW w:w="1140" w:type="dxa"/>
            <w:noWrap/>
            <w:tcMar>
              <w:left w:w="0" w:type="dxa"/>
              <w:right w:w="0" w:type="dxa"/>
            </w:tcMar>
            <w:hideMark/>
          </w:tcPr>
          <w:p w:rsidR="00AA2855" w:rsidRPr="00F233A6" w:rsidRDefault="00AA2855" w:rsidP="007F6BD8">
            <w:pPr>
              <w:jc w:val="center"/>
              <w:rPr>
                <w:sz w:val="24"/>
                <w:szCs w:val="24"/>
              </w:rPr>
            </w:pPr>
            <w:r w:rsidRPr="00F233A6">
              <w:rPr>
                <w:sz w:val="24"/>
                <w:szCs w:val="24"/>
              </w:rPr>
              <w:t>9 760,0</w:t>
            </w:r>
          </w:p>
        </w:tc>
        <w:tc>
          <w:tcPr>
            <w:tcW w:w="992" w:type="dxa"/>
            <w:noWrap/>
            <w:tcMar>
              <w:left w:w="0" w:type="dxa"/>
              <w:right w:w="0" w:type="dxa"/>
            </w:tcMar>
            <w:hideMark/>
          </w:tcPr>
          <w:p w:rsidR="00AA2855" w:rsidRPr="00F233A6" w:rsidRDefault="00AA2855" w:rsidP="007F6BD8">
            <w:pPr>
              <w:jc w:val="center"/>
              <w:rPr>
                <w:sz w:val="24"/>
                <w:szCs w:val="24"/>
              </w:rPr>
            </w:pPr>
            <w:r w:rsidRPr="00F233A6">
              <w:rPr>
                <w:sz w:val="24"/>
                <w:szCs w:val="24"/>
              </w:rPr>
              <w:t>9 731,0</w:t>
            </w:r>
          </w:p>
        </w:tc>
      </w:tr>
      <w:tr w:rsidR="00AA2855" w:rsidRPr="00F233A6" w:rsidTr="00FD40AF">
        <w:trPr>
          <w:trHeight w:val="978"/>
        </w:trPr>
        <w:tc>
          <w:tcPr>
            <w:tcW w:w="741" w:type="dxa"/>
            <w:vMerge/>
            <w:hideMark/>
          </w:tcPr>
          <w:p w:rsidR="00AA2855" w:rsidRPr="00F233A6" w:rsidRDefault="00AA2855" w:rsidP="00887B5F">
            <w:pPr>
              <w:rPr>
                <w:sz w:val="24"/>
                <w:szCs w:val="24"/>
              </w:rPr>
            </w:pPr>
          </w:p>
        </w:tc>
        <w:tc>
          <w:tcPr>
            <w:tcW w:w="2481" w:type="dxa"/>
            <w:gridSpan w:val="3"/>
            <w:vMerge/>
            <w:hideMark/>
          </w:tcPr>
          <w:p w:rsidR="00AA2855" w:rsidRPr="00F233A6" w:rsidRDefault="00AA2855" w:rsidP="00887B5F">
            <w:pPr>
              <w:rPr>
                <w:sz w:val="24"/>
                <w:szCs w:val="24"/>
              </w:rPr>
            </w:pPr>
          </w:p>
        </w:tc>
        <w:tc>
          <w:tcPr>
            <w:tcW w:w="1276" w:type="dxa"/>
            <w:gridSpan w:val="3"/>
            <w:vMerge/>
            <w:hideMark/>
          </w:tcPr>
          <w:p w:rsidR="00AA2855" w:rsidRPr="00F233A6" w:rsidRDefault="00AA2855" w:rsidP="00887B5F">
            <w:pPr>
              <w:rPr>
                <w:sz w:val="24"/>
                <w:szCs w:val="24"/>
              </w:rPr>
            </w:pPr>
          </w:p>
        </w:tc>
        <w:tc>
          <w:tcPr>
            <w:tcW w:w="1626" w:type="dxa"/>
            <w:hideMark/>
          </w:tcPr>
          <w:p w:rsidR="00AA2855" w:rsidRPr="00F233A6" w:rsidRDefault="00AA2855" w:rsidP="00F233A6">
            <w:pPr>
              <w:jc w:val="both"/>
              <w:rPr>
                <w:sz w:val="24"/>
                <w:szCs w:val="24"/>
              </w:rPr>
            </w:pPr>
            <w:r w:rsidRPr="00F233A6">
              <w:rPr>
                <w:sz w:val="24"/>
                <w:szCs w:val="24"/>
              </w:rPr>
              <w:t>бюджет а</w:t>
            </w:r>
            <w:r w:rsidRPr="00F233A6">
              <w:rPr>
                <w:sz w:val="24"/>
                <w:szCs w:val="24"/>
              </w:rPr>
              <w:t>в</w:t>
            </w:r>
            <w:r w:rsidRPr="00F233A6">
              <w:rPr>
                <w:sz w:val="24"/>
                <w:szCs w:val="24"/>
              </w:rPr>
              <w:t>тономного округа</w:t>
            </w:r>
          </w:p>
        </w:tc>
        <w:tc>
          <w:tcPr>
            <w:tcW w:w="1276" w:type="dxa"/>
            <w:gridSpan w:val="2"/>
            <w:noWrap/>
            <w:tcMar>
              <w:left w:w="0" w:type="dxa"/>
              <w:right w:w="0" w:type="dxa"/>
            </w:tcMar>
            <w:hideMark/>
          </w:tcPr>
          <w:p w:rsidR="00AA2855" w:rsidRPr="00F233A6" w:rsidRDefault="00AA2855" w:rsidP="007F6BD8">
            <w:pPr>
              <w:jc w:val="center"/>
              <w:rPr>
                <w:sz w:val="24"/>
                <w:szCs w:val="24"/>
              </w:rPr>
            </w:pPr>
            <w:r w:rsidRPr="00F233A6">
              <w:rPr>
                <w:sz w:val="24"/>
                <w:szCs w:val="24"/>
              </w:rPr>
              <w:t>0,0</w:t>
            </w:r>
          </w:p>
        </w:tc>
        <w:tc>
          <w:tcPr>
            <w:tcW w:w="1134" w:type="dxa"/>
            <w:gridSpan w:val="2"/>
            <w:noWrap/>
            <w:tcMar>
              <w:left w:w="0" w:type="dxa"/>
              <w:right w:w="0" w:type="dxa"/>
            </w:tcMar>
            <w:hideMark/>
          </w:tcPr>
          <w:p w:rsidR="00AA2855" w:rsidRPr="00F233A6" w:rsidRDefault="00AA2855" w:rsidP="007F6BD8">
            <w:pPr>
              <w:jc w:val="center"/>
              <w:rPr>
                <w:sz w:val="24"/>
                <w:szCs w:val="24"/>
              </w:rPr>
            </w:pPr>
          </w:p>
        </w:tc>
        <w:tc>
          <w:tcPr>
            <w:tcW w:w="1134" w:type="dxa"/>
            <w:gridSpan w:val="2"/>
            <w:noWrap/>
            <w:tcMar>
              <w:left w:w="0" w:type="dxa"/>
              <w:right w:w="0" w:type="dxa"/>
            </w:tcMar>
            <w:hideMark/>
          </w:tcPr>
          <w:p w:rsidR="00AA2855" w:rsidRPr="00F233A6" w:rsidRDefault="00AA2855" w:rsidP="007F6BD8">
            <w:pPr>
              <w:jc w:val="center"/>
              <w:rPr>
                <w:sz w:val="24"/>
                <w:szCs w:val="24"/>
              </w:rPr>
            </w:pPr>
          </w:p>
        </w:tc>
        <w:tc>
          <w:tcPr>
            <w:tcW w:w="1134" w:type="dxa"/>
            <w:gridSpan w:val="2"/>
            <w:noWrap/>
            <w:tcMar>
              <w:left w:w="0" w:type="dxa"/>
              <w:right w:w="0" w:type="dxa"/>
            </w:tcMar>
            <w:hideMark/>
          </w:tcPr>
          <w:p w:rsidR="00AA2855" w:rsidRPr="00F233A6" w:rsidRDefault="00AA2855" w:rsidP="007F6BD8">
            <w:pPr>
              <w:jc w:val="center"/>
              <w:rPr>
                <w:sz w:val="24"/>
                <w:szCs w:val="24"/>
              </w:rPr>
            </w:pPr>
          </w:p>
        </w:tc>
        <w:tc>
          <w:tcPr>
            <w:tcW w:w="1349" w:type="dxa"/>
            <w:gridSpan w:val="3"/>
            <w:noWrap/>
            <w:tcMar>
              <w:left w:w="0" w:type="dxa"/>
              <w:right w:w="0" w:type="dxa"/>
            </w:tcMar>
            <w:hideMark/>
          </w:tcPr>
          <w:p w:rsidR="00AA2855" w:rsidRPr="00F233A6" w:rsidRDefault="00AA2855" w:rsidP="007F6BD8">
            <w:pPr>
              <w:jc w:val="center"/>
              <w:rPr>
                <w:sz w:val="24"/>
                <w:szCs w:val="24"/>
              </w:rPr>
            </w:pPr>
          </w:p>
        </w:tc>
        <w:tc>
          <w:tcPr>
            <w:tcW w:w="1134" w:type="dxa"/>
            <w:noWrap/>
            <w:tcMar>
              <w:left w:w="0" w:type="dxa"/>
              <w:right w:w="0" w:type="dxa"/>
            </w:tcMar>
            <w:hideMark/>
          </w:tcPr>
          <w:p w:rsidR="00AA2855" w:rsidRPr="00F233A6" w:rsidRDefault="00AA2855" w:rsidP="007F6BD8">
            <w:pPr>
              <w:jc w:val="center"/>
              <w:rPr>
                <w:sz w:val="24"/>
                <w:szCs w:val="24"/>
              </w:rPr>
            </w:pPr>
          </w:p>
        </w:tc>
        <w:tc>
          <w:tcPr>
            <w:tcW w:w="1140" w:type="dxa"/>
            <w:noWrap/>
            <w:tcMar>
              <w:left w:w="0" w:type="dxa"/>
              <w:right w:w="0" w:type="dxa"/>
            </w:tcMar>
            <w:hideMark/>
          </w:tcPr>
          <w:p w:rsidR="00AA2855" w:rsidRPr="00F233A6" w:rsidRDefault="00AA2855" w:rsidP="007F6BD8">
            <w:pPr>
              <w:jc w:val="center"/>
              <w:rPr>
                <w:sz w:val="24"/>
                <w:szCs w:val="24"/>
              </w:rPr>
            </w:pPr>
          </w:p>
        </w:tc>
        <w:tc>
          <w:tcPr>
            <w:tcW w:w="992" w:type="dxa"/>
            <w:noWrap/>
            <w:tcMar>
              <w:left w:w="0" w:type="dxa"/>
              <w:right w:w="0" w:type="dxa"/>
            </w:tcMar>
            <w:hideMark/>
          </w:tcPr>
          <w:p w:rsidR="00AA2855" w:rsidRPr="00F233A6" w:rsidRDefault="00AA2855" w:rsidP="007F6BD8">
            <w:pPr>
              <w:jc w:val="center"/>
              <w:rPr>
                <w:sz w:val="24"/>
                <w:szCs w:val="24"/>
              </w:rPr>
            </w:pPr>
          </w:p>
        </w:tc>
      </w:tr>
      <w:tr w:rsidR="00AA2855" w:rsidRPr="00F233A6" w:rsidTr="00FD40AF">
        <w:trPr>
          <w:trHeight w:val="566"/>
        </w:trPr>
        <w:tc>
          <w:tcPr>
            <w:tcW w:w="741" w:type="dxa"/>
            <w:vMerge/>
            <w:hideMark/>
          </w:tcPr>
          <w:p w:rsidR="00AA2855" w:rsidRPr="00F233A6" w:rsidRDefault="00AA2855" w:rsidP="00887B5F">
            <w:pPr>
              <w:rPr>
                <w:sz w:val="24"/>
                <w:szCs w:val="24"/>
              </w:rPr>
            </w:pPr>
          </w:p>
        </w:tc>
        <w:tc>
          <w:tcPr>
            <w:tcW w:w="2481" w:type="dxa"/>
            <w:gridSpan w:val="3"/>
            <w:vMerge/>
            <w:hideMark/>
          </w:tcPr>
          <w:p w:rsidR="00AA2855" w:rsidRPr="00F233A6" w:rsidRDefault="00AA2855" w:rsidP="00887B5F">
            <w:pPr>
              <w:rPr>
                <w:sz w:val="24"/>
                <w:szCs w:val="24"/>
              </w:rPr>
            </w:pPr>
          </w:p>
        </w:tc>
        <w:tc>
          <w:tcPr>
            <w:tcW w:w="1276" w:type="dxa"/>
            <w:gridSpan w:val="3"/>
            <w:vMerge/>
            <w:hideMark/>
          </w:tcPr>
          <w:p w:rsidR="00AA2855" w:rsidRPr="00F233A6" w:rsidRDefault="00AA2855" w:rsidP="00887B5F">
            <w:pPr>
              <w:rPr>
                <w:sz w:val="24"/>
                <w:szCs w:val="24"/>
              </w:rPr>
            </w:pPr>
          </w:p>
        </w:tc>
        <w:tc>
          <w:tcPr>
            <w:tcW w:w="1626" w:type="dxa"/>
            <w:hideMark/>
          </w:tcPr>
          <w:p w:rsidR="00AA2855" w:rsidRPr="00F233A6" w:rsidRDefault="00AA2855" w:rsidP="00F233A6">
            <w:pPr>
              <w:jc w:val="both"/>
              <w:rPr>
                <w:sz w:val="24"/>
                <w:szCs w:val="24"/>
              </w:rPr>
            </w:pPr>
            <w:r w:rsidRPr="00F233A6">
              <w:rPr>
                <w:sz w:val="24"/>
                <w:szCs w:val="24"/>
              </w:rPr>
              <w:t>бюджет ра</w:t>
            </w:r>
            <w:r w:rsidRPr="00F233A6">
              <w:rPr>
                <w:sz w:val="24"/>
                <w:szCs w:val="24"/>
              </w:rPr>
              <w:t>й</w:t>
            </w:r>
            <w:r w:rsidRPr="00F233A6">
              <w:rPr>
                <w:sz w:val="24"/>
                <w:szCs w:val="24"/>
              </w:rPr>
              <w:t>она</w:t>
            </w:r>
          </w:p>
        </w:tc>
        <w:tc>
          <w:tcPr>
            <w:tcW w:w="1276" w:type="dxa"/>
            <w:gridSpan w:val="2"/>
            <w:noWrap/>
            <w:tcMar>
              <w:left w:w="0" w:type="dxa"/>
              <w:right w:w="0" w:type="dxa"/>
            </w:tcMar>
            <w:hideMark/>
          </w:tcPr>
          <w:p w:rsidR="00AA2855" w:rsidRPr="00F233A6" w:rsidRDefault="00AA2855" w:rsidP="007F6BD8">
            <w:pPr>
              <w:jc w:val="center"/>
              <w:rPr>
                <w:sz w:val="24"/>
                <w:szCs w:val="24"/>
              </w:rPr>
            </w:pPr>
            <w:r w:rsidRPr="00F233A6">
              <w:rPr>
                <w:sz w:val="24"/>
                <w:szCs w:val="24"/>
              </w:rPr>
              <w:t>58 694,1</w:t>
            </w:r>
          </w:p>
        </w:tc>
        <w:tc>
          <w:tcPr>
            <w:tcW w:w="1134" w:type="dxa"/>
            <w:gridSpan w:val="2"/>
            <w:noWrap/>
            <w:tcMar>
              <w:left w:w="0" w:type="dxa"/>
              <w:right w:w="0" w:type="dxa"/>
            </w:tcMar>
            <w:hideMark/>
          </w:tcPr>
          <w:p w:rsidR="00AA2855" w:rsidRPr="00F233A6" w:rsidRDefault="00AA2855" w:rsidP="007F6BD8">
            <w:pPr>
              <w:jc w:val="center"/>
              <w:rPr>
                <w:sz w:val="24"/>
                <w:szCs w:val="24"/>
              </w:rPr>
            </w:pPr>
            <w:r w:rsidRPr="00F233A6">
              <w:rPr>
                <w:sz w:val="24"/>
                <w:szCs w:val="24"/>
              </w:rPr>
              <w:t>0,0</w:t>
            </w:r>
          </w:p>
        </w:tc>
        <w:tc>
          <w:tcPr>
            <w:tcW w:w="1134" w:type="dxa"/>
            <w:gridSpan w:val="2"/>
            <w:noWrap/>
            <w:tcMar>
              <w:left w:w="0" w:type="dxa"/>
              <w:right w:w="0" w:type="dxa"/>
            </w:tcMar>
            <w:hideMark/>
          </w:tcPr>
          <w:p w:rsidR="00AA2855" w:rsidRPr="00F233A6" w:rsidRDefault="00AA2855" w:rsidP="007F6BD8">
            <w:pPr>
              <w:jc w:val="center"/>
              <w:rPr>
                <w:sz w:val="24"/>
                <w:szCs w:val="24"/>
              </w:rPr>
            </w:pPr>
            <w:r w:rsidRPr="00F233A6">
              <w:rPr>
                <w:sz w:val="24"/>
                <w:szCs w:val="24"/>
              </w:rPr>
              <w:t>9 746,1</w:t>
            </w:r>
          </w:p>
        </w:tc>
        <w:tc>
          <w:tcPr>
            <w:tcW w:w="1134" w:type="dxa"/>
            <w:gridSpan w:val="2"/>
            <w:noWrap/>
            <w:tcMar>
              <w:left w:w="0" w:type="dxa"/>
              <w:right w:w="0" w:type="dxa"/>
            </w:tcMar>
            <w:hideMark/>
          </w:tcPr>
          <w:p w:rsidR="00AA2855" w:rsidRPr="00F233A6" w:rsidRDefault="00AA2855" w:rsidP="007F6BD8">
            <w:pPr>
              <w:jc w:val="center"/>
              <w:rPr>
                <w:sz w:val="24"/>
                <w:szCs w:val="24"/>
              </w:rPr>
            </w:pPr>
            <w:r w:rsidRPr="00F233A6">
              <w:rPr>
                <w:sz w:val="24"/>
                <w:szCs w:val="24"/>
              </w:rPr>
              <w:t>9 848,0</w:t>
            </w:r>
          </w:p>
        </w:tc>
        <w:tc>
          <w:tcPr>
            <w:tcW w:w="1349" w:type="dxa"/>
            <w:gridSpan w:val="3"/>
            <w:noWrap/>
            <w:tcMar>
              <w:left w:w="0" w:type="dxa"/>
              <w:right w:w="0" w:type="dxa"/>
            </w:tcMar>
            <w:hideMark/>
          </w:tcPr>
          <w:p w:rsidR="00AA2855" w:rsidRPr="00F233A6" w:rsidRDefault="00AA2855" w:rsidP="007F6BD8">
            <w:pPr>
              <w:jc w:val="center"/>
              <w:rPr>
                <w:sz w:val="24"/>
                <w:szCs w:val="24"/>
              </w:rPr>
            </w:pPr>
            <w:r w:rsidRPr="00F233A6">
              <w:rPr>
                <w:sz w:val="24"/>
                <w:szCs w:val="24"/>
              </w:rPr>
              <w:t>9 819,0</w:t>
            </w:r>
          </w:p>
        </w:tc>
        <w:tc>
          <w:tcPr>
            <w:tcW w:w="1134" w:type="dxa"/>
            <w:noWrap/>
            <w:tcMar>
              <w:left w:w="0" w:type="dxa"/>
              <w:right w:w="0" w:type="dxa"/>
            </w:tcMar>
            <w:hideMark/>
          </w:tcPr>
          <w:p w:rsidR="00AA2855" w:rsidRPr="00F233A6" w:rsidRDefault="00AA2855" w:rsidP="007F6BD8">
            <w:pPr>
              <w:jc w:val="center"/>
              <w:rPr>
                <w:sz w:val="24"/>
                <w:szCs w:val="24"/>
              </w:rPr>
            </w:pPr>
            <w:r w:rsidRPr="00F233A6">
              <w:rPr>
                <w:sz w:val="24"/>
                <w:szCs w:val="24"/>
              </w:rPr>
              <w:t>9 790,0</w:t>
            </w:r>
          </w:p>
        </w:tc>
        <w:tc>
          <w:tcPr>
            <w:tcW w:w="1140" w:type="dxa"/>
            <w:noWrap/>
            <w:tcMar>
              <w:left w:w="0" w:type="dxa"/>
              <w:right w:w="0" w:type="dxa"/>
            </w:tcMar>
            <w:hideMark/>
          </w:tcPr>
          <w:p w:rsidR="00AA2855" w:rsidRPr="00F233A6" w:rsidRDefault="00AA2855" w:rsidP="007F6BD8">
            <w:pPr>
              <w:jc w:val="center"/>
              <w:rPr>
                <w:sz w:val="24"/>
                <w:szCs w:val="24"/>
              </w:rPr>
            </w:pPr>
            <w:r w:rsidRPr="00F233A6">
              <w:rPr>
                <w:sz w:val="24"/>
                <w:szCs w:val="24"/>
              </w:rPr>
              <w:t>9 760,0</w:t>
            </w:r>
          </w:p>
        </w:tc>
        <w:tc>
          <w:tcPr>
            <w:tcW w:w="992" w:type="dxa"/>
            <w:noWrap/>
            <w:tcMar>
              <w:left w:w="0" w:type="dxa"/>
              <w:right w:w="0" w:type="dxa"/>
            </w:tcMar>
            <w:hideMark/>
          </w:tcPr>
          <w:p w:rsidR="00AA2855" w:rsidRPr="00F233A6" w:rsidRDefault="00AA2855" w:rsidP="007F6BD8">
            <w:pPr>
              <w:jc w:val="center"/>
              <w:rPr>
                <w:sz w:val="24"/>
                <w:szCs w:val="24"/>
              </w:rPr>
            </w:pPr>
            <w:r w:rsidRPr="00F233A6">
              <w:rPr>
                <w:sz w:val="24"/>
                <w:szCs w:val="24"/>
              </w:rPr>
              <w:t>9 731,0</w:t>
            </w:r>
          </w:p>
        </w:tc>
      </w:tr>
      <w:tr w:rsidR="00AA2855" w:rsidRPr="00F233A6" w:rsidTr="00FD40AF">
        <w:trPr>
          <w:trHeight w:val="589"/>
        </w:trPr>
        <w:tc>
          <w:tcPr>
            <w:tcW w:w="741" w:type="dxa"/>
            <w:vMerge/>
            <w:hideMark/>
          </w:tcPr>
          <w:p w:rsidR="00AA2855" w:rsidRPr="00F233A6" w:rsidRDefault="00AA2855" w:rsidP="00887B5F">
            <w:pPr>
              <w:rPr>
                <w:sz w:val="24"/>
                <w:szCs w:val="24"/>
              </w:rPr>
            </w:pPr>
          </w:p>
        </w:tc>
        <w:tc>
          <w:tcPr>
            <w:tcW w:w="2481" w:type="dxa"/>
            <w:gridSpan w:val="3"/>
            <w:vMerge/>
            <w:hideMark/>
          </w:tcPr>
          <w:p w:rsidR="00AA2855" w:rsidRPr="00F233A6" w:rsidRDefault="00AA2855" w:rsidP="00887B5F">
            <w:pPr>
              <w:rPr>
                <w:sz w:val="24"/>
                <w:szCs w:val="24"/>
              </w:rPr>
            </w:pPr>
          </w:p>
        </w:tc>
        <w:tc>
          <w:tcPr>
            <w:tcW w:w="1276" w:type="dxa"/>
            <w:gridSpan w:val="3"/>
            <w:vMerge/>
            <w:hideMark/>
          </w:tcPr>
          <w:p w:rsidR="00AA2855" w:rsidRPr="00F233A6" w:rsidRDefault="00AA2855" w:rsidP="00887B5F">
            <w:pPr>
              <w:rPr>
                <w:sz w:val="24"/>
                <w:szCs w:val="24"/>
              </w:rPr>
            </w:pPr>
          </w:p>
        </w:tc>
        <w:tc>
          <w:tcPr>
            <w:tcW w:w="1626" w:type="dxa"/>
            <w:hideMark/>
          </w:tcPr>
          <w:p w:rsidR="00AA2855" w:rsidRPr="00F233A6" w:rsidRDefault="00AA2855" w:rsidP="00F233A6">
            <w:pPr>
              <w:jc w:val="both"/>
              <w:rPr>
                <w:sz w:val="24"/>
                <w:szCs w:val="24"/>
              </w:rPr>
            </w:pPr>
            <w:r w:rsidRPr="00F233A6">
              <w:rPr>
                <w:sz w:val="24"/>
                <w:szCs w:val="24"/>
              </w:rPr>
              <w:t>иные вн</w:t>
            </w:r>
            <w:r w:rsidRPr="00F233A6">
              <w:rPr>
                <w:sz w:val="24"/>
                <w:szCs w:val="24"/>
              </w:rPr>
              <w:t>е</w:t>
            </w:r>
            <w:r w:rsidRPr="00F233A6">
              <w:rPr>
                <w:sz w:val="24"/>
                <w:szCs w:val="24"/>
              </w:rPr>
              <w:t>бюджетные исто</w:t>
            </w:r>
            <w:r w:rsidRPr="00F233A6">
              <w:rPr>
                <w:sz w:val="24"/>
                <w:szCs w:val="24"/>
              </w:rPr>
              <w:t>ч</w:t>
            </w:r>
            <w:r w:rsidRPr="00F233A6">
              <w:rPr>
                <w:sz w:val="24"/>
                <w:szCs w:val="24"/>
              </w:rPr>
              <w:t>ники</w:t>
            </w:r>
          </w:p>
        </w:tc>
        <w:tc>
          <w:tcPr>
            <w:tcW w:w="1276" w:type="dxa"/>
            <w:gridSpan w:val="2"/>
            <w:noWrap/>
            <w:tcMar>
              <w:left w:w="0" w:type="dxa"/>
              <w:right w:w="0" w:type="dxa"/>
            </w:tcMar>
            <w:hideMark/>
          </w:tcPr>
          <w:p w:rsidR="00AA2855" w:rsidRPr="00F233A6" w:rsidRDefault="00AA2855" w:rsidP="007F6BD8">
            <w:pPr>
              <w:jc w:val="center"/>
              <w:rPr>
                <w:sz w:val="24"/>
                <w:szCs w:val="24"/>
              </w:rPr>
            </w:pPr>
            <w:r w:rsidRPr="00F233A6">
              <w:rPr>
                <w:sz w:val="24"/>
                <w:szCs w:val="24"/>
              </w:rPr>
              <w:t>0,0</w:t>
            </w:r>
          </w:p>
        </w:tc>
        <w:tc>
          <w:tcPr>
            <w:tcW w:w="1134" w:type="dxa"/>
            <w:gridSpan w:val="2"/>
            <w:noWrap/>
            <w:tcMar>
              <w:left w:w="0" w:type="dxa"/>
              <w:right w:w="0" w:type="dxa"/>
            </w:tcMar>
            <w:hideMark/>
          </w:tcPr>
          <w:p w:rsidR="00AA2855" w:rsidRPr="00F233A6" w:rsidRDefault="00AA2855" w:rsidP="007F6BD8">
            <w:pPr>
              <w:jc w:val="center"/>
              <w:rPr>
                <w:sz w:val="24"/>
                <w:szCs w:val="24"/>
              </w:rPr>
            </w:pPr>
          </w:p>
        </w:tc>
        <w:tc>
          <w:tcPr>
            <w:tcW w:w="1134" w:type="dxa"/>
            <w:gridSpan w:val="2"/>
            <w:noWrap/>
            <w:tcMar>
              <w:left w:w="0" w:type="dxa"/>
              <w:right w:w="0" w:type="dxa"/>
            </w:tcMar>
            <w:hideMark/>
          </w:tcPr>
          <w:p w:rsidR="00AA2855" w:rsidRPr="00F233A6" w:rsidRDefault="00AA2855" w:rsidP="007F6BD8">
            <w:pPr>
              <w:jc w:val="center"/>
              <w:rPr>
                <w:sz w:val="24"/>
                <w:szCs w:val="24"/>
              </w:rPr>
            </w:pPr>
          </w:p>
        </w:tc>
        <w:tc>
          <w:tcPr>
            <w:tcW w:w="1134" w:type="dxa"/>
            <w:gridSpan w:val="2"/>
            <w:noWrap/>
            <w:tcMar>
              <w:left w:w="0" w:type="dxa"/>
              <w:right w:w="0" w:type="dxa"/>
            </w:tcMar>
            <w:hideMark/>
          </w:tcPr>
          <w:p w:rsidR="00AA2855" w:rsidRPr="00F233A6" w:rsidRDefault="00AA2855" w:rsidP="007F6BD8">
            <w:pPr>
              <w:jc w:val="center"/>
              <w:rPr>
                <w:sz w:val="24"/>
                <w:szCs w:val="24"/>
              </w:rPr>
            </w:pPr>
          </w:p>
        </w:tc>
        <w:tc>
          <w:tcPr>
            <w:tcW w:w="1349" w:type="dxa"/>
            <w:gridSpan w:val="3"/>
            <w:noWrap/>
            <w:tcMar>
              <w:left w:w="0" w:type="dxa"/>
              <w:right w:w="0" w:type="dxa"/>
            </w:tcMar>
            <w:hideMark/>
          </w:tcPr>
          <w:p w:rsidR="00AA2855" w:rsidRPr="00F233A6" w:rsidRDefault="00AA2855" w:rsidP="007F6BD8">
            <w:pPr>
              <w:jc w:val="center"/>
              <w:rPr>
                <w:sz w:val="24"/>
                <w:szCs w:val="24"/>
              </w:rPr>
            </w:pPr>
          </w:p>
        </w:tc>
        <w:tc>
          <w:tcPr>
            <w:tcW w:w="1134" w:type="dxa"/>
            <w:noWrap/>
            <w:tcMar>
              <w:left w:w="0" w:type="dxa"/>
              <w:right w:w="0" w:type="dxa"/>
            </w:tcMar>
            <w:hideMark/>
          </w:tcPr>
          <w:p w:rsidR="00AA2855" w:rsidRPr="00F233A6" w:rsidRDefault="00AA2855" w:rsidP="007F6BD8">
            <w:pPr>
              <w:jc w:val="center"/>
              <w:rPr>
                <w:sz w:val="24"/>
                <w:szCs w:val="24"/>
              </w:rPr>
            </w:pPr>
          </w:p>
        </w:tc>
        <w:tc>
          <w:tcPr>
            <w:tcW w:w="1140" w:type="dxa"/>
            <w:noWrap/>
            <w:tcMar>
              <w:left w:w="0" w:type="dxa"/>
              <w:right w:w="0" w:type="dxa"/>
            </w:tcMar>
            <w:hideMark/>
          </w:tcPr>
          <w:p w:rsidR="00AA2855" w:rsidRPr="00F233A6" w:rsidRDefault="00AA2855" w:rsidP="007F6BD8">
            <w:pPr>
              <w:jc w:val="center"/>
              <w:rPr>
                <w:sz w:val="24"/>
                <w:szCs w:val="24"/>
              </w:rPr>
            </w:pPr>
          </w:p>
        </w:tc>
        <w:tc>
          <w:tcPr>
            <w:tcW w:w="992" w:type="dxa"/>
            <w:noWrap/>
            <w:tcMar>
              <w:left w:w="0" w:type="dxa"/>
              <w:right w:w="0" w:type="dxa"/>
            </w:tcMar>
            <w:hideMark/>
          </w:tcPr>
          <w:p w:rsidR="00AA2855" w:rsidRPr="00F233A6" w:rsidRDefault="00AA2855" w:rsidP="007F6BD8">
            <w:pPr>
              <w:jc w:val="center"/>
              <w:rPr>
                <w:sz w:val="24"/>
                <w:szCs w:val="24"/>
              </w:rPr>
            </w:pPr>
          </w:p>
        </w:tc>
      </w:tr>
      <w:tr w:rsidR="00AA2855" w:rsidRPr="00F233A6" w:rsidTr="00FD40AF">
        <w:trPr>
          <w:trHeight w:val="434"/>
        </w:trPr>
        <w:tc>
          <w:tcPr>
            <w:tcW w:w="4498" w:type="dxa"/>
            <w:gridSpan w:val="7"/>
            <w:vMerge w:val="restart"/>
            <w:hideMark/>
          </w:tcPr>
          <w:p w:rsidR="00AA2855" w:rsidRPr="00F233A6" w:rsidRDefault="00AA2855" w:rsidP="00F233A6">
            <w:pPr>
              <w:jc w:val="both"/>
              <w:rPr>
                <w:sz w:val="24"/>
                <w:szCs w:val="24"/>
              </w:rPr>
            </w:pPr>
            <w:r w:rsidRPr="00F233A6">
              <w:rPr>
                <w:sz w:val="24"/>
                <w:szCs w:val="24"/>
              </w:rPr>
              <w:t>Итого по задаче 2</w:t>
            </w:r>
          </w:p>
        </w:tc>
        <w:tc>
          <w:tcPr>
            <w:tcW w:w="1626" w:type="dxa"/>
            <w:hideMark/>
          </w:tcPr>
          <w:p w:rsidR="00AA2855" w:rsidRPr="00F233A6" w:rsidRDefault="00AA2855" w:rsidP="00F233A6">
            <w:pPr>
              <w:jc w:val="both"/>
              <w:rPr>
                <w:sz w:val="24"/>
                <w:szCs w:val="24"/>
              </w:rPr>
            </w:pPr>
            <w:r w:rsidRPr="00F233A6">
              <w:rPr>
                <w:sz w:val="24"/>
                <w:szCs w:val="24"/>
              </w:rPr>
              <w:t>всего</w:t>
            </w:r>
          </w:p>
        </w:tc>
        <w:tc>
          <w:tcPr>
            <w:tcW w:w="1276" w:type="dxa"/>
            <w:gridSpan w:val="2"/>
            <w:noWrap/>
            <w:tcMar>
              <w:left w:w="0" w:type="dxa"/>
              <w:right w:w="0" w:type="dxa"/>
            </w:tcMar>
            <w:hideMark/>
          </w:tcPr>
          <w:p w:rsidR="00AA2855" w:rsidRPr="00F233A6" w:rsidRDefault="00AA2855" w:rsidP="007F6BD8">
            <w:pPr>
              <w:jc w:val="center"/>
              <w:rPr>
                <w:sz w:val="24"/>
                <w:szCs w:val="24"/>
              </w:rPr>
            </w:pPr>
            <w:r w:rsidRPr="00F233A6">
              <w:rPr>
                <w:sz w:val="24"/>
                <w:szCs w:val="24"/>
              </w:rPr>
              <w:t>740 146,3</w:t>
            </w:r>
          </w:p>
        </w:tc>
        <w:tc>
          <w:tcPr>
            <w:tcW w:w="1134" w:type="dxa"/>
            <w:gridSpan w:val="2"/>
            <w:noWrap/>
            <w:tcMar>
              <w:left w:w="0" w:type="dxa"/>
              <w:right w:w="0" w:type="dxa"/>
            </w:tcMar>
            <w:hideMark/>
          </w:tcPr>
          <w:p w:rsidR="00AA2855" w:rsidRPr="00F233A6" w:rsidRDefault="00AA2855" w:rsidP="007F6BD8">
            <w:pPr>
              <w:jc w:val="center"/>
              <w:rPr>
                <w:sz w:val="24"/>
                <w:szCs w:val="24"/>
              </w:rPr>
            </w:pPr>
            <w:r w:rsidRPr="00F233A6">
              <w:rPr>
                <w:sz w:val="24"/>
                <w:szCs w:val="24"/>
              </w:rPr>
              <w:t>97 705,0</w:t>
            </w:r>
          </w:p>
        </w:tc>
        <w:tc>
          <w:tcPr>
            <w:tcW w:w="1134" w:type="dxa"/>
            <w:gridSpan w:val="2"/>
            <w:noWrap/>
            <w:tcMar>
              <w:left w:w="0" w:type="dxa"/>
              <w:right w:w="0" w:type="dxa"/>
            </w:tcMar>
            <w:hideMark/>
          </w:tcPr>
          <w:p w:rsidR="00AA2855" w:rsidRPr="00F233A6" w:rsidRDefault="00AA2855" w:rsidP="007F6BD8">
            <w:pPr>
              <w:jc w:val="center"/>
              <w:rPr>
                <w:sz w:val="24"/>
                <w:szCs w:val="24"/>
              </w:rPr>
            </w:pPr>
            <w:r w:rsidRPr="00F233A6">
              <w:rPr>
                <w:sz w:val="24"/>
                <w:szCs w:val="24"/>
              </w:rPr>
              <w:t>91 907,6</w:t>
            </w:r>
          </w:p>
        </w:tc>
        <w:tc>
          <w:tcPr>
            <w:tcW w:w="1134" w:type="dxa"/>
            <w:gridSpan w:val="2"/>
            <w:noWrap/>
            <w:tcMar>
              <w:left w:w="0" w:type="dxa"/>
              <w:right w:w="0" w:type="dxa"/>
            </w:tcMar>
            <w:hideMark/>
          </w:tcPr>
          <w:p w:rsidR="00AA2855" w:rsidRPr="00F233A6" w:rsidRDefault="00AA2855" w:rsidP="007F6BD8">
            <w:pPr>
              <w:jc w:val="center"/>
              <w:rPr>
                <w:sz w:val="24"/>
                <w:szCs w:val="24"/>
              </w:rPr>
            </w:pPr>
            <w:r w:rsidRPr="00F233A6">
              <w:rPr>
                <w:sz w:val="24"/>
                <w:szCs w:val="24"/>
              </w:rPr>
              <w:t>96 014,6</w:t>
            </w:r>
          </w:p>
        </w:tc>
        <w:tc>
          <w:tcPr>
            <w:tcW w:w="1349" w:type="dxa"/>
            <w:gridSpan w:val="3"/>
            <w:noWrap/>
            <w:tcMar>
              <w:left w:w="0" w:type="dxa"/>
              <w:right w:w="0" w:type="dxa"/>
            </w:tcMar>
            <w:hideMark/>
          </w:tcPr>
          <w:p w:rsidR="00AA2855" w:rsidRPr="00F233A6" w:rsidRDefault="00AA2855" w:rsidP="007F6BD8">
            <w:pPr>
              <w:jc w:val="center"/>
              <w:rPr>
                <w:sz w:val="24"/>
                <w:szCs w:val="24"/>
              </w:rPr>
            </w:pPr>
            <w:r w:rsidRPr="00F233A6">
              <w:rPr>
                <w:sz w:val="24"/>
                <w:szCs w:val="24"/>
              </w:rPr>
              <w:t>98 246,7</w:t>
            </w:r>
          </w:p>
        </w:tc>
        <w:tc>
          <w:tcPr>
            <w:tcW w:w="1134" w:type="dxa"/>
            <w:noWrap/>
            <w:tcMar>
              <w:left w:w="0" w:type="dxa"/>
              <w:right w:w="0" w:type="dxa"/>
            </w:tcMar>
            <w:hideMark/>
          </w:tcPr>
          <w:p w:rsidR="00AA2855" w:rsidRPr="00F233A6" w:rsidRDefault="00AA2855" w:rsidP="007F6BD8">
            <w:pPr>
              <w:jc w:val="center"/>
              <w:rPr>
                <w:sz w:val="24"/>
                <w:szCs w:val="24"/>
              </w:rPr>
            </w:pPr>
            <w:r w:rsidRPr="00F233A6">
              <w:rPr>
                <w:sz w:val="24"/>
                <w:szCs w:val="24"/>
              </w:rPr>
              <w:t>113 012,7</w:t>
            </w:r>
          </w:p>
        </w:tc>
        <w:tc>
          <w:tcPr>
            <w:tcW w:w="1140" w:type="dxa"/>
            <w:noWrap/>
            <w:tcMar>
              <w:left w:w="0" w:type="dxa"/>
              <w:right w:w="0" w:type="dxa"/>
            </w:tcMar>
            <w:hideMark/>
          </w:tcPr>
          <w:p w:rsidR="00AA2855" w:rsidRPr="00F233A6" w:rsidRDefault="00AA2855" w:rsidP="007F6BD8">
            <w:pPr>
              <w:jc w:val="center"/>
              <w:rPr>
                <w:sz w:val="24"/>
                <w:szCs w:val="24"/>
              </w:rPr>
            </w:pPr>
            <w:r w:rsidRPr="00F233A6">
              <w:rPr>
                <w:sz w:val="24"/>
                <w:szCs w:val="24"/>
              </w:rPr>
              <w:t>118 663,4</w:t>
            </w:r>
          </w:p>
        </w:tc>
        <w:tc>
          <w:tcPr>
            <w:tcW w:w="992" w:type="dxa"/>
            <w:noWrap/>
            <w:tcMar>
              <w:left w:w="0" w:type="dxa"/>
              <w:right w:w="0" w:type="dxa"/>
            </w:tcMar>
            <w:hideMark/>
          </w:tcPr>
          <w:p w:rsidR="00AA2855" w:rsidRPr="00F233A6" w:rsidRDefault="00AA2855" w:rsidP="007F6BD8">
            <w:pPr>
              <w:jc w:val="center"/>
              <w:rPr>
                <w:sz w:val="24"/>
                <w:szCs w:val="24"/>
              </w:rPr>
            </w:pPr>
            <w:r w:rsidRPr="00F233A6">
              <w:rPr>
                <w:sz w:val="24"/>
                <w:szCs w:val="24"/>
              </w:rPr>
              <w:t>124 596,3</w:t>
            </w:r>
          </w:p>
        </w:tc>
      </w:tr>
      <w:tr w:rsidR="00AA2855" w:rsidRPr="00F233A6" w:rsidTr="00FD40AF">
        <w:trPr>
          <w:trHeight w:val="589"/>
        </w:trPr>
        <w:tc>
          <w:tcPr>
            <w:tcW w:w="4498" w:type="dxa"/>
            <w:gridSpan w:val="7"/>
            <w:vMerge/>
            <w:hideMark/>
          </w:tcPr>
          <w:p w:rsidR="00AA2855" w:rsidRPr="00F233A6" w:rsidRDefault="00AA2855" w:rsidP="00F233A6">
            <w:pPr>
              <w:jc w:val="both"/>
              <w:rPr>
                <w:sz w:val="24"/>
                <w:szCs w:val="24"/>
              </w:rPr>
            </w:pPr>
          </w:p>
        </w:tc>
        <w:tc>
          <w:tcPr>
            <w:tcW w:w="1626" w:type="dxa"/>
            <w:hideMark/>
          </w:tcPr>
          <w:p w:rsidR="00AA2855" w:rsidRPr="00F233A6" w:rsidRDefault="00AA2855" w:rsidP="00F233A6">
            <w:pPr>
              <w:jc w:val="both"/>
              <w:rPr>
                <w:sz w:val="24"/>
                <w:szCs w:val="24"/>
              </w:rPr>
            </w:pPr>
            <w:r w:rsidRPr="00F233A6">
              <w:rPr>
                <w:sz w:val="24"/>
                <w:szCs w:val="24"/>
              </w:rPr>
              <w:t>бюджет а</w:t>
            </w:r>
            <w:r w:rsidRPr="00F233A6">
              <w:rPr>
                <w:sz w:val="24"/>
                <w:szCs w:val="24"/>
              </w:rPr>
              <w:t>в</w:t>
            </w:r>
            <w:r w:rsidRPr="00F233A6">
              <w:rPr>
                <w:sz w:val="24"/>
                <w:szCs w:val="24"/>
              </w:rPr>
              <w:t>тономного округа</w:t>
            </w:r>
          </w:p>
        </w:tc>
        <w:tc>
          <w:tcPr>
            <w:tcW w:w="1276" w:type="dxa"/>
            <w:gridSpan w:val="2"/>
            <w:noWrap/>
            <w:tcMar>
              <w:left w:w="0" w:type="dxa"/>
              <w:right w:w="0" w:type="dxa"/>
            </w:tcMar>
            <w:hideMark/>
          </w:tcPr>
          <w:p w:rsidR="00AA2855" w:rsidRPr="00F233A6" w:rsidRDefault="00AA2855" w:rsidP="007F6BD8">
            <w:pPr>
              <w:jc w:val="center"/>
              <w:rPr>
                <w:sz w:val="24"/>
                <w:szCs w:val="24"/>
              </w:rPr>
            </w:pPr>
            <w:r w:rsidRPr="00F233A6">
              <w:rPr>
                <w:sz w:val="24"/>
                <w:szCs w:val="24"/>
              </w:rPr>
              <w:t>14 028,6</w:t>
            </w:r>
          </w:p>
        </w:tc>
        <w:tc>
          <w:tcPr>
            <w:tcW w:w="1134" w:type="dxa"/>
            <w:gridSpan w:val="2"/>
            <w:noWrap/>
            <w:tcMar>
              <w:left w:w="0" w:type="dxa"/>
              <w:right w:w="0" w:type="dxa"/>
            </w:tcMar>
            <w:hideMark/>
          </w:tcPr>
          <w:p w:rsidR="00AA2855" w:rsidRPr="00F233A6" w:rsidRDefault="00AA2855" w:rsidP="007F6BD8">
            <w:pPr>
              <w:jc w:val="center"/>
              <w:rPr>
                <w:sz w:val="24"/>
                <w:szCs w:val="24"/>
              </w:rPr>
            </w:pPr>
            <w:r w:rsidRPr="00F233A6">
              <w:rPr>
                <w:sz w:val="24"/>
                <w:szCs w:val="24"/>
              </w:rPr>
              <w:t>0,0</w:t>
            </w:r>
          </w:p>
        </w:tc>
        <w:tc>
          <w:tcPr>
            <w:tcW w:w="1134" w:type="dxa"/>
            <w:gridSpan w:val="2"/>
            <w:noWrap/>
            <w:tcMar>
              <w:left w:w="0" w:type="dxa"/>
              <w:right w:w="0" w:type="dxa"/>
            </w:tcMar>
            <w:hideMark/>
          </w:tcPr>
          <w:p w:rsidR="00AA2855" w:rsidRPr="00F233A6" w:rsidRDefault="00AA2855" w:rsidP="007F6BD8">
            <w:pPr>
              <w:jc w:val="center"/>
              <w:rPr>
                <w:sz w:val="24"/>
                <w:szCs w:val="24"/>
              </w:rPr>
            </w:pPr>
            <w:r w:rsidRPr="00F233A6">
              <w:rPr>
                <w:sz w:val="24"/>
                <w:szCs w:val="24"/>
              </w:rPr>
              <w:t>4 676,2</w:t>
            </w:r>
          </w:p>
        </w:tc>
        <w:tc>
          <w:tcPr>
            <w:tcW w:w="1134" w:type="dxa"/>
            <w:gridSpan w:val="2"/>
            <w:noWrap/>
            <w:tcMar>
              <w:left w:w="0" w:type="dxa"/>
              <w:right w:w="0" w:type="dxa"/>
            </w:tcMar>
            <w:hideMark/>
          </w:tcPr>
          <w:p w:rsidR="00AA2855" w:rsidRPr="00F233A6" w:rsidRDefault="00AA2855" w:rsidP="007F6BD8">
            <w:pPr>
              <w:jc w:val="center"/>
              <w:rPr>
                <w:sz w:val="24"/>
                <w:szCs w:val="24"/>
              </w:rPr>
            </w:pPr>
            <w:r w:rsidRPr="00F233A6">
              <w:rPr>
                <w:sz w:val="24"/>
                <w:szCs w:val="24"/>
              </w:rPr>
              <w:t>4 676,2</w:t>
            </w:r>
          </w:p>
        </w:tc>
        <w:tc>
          <w:tcPr>
            <w:tcW w:w="1349" w:type="dxa"/>
            <w:gridSpan w:val="3"/>
            <w:noWrap/>
            <w:tcMar>
              <w:left w:w="0" w:type="dxa"/>
              <w:right w:w="0" w:type="dxa"/>
            </w:tcMar>
            <w:hideMark/>
          </w:tcPr>
          <w:p w:rsidR="00AA2855" w:rsidRPr="00F233A6" w:rsidRDefault="00AA2855" w:rsidP="007F6BD8">
            <w:pPr>
              <w:jc w:val="center"/>
              <w:rPr>
                <w:sz w:val="24"/>
                <w:szCs w:val="24"/>
              </w:rPr>
            </w:pPr>
            <w:r w:rsidRPr="00F233A6">
              <w:rPr>
                <w:sz w:val="24"/>
                <w:szCs w:val="24"/>
              </w:rPr>
              <w:t>4 676,2</w:t>
            </w:r>
          </w:p>
        </w:tc>
        <w:tc>
          <w:tcPr>
            <w:tcW w:w="1134" w:type="dxa"/>
            <w:noWrap/>
            <w:tcMar>
              <w:left w:w="0" w:type="dxa"/>
              <w:right w:w="0" w:type="dxa"/>
            </w:tcMar>
            <w:hideMark/>
          </w:tcPr>
          <w:p w:rsidR="00AA2855" w:rsidRPr="00F233A6" w:rsidRDefault="00AA2855" w:rsidP="007F6BD8">
            <w:pPr>
              <w:jc w:val="center"/>
              <w:rPr>
                <w:sz w:val="24"/>
                <w:szCs w:val="24"/>
              </w:rPr>
            </w:pPr>
            <w:r w:rsidRPr="00F233A6">
              <w:rPr>
                <w:sz w:val="24"/>
                <w:szCs w:val="24"/>
              </w:rPr>
              <w:t>0,0</w:t>
            </w:r>
          </w:p>
        </w:tc>
        <w:tc>
          <w:tcPr>
            <w:tcW w:w="1140" w:type="dxa"/>
            <w:noWrap/>
            <w:tcMar>
              <w:left w:w="0" w:type="dxa"/>
              <w:right w:w="0" w:type="dxa"/>
            </w:tcMar>
            <w:hideMark/>
          </w:tcPr>
          <w:p w:rsidR="00AA2855" w:rsidRPr="00F233A6" w:rsidRDefault="00AA2855" w:rsidP="007F6BD8">
            <w:pPr>
              <w:jc w:val="center"/>
              <w:rPr>
                <w:sz w:val="24"/>
                <w:szCs w:val="24"/>
              </w:rPr>
            </w:pPr>
            <w:r w:rsidRPr="00F233A6">
              <w:rPr>
                <w:sz w:val="24"/>
                <w:szCs w:val="24"/>
              </w:rPr>
              <w:t>0,0</w:t>
            </w:r>
          </w:p>
        </w:tc>
        <w:tc>
          <w:tcPr>
            <w:tcW w:w="992" w:type="dxa"/>
            <w:noWrap/>
            <w:tcMar>
              <w:left w:w="0" w:type="dxa"/>
              <w:right w:w="0" w:type="dxa"/>
            </w:tcMar>
            <w:hideMark/>
          </w:tcPr>
          <w:p w:rsidR="00AA2855" w:rsidRPr="00F233A6" w:rsidRDefault="00AA2855" w:rsidP="007F6BD8">
            <w:pPr>
              <w:jc w:val="center"/>
              <w:rPr>
                <w:sz w:val="24"/>
                <w:szCs w:val="24"/>
              </w:rPr>
            </w:pPr>
            <w:r w:rsidRPr="00F233A6">
              <w:rPr>
                <w:sz w:val="24"/>
                <w:szCs w:val="24"/>
              </w:rPr>
              <w:t>0,0</w:t>
            </w:r>
          </w:p>
        </w:tc>
      </w:tr>
      <w:tr w:rsidR="00AA2855" w:rsidRPr="00F233A6" w:rsidTr="00FD40AF">
        <w:trPr>
          <w:trHeight w:val="589"/>
        </w:trPr>
        <w:tc>
          <w:tcPr>
            <w:tcW w:w="4498" w:type="dxa"/>
            <w:gridSpan w:val="7"/>
            <w:vMerge/>
            <w:hideMark/>
          </w:tcPr>
          <w:p w:rsidR="00AA2855" w:rsidRPr="00F233A6" w:rsidRDefault="00AA2855" w:rsidP="00F233A6">
            <w:pPr>
              <w:jc w:val="both"/>
              <w:rPr>
                <w:sz w:val="24"/>
                <w:szCs w:val="24"/>
              </w:rPr>
            </w:pPr>
          </w:p>
        </w:tc>
        <w:tc>
          <w:tcPr>
            <w:tcW w:w="1626" w:type="dxa"/>
            <w:hideMark/>
          </w:tcPr>
          <w:p w:rsidR="00AA2855" w:rsidRPr="00F233A6" w:rsidRDefault="00AA2855" w:rsidP="00F233A6">
            <w:pPr>
              <w:jc w:val="both"/>
              <w:rPr>
                <w:sz w:val="24"/>
                <w:szCs w:val="24"/>
              </w:rPr>
            </w:pPr>
            <w:r w:rsidRPr="00F233A6">
              <w:rPr>
                <w:sz w:val="24"/>
                <w:szCs w:val="24"/>
              </w:rPr>
              <w:t>бюджет ра</w:t>
            </w:r>
            <w:r w:rsidRPr="00F233A6">
              <w:rPr>
                <w:sz w:val="24"/>
                <w:szCs w:val="24"/>
              </w:rPr>
              <w:t>й</w:t>
            </w:r>
            <w:r w:rsidRPr="00F233A6">
              <w:rPr>
                <w:sz w:val="24"/>
                <w:szCs w:val="24"/>
              </w:rPr>
              <w:t>она</w:t>
            </w:r>
          </w:p>
        </w:tc>
        <w:tc>
          <w:tcPr>
            <w:tcW w:w="1276" w:type="dxa"/>
            <w:gridSpan w:val="2"/>
            <w:noWrap/>
            <w:tcMar>
              <w:left w:w="0" w:type="dxa"/>
              <w:right w:w="0" w:type="dxa"/>
            </w:tcMar>
            <w:hideMark/>
          </w:tcPr>
          <w:p w:rsidR="00AA2855" w:rsidRPr="00F233A6" w:rsidRDefault="00AA2855" w:rsidP="007F6BD8">
            <w:pPr>
              <w:jc w:val="center"/>
              <w:rPr>
                <w:sz w:val="24"/>
                <w:szCs w:val="24"/>
              </w:rPr>
            </w:pPr>
            <w:r w:rsidRPr="00F233A6">
              <w:rPr>
                <w:sz w:val="24"/>
                <w:szCs w:val="24"/>
              </w:rPr>
              <w:t>683 865,2</w:t>
            </w:r>
          </w:p>
        </w:tc>
        <w:tc>
          <w:tcPr>
            <w:tcW w:w="1134" w:type="dxa"/>
            <w:gridSpan w:val="2"/>
            <w:noWrap/>
            <w:tcMar>
              <w:left w:w="0" w:type="dxa"/>
              <w:right w:w="0" w:type="dxa"/>
            </w:tcMar>
            <w:hideMark/>
          </w:tcPr>
          <w:p w:rsidR="00AA2855" w:rsidRPr="00F233A6" w:rsidRDefault="00AA2855" w:rsidP="007F6BD8">
            <w:pPr>
              <w:jc w:val="center"/>
              <w:rPr>
                <w:sz w:val="24"/>
                <w:szCs w:val="24"/>
              </w:rPr>
            </w:pPr>
            <w:r w:rsidRPr="00F233A6">
              <w:rPr>
                <w:sz w:val="24"/>
                <w:szCs w:val="24"/>
              </w:rPr>
              <w:t>88 750,0</w:t>
            </w:r>
          </w:p>
        </w:tc>
        <w:tc>
          <w:tcPr>
            <w:tcW w:w="1134" w:type="dxa"/>
            <w:gridSpan w:val="2"/>
            <w:noWrap/>
            <w:tcMar>
              <w:left w:w="0" w:type="dxa"/>
              <w:right w:w="0" w:type="dxa"/>
            </w:tcMar>
            <w:hideMark/>
          </w:tcPr>
          <w:p w:rsidR="00AA2855" w:rsidRPr="00F233A6" w:rsidRDefault="00AA2855" w:rsidP="007F6BD8">
            <w:pPr>
              <w:jc w:val="center"/>
              <w:rPr>
                <w:sz w:val="24"/>
                <w:szCs w:val="24"/>
              </w:rPr>
            </w:pPr>
            <w:r w:rsidRPr="00F233A6">
              <w:rPr>
                <w:sz w:val="24"/>
                <w:szCs w:val="24"/>
              </w:rPr>
              <w:t>82 236,4</w:t>
            </w:r>
          </w:p>
        </w:tc>
        <w:tc>
          <w:tcPr>
            <w:tcW w:w="1134" w:type="dxa"/>
            <w:gridSpan w:val="2"/>
            <w:noWrap/>
            <w:tcMar>
              <w:left w:w="0" w:type="dxa"/>
              <w:right w:w="0" w:type="dxa"/>
            </w:tcMar>
            <w:hideMark/>
          </w:tcPr>
          <w:p w:rsidR="00AA2855" w:rsidRPr="00F233A6" w:rsidRDefault="00AA2855" w:rsidP="007F6BD8">
            <w:pPr>
              <w:jc w:val="center"/>
              <w:rPr>
                <w:sz w:val="24"/>
                <w:szCs w:val="24"/>
              </w:rPr>
            </w:pPr>
            <w:r w:rsidRPr="00F233A6">
              <w:rPr>
                <w:sz w:val="24"/>
                <w:szCs w:val="24"/>
              </w:rPr>
              <w:t>86 188,4</w:t>
            </w:r>
          </w:p>
        </w:tc>
        <w:tc>
          <w:tcPr>
            <w:tcW w:w="1349" w:type="dxa"/>
            <w:gridSpan w:val="3"/>
            <w:noWrap/>
            <w:tcMar>
              <w:left w:w="0" w:type="dxa"/>
              <w:right w:w="0" w:type="dxa"/>
            </w:tcMar>
            <w:hideMark/>
          </w:tcPr>
          <w:p w:rsidR="00AA2855" w:rsidRPr="00F233A6" w:rsidRDefault="00AA2855" w:rsidP="007F6BD8">
            <w:pPr>
              <w:jc w:val="center"/>
              <w:rPr>
                <w:sz w:val="24"/>
                <w:szCs w:val="24"/>
              </w:rPr>
            </w:pPr>
            <w:r w:rsidRPr="00F233A6">
              <w:rPr>
                <w:sz w:val="24"/>
                <w:szCs w:val="24"/>
              </w:rPr>
              <w:t>88 265,5</w:t>
            </w:r>
          </w:p>
        </w:tc>
        <w:tc>
          <w:tcPr>
            <w:tcW w:w="1134" w:type="dxa"/>
            <w:noWrap/>
            <w:tcMar>
              <w:left w:w="0" w:type="dxa"/>
              <w:right w:w="0" w:type="dxa"/>
            </w:tcMar>
            <w:hideMark/>
          </w:tcPr>
          <w:p w:rsidR="00AA2855" w:rsidRPr="00F233A6" w:rsidRDefault="00AA2855" w:rsidP="007F6BD8">
            <w:pPr>
              <w:jc w:val="center"/>
              <w:rPr>
                <w:sz w:val="24"/>
                <w:szCs w:val="24"/>
              </w:rPr>
            </w:pPr>
            <w:r w:rsidRPr="00F233A6">
              <w:rPr>
                <w:sz w:val="24"/>
                <w:szCs w:val="24"/>
              </w:rPr>
              <w:t>107 351,3</w:t>
            </w:r>
          </w:p>
        </w:tc>
        <w:tc>
          <w:tcPr>
            <w:tcW w:w="1140" w:type="dxa"/>
            <w:noWrap/>
            <w:tcMar>
              <w:left w:w="0" w:type="dxa"/>
              <w:right w:w="0" w:type="dxa"/>
            </w:tcMar>
            <w:hideMark/>
          </w:tcPr>
          <w:p w:rsidR="00AA2855" w:rsidRPr="00F233A6" w:rsidRDefault="00AA2855" w:rsidP="007F6BD8">
            <w:pPr>
              <w:jc w:val="center"/>
              <w:rPr>
                <w:sz w:val="24"/>
                <w:szCs w:val="24"/>
              </w:rPr>
            </w:pPr>
            <w:r w:rsidRPr="00F233A6">
              <w:rPr>
                <w:sz w:val="24"/>
                <w:szCs w:val="24"/>
              </w:rPr>
              <w:t>112 719,0</w:t>
            </w:r>
          </w:p>
        </w:tc>
        <w:tc>
          <w:tcPr>
            <w:tcW w:w="992" w:type="dxa"/>
            <w:noWrap/>
            <w:tcMar>
              <w:left w:w="0" w:type="dxa"/>
              <w:right w:w="0" w:type="dxa"/>
            </w:tcMar>
            <w:hideMark/>
          </w:tcPr>
          <w:p w:rsidR="00AA2855" w:rsidRPr="00F233A6" w:rsidRDefault="00AA2855" w:rsidP="007F6BD8">
            <w:pPr>
              <w:jc w:val="center"/>
              <w:rPr>
                <w:sz w:val="24"/>
                <w:szCs w:val="24"/>
              </w:rPr>
            </w:pPr>
            <w:r w:rsidRPr="00F233A6">
              <w:rPr>
                <w:sz w:val="24"/>
                <w:szCs w:val="24"/>
              </w:rPr>
              <w:t>118 354,6</w:t>
            </w:r>
          </w:p>
        </w:tc>
      </w:tr>
      <w:tr w:rsidR="00AA2855" w:rsidRPr="00F233A6" w:rsidTr="00FD40AF">
        <w:trPr>
          <w:trHeight w:val="589"/>
        </w:trPr>
        <w:tc>
          <w:tcPr>
            <w:tcW w:w="4498" w:type="dxa"/>
            <w:gridSpan w:val="7"/>
            <w:vMerge/>
            <w:hideMark/>
          </w:tcPr>
          <w:p w:rsidR="00AA2855" w:rsidRPr="00F233A6" w:rsidRDefault="00AA2855" w:rsidP="00F233A6">
            <w:pPr>
              <w:jc w:val="both"/>
              <w:rPr>
                <w:sz w:val="24"/>
                <w:szCs w:val="24"/>
              </w:rPr>
            </w:pPr>
          </w:p>
        </w:tc>
        <w:tc>
          <w:tcPr>
            <w:tcW w:w="1626" w:type="dxa"/>
            <w:hideMark/>
          </w:tcPr>
          <w:p w:rsidR="00AA2855" w:rsidRPr="00F233A6" w:rsidRDefault="00AA2855" w:rsidP="00F233A6">
            <w:pPr>
              <w:jc w:val="both"/>
              <w:rPr>
                <w:sz w:val="24"/>
                <w:szCs w:val="24"/>
              </w:rPr>
            </w:pPr>
            <w:r w:rsidRPr="00F233A6">
              <w:rPr>
                <w:sz w:val="24"/>
                <w:szCs w:val="24"/>
              </w:rPr>
              <w:t>иные вн</w:t>
            </w:r>
            <w:r w:rsidRPr="00F233A6">
              <w:rPr>
                <w:sz w:val="24"/>
                <w:szCs w:val="24"/>
              </w:rPr>
              <w:t>е</w:t>
            </w:r>
            <w:r w:rsidRPr="00F233A6">
              <w:rPr>
                <w:sz w:val="24"/>
                <w:szCs w:val="24"/>
              </w:rPr>
              <w:t>бюджетные исто</w:t>
            </w:r>
            <w:r w:rsidRPr="00F233A6">
              <w:rPr>
                <w:sz w:val="24"/>
                <w:szCs w:val="24"/>
              </w:rPr>
              <w:t>ч</w:t>
            </w:r>
            <w:r w:rsidRPr="00F233A6">
              <w:rPr>
                <w:sz w:val="24"/>
                <w:szCs w:val="24"/>
              </w:rPr>
              <w:t>ники</w:t>
            </w:r>
          </w:p>
        </w:tc>
        <w:tc>
          <w:tcPr>
            <w:tcW w:w="1276" w:type="dxa"/>
            <w:gridSpan w:val="2"/>
            <w:noWrap/>
            <w:tcMar>
              <w:left w:w="0" w:type="dxa"/>
              <w:right w:w="0" w:type="dxa"/>
            </w:tcMar>
            <w:hideMark/>
          </w:tcPr>
          <w:p w:rsidR="00AA2855" w:rsidRPr="00F233A6" w:rsidRDefault="00AA2855" w:rsidP="007F6BD8">
            <w:pPr>
              <w:jc w:val="center"/>
              <w:rPr>
                <w:sz w:val="24"/>
                <w:szCs w:val="24"/>
              </w:rPr>
            </w:pPr>
            <w:r w:rsidRPr="00F233A6">
              <w:rPr>
                <w:sz w:val="24"/>
                <w:szCs w:val="24"/>
              </w:rPr>
              <w:t>42 252,5</w:t>
            </w:r>
          </w:p>
        </w:tc>
        <w:tc>
          <w:tcPr>
            <w:tcW w:w="1134" w:type="dxa"/>
            <w:gridSpan w:val="2"/>
            <w:noWrap/>
            <w:tcMar>
              <w:left w:w="0" w:type="dxa"/>
              <w:right w:w="0" w:type="dxa"/>
            </w:tcMar>
            <w:hideMark/>
          </w:tcPr>
          <w:p w:rsidR="00AA2855" w:rsidRPr="00F233A6" w:rsidRDefault="00AA2855" w:rsidP="007F6BD8">
            <w:pPr>
              <w:jc w:val="center"/>
              <w:rPr>
                <w:sz w:val="24"/>
                <w:szCs w:val="24"/>
              </w:rPr>
            </w:pPr>
            <w:r w:rsidRPr="00F233A6">
              <w:rPr>
                <w:sz w:val="24"/>
                <w:szCs w:val="24"/>
              </w:rPr>
              <w:t>8 955,0</w:t>
            </w:r>
          </w:p>
        </w:tc>
        <w:tc>
          <w:tcPr>
            <w:tcW w:w="1134" w:type="dxa"/>
            <w:gridSpan w:val="2"/>
            <w:noWrap/>
            <w:tcMar>
              <w:left w:w="0" w:type="dxa"/>
              <w:right w:w="0" w:type="dxa"/>
            </w:tcMar>
            <w:hideMark/>
          </w:tcPr>
          <w:p w:rsidR="00AA2855" w:rsidRPr="00F233A6" w:rsidRDefault="00AA2855" w:rsidP="007F6BD8">
            <w:pPr>
              <w:jc w:val="center"/>
              <w:rPr>
                <w:sz w:val="24"/>
                <w:szCs w:val="24"/>
              </w:rPr>
            </w:pPr>
            <w:r w:rsidRPr="00F233A6">
              <w:rPr>
                <w:sz w:val="24"/>
                <w:szCs w:val="24"/>
              </w:rPr>
              <w:t>4 995,0</w:t>
            </w:r>
          </w:p>
        </w:tc>
        <w:tc>
          <w:tcPr>
            <w:tcW w:w="1134" w:type="dxa"/>
            <w:gridSpan w:val="2"/>
            <w:noWrap/>
            <w:tcMar>
              <w:left w:w="0" w:type="dxa"/>
              <w:right w:w="0" w:type="dxa"/>
            </w:tcMar>
            <w:hideMark/>
          </w:tcPr>
          <w:p w:rsidR="00AA2855" w:rsidRPr="00F233A6" w:rsidRDefault="00AA2855" w:rsidP="007F6BD8">
            <w:pPr>
              <w:jc w:val="center"/>
              <w:rPr>
                <w:sz w:val="24"/>
                <w:szCs w:val="24"/>
              </w:rPr>
            </w:pPr>
            <w:r w:rsidRPr="00F233A6">
              <w:rPr>
                <w:sz w:val="24"/>
                <w:szCs w:val="24"/>
              </w:rPr>
              <w:t>5 150,0</w:t>
            </w:r>
          </w:p>
        </w:tc>
        <w:tc>
          <w:tcPr>
            <w:tcW w:w="1349" w:type="dxa"/>
            <w:gridSpan w:val="3"/>
            <w:noWrap/>
            <w:tcMar>
              <w:left w:w="0" w:type="dxa"/>
              <w:right w:w="0" w:type="dxa"/>
            </w:tcMar>
            <w:hideMark/>
          </w:tcPr>
          <w:p w:rsidR="00AA2855" w:rsidRPr="00F233A6" w:rsidRDefault="00AA2855" w:rsidP="007F6BD8">
            <w:pPr>
              <w:jc w:val="center"/>
              <w:rPr>
                <w:sz w:val="24"/>
                <w:szCs w:val="24"/>
              </w:rPr>
            </w:pPr>
            <w:r w:rsidRPr="00F233A6">
              <w:rPr>
                <w:sz w:val="24"/>
                <w:szCs w:val="24"/>
              </w:rPr>
              <w:t>5 305,0</w:t>
            </w:r>
          </w:p>
        </w:tc>
        <w:tc>
          <w:tcPr>
            <w:tcW w:w="1134" w:type="dxa"/>
            <w:noWrap/>
            <w:tcMar>
              <w:left w:w="0" w:type="dxa"/>
              <w:right w:w="0" w:type="dxa"/>
            </w:tcMar>
            <w:hideMark/>
          </w:tcPr>
          <w:p w:rsidR="00AA2855" w:rsidRPr="00F233A6" w:rsidRDefault="00AA2855" w:rsidP="007F6BD8">
            <w:pPr>
              <w:jc w:val="center"/>
              <w:rPr>
                <w:sz w:val="24"/>
                <w:szCs w:val="24"/>
              </w:rPr>
            </w:pPr>
            <w:r w:rsidRPr="00F233A6">
              <w:rPr>
                <w:sz w:val="24"/>
                <w:szCs w:val="24"/>
              </w:rPr>
              <w:t>5 661,4</w:t>
            </w:r>
          </w:p>
        </w:tc>
        <w:tc>
          <w:tcPr>
            <w:tcW w:w="1140" w:type="dxa"/>
            <w:noWrap/>
            <w:tcMar>
              <w:left w:w="0" w:type="dxa"/>
              <w:right w:w="0" w:type="dxa"/>
            </w:tcMar>
            <w:hideMark/>
          </w:tcPr>
          <w:p w:rsidR="00AA2855" w:rsidRPr="00F233A6" w:rsidRDefault="00AA2855" w:rsidP="007F6BD8">
            <w:pPr>
              <w:jc w:val="center"/>
              <w:rPr>
                <w:sz w:val="24"/>
                <w:szCs w:val="24"/>
              </w:rPr>
            </w:pPr>
            <w:r w:rsidRPr="00F233A6">
              <w:rPr>
                <w:sz w:val="24"/>
                <w:szCs w:val="24"/>
              </w:rPr>
              <w:t>5 944,4</w:t>
            </w:r>
          </w:p>
        </w:tc>
        <w:tc>
          <w:tcPr>
            <w:tcW w:w="992" w:type="dxa"/>
            <w:noWrap/>
            <w:tcMar>
              <w:left w:w="0" w:type="dxa"/>
              <w:right w:w="0" w:type="dxa"/>
            </w:tcMar>
            <w:hideMark/>
          </w:tcPr>
          <w:p w:rsidR="00AA2855" w:rsidRPr="00F233A6" w:rsidRDefault="00AA2855" w:rsidP="007F6BD8">
            <w:pPr>
              <w:jc w:val="center"/>
              <w:rPr>
                <w:sz w:val="24"/>
                <w:szCs w:val="24"/>
              </w:rPr>
            </w:pPr>
            <w:r w:rsidRPr="00F233A6">
              <w:rPr>
                <w:sz w:val="24"/>
                <w:szCs w:val="24"/>
              </w:rPr>
              <w:t>6 241,7</w:t>
            </w:r>
          </w:p>
        </w:tc>
      </w:tr>
      <w:tr w:rsidR="00AA2855" w:rsidRPr="00F233A6" w:rsidTr="00FD40AF">
        <w:trPr>
          <w:trHeight w:val="349"/>
        </w:trPr>
        <w:tc>
          <w:tcPr>
            <w:tcW w:w="4498" w:type="dxa"/>
            <w:gridSpan w:val="7"/>
            <w:vMerge w:val="restart"/>
            <w:hideMark/>
          </w:tcPr>
          <w:p w:rsidR="00AA2855" w:rsidRPr="00F233A6" w:rsidRDefault="00AA2855" w:rsidP="00F233A6">
            <w:pPr>
              <w:jc w:val="both"/>
              <w:rPr>
                <w:sz w:val="24"/>
                <w:szCs w:val="24"/>
              </w:rPr>
            </w:pPr>
            <w:r w:rsidRPr="00F233A6">
              <w:rPr>
                <w:sz w:val="24"/>
                <w:szCs w:val="24"/>
              </w:rPr>
              <w:t>Всего по муниципальной программе</w:t>
            </w:r>
          </w:p>
        </w:tc>
        <w:tc>
          <w:tcPr>
            <w:tcW w:w="1626" w:type="dxa"/>
            <w:hideMark/>
          </w:tcPr>
          <w:p w:rsidR="00AA2855" w:rsidRPr="00F233A6" w:rsidRDefault="00AA2855" w:rsidP="00F233A6">
            <w:pPr>
              <w:jc w:val="both"/>
              <w:rPr>
                <w:sz w:val="24"/>
                <w:szCs w:val="24"/>
              </w:rPr>
            </w:pPr>
            <w:r w:rsidRPr="00F233A6">
              <w:rPr>
                <w:sz w:val="24"/>
                <w:szCs w:val="24"/>
              </w:rPr>
              <w:t>всего</w:t>
            </w:r>
          </w:p>
        </w:tc>
        <w:tc>
          <w:tcPr>
            <w:tcW w:w="1276" w:type="dxa"/>
            <w:gridSpan w:val="2"/>
            <w:noWrap/>
            <w:tcMar>
              <w:left w:w="0" w:type="dxa"/>
              <w:right w:w="0" w:type="dxa"/>
            </w:tcMar>
            <w:hideMark/>
          </w:tcPr>
          <w:p w:rsidR="00AA2855" w:rsidRPr="00F233A6" w:rsidRDefault="00AA2855" w:rsidP="007F6BD8">
            <w:pPr>
              <w:jc w:val="center"/>
              <w:rPr>
                <w:sz w:val="24"/>
                <w:szCs w:val="24"/>
              </w:rPr>
            </w:pPr>
            <w:r w:rsidRPr="00F233A6">
              <w:rPr>
                <w:sz w:val="24"/>
                <w:szCs w:val="24"/>
              </w:rPr>
              <w:t>1167201,7</w:t>
            </w:r>
          </w:p>
        </w:tc>
        <w:tc>
          <w:tcPr>
            <w:tcW w:w="1134" w:type="dxa"/>
            <w:gridSpan w:val="2"/>
            <w:noWrap/>
            <w:tcMar>
              <w:left w:w="0" w:type="dxa"/>
              <w:right w:w="0" w:type="dxa"/>
            </w:tcMar>
            <w:hideMark/>
          </w:tcPr>
          <w:p w:rsidR="00AA2855" w:rsidRPr="00F233A6" w:rsidRDefault="00AA2855" w:rsidP="007F6BD8">
            <w:pPr>
              <w:jc w:val="center"/>
              <w:rPr>
                <w:sz w:val="24"/>
                <w:szCs w:val="24"/>
              </w:rPr>
            </w:pPr>
            <w:r w:rsidRPr="00F233A6">
              <w:rPr>
                <w:sz w:val="24"/>
                <w:szCs w:val="24"/>
              </w:rPr>
              <w:t>302090,0</w:t>
            </w:r>
          </w:p>
        </w:tc>
        <w:tc>
          <w:tcPr>
            <w:tcW w:w="1134" w:type="dxa"/>
            <w:gridSpan w:val="2"/>
            <w:noWrap/>
            <w:tcMar>
              <w:left w:w="0" w:type="dxa"/>
              <w:right w:w="0" w:type="dxa"/>
            </w:tcMar>
            <w:hideMark/>
          </w:tcPr>
          <w:p w:rsidR="00AA2855" w:rsidRPr="00F233A6" w:rsidRDefault="00AA2855" w:rsidP="007F6BD8">
            <w:pPr>
              <w:jc w:val="center"/>
              <w:rPr>
                <w:sz w:val="24"/>
                <w:szCs w:val="24"/>
              </w:rPr>
            </w:pPr>
            <w:r w:rsidRPr="00F233A6">
              <w:rPr>
                <w:sz w:val="24"/>
                <w:szCs w:val="24"/>
              </w:rPr>
              <w:t>267597,4</w:t>
            </w:r>
          </w:p>
        </w:tc>
        <w:tc>
          <w:tcPr>
            <w:tcW w:w="1134" w:type="dxa"/>
            <w:gridSpan w:val="2"/>
            <w:noWrap/>
            <w:tcMar>
              <w:left w:w="0" w:type="dxa"/>
              <w:right w:w="0" w:type="dxa"/>
            </w:tcMar>
            <w:hideMark/>
          </w:tcPr>
          <w:p w:rsidR="00AA2855" w:rsidRPr="00F233A6" w:rsidRDefault="00AA2855" w:rsidP="007F6BD8">
            <w:pPr>
              <w:jc w:val="center"/>
              <w:rPr>
                <w:sz w:val="24"/>
                <w:szCs w:val="24"/>
              </w:rPr>
            </w:pPr>
            <w:r w:rsidRPr="00F233A6">
              <w:rPr>
                <w:sz w:val="24"/>
                <w:szCs w:val="24"/>
              </w:rPr>
              <w:t>99 379,9</w:t>
            </w:r>
          </w:p>
        </w:tc>
        <w:tc>
          <w:tcPr>
            <w:tcW w:w="1349" w:type="dxa"/>
            <w:gridSpan w:val="3"/>
            <w:noWrap/>
            <w:tcMar>
              <w:left w:w="0" w:type="dxa"/>
              <w:right w:w="0" w:type="dxa"/>
            </w:tcMar>
            <w:hideMark/>
          </w:tcPr>
          <w:p w:rsidR="00AA2855" w:rsidRPr="00F233A6" w:rsidRDefault="00AA2855" w:rsidP="007F6BD8">
            <w:pPr>
              <w:jc w:val="center"/>
              <w:rPr>
                <w:sz w:val="24"/>
                <w:szCs w:val="24"/>
              </w:rPr>
            </w:pPr>
            <w:r w:rsidRPr="00F233A6">
              <w:rPr>
                <w:sz w:val="24"/>
                <w:szCs w:val="24"/>
              </w:rPr>
              <w:t>101612,0</w:t>
            </w:r>
          </w:p>
        </w:tc>
        <w:tc>
          <w:tcPr>
            <w:tcW w:w="1134" w:type="dxa"/>
            <w:noWrap/>
            <w:tcMar>
              <w:left w:w="0" w:type="dxa"/>
              <w:right w:w="0" w:type="dxa"/>
            </w:tcMar>
            <w:hideMark/>
          </w:tcPr>
          <w:p w:rsidR="00AA2855" w:rsidRPr="00F233A6" w:rsidRDefault="00AA2855" w:rsidP="007F6BD8">
            <w:pPr>
              <w:jc w:val="center"/>
              <w:rPr>
                <w:sz w:val="24"/>
                <w:szCs w:val="24"/>
              </w:rPr>
            </w:pPr>
            <w:r w:rsidRPr="00F233A6">
              <w:rPr>
                <w:sz w:val="24"/>
                <w:szCs w:val="24"/>
              </w:rPr>
              <w:t>126162,7</w:t>
            </w:r>
          </w:p>
        </w:tc>
        <w:tc>
          <w:tcPr>
            <w:tcW w:w="1140" w:type="dxa"/>
            <w:noWrap/>
            <w:tcMar>
              <w:left w:w="0" w:type="dxa"/>
              <w:right w:w="0" w:type="dxa"/>
            </w:tcMar>
            <w:hideMark/>
          </w:tcPr>
          <w:p w:rsidR="00AA2855" w:rsidRPr="00F233A6" w:rsidRDefault="00AA2855" w:rsidP="007F6BD8">
            <w:pPr>
              <w:jc w:val="center"/>
              <w:rPr>
                <w:sz w:val="24"/>
                <w:szCs w:val="24"/>
              </w:rPr>
            </w:pPr>
            <w:r w:rsidRPr="00F233A6">
              <w:rPr>
                <w:sz w:val="24"/>
                <w:szCs w:val="24"/>
              </w:rPr>
              <w:t>132 063,4</w:t>
            </w:r>
          </w:p>
        </w:tc>
        <w:tc>
          <w:tcPr>
            <w:tcW w:w="992" w:type="dxa"/>
            <w:noWrap/>
            <w:tcMar>
              <w:left w:w="0" w:type="dxa"/>
              <w:right w:w="0" w:type="dxa"/>
            </w:tcMar>
            <w:hideMark/>
          </w:tcPr>
          <w:p w:rsidR="00AA2855" w:rsidRPr="00F233A6" w:rsidRDefault="00AA2855" w:rsidP="007F6BD8">
            <w:pPr>
              <w:jc w:val="center"/>
              <w:rPr>
                <w:sz w:val="24"/>
                <w:szCs w:val="24"/>
              </w:rPr>
            </w:pPr>
            <w:r w:rsidRPr="00F233A6">
              <w:rPr>
                <w:sz w:val="24"/>
                <w:szCs w:val="24"/>
              </w:rPr>
              <w:t>138 296,3</w:t>
            </w:r>
          </w:p>
        </w:tc>
      </w:tr>
      <w:tr w:rsidR="00AA2855" w:rsidRPr="00F233A6" w:rsidTr="00FD40AF">
        <w:trPr>
          <w:trHeight w:val="589"/>
        </w:trPr>
        <w:tc>
          <w:tcPr>
            <w:tcW w:w="4498" w:type="dxa"/>
            <w:gridSpan w:val="7"/>
            <w:vMerge/>
            <w:hideMark/>
          </w:tcPr>
          <w:p w:rsidR="00AA2855" w:rsidRPr="00F233A6" w:rsidRDefault="00AA2855" w:rsidP="00887B5F">
            <w:pPr>
              <w:rPr>
                <w:sz w:val="24"/>
                <w:szCs w:val="24"/>
              </w:rPr>
            </w:pPr>
          </w:p>
        </w:tc>
        <w:tc>
          <w:tcPr>
            <w:tcW w:w="1626" w:type="dxa"/>
            <w:hideMark/>
          </w:tcPr>
          <w:p w:rsidR="00AA2855" w:rsidRPr="00F233A6" w:rsidRDefault="00AA2855" w:rsidP="00F233A6">
            <w:pPr>
              <w:jc w:val="both"/>
              <w:rPr>
                <w:sz w:val="24"/>
                <w:szCs w:val="24"/>
              </w:rPr>
            </w:pPr>
            <w:r w:rsidRPr="00F233A6">
              <w:rPr>
                <w:sz w:val="24"/>
                <w:szCs w:val="24"/>
              </w:rPr>
              <w:t>бюджет а</w:t>
            </w:r>
            <w:r w:rsidRPr="00F233A6">
              <w:rPr>
                <w:sz w:val="24"/>
                <w:szCs w:val="24"/>
              </w:rPr>
              <w:t>в</w:t>
            </w:r>
            <w:r w:rsidRPr="00F233A6">
              <w:rPr>
                <w:sz w:val="24"/>
                <w:szCs w:val="24"/>
              </w:rPr>
              <w:t>тономного округа</w:t>
            </w:r>
          </w:p>
        </w:tc>
        <w:tc>
          <w:tcPr>
            <w:tcW w:w="1276" w:type="dxa"/>
            <w:gridSpan w:val="2"/>
            <w:noWrap/>
            <w:tcMar>
              <w:left w:w="0" w:type="dxa"/>
              <w:right w:w="0" w:type="dxa"/>
            </w:tcMar>
            <w:hideMark/>
          </w:tcPr>
          <w:p w:rsidR="00AA2855" w:rsidRPr="00F233A6" w:rsidRDefault="00AA2855" w:rsidP="007F6BD8">
            <w:pPr>
              <w:jc w:val="center"/>
              <w:rPr>
                <w:sz w:val="24"/>
                <w:szCs w:val="24"/>
              </w:rPr>
            </w:pPr>
            <w:r w:rsidRPr="00F233A6">
              <w:rPr>
                <w:sz w:val="24"/>
                <w:szCs w:val="24"/>
              </w:rPr>
              <w:t>18 663,5</w:t>
            </w:r>
          </w:p>
        </w:tc>
        <w:tc>
          <w:tcPr>
            <w:tcW w:w="1134" w:type="dxa"/>
            <w:gridSpan w:val="2"/>
            <w:noWrap/>
            <w:tcMar>
              <w:left w:w="0" w:type="dxa"/>
              <w:right w:w="0" w:type="dxa"/>
            </w:tcMar>
            <w:hideMark/>
          </w:tcPr>
          <w:p w:rsidR="00AA2855" w:rsidRPr="00F233A6" w:rsidRDefault="00AA2855" w:rsidP="007F6BD8">
            <w:pPr>
              <w:jc w:val="center"/>
              <w:rPr>
                <w:sz w:val="24"/>
                <w:szCs w:val="24"/>
              </w:rPr>
            </w:pPr>
            <w:r w:rsidRPr="00F233A6">
              <w:rPr>
                <w:sz w:val="24"/>
                <w:szCs w:val="24"/>
              </w:rPr>
              <w:t>4 514,0</w:t>
            </w:r>
          </w:p>
        </w:tc>
        <w:tc>
          <w:tcPr>
            <w:tcW w:w="1134" w:type="dxa"/>
            <w:gridSpan w:val="2"/>
            <w:noWrap/>
            <w:tcMar>
              <w:left w:w="0" w:type="dxa"/>
              <w:right w:w="0" w:type="dxa"/>
            </w:tcMar>
            <w:hideMark/>
          </w:tcPr>
          <w:p w:rsidR="00AA2855" w:rsidRPr="00F233A6" w:rsidRDefault="00AA2855" w:rsidP="007F6BD8">
            <w:pPr>
              <w:jc w:val="center"/>
              <w:rPr>
                <w:sz w:val="24"/>
                <w:szCs w:val="24"/>
              </w:rPr>
            </w:pPr>
            <w:r w:rsidRPr="00F233A6">
              <w:rPr>
                <w:sz w:val="24"/>
                <w:szCs w:val="24"/>
              </w:rPr>
              <w:t>4 716,5</w:t>
            </w:r>
          </w:p>
        </w:tc>
        <w:tc>
          <w:tcPr>
            <w:tcW w:w="1134" w:type="dxa"/>
            <w:gridSpan w:val="2"/>
            <w:noWrap/>
            <w:tcMar>
              <w:left w:w="0" w:type="dxa"/>
              <w:right w:w="0" w:type="dxa"/>
            </w:tcMar>
            <w:hideMark/>
          </w:tcPr>
          <w:p w:rsidR="00AA2855" w:rsidRPr="00F233A6" w:rsidRDefault="00AA2855" w:rsidP="007F6BD8">
            <w:pPr>
              <w:jc w:val="center"/>
              <w:rPr>
                <w:sz w:val="24"/>
                <w:szCs w:val="24"/>
              </w:rPr>
            </w:pPr>
            <w:r w:rsidRPr="00F233A6">
              <w:rPr>
                <w:sz w:val="24"/>
                <w:szCs w:val="24"/>
              </w:rPr>
              <w:t>4 716,5</w:t>
            </w:r>
          </w:p>
        </w:tc>
        <w:tc>
          <w:tcPr>
            <w:tcW w:w="1349" w:type="dxa"/>
            <w:gridSpan w:val="3"/>
            <w:noWrap/>
            <w:tcMar>
              <w:left w:w="0" w:type="dxa"/>
              <w:right w:w="0" w:type="dxa"/>
            </w:tcMar>
            <w:hideMark/>
          </w:tcPr>
          <w:p w:rsidR="00AA2855" w:rsidRPr="00F233A6" w:rsidRDefault="00AA2855" w:rsidP="007F6BD8">
            <w:pPr>
              <w:jc w:val="center"/>
              <w:rPr>
                <w:sz w:val="24"/>
                <w:szCs w:val="24"/>
              </w:rPr>
            </w:pPr>
            <w:r w:rsidRPr="00F233A6">
              <w:rPr>
                <w:sz w:val="24"/>
                <w:szCs w:val="24"/>
              </w:rPr>
              <w:t>4 716,5</w:t>
            </w:r>
          </w:p>
        </w:tc>
        <w:tc>
          <w:tcPr>
            <w:tcW w:w="1134" w:type="dxa"/>
            <w:noWrap/>
            <w:tcMar>
              <w:left w:w="0" w:type="dxa"/>
              <w:right w:w="0" w:type="dxa"/>
            </w:tcMar>
            <w:hideMark/>
          </w:tcPr>
          <w:p w:rsidR="00AA2855" w:rsidRPr="00F233A6" w:rsidRDefault="00AA2855" w:rsidP="007F6BD8">
            <w:pPr>
              <w:jc w:val="center"/>
              <w:rPr>
                <w:sz w:val="24"/>
                <w:szCs w:val="24"/>
              </w:rPr>
            </w:pPr>
            <w:r w:rsidRPr="00F233A6">
              <w:rPr>
                <w:sz w:val="24"/>
                <w:szCs w:val="24"/>
              </w:rPr>
              <w:t>0,0</w:t>
            </w:r>
          </w:p>
        </w:tc>
        <w:tc>
          <w:tcPr>
            <w:tcW w:w="1140" w:type="dxa"/>
            <w:noWrap/>
            <w:tcMar>
              <w:left w:w="0" w:type="dxa"/>
              <w:right w:w="0" w:type="dxa"/>
            </w:tcMar>
            <w:hideMark/>
          </w:tcPr>
          <w:p w:rsidR="00AA2855" w:rsidRPr="00F233A6" w:rsidRDefault="00AA2855" w:rsidP="007F6BD8">
            <w:pPr>
              <w:jc w:val="center"/>
              <w:rPr>
                <w:sz w:val="24"/>
                <w:szCs w:val="24"/>
              </w:rPr>
            </w:pPr>
            <w:r w:rsidRPr="00F233A6">
              <w:rPr>
                <w:sz w:val="24"/>
                <w:szCs w:val="24"/>
              </w:rPr>
              <w:t>0,0</w:t>
            </w:r>
          </w:p>
        </w:tc>
        <w:tc>
          <w:tcPr>
            <w:tcW w:w="992" w:type="dxa"/>
            <w:noWrap/>
            <w:tcMar>
              <w:left w:w="0" w:type="dxa"/>
              <w:right w:w="0" w:type="dxa"/>
            </w:tcMar>
            <w:hideMark/>
          </w:tcPr>
          <w:p w:rsidR="00AA2855" w:rsidRPr="00F233A6" w:rsidRDefault="00AA2855" w:rsidP="007F6BD8">
            <w:pPr>
              <w:jc w:val="center"/>
              <w:rPr>
                <w:sz w:val="24"/>
                <w:szCs w:val="24"/>
              </w:rPr>
            </w:pPr>
            <w:r w:rsidRPr="00F233A6">
              <w:rPr>
                <w:sz w:val="24"/>
                <w:szCs w:val="24"/>
              </w:rPr>
              <w:t>0,0</w:t>
            </w:r>
          </w:p>
        </w:tc>
      </w:tr>
      <w:tr w:rsidR="00AA2855" w:rsidRPr="00F233A6" w:rsidTr="00FD40AF">
        <w:trPr>
          <w:trHeight w:val="492"/>
        </w:trPr>
        <w:tc>
          <w:tcPr>
            <w:tcW w:w="4498" w:type="dxa"/>
            <w:gridSpan w:val="7"/>
            <w:vMerge/>
            <w:hideMark/>
          </w:tcPr>
          <w:p w:rsidR="00AA2855" w:rsidRPr="00F233A6" w:rsidRDefault="00AA2855" w:rsidP="00887B5F">
            <w:pPr>
              <w:rPr>
                <w:sz w:val="24"/>
                <w:szCs w:val="24"/>
              </w:rPr>
            </w:pPr>
          </w:p>
        </w:tc>
        <w:tc>
          <w:tcPr>
            <w:tcW w:w="1626" w:type="dxa"/>
            <w:hideMark/>
          </w:tcPr>
          <w:p w:rsidR="00AA2855" w:rsidRPr="00F233A6" w:rsidRDefault="00AA2855" w:rsidP="00F233A6">
            <w:pPr>
              <w:jc w:val="both"/>
              <w:rPr>
                <w:sz w:val="24"/>
                <w:szCs w:val="24"/>
              </w:rPr>
            </w:pPr>
            <w:r w:rsidRPr="00F233A6">
              <w:rPr>
                <w:sz w:val="24"/>
                <w:szCs w:val="24"/>
              </w:rPr>
              <w:t>бюджет ра</w:t>
            </w:r>
            <w:r w:rsidRPr="00F233A6">
              <w:rPr>
                <w:sz w:val="24"/>
                <w:szCs w:val="24"/>
              </w:rPr>
              <w:t>й</w:t>
            </w:r>
            <w:r w:rsidRPr="00F233A6">
              <w:rPr>
                <w:sz w:val="24"/>
                <w:szCs w:val="24"/>
              </w:rPr>
              <w:t>она</w:t>
            </w:r>
          </w:p>
        </w:tc>
        <w:tc>
          <w:tcPr>
            <w:tcW w:w="1276" w:type="dxa"/>
            <w:gridSpan w:val="2"/>
            <w:noWrap/>
            <w:tcMar>
              <w:left w:w="0" w:type="dxa"/>
              <w:right w:w="0" w:type="dxa"/>
            </w:tcMar>
            <w:hideMark/>
          </w:tcPr>
          <w:p w:rsidR="00AA2855" w:rsidRPr="00F233A6" w:rsidRDefault="00AA2855" w:rsidP="007F6BD8">
            <w:pPr>
              <w:jc w:val="center"/>
              <w:rPr>
                <w:sz w:val="24"/>
                <w:szCs w:val="24"/>
              </w:rPr>
            </w:pPr>
            <w:r w:rsidRPr="00F233A6">
              <w:rPr>
                <w:sz w:val="24"/>
                <w:szCs w:val="24"/>
              </w:rPr>
              <w:t>1106285,7</w:t>
            </w:r>
          </w:p>
        </w:tc>
        <w:tc>
          <w:tcPr>
            <w:tcW w:w="1134" w:type="dxa"/>
            <w:gridSpan w:val="2"/>
            <w:noWrap/>
            <w:tcMar>
              <w:left w:w="0" w:type="dxa"/>
              <w:right w:w="0" w:type="dxa"/>
            </w:tcMar>
            <w:hideMark/>
          </w:tcPr>
          <w:p w:rsidR="00AA2855" w:rsidRPr="00F233A6" w:rsidRDefault="00AA2855" w:rsidP="007F6BD8">
            <w:pPr>
              <w:jc w:val="center"/>
              <w:rPr>
                <w:sz w:val="24"/>
                <w:szCs w:val="24"/>
              </w:rPr>
            </w:pPr>
            <w:r w:rsidRPr="00F233A6">
              <w:rPr>
                <w:sz w:val="24"/>
                <w:szCs w:val="24"/>
              </w:rPr>
              <w:t>288621,0</w:t>
            </w:r>
          </w:p>
        </w:tc>
        <w:tc>
          <w:tcPr>
            <w:tcW w:w="1134" w:type="dxa"/>
            <w:gridSpan w:val="2"/>
            <w:noWrap/>
            <w:tcMar>
              <w:left w:w="0" w:type="dxa"/>
              <w:right w:w="0" w:type="dxa"/>
            </w:tcMar>
            <w:hideMark/>
          </w:tcPr>
          <w:p w:rsidR="00AA2855" w:rsidRPr="00F233A6" w:rsidRDefault="00AA2855" w:rsidP="007F6BD8">
            <w:pPr>
              <w:jc w:val="center"/>
              <w:rPr>
                <w:sz w:val="24"/>
                <w:szCs w:val="24"/>
              </w:rPr>
            </w:pPr>
            <w:r w:rsidRPr="00F233A6">
              <w:rPr>
                <w:sz w:val="24"/>
                <w:szCs w:val="24"/>
              </w:rPr>
              <w:t>257885,9</w:t>
            </w:r>
          </w:p>
        </w:tc>
        <w:tc>
          <w:tcPr>
            <w:tcW w:w="1134" w:type="dxa"/>
            <w:gridSpan w:val="2"/>
            <w:noWrap/>
            <w:tcMar>
              <w:left w:w="0" w:type="dxa"/>
              <w:right w:w="0" w:type="dxa"/>
            </w:tcMar>
            <w:hideMark/>
          </w:tcPr>
          <w:p w:rsidR="00AA2855" w:rsidRPr="00F233A6" w:rsidRDefault="00AA2855" w:rsidP="007F6BD8">
            <w:pPr>
              <w:jc w:val="center"/>
              <w:rPr>
                <w:sz w:val="24"/>
                <w:szCs w:val="24"/>
              </w:rPr>
            </w:pPr>
            <w:r w:rsidRPr="00F233A6">
              <w:rPr>
                <w:sz w:val="24"/>
                <w:szCs w:val="24"/>
              </w:rPr>
              <w:t>89 513,4</w:t>
            </w:r>
          </w:p>
        </w:tc>
        <w:tc>
          <w:tcPr>
            <w:tcW w:w="1349" w:type="dxa"/>
            <w:gridSpan w:val="3"/>
            <w:noWrap/>
            <w:tcMar>
              <w:left w:w="0" w:type="dxa"/>
              <w:right w:w="0" w:type="dxa"/>
            </w:tcMar>
            <w:hideMark/>
          </w:tcPr>
          <w:p w:rsidR="00AA2855" w:rsidRPr="00F233A6" w:rsidRDefault="00AA2855" w:rsidP="007F6BD8">
            <w:pPr>
              <w:jc w:val="center"/>
              <w:rPr>
                <w:sz w:val="24"/>
                <w:szCs w:val="24"/>
              </w:rPr>
            </w:pPr>
            <w:r w:rsidRPr="00F233A6">
              <w:rPr>
                <w:sz w:val="24"/>
                <w:szCs w:val="24"/>
              </w:rPr>
              <w:t>91 590,5</w:t>
            </w:r>
          </w:p>
        </w:tc>
        <w:tc>
          <w:tcPr>
            <w:tcW w:w="1134" w:type="dxa"/>
            <w:noWrap/>
            <w:tcMar>
              <w:left w:w="0" w:type="dxa"/>
              <w:right w:w="0" w:type="dxa"/>
            </w:tcMar>
            <w:hideMark/>
          </w:tcPr>
          <w:p w:rsidR="00AA2855" w:rsidRPr="00F233A6" w:rsidRDefault="00AA2855" w:rsidP="007F6BD8">
            <w:pPr>
              <w:jc w:val="center"/>
              <w:rPr>
                <w:sz w:val="24"/>
                <w:szCs w:val="24"/>
              </w:rPr>
            </w:pPr>
            <w:r w:rsidRPr="00F233A6">
              <w:rPr>
                <w:sz w:val="24"/>
                <w:szCs w:val="24"/>
              </w:rPr>
              <w:t>120501,3</w:t>
            </w:r>
          </w:p>
        </w:tc>
        <w:tc>
          <w:tcPr>
            <w:tcW w:w="1140" w:type="dxa"/>
            <w:noWrap/>
            <w:tcMar>
              <w:left w:w="0" w:type="dxa"/>
              <w:right w:w="0" w:type="dxa"/>
            </w:tcMar>
            <w:hideMark/>
          </w:tcPr>
          <w:p w:rsidR="00AA2855" w:rsidRPr="00F233A6" w:rsidRDefault="00AA2855" w:rsidP="007F6BD8">
            <w:pPr>
              <w:jc w:val="center"/>
              <w:rPr>
                <w:sz w:val="24"/>
                <w:szCs w:val="24"/>
              </w:rPr>
            </w:pPr>
            <w:r w:rsidRPr="00F233A6">
              <w:rPr>
                <w:sz w:val="24"/>
                <w:szCs w:val="24"/>
              </w:rPr>
              <w:t>126 119,0</w:t>
            </w:r>
          </w:p>
        </w:tc>
        <w:tc>
          <w:tcPr>
            <w:tcW w:w="992" w:type="dxa"/>
            <w:noWrap/>
            <w:tcMar>
              <w:left w:w="0" w:type="dxa"/>
              <w:right w:w="0" w:type="dxa"/>
            </w:tcMar>
            <w:hideMark/>
          </w:tcPr>
          <w:p w:rsidR="00AA2855" w:rsidRPr="00F233A6" w:rsidRDefault="00AA2855" w:rsidP="007F6BD8">
            <w:pPr>
              <w:jc w:val="center"/>
              <w:rPr>
                <w:sz w:val="24"/>
                <w:szCs w:val="24"/>
              </w:rPr>
            </w:pPr>
            <w:r w:rsidRPr="00F233A6">
              <w:rPr>
                <w:sz w:val="24"/>
                <w:szCs w:val="24"/>
              </w:rPr>
              <w:t>132 054,6</w:t>
            </w:r>
          </w:p>
        </w:tc>
      </w:tr>
      <w:tr w:rsidR="00AA2855" w:rsidRPr="00F233A6" w:rsidTr="00FD40AF">
        <w:trPr>
          <w:trHeight w:val="589"/>
        </w:trPr>
        <w:tc>
          <w:tcPr>
            <w:tcW w:w="4498" w:type="dxa"/>
            <w:gridSpan w:val="7"/>
            <w:vMerge/>
            <w:hideMark/>
          </w:tcPr>
          <w:p w:rsidR="00AA2855" w:rsidRPr="00F233A6" w:rsidRDefault="00AA2855" w:rsidP="00887B5F">
            <w:pPr>
              <w:rPr>
                <w:sz w:val="24"/>
                <w:szCs w:val="24"/>
              </w:rPr>
            </w:pPr>
          </w:p>
        </w:tc>
        <w:tc>
          <w:tcPr>
            <w:tcW w:w="1626" w:type="dxa"/>
            <w:hideMark/>
          </w:tcPr>
          <w:p w:rsidR="00AA2855" w:rsidRPr="00F233A6" w:rsidRDefault="00AA2855" w:rsidP="00F233A6">
            <w:pPr>
              <w:jc w:val="both"/>
              <w:rPr>
                <w:sz w:val="24"/>
                <w:szCs w:val="24"/>
              </w:rPr>
            </w:pPr>
            <w:r w:rsidRPr="00F233A6">
              <w:rPr>
                <w:sz w:val="24"/>
                <w:szCs w:val="24"/>
              </w:rPr>
              <w:t>иные вн</w:t>
            </w:r>
            <w:r w:rsidRPr="00F233A6">
              <w:rPr>
                <w:sz w:val="24"/>
                <w:szCs w:val="24"/>
              </w:rPr>
              <w:t>е</w:t>
            </w:r>
            <w:r w:rsidRPr="00F233A6">
              <w:rPr>
                <w:sz w:val="24"/>
                <w:szCs w:val="24"/>
              </w:rPr>
              <w:t>бюджетные исто</w:t>
            </w:r>
            <w:r w:rsidRPr="00F233A6">
              <w:rPr>
                <w:sz w:val="24"/>
                <w:szCs w:val="24"/>
              </w:rPr>
              <w:t>ч</w:t>
            </w:r>
            <w:r w:rsidRPr="00F233A6">
              <w:rPr>
                <w:sz w:val="24"/>
                <w:szCs w:val="24"/>
              </w:rPr>
              <w:t>ники</w:t>
            </w:r>
          </w:p>
        </w:tc>
        <w:tc>
          <w:tcPr>
            <w:tcW w:w="1276" w:type="dxa"/>
            <w:gridSpan w:val="2"/>
            <w:noWrap/>
            <w:tcMar>
              <w:left w:w="0" w:type="dxa"/>
              <w:right w:w="0" w:type="dxa"/>
            </w:tcMar>
            <w:hideMark/>
          </w:tcPr>
          <w:p w:rsidR="00AA2855" w:rsidRPr="00F233A6" w:rsidRDefault="00AA2855" w:rsidP="007F6BD8">
            <w:pPr>
              <w:jc w:val="center"/>
              <w:rPr>
                <w:sz w:val="24"/>
                <w:szCs w:val="24"/>
              </w:rPr>
            </w:pPr>
            <w:r w:rsidRPr="00F233A6">
              <w:rPr>
                <w:sz w:val="24"/>
                <w:szCs w:val="24"/>
              </w:rPr>
              <w:t>42 252,5</w:t>
            </w:r>
          </w:p>
        </w:tc>
        <w:tc>
          <w:tcPr>
            <w:tcW w:w="1134" w:type="dxa"/>
            <w:gridSpan w:val="2"/>
            <w:noWrap/>
            <w:tcMar>
              <w:left w:w="0" w:type="dxa"/>
              <w:right w:w="0" w:type="dxa"/>
            </w:tcMar>
            <w:hideMark/>
          </w:tcPr>
          <w:p w:rsidR="00AA2855" w:rsidRPr="00F233A6" w:rsidRDefault="00AA2855" w:rsidP="007F6BD8">
            <w:pPr>
              <w:jc w:val="center"/>
              <w:rPr>
                <w:sz w:val="24"/>
                <w:szCs w:val="24"/>
              </w:rPr>
            </w:pPr>
            <w:r w:rsidRPr="00F233A6">
              <w:rPr>
                <w:sz w:val="24"/>
                <w:szCs w:val="24"/>
              </w:rPr>
              <w:t>8 955,0</w:t>
            </w:r>
          </w:p>
        </w:tc>
        <w:tc>
          <w:tcPr>
            <w:tcW w:w="1134" w:type="dxa"/>
            <w:gridSpan w:val="2"/>
            <w:noWrap/>
            <w:tcMar>
              <w:left w:w="0" w:type="dxa"/>
              <w:right w:w="0" w:type="dxa"/>
            </w:tcMar>
            <w:hideMark/>
          </w:tcPr>
          <w:p w:rsidR="00AA2855" w:rsidRPr="00F233A6" w:rsidRDefault="00AA2855" w:rsidP="007F6BD8">
            <w:pPr>
              <w:jc w:val="center"/>
              <w:rPr>
                <w:sz w:val="24"/>
                <w:szCs w:val="24"/>
              </w:rPr>
            </w:pPr>
            <w:r w:rsidRPr="00F233A6">
              <w:rPr>
                <w:sz w:val="24"/>
                <w:szCs w:val="24"/>
              </w:rPr>
              <w:t>4 995,0</w:t>
            </w:r>
          </w:p>
        </w:tc>
        <w:tc>
          <w:tcPr>
            <w:tcW w:w="1134" w:type="dxa"/>
            <w:gridSpan w:val="2"/>
            <w:noWrap/>
            <w:tcMar>
              <w:left w:w="0" w:type="dxa"/>
              <w:right w:w="0" w:type="dxa"/>
            </w:tcMar>
            <w:hideMark/>
          </w:tcPr>
          <w:p w:rsidR="00AA2855" w:rsidRPr="00F233A6" w:rsidRDefault="00AA2855" w:rsidP="007F6BD8">
            <w:pPr>
              <w:jc w:val="center"/>
              <w:rPr>
                <w:sz w:val="24"/>
                <w:szCs w:val="24"/>
              </w:rPr>
            </w:pPr>
            <w:r w:rsidRPr="00F233A6">
              <w:rPr>
                <w:sz w:val="24"/>
                <w:szCs w:val="24"/>
              </w:rPr>
              <w:t>5 150,0</w:t>
            </w:r>
          </w:p>
        </w:tc>
        <w:tc>
          <w:tcPr>
            <w:tcW w:w="1349" w:type="dxa"/>
            <w:gridSpan w:val="3"/>
            <w:noWrap/>
            <w:tcMar>
              <w:left w:w="0" w:type="dxa"/>
              <w:right w:w="0" w:type="dxa"/>
            </w:tcMar>
            <w:hideMark/>
          </w:tcPr>
          <w:p w:rsidR="00AA2855" w:rsidRPr="00F233A6" w:rsidRDefault="00AA2855" w:rsidP="007F6BD8">
            <w:pPr>
              <w:jc w:val="center"/>
              <w:rPr>
                <w:sz w:val="24"/>
                <w:szCs w:val="24"/>
              </w:rPr>
            </w:pPr>
            <w:r w:rsidRPr="00F233A6">
              <w:rPr>
                <w:sz w:val="24"/>
                <w:szCs w:val="24"/>
              </w:rPr>
              <w:t>5 305,0</w:t>
            </w:r>
          </w:p>
        </w:tc>
        <w:tc>
          <w:tcPr>
            <w:tcW w:w="1134" w:type="dxa"/>
            <w:noWrap/>
            <w:tcMar>
              <w:left w:w="0" w:type="dxa"/>
              <w:right w:w="0" w:type="dxa"/>
            </w:tcMar>
            <w:hideMark/>
          </w:tcPr>
          <w:p w:rsidR="00AA2855" w:rsidRPr="00F233A6" w:rsidRDefault="00AA2855" w:rsidP="007F6BD8">
            <w:pPr>
              <w:jc w:val="center"/>
              <w:rPr>
                <w:sz w:val="24"/>
                <w:szCs w:val="24"/>
              </w:rPr>
            </w:pPr>
            <w:r w:rsidRPr="00F233A6">
              <w:rPr>
                <w:sz w:val="24"/>
                <w:szCs w:val="24"/>
              </w:rPr>
              <w:t>5 661,4</w:t>
            </w:r>
          </w:p>
        </w:tc>
        <w:tc>
          <w:tcPr>
            <w:tcW w:w="1140" w:type="dxa"/>
            <w:noWrap/>
            <w:tcMar>
              <w:left w:w="0" w:type="dxa"/>
              <w:right w:w="0" w:type="dxa"/>
            </w:tcMar>
            <w:hideMark/>
          </w:tcPr>
          <w:p w:rsidR="00AA2855" w:rsidRPr="00F233A6" w:rsidRDefault="00AA2855" w:rsidP="007F6BD8">
            <w:pPr>
              <w:jc w:val="center"/>
              <w:rPr>
                <w:sz w:val="24"/>
                <w:szCs w:val="24"/>
              </w:rPr>
            </w:pPr>
            <w:r w:rsidRPr="00F233A6">
              <w:rPr>
                <w:sz w:val="24"/>
                <w:szCs w:val="24"/>
              </w:rPr>
              <w:t>5 944,4</w:t>
            </w:r>
          </w:p>
        </w:tc>
        <w:tc>
          <w:tcPr>
            <w:tcW w:w="992" w:type="dxa"/>
            <w:noWrap/>
            <w:tcMar>
              <w:left w:w="0" w:type="dxa"/>
              <w:right w:w="0" w:type="dxa"/>
            </w:tcMar>
            <w:hideMark/>
          </w:tcPr>
          <w:p w:rsidR="00AA2855" w:rsidRPr="00F233A6" w:rsidRDefault="00AA2855" w:rsidP="007F6BD8">
            <w:pPr>
              <w:jc w:val="center"/>
              <w:rPr>
                <w:sz w:val="24"/>
                <w:szCs w:val="24"/>
              </w:rPr>
            </w:pPr>
            <w:r w:rsidRPr="00F233A6">
              <w:rPr>
                <w:sz w:val="24"/>
                <w:szCs w:val="24"/>
              </w:rPr>
              <w:t>6 241,7</w:t>
            </w:r>
          </w:p>
        </w:tc>
      </w:tr>
      <w:tr w:rsidR="00AA2855" w:rsidRPr="00F233A6" w:rsidTr="00FD40AF">
        <w:trPr>
          <w:trHeight w:val="319"/>
        </w:trPr>
        <w:tc>
          <w:tcPr>
            <w:tcW w:w="4498" w:type="dxa"/>
            <w:gridSpan w:val="7"/>
            <w:hideMark/>
          </w:tcPr>
          <w:p w:rsidR="00AA2855" w:rsidRPr="00F233A6" w:rsidRDefault="00AA2855" w:rsidP="007F6BD8">
            <w:pPr>
              <w:jc w:val="both"/>
              <w:rPr>
                <w:sz w:val="24"/>
                <w:szCs w:val="24"/>
              </w:rPr>
            </w:pPr>
            <w:bookmarkStart w:id="1" w:name="RANGE!A1:J26"/>
            <w:r w:rsidRPr="00F233A6">
              <w:rPr>
                <w:sz w:val="24"/>
                <w:szCs w:val="24"/>
              </w:rPr>
              <w:t>В том числе:</w:t>
            </w:r>
            <w:bookmarkEnd w:id="1"/>
          </w:p>
        </w:tc>
        <w:tc>
          <w:tcPr>
            <w:tcW w:w="1626" w:type="dxa"/>
            <w:hideMark/>
          </w:tcPr>
          <w:p w:rsidR="00AA2855" w:rsidRPr="00F233A6" w:rsidRDefault="00AA2855" w:rsidP="007F6BD8">
            <w:pPr>
              <w:jc w:val="both"/>
              <w:rPr>
                <w:sz w:val="24"/>
                <w:szCs w:val="24"/>
              </w:rPr>
            </w:pPr>
            <w:r w:rsidRPr="00F233A6">
              <w:rPr>
                <w:sz w:val="24"/>
                <w:szCs w:val="24"/>
              </w:rPr>
              <w:t> </w:t>
            </w:r>
          </w:p>
        </w:tc>
        <w:tc>
          <w:tcPr>
            <w:tcW w:w="1276" w:type="dxa"/>
            <w:gridSpan w:val="2"/>
            <w:tcMar>
              <w:left w:w="0" w:type="dxa"/>
              <w:right w:w="0" w:type="dxa"/>
            </w:tcMar>
            <w:hideMark/>
          </w:tcPr>
          <w:p w:rsidR="00AA2855" w:rsidRPr="00F233A6" w:rsidRDefault="00AA2855" w:rsidP="007F6BD8">
            <w:pPr>
              <w:jc w:val="center"/>
              <w:rPr>
                <w:sz w:val="24"/>
                <w:szCs w:val="24"/>
              </w:rPr>
            </w:pPr>
          </w:p>
        </w:tc>
        <w:tc>
          <w:tcPr>
            <w:tcW w:w="1134" w:type="dxa"/>
            <w:gridSpan w:val="2"/>
            <w:tcMar>
              <w:left w:w="0" w:type="dxa"/>
              <w:right w:w="0" w:type="dxa"/>
            </w:tcMar>
            <w:hideMark/>
          </w:tcPr>
          <w:p w:rsidR="00AA2855" w:rsidRPr="00F233A6" w:rsidRDefault="00AA2855" w:rsidP="007F6BD8">
            <w:pPr>
              <w:jc w:val="center"/>
              <w:rPr>
                <w:sz w:val="24"/>
                <w:szCs w:val="24"/>
              </w:rPr>
            </w:pPr>
          </w:p>
        </w:tc>
        <w:tc>
          <w:tcPr>
            <w:tcW w:w="1134" w:type="dxa"/>
            <w:gridSpan w:val="2"/>
            <w:tcMar>
              <w:left w:w="0" w:type="dxa"/>
              <w:right w:w="0" w:type="dxa"/>
            </w:tcMar>
            <w:hideMark/>
          </w:tcPr>
          <w:p w:rsidR="00AA2855" w:rsidRPr="00F233A6" w:rsidRDefault="00AA2855" w:rsidP="007F6BD8">
            <w:pPr>
              <w:jc w:val="center"/>
              <w:rPr>
                <w:sz w:val="24"/>
                <w:szCs w:val="24"/>
              </w:rPr>
            </w:pPr>
          </w:p>
        </w:tc>
        <w:tc>
          <w:tcPr>
            <w:tcW w:w="1134" w:type="dxa"/>
            <w:gridSpan w:val="2"/>
            <w:tcMar>
              <w:left w:w="0" w:type="dxa"/>
              <w:right w:w="0" w:type="dxa"/>
            </w:tcMar>
            <w:hideMark/>
          </w:tcPr>
          <w:p w:rsidR="00AA2855" w:rsidRPr="00F233A6" w:rsidRDefault="00AA2855" w:rsidP="007F6BD8">
            <w:pPr>
              <w:jc w:val="center"/>
              <w:rPr>
                <w:sz w:val="24"/>
                <w:szCs w:val="24"/>
              </w:rPr>
            </w:pPr>
          </w:p>
        </w:tc>
        <w:tc>
          <w:tcPr>
            <w:tcW w:w="1349" w:type="dxa"/>
            <w:gridSpan w:val="3"/>
            <w:tcMar>
              <w:left w:w="0" w:type="dxa"/>
              <w:right w:w="0" w:type="dxa"/>
            </w:tcMar>
            <w:hideMark/>
          </w:tcPr>
          <w:p w:rsidR="00AA2855" w:rsidRPr="00F233A6" w:rsidRDefault="00AA2855" w:rsidP="007F6BD8">
            <w:pPr>
              <w:jc w:val="center"/>
              <w:rPr>
                <w:sz w:val="24"/>
                <w:szCs w:val="24"/>
              </w:rPr>
            </w:pPr>
          </w:p>
        </w:tc>
        <w:tc>
          <w:tcPr>
            <w:tcW w:w="1134" w:type="dxa"/>
            <w:tcMar>
              <w:left w:w="0" w:type="dxa"/>
              <w:right w:w="0" w:type="dxa"/>
            </w:tcMar>
            <w:hideMark/>
          </w:tcPr>
          <w:p w:rsidR="00AA2855" w:rsidRPr="00F233A6" w:rsidRDefault="00AA2855" w:rsidP="007F6BD8">
            <w:pPr>
              <w:jc w:val="center"/>
              <w:rPr>
                <w:sz w:val="24"/>
                <w:szCs w:val="24"/>
              </w:rPr>
            </w:pPr>
          </w:p>
        </w:tc>
        <w:tc>
          <w:tcPr>
            <w:tcW w:w="1140" w:type="dxa"/>
            <w:tcMar>
              <w:left w:w="0" w:type="dxa"/>
              <w:right w:w="0" w:type="dxa"/>
            </w:tcMar>
            <w:hideMark/>
          </w:tcPr>
          <w:p w:rsidR="00AA2855" w:rsidRPr="00F233A6" w:rsidRDefault="00AA2855" w:rsidP="007F6BD8">
            <w:pPr>
              <w:jc w:val="center"/>
              <w:rPr>
                <w:sz w:val="24"/>
                <w:szCs w:val="24"/>
              </w:rPr>
            </w:pPr>
          </w:p>
        </w:tc>
        <w:tc>
          <w:tcPr>
            <w:tcW w:w="992" w:type="dxa"/>
            <w:tcMar>
              <w:left w:w="0" w:type="dxa"/>
              <w:right w:w="0" w:type="dxa"/>
            </w:tcMar>
            <w:hideMark/>
          </w:tcPr>
          <w:p w:rsidR="00AA2855" w:rsidRPr="00F233A6" w:rsidRDefault="00AA2855" w:rsidP="007F6BD8">
            <w:pPr>
              <w:jc w:val="center"/>
              <w:rPr>
                <w:sz w:val="24"/>
                <w:szCs w:val="24"/>
              </w:rPr>
            </w:pPr>
          </w:p>
        </w:tc>
      </w:tr>
      <w:tr w:rsidR="00AA2855" w:rsidRPr="00F233A6" w:rsidTr="00FD40AF">
        <w:trPr>
          <w:trHeight w:val="344"/>
        </w:trPr>
        <w:tc>
          <w:tcPr>
            <w:tcW w:w="4498" w:type="dxa"/>
            <w:gridSpan w:val="7"/>
            <w:vMerge w:val="restart"/>
            <w:hideMark/>
          </w:tcPr>
          <w:p w:rsidR="00AA2855" w:rsidRPr="00F233A6" w:rsidRDefault="00AA2855" w:rsidP="007F6BD8">
            <w:pPr>
              <w:jc w:val="both"/>
              <w:rPr>
                <w:sz w:val="24"/>
                <w:szCs w:val="24"/>
              </w:rPr>
            </w:pPr>
            <w:r w:rsidRPr="00F233A6">
              <w:rPr>
                <w:sz w:val="24"/>
                <w:szCs w:val="24"/>
              </w:rPr>
              <w:t>инвестиции в объекты муниципальной собственности</w:t>
            </w:r>
          </w:p>
        </w:tc>
        <w:tc>
          <w:tcPr>
            <w:tcW w:w="1626" w:type="dxa"/>
            <w:hideMark/>
          </w:tcPr>
          <w:p w:rsidR="00AA2855" w:rsidRPr="00F233A6" w:rsidRDefault="00AA2855" w:rsidP="007F6BD8">
            <w:pPr>
              <w:jc w:val="both"/>
              <w:rPr>
                <w:sz w:val="24"/>
                <w:szCs w:val="24"/>
              </w:rPr>
            </w:pPr>
            <w:r w:rsidRPr="00F233A6">
              <w:rPr>
                <w:sz w:val="24"/>
                <w:szCs w:val="24"/>
              </w:rPr>
              <w:t>всего</w:t>
            </w:r>
          </w:p>
        </w:tc>
        <w:tc>
          <w:tcPr>
            <w:tcW w:w="1276" w:type="dxa"/>
            <w:gridSpan w:val="2"/>
            <w:noWrap/>
            <w:tcMar>
              <w:left w:w="0" w:type="dxa"/>
              <w:right w:w="0" w:type="dxa"/>
            </w:tcMar>
            <w:hideMark/>
          </w:tcPr>
          <w:p w:rsidR="00AA2855" w:rsidRPr="00F233A6" w:rsidRDefault="00AA2855" w:rsidP="007F6BD8">
            <w:pPr>
              <w:jc w:val="center"/>
              <w:rPr>
                <w:sz w:val="24"/>
                <w:szCs w:val="24"/>
              </w:rPr>
            </w:pPr>
            <w:r w:rsidRPr="00F233A6">
              <w:rPr>
                <w:sz w:val="24"/>
                <w:szCs w:val="24"/>
              </w:rPr>
              <w:t>362 347,1</w:t>
            </w:r>
          </w:p>
        </w:tc>
        <w:tc>
          <w:tcPr>
            <w:tcW w:w="1134" w:type="dxa"/>
            <w:gridSpan w:val="2"/>
            <w:noWrap/>
            <w:tcMar>
              <w:left w:w="0" w:type="dxa"/>
              <w:right w:w="0" w:type="dxa"/>
            </w:tcMar>
            <w:hideMark/>
          </w:tcPr>
          <w:p w:rsidR="00AA2855" w:rsidRPr="00F233A6" w:rsidRDefault="00AA2855" w:rsidP="007F6BD8">
            <w:pPr>
              <w:jc w:val="center"/>
              <w:rPr>
                <w:sz w:val="24"/>
                <w:szCs w:val="24"/>
              </w:rPr>
            </w:pPr>
            <w:r w:rsidRPr="00F233A6">
              <w:rPr>
                <w:sz w:val="24"/>
                <w:szCs w:val="24"/>
              </w:rPr>
              <w:t>192162,0</w:t>
            </w:r>
          </w:p>
        </w:tc>
        <w:tc>
          <w:tcPr>
            <w:tcW w:w="1134" w:type="dxa"/>
            <w:gridSpan w:val="2"/>
            <w:noWrap/>
            <w:tcMar>
              <w:left w:w="0" w:type="dxa"/>
              <w:right w:w="0" w:type="dxa"/>
            </w:tcMar>
            <w:hideMark/>
          </w:tcPr>
          <w:p w:rsidR="00AA2855" w:rsidRPr="00F233A6" w:rsidRDefault="00AA2855" w:rsidP="007F6BD8">
            <w:pPr>
              <w:jc w:val="center"/>
              <w:rPr>
                <w:sz w:val="24"/>
                <w:szCs w:val="24"/>
              </w:rPr>
            </w:pPr>
            <w:r w:rsidRPr="00F233A6">
              <w:rPr>
                <w:sz w:val="24"/>
                <w:szCs w:val="24"/>
              </w:rPr>
              <w:t>170185,1</w:t>
            </w:r>
          </w:p>
        </w:tc>
        <w:tc>
          <w:tcPr>
            <w:tcW w:w="1134" w:type="dxa"/>
            <w:gridSpan w:val="2"/>
            <w:noWrap/>
            <w:tcMar>
              <w:left w:w="0" w:type="dxa"/>
              <w:right w:w="0" w:type="dxa"/>
            </w:tcMar>
            <w:hideMark/>
          </w:tcPr>
          <w:p w:rsidR="00AA2855" w:rsidRPr="00F233A6" w:rsidRDefault="00AA2855" w:rsidP="007F6BD8">
            <w:pPr>
              <w:jc w:val="center"/>
              <w:rPr>
                <w:sz w:val="24"/>
                <w:szCs w:val="24"/>
              </w:rPr>
            </w:pPr>
            <w:r w:rsidRPr="00F233A6">
              <w:rPr>
                <w:sz w:val="24"/>
                <w:szCs w:val="24"/>
              </w:rPr>
              <w:t>0,0</w:t>
            </w:r>
          </w:p>
        </w:tc>
        <w:tc>
          <w:tcPr>
            <w:tcW w:w="1349" w:type="dxa"/>
            <w:gridSpan w:val="3"/>
            <w:noWrap/>
            <w:tcMar>
              <w:left w:w="0" w:type="dxa"/>
              <w:right w:w="0" w:type="dxa"/>
            </w:tcMar>
            <w:hideMark/>
          </w:tcPr>
          <w:p w:rsidR="00AA2855" w:rsidRPr="00F233A6" w:rsidRDefault="00AA2855" w:rsidP="007F6BD8">
            <w:pPr>
              <w:jc w:val="center"/>
              <w:rPr>
                <w:sz w:val="24"/>
                <w:szCs w:val="24"/>
              </w:rPr>
            </w:pPr>
            <w:r w:rsidRPr="00F233A6">
              <w:rPr>
                <w:sz w:val="24"/>
                <w:szCs w:val="24"/>
              </w:rPr>
              <w:t>0,0</w:t>
            </w:r>
          </w:p>
        </w:tc>
        <w:tc>
          <w:tcPr>
            <w:tcW w:w="1134" w:type="dxa"/>
            <w:noWrap/>
            <w:tcMar>
              <w:left w:w="0" w:type="dxa"/>
              <w:right w:w="0" w:type="dxa"/>
            </w:tcMar>
            <w:hideMark/>
          </w:tcPr>
          <w:p w:rsidR="00AA2855" w:rsidRPr="00F233A6" w:rsidRDefault="00AA2855" w:rsidP="007F6BD8">
            <w:pPr>
              <w:jc w:val="center"/>
              <w:rPr>
                <w:sz w:val="24"/>
                <w:szCs w:val="24"/>
              </w:rPr>
            </w:pPr>
            <w:r w:rsidRPr="00F233A6">
              <w:rPr>
                <w:sz w:val="24"/>
                <w:szCs w:val="24"/>
              </w:rPr>
              <w:t>0,0</w:t>
            </w:r>
          </w:p>
        </w:tc>
        <w:tc>
          <w:tcPr>
            <w:tcW w:w="1140" w:type="dxa"/>
            <w:noWrap/>
            <w:tcMar>
              <w:left w:w="0" w:type="dxa"/>
              <w:right w:w="0" w:type="dxa"/>
            </w:tcMar>
            <w:hideMark/>
          </w:tcPr>
          <w:p w:rsidR="00AA2855" w:rsidRPr="00F233A6" w:rsidRDefault="00AA2855" w:rsidP="007F6BD8">
            <w:pPr>
              <w:jc w:val="center"/>
              <w:rPr>
                <w:sz w:val="24"/>
                <w:szCs w:val="24"/>
              </w:rPr>
            </w:pPr>
            <w:r w:rsidRPr="00F233A6">
              <w:rPr>
                <w:sz w:val="24"/>
                <w:szCs w:val="24"/>
              </w:rPr>
              <w:t>0,0</w:t>
            </w:r>
          </w:p>
        </w:tc>
        <w:tc>
          <w:tcPr>
            <w:tcW w:w="992" w:type="dxa"/>
            <w:noWrap/>
            <w:tcMar>
              <w:left w:w="0" w:type="dxa"/>
              <w:right w:w="0" w:type="dxa"/>
            </w:tcMar>
            <w:hideMark/>
          </w:tcPr>
          <w:p w:rsidR="00AA2855" w:rsidRPr="00F233A6" w:rsidRDefault="00AA2855" w:rsidP="007F6BD8">
            <w:pPr>
              <w:jc w:val="center"/>
              <w:rPr>
                <w:sz w:val="24"/>
                <w:szCs w:val="24"/>
              </w:rPr>
            </w:pPr>
            <w:r w:rsidRPr="00F233A6">
              <w:rPr>
                <w:sz w:val="24"/>
                <w:szCs w:val="24"/>
              </w:rPr>
              <w:t>0,0</w:t>
            </w:r>
          </w:p>
        </w:tc>
      </w:tr>
      <w:tr w:rsidR="00AA2855" w:rsidRPr="00F233A6" w:rsidTr="00FD40AF">
        <w:trPr>
          <w:trHeight w:val="557"/>
        </w:trPr>
        <w:tc>
          <w:tcPr>
            <w:tcW w:w="4498" w:type="dxa"/>
            <w:gridSpan w:val="7"/>
            <w:vMerge/>
            <w:hideMark/>
          </w:tcPr>
          <w:p w:rsidR="00AA2855" w:rsidRPr="00F233A6" w:rsidRDefault="00AA2855" w:rsidP="007F6BD8">
            <w:pPr>
              <w:jc w:val="both"/>
              <w:rPr>
                <w:sz w:val="24"/>
                <w:szCs w:val="24"/>
              </w:rPr>
            </w:pPr>
          </w:p>
        </w:tc>
        <w:tc>
          <w:tcPr>
            <w:tcW w:w="1626" w:type="dxa"/>
            <w:hideMark/>
          </w:tcPr>
          <w:p w:rsidR="00AA2855" w:rsidRPr="00F233A6" w:rsidRDefault="00AA2855" w:rsidP="007F6BD8">
            <w:pPr>
              <w:jc w:val="both"/>
              <w:rPr>
                <w:sz w:val="24"/>
                <w:szCs w:val="24"/>
              </w:rPr>
            </w:pPr>
            <w:r w:rsidRPr="00F233A6">
              <w:rPr>
                <w:sz w:val="24"/>
                <w:szCs w:val="24"/>
              </w:rPr>
              <w:t>бюджет а</w:t>
            </w:r>
            <w:r w:rsidRPr="00F233A6">
              <w:rPr>
                <w:sz w:val="24"/>
                <w:szCs w:val="24"/>
              </w:rPr>
              <w:t>в</w:t>
            </w:r>
            <w:r w:rsidRPr="00F233A6">
              <w:rPr>
                <w:sz w:val="24"/>
                <w:szCs w:val="24"/>
              </w:rPr>
              <w:t>тономного округа: по</w:t>
            </w:r>
            <w:r w:rsidRPr="00F233A6">
              <w:rPr>
                <w:sz w:val="24"/>
                <w:szCs w:val="24"/>
              </w:rPr>
              <w:t>д</w:t>
            </w:r>
            <w:r w:rsidRPr="00F233A6">
              <w:rPr>
                <w:sz w:val="24"/>
                <w:szCs w:val="24"/>
              </w:rPr>
              <w:t>программа «Дети Ю</w:t>
            </w:r>
            <w:r w:rsidRPr="00F233A6">
              <w:rPr>
                <w:sz w:val="24"/>
                <w:szCs w:val="24"/>
              </w:rPr>
              <w:t>г</w:t>
            </w:r>
            <w:r w:rsidRPr="00F233A6">
              <w:rPr>
                <w:sz w:val="24"/>
                <w:szCs w:val="24"/>
              </w:rPr>
              <w:t>ры» пр</w:t>
            </w:r>
            <w:r w:rsidRPr="00F233A6">
              <w:rPr>
                <w:sz w:val="24"/>
                <w:szCs w:val="24"/>
              </w:rPr>
              <w:t>о</w:t>
            </w:r>
            <w:r w:rsidRPr="00F233A6">
              <w:rPr>
                <w:sz w:val="24"/>
                <w:szCs w:val="24"/>
              </w:rPr>
              <w:t>граммы «С</w:t>
            </w:r>
            <w:r w:rsidRPr="00F233A6">
              <w:rPr>
                <w:sz w:val="24"/>
                <w:szCs w:val="24"/>
              </w:rPr>
              <w:t>о</w:t>
            </w:r>
            <w:r w:rsidRPr="00F233A6">
              <w:rPr>
                <w:sz w:val="24"/>
                <w:szCs w:val="24"/>
              </w:rPr>
              <w:t>циальная поддержка жителей Ю</w:t>
            </w:r>
            <w:r w:rsidRPr="00F233A6">
              <w:rPr>
                <w:sz w:val="24"/>
                <w:szCs w:val="24"/>
              </w:rPr>
              <w:t>г</w:t>
            </w:r>
            <w:r w:rsidRPr="00F233A6">
              <w:rPr>
                <w:sz w:val="24"/>
                <w:szCs w:val="24"/>
              </w:rPr>
              <w:t>ры на 2014−2020 г</w:t>
            </w:r>
            <w:r w:rsidRPr="00F233A6">
              <w:rPr>
                <w:sz w:val="24"/>
                <w:szCs w:val="24"/>
              </w:rPr>
              <w:t>о</w:t>
            </w:r>
            <w:r w:rsidRPr="00F233A6">
              <w:rPr>
                <w:sz w:val="24"/>
                <w:szCs w:val="24"/>
              </w:rPr>
              <w:t>ды»</w:t>
            </w:r>
          </w:p>
        </w:tc>
        <w:tc>
          <w:tcPr>
            <w:tcW w:w="1276" w:type="dxa"/>
            <w:gridSpan w:val="2"/>
            <w:noWrap/>
            <w:tcMar>
              <w:left w:w="0" w:type="dxa"/>
              <w:right w:w="0" w:type="dxa"/>
            </w:tcMar>
            <w:hideMark/>
          </w:tcPr>
          <w:p w:rsidR="00AA2855" w:rsidRPr="00F233A6" w:rsidRDefault="00AA2855" w:rsidP="007F6BD8">
            <w:pPr>
              <w:jc w:val="center"/>
              <w:rPr>
                <w:sz w:val="24"/>
                <w:szCs w:val="24"/>
              </w:rPr>
            </w:pPr>
            <w:r w:rsidRPr="00F233A6">
              <w:rPr>
                <w:sz w:val="24"/>
                <w:szCs w:val="24"/>
              </w:rPr>
              <w:t>4 416,0</w:t>
            </w:r>
          </w:p>
        </w:tc>
        <w:tc>
          <w:tcPr>
            <w:tcW w:w="1134" w:type="dxa"/>
            <w:gridSpan w:val="2"/>
            <w:noWrap/>
            <w:tcMar>
              <w:left w:w="0" w:type="dxa"/>
              <w:right w:w="0" w:type="dxa"/>
            </w:tcMar>
            <w:hideMark/>
          </w:tcPr>
          <w:p w:rsidR="00AA2855" w:rsidRPr="00F233A6" w:rsidRDefault="00AA2855" w:rsidP="007F6BD8">
            <w:pPr>
              <w:jc w:val="center"/>
              <w:rPr>
                <w:sz w:val="24"/>
                <w:szCs w:val="24"/>
              </w:rPr>
            </w:pPr>
            <w:r w:rsidRPr="00F233A6">
              <w:rPr>
                <w:sz w:val="24"/>
                <w:szCs w:val="24"/>
              </w:rPr>
              <w:t>4 416,0</w:t>
            </w:r>
          </w:p>
        </w:tc>
        <w:tc>
          <w:tcPr>
            <w:tcW w:w="1134" w:type="dxa"/>
            <w:gridSpan w:val="2"/>
            <w:noWrap/>
            <w:tcMar>
              <w:left w:w="0" w:type="dxa"/>
              <w:right w:w="0" w:type="dxa"/>
            </w:tcMar>
            <w:hideMark/>
          </w:tcPr>
          <w:p w:rsidR="00AA2855" w:rsidRPr="00F233A6" w:rsidRDefault="00AA2855" w:rsidP="007F6BD8">
            <w:pPr>
              <w:jc w:val="center"/>
              <w:rPr>
                <w:sz w:val="24"/>
                <w:szCs w:val="24"/>
              </w:rPr>
            </w:pPr>
          </w:p>
        </w:tc>
        <w:tc>
          <w:tcPr>
            <w:tcW w:w="1134" w:type="dxa"/>
            <w:gridSpan w:val="2"/>
            <w:noWrap/>
            <w:tcMar>
              <w:left w:w="0" w:type="dxa"/>
              <w:right w:w="0" w:type="dxa"/>
            </w:tcMar>
            <w:hideMark/>
          </w:tcPr>
          <w:p w:rsidR="00AA2855" w:rsidRPr="00F233A6" w:rsidRDefault="00AA2855" w:rsidP="007F6BD8">
            <w:pPr>
              <w:jc w:val="center"/>
              <w:rPr>
                <w:sz w:val="24"/>
                <w:szCs w:val="24"/>
              </w:rPr>
            </w:pPr>
          </w:p>
        </w:tc>
        <w:tc>
          <w:tcPr>
            <w:tcW w:w="1349" w:type="dxa"/>
            <w:gridSpan w:val="3"/>
            <w:noWrap/>
            <w:tcMar>
              <w:left w:w="0" w:type="dxa"/>
              <w:right w:w="0" w:type="dxa"/>
            </w:tcMar>
            <w:hideMark/>
          </w:tcPr>
          <w:p w:rsidR="00AA2855" w:rsidRPr="00F233A6" w:rsidRDefault="00AA2855" w:rsidP="007F6BD8">
            <w:pPr>
              <w:jc w:val="center"/>
              <w:rPr>
                <w:sz w:val="24"/>
                <w:szCs w:val="24"/>
              </w:rPr>
            </w:pPr>
          </w:p>
        </w:tc>
        <w:tc>
          <w:tcPr>
            <w:tcW w:w="1134" w:type="dxa"/>
            <w:noWrap/>
            <w:tcMar>
              <w:left w:w="0" w:type="dxa"/>
              <w:right w:w="0" w:type="dxa"/>
            </w:tcMar>
            <w:hideMark/>
          </w:tcPr>
          <w:p w:rsidR="00AA2855" w:rsidRPr="00F233A6" w:rsidRDefault="00AA2855" w:rsidP="007F6BD8">
            <w:pPr>
              <w:jc w:val="center"/>
              <w:rPr>
                <w:sz w:val="24"/>
                <w:szCs w:val="24"/>
              </w:rPr>
            </w:pPr>
          </w:p>
        </w:tc>
        <w:tc>
          <w:tcPr>
            <w:tcW w:w="1140" w:type="dxa"/>
            <w:noWrap/>
            <w:tcMar>
              <w:left w:w="0" w:type="dxa"/>
              <w:right w:w="0" w:type="dxa"/>
            </w:tcMar>
            <w:hideMark/>
          </w:tcPr>
          <w:p w:rsidR="00AA2855" w:rsidRPr="00F233A6" w:rsidRDefault="00AA2855" w:rsidP="007F6BD8">
            <w:pPr>
              <w:jc w:val="center"/>
              <w:rPr>
                <w:sz w:val="24"/>
                <w:szCs w:val="24"/>
              </w:rPr>
            </w:pPr>
          </w:p>
        </w:tc>
        <w:tc>
          <w:tcPr>
            <w:tcW w:w="992" w:type="dxa"/>
            <w:noWrap/>
            <w:tcMar>
              <w:left w:w="0" w:type="dxa"/>
              <w:right w:w="0" w:type="dxa"/>
            </w:tcMar>
            <w:hideMark/>
          </w:tcPr>
          <w:p w:rsidR="00AA2855" w:rsidRPr="00F233A6" w:rsidRDefault="00AA2855" w:rsidP="007F6BD8">
            <w:pPr>
              <w:jc w:val="center"/>
              <w:rPr>
                <w:sz w:val="24"/>
                <w:szCs w:val="24"/>
              </w:rPr>
            </w:pPr>
          </w:p>
        </w:tc>
      </w:tr>
      <w:tr w:rsidR="00AA2855" w:rsidRPr="00F233A6" w:rsidTr="00FD40AF">
        <w:trPr>
          <w:trHeight w:val="416"/>
        </w:trPr>
        <w:tc>
          <w:tcPr>
            <w:tcW w:w="4498" w:type="dxa"/>
            <w:gridSpan w:val="7"/>
            <w:vMerge/>
            <w:hideMark/>
          </w:tcPr>
          <w:p w:rsidR="00AA2855" w:rsidRPr="00F233A6" w:rsidRDefault="00AA2855" w:rsidP="007F6BD8">
            <w:pPr>
              <w:jc w:val="both"/>
              <w:rPr>
                <w:sz w:val="24"/>
                <w:szCs w:val="24"/>
              </w:rPr>
            </w:pPr>
          </w:p>
        </w:tc>
        <w:tc>
          <w:tcPr>
            <w:tcW w:w="1626" w:type="dxa"/>
            <w:hideMark/>
          </w:tcPr>
          <w:p w:rsidR="00AA2855" w:rsidRPr="00F233A6" w:rsidRDefault="00AA2855" w:rsidP="007F6BD8">
            <w:pPr>
              <w:jc w:val="both"/>
              <w:rPr>
                <w:sz w:val="24"/>
                <w:szCs w:val="24"/>
              </w:rPr>
            </w:pPr>
            <w:r w:rsidRPr="00F233A6">
              <w:rPr>
                <w:sz w:val="24"/>
                <w:szCs w:val="24"/>
              </w:rPr>
              <w:t>бюджет ра</w:t>
            </w:r>
            <w:r w:rsidRPr="00F233A6">
              <w:rPr>
                <w:sz w:val="24"/>
                <w:szCs w:val="24"/>
              </w:rPr>
              <w:t>й</w:t>
            </w:r>
            <w:r w:rsidRPr="00F233A6">
              <w:rPr>
                <w:sz w:val="24"/>
                <w:szCs w:val="24"/>
              </w:rPr>
              <w:t>она</w:t>
            </w:r>
          </w:p>
        </w:tc>
        <w:tc>
          <w:tcPr>
            <w:tcW w:w="1276" w:type="dxa"/>
            <w:gridSpan w:val="2"/>
            <w:noWrap/>
            <w:tcMar>
              <w:left w:w="0" w:type="dxa"/>
              <w:right w:w="0" w:type="dxa"/>
            </w:tcMar>
            <w:hideMark/>
          </w:tcPr>
          <w:p w:rsidR="00AA2855" w:rsidRPr="00F233A6" w:rsidRDefault="00AA2855" w:rsidP="007F6BD8">
            <w:pPr>
              <w:jc w:val="center"/>
              <w:rPr>
                <w:sz w:val="24"/>
                <w:szCs w:val="24"/>
              </w:rPr>
            </w:pPr>
            <w:r w:rsidRPr="00F233A6">
              <w:rPr>
                <w:sz w:val="24"/>
                <w:szCs w:val="24"/>
              </w:rPr>
              <w:t>357 931,1</w:t>
            </w:r>
          </w:p>
        </w:tc>
        <w:tc>
          <w:tcPr>
            <w:tcW w:w="1134" w:type="dxa"/>
            <w:gridSpan w:val="2"/>
            <w:noWrap/>
            <w:tcMar>
              <w:left w:w="0" w:type="dxa"/>
              <w:right w:w="0" w:type="dxa"/>
            </w:tcMar>
            <w:hideMark/>
          </w:tcPr>
          <w:p w:rsidR="00AA2855" w:rsidRPr="00F233A6" w:rsidRDefault="00AA2855" w:rsidP="007F6BD8">
            <w:pPr>
              <w:jc w:val="center"/>
              <w:rPr>
                <w:sz w:val="24"/>
                <w:szCs w:val="24"/>
              </w:rPr>
            </w:pPr>
            <w:r w:rsidRPr="00F233A6">
              <w:rPr>
                <w:sz w:val="24"/>
                <w:szCs w:val="24"/>
              </w:rPr>
              <w:t>187746,0</w:t>
            </w:r>
          </w:p>
        </w:tc>
        <w:tc>
          <w:tcPr>
            <w:tcW w:w="1134" w:type="dxa"/>
            <w:gridSpan w:val="2"/>
            <w:noWrap/>
            <w:tcMar>
              <w:left w:w="0" w:type="dxa"/>
              <w:right w:w="0" w:type="dxa"/>
            </w:tcMar>
            <w:hideMark/>
          </w:tcPr>
          <w:p w:rsidR="00AA2855" w:rsidRPr="00F233A6" w:rsidRDefault="00AA2855" w:rsidP="007F6BD8">
            <w:pPr>
              <w:jc w:val="center"/>
              <w:rPr>
                <w:sz w:val="24"/>
                <w:szCs w:val="24"/>
              </w:rPr>
            </w:pPr>
            <w:r w:rsidRPr="00F233A6">
              <w:rPr>
                <w:sz w:val="24"/>
                <w:szCs w:val="24"/>
              </w:rPr>
              <w:t>170185,1</w:t>
            </w:r>
          </w:p>
        </w:tc>
        <w:tc>
          <w:tcPr>
            <w:tcW w:w="1134" w:type="dxa"/>
            <w:gridSpan w:val="2"/>
            <w:noWrap/>
            <w:tcMar>
              <w:left w:w="0" w:type="dxa"/>
              <w:right w:w="0" w:type="dxa"/>
            </w:tcMar>
            <w:hideMark/>
          </w:tcPr>
          <w:p w:rsidR="00AA2855" w:rsidRPr="00F233A6" w:rsidRDefault="00AA2855" w:rsidP="007F6BD8">
            <w:pPr>
              <w:jc w:val="center"/>
              <w:rPr>
                <w:sz w:val="24"/>
                <w:szCs w:val="24"/>
              </w:rPr>
            </w:pPr>
          </w:p>
        </w:tc>
        <w:tc>
          <w:tcPr>
            <w:tcW w:w="1349" w:type="dxa"/>
            <w:gridSpan w:val="3"/>
            <w:noWrap/>
            <w:tcMar>
              <w:left w:w="0" w:type="dxa"/>
              <w:right w:w="0" w:type="dxa"/>
            </w:tcMar>
            <w:hideMark/>
          </w:tcPr>
          <w:p w:rsidR="00AA2855" w:rsidRPr="00F233A6" w:rsidRDefault="00AA2855" w:rsidP="007F6BD8">
            <w:pPr>
              <w:jc w:val="center"/>
              <w:rPr>
                <w:sz w:val="24"/>
                <w:szCs w:val="24"/>
              </w:rPr>
            </w:pPr>
          </w:p>
        </w:tc>
        <w:tc>
          <w:tcPr>
            <w:tcW w:w="1134" w:type="dxa"/>
            <w:noWrap/>
            <w:tcMar>
              <w:left w:w="0" w:type="dxa"/>
              <w:right w:w="0" w:type="dxa"/>
            </w:tcMar>
            <w:hideMark/>
          </w:tcPr>
          <w:p w:rsidR="00AA2855" w:rsidRPr="00F233A6" w:rsidRDefault="00AA2855" w:rsidP="007F6BD8">
            <w:pPr>
              <w:jc w:val="center"/>
              <w:rPr>
                <w:sz w:val="24"/>
                <w:szCs w:val="24"/>
              </w:rPr>
            </w:pPr>
          </w:p>
        </w:tc>
        <w:tc>
          <w:tcPr>
            <w:tcW w:w="1140" w:type="dxa"/>
            <w:noWrap/>
            <w:tcMar>
              <w:left w:w="0" w:type="dxa"/>
              <w:right w:w="0" w:type="dxa"/>
            </w:tcMar>
            <w:hideMark/>
          </w:tcPr>
          <w:p w:rsidR="00AA2855" w:rsidRPr="00F233A6" w:rsidRDefault="00AA2855" w:rsidP="007F6BD8">
            <w:pPr>
              <w:jc w:val="center"/>
              <w:rPr>
                <w:sz w:val="24"/>
                <w:szCs w:val="24"/>
              </w:rPr>
            </w:pPr>
          </w:p>
        </w:tc>
        <w:tc>
          <w:tcPr>
            <w:tcW w:w="992" w:type="dxa"/>
            <w:noWrap/>
            <w:tcMar>
              <w:left w:w="0" w:type="dxa"/>
              <w:right w:w="0" w:type="dxa"/>
            </w:tcMar>
            <w:hideMark/>
          </w:tcPr>
          <w:p w:rsidR="00AA2855" w:rsidRPr="00F233A6" w:rsidRDefault="00AA2855" w:rsidP="007F6BD8">
            <w:pPr>
              <w:jc w:val="center"/>
              <w:rPr>
                <w:sz w:val="24"/>
                <w:szCs w:val="24"/>
              </w:rPr>
            </w:pPr>
          </w:p>
        </w:tc>
      </w:tr>
      <w:tr w:rsidR="00AA2855" w:rsidRPr="00F233A6" w:rsidTr="00FD40AF">
        <w:trPr>
          <w:trHeight w:val="589"/>
        </w:trPr>
        <w:tc>
          <w:tcPr>
            <w:tcW w:w="4498" w:type="dxa"/>
            <w:gridSpan w:val="7"/>
            <w:vMerge/>
            <w:hideMark/>
          </w:tcPr>
          <w:p w:rsidR="00AA2855" w:rsidRPr="00F233A6" w:rsidRDefault="00AA2855" w:rsidP="007F6BD8">
            <w:pPr>
              <w:jc w:val="both"/>
              <w:rPr>
                <w:sz w:val="24"/>
                <w:szCs w:val="24"/>
              </w:rPr>
            </w:pPr>
          </w:p>
        </w:tc>
        <w:tc>
          <w:tcPr>
            <w:tcW w:w="1626" w:type="dxa"/>
            <w:hideMark/>
          </w:tcPr>
          <w:p w:rsidR="00AA2855" w:rsidRPr="00F233A6" w:rsidRDefault="00AA2855" w:rsidP="007F6BD8">
            <w:pPr>
              <w:jc w:val="both"/>
              <w:rPr>
                <w:sz w:val="24"/>
                <w:szCs w:val="24"/>
              </w:rPr>
            </w:pPr>
            <w:r w:rsidRPr="00F233A6">
              <w:rPr>
                <w:sz w:val="24"/>
                <w:szCs w:val="24"/>
              </w:rPr>
              <w:t>иные вн</w:t>
            </w:r>
            <w:r w:rsidRPr="00F233A6">
              <w:rPr>
                <w:sz w:val="24"/>
                <w:szCs w:val="24"/>
              </w:rPr>
              <w:t>е</w:t>
            </w:r>
            <w:r w:rsidRPr="00F233A6">
              <w:rPr>
                <w:sz w:val="24"/>
                <w:szCs w:val="24"/>
              </w:rPr>
              <w:t>бюджетные исто</w:t>
            </w:r>
            <w:r w:rsidRPr="00F233A6">
              <w:rPr>
                <w:sz w:val="24"/>
                <w:szCs w:val="24"/>
              </w:rPr>
              <w:t>ч</w:t>
            </w:r>
            <w:r w:rsidRPr="00F233A6">
              <w:rPr>
                <w:sz w:val="24"/>
                <w:szCs w:val="24"/>
              </w:rPr>
              <w:t>ники</w:t>
            </w:r>
          </w:p>
        </w:tc>
        <w:tc>
          <w:tcPr>
            <w:tcW w:w="1276" w:type="dxa"/>
            <w:gridSpan w:val="2"/>
            <w:noWrap/>
            <w:tcMar>
              <w:left w:w="0" w:type="dxa"/>
              <w:right w:w="0" w:type="dxa"/>
            </w:tcMar>
            <w:hideMark/>
          </w:tcPr>
          <w:p w:rsidR="00AA2855" w:rsidRPr="00F233A6" w:rsidRDefault="00AA2855" w:rsidP="007F6BD8">
            <w:pPr>
              <w:jc w:val="center"/>
              <w:rPr>
                <w:sz w:val="24"/>
                <w:szCs w:val="24"/>
              </w:rPr>
            </w:pPr>
            <w:r w:rsidRPr="00F233A6">
              <w:rPr>
                <w:sz w:val="24"/>
                <w:szCs w:val="24"/>
              </w:rPr>
              <w:t>0,0</w:t>
            </w:r>
          </w:p>
        </w:tc>
        <w:tc>
          <w:tcPr>
            <w:tcW w:w="1134" w:type="dxa"/>
            <w:gridSpan w:val="2"/>
            <w:noWrap/>
            <w:tcMar>
              <w:left w:w="0" w:type="dxa"/>
              <w:right w:w="0" w:type="dxa"/>
            </w:tcMar>
            <w:hideMark/>
          </w:tcPr>
          <w:p w:rsidR="00AA2855" w:rsidRPr="00F233A6" w:rsidRDefault="00AA2855" w:rsidP="007F6BD8">
            <w:pPr>
              <w:jc w:val="center"/>
              <w:rPr>
                <w:sz w:val="24"/>
                <w:szCs w:val="24"/>
              </w:rPr>
            </w:pPr>
          </w:p>
        </w:tc>
        <w:tc>
          <w:tcPr>
            <w:tcW w:w="1134" w:type="dxa"/>
            <w:gridSpan w:val="2"/>
            <w:noWrap/>
            <w:tcMar>
              <w:left w:w="0" w:type="dxa"/>
              <w:right w:w="0" w:type="dxa"/>
            </w:tcMar>
            <w:hideMark/>
          </w:tcPr>
          <w:p w:rsidR="00AA2855" w:rsidRPr="00F233A6" w:rsidRDefault="00AA2855" w:rsidP="007F6BD8">
            <w:pPr>
              <w:jc w:val="center"/>
              <w:rPr>
                <w:sz w:val="24"/>
                <w:szCs w:val="24"/>
              </w:rPr>
            </w:pPr>
          </w:p>
        </w:tc>
        <w:tc>
          <w:tcPr>
            <w:tcW w:w="1134" w:type="dxa"/>
            <w:gridSpan w:val="2"/>
            <w:noWrap/>
            <w:tcMar>
              <w:left w:w="0" w:type="dxa"/>
              <w:right w:w="0" w:type="dxa"/>
            </w:tcMar>
            <w:hideMark/>
          </w:tcPr>
          <w:p w:rsidR="00AA2855" w:rsidRPr="00F233A6" w:rsidRDefault="00AA2855" w:rsidP="007F6BD8">
            <w:pPr>
              <w:jc w:val="center"/>
              <w:rPr>
                <w:sz w:val="24"/>
                <w:szCs w:val="24"/>
              </w:rPr>
            </w:pPr>
          </w:p>
        </w:tc>
        <w:tc>
          <w:tcPr>
            <w:tcW w:w="1349" w:type="dxa"/>
            <w:gridSpan w:val="3"/>
            <w:noWrap/>
            <w:tcMar>
              <w:left w:w="0" w:type="dxa"/>
              <w:right w:w="0" w:type="dxa"/>
            </w:tcMar>
            <w:hideMark/>
          </w:tcPr>
          <w:p w:rsidR="00AA2855" w:rsidRPr="00F233A6" w:rsidRDefault="00AA2855" w:rsidP="007F6BD8">
            <w:pPr>
              <w:jc w:val="center"/>
              <w:rPr>
                <w:sz w:val="24"/>
                <w:szCs w:val="24"/>
              </w:rPr>
            </w:pPr>
          </w:p>
        </w:tc>
        <w:tc>
          <w:tcPr>
            <w:tcW w:w="1134" w:type="dxa"/>
            <w:noWrap/>
            <w:tcMar>
              <w:left w:w="0" w:type="dxa"/>
              <w:right w:w="0" w:type="dxa"/>
            </w:tcMar>
            <w:hideMark/>
          </w:tcPr>
          <w:p w:rsidR="00AA2855" w:rsidRPr="00F233A6" w:rsidRDefault="00AA2855" w:rsidP="007F6BD8">
            <w:pPr>
              <w:jc w:val="center"/>
              <w:rPr>
                <w:sz w:val="24"/>
                <w:szCs w:val="24"/>
              </w:rPr>
            </w:pPr>
          </w:p>
        </w:tc>
        <w:tc>
          <w:tcPr>
            <w:tcW w:w="1140" w:type="dxa"/>
            <w:noWrap/>
            <w:tcMar>
              <w:left w:w="0" w:type="dxa"/>
              <w:right w:w="0" w:type="dxa"/>
            </w:tcMar>
            <w:hideMark/>
          </w:tcPr>
          <w:p w:rsidR="00AA2855" w:rsidRPr="00F233A6" w:rsidRDefault="00AA2855" w:rsidP="007F6BD8">
            <w:pPr>
              <w:jc w:val="center"/>
              <w:rPr>
                <w:sz w:val="24"/>
                <w:szCs w:val="24"/>
              </w:rPr>
            </w:pPr>
          </w:p>
        </w:tc>
        <w:tc>
          <w:tcPr>
            <w:tcW w:w="992" w:type="dxa"/>
            <w:noWrap/>
            <w:tcMar>
              <w:left w:w="0" w:type="dxa"/>
              <w:right w:w="0" w:type="dxa"/>
            </w:tcMar>
            <w:hideMark/>
          </w:tcPr>
          <w:p w:rsidR="00AA2855" w:rsidRPr="00F233A6" w:rsidRDefault="00AA2855" w:rsidP="007F6BD8">
            <w:pPr>
              <w:jc w:val="center"/>
              <w:rPr>
                <w:sz w:val="24"/>
                <w:szCs w:val="24"/>
              </w:rPr>
            </w:pPr>
          </w:p>
        </w:tc>
      </w:tr>
      <w:tr w:rsidR="00AA2855" w:rsidRPr="00F233A6" w:rsidTr="00FD40AF">
        <w:trPr>
          <w:trHeight w:val="287"/>
        </w:trPr>
        <w:tc>
          <w:tcPr>
            <w:tcW w:w="4498" w:type="dxa"/>
            <w:gridSpan w:val="7"/>
            <w:vMerge w:val="restart"/>
            <w:hideMark/>
          </w:tcPr>
          <w:p w:rsidR="00AA2855" w:rsidRPr="00F233A6" w:rsidRDefault="00AA2855" w:rsidP="007F6BD8">
            <w:pPr>
              <w:jc w:val="both"/>
              <w:rPr>
                <w:sz w:val="24"/>
                <w:szCs w:val="24"/>
              </w:rPr>
            </w:pPr>
            <w:r w:rsidRPr="00F233A6">
              <w:rPr>
                <w:sz w:val="24"/>
                <w:szCs w:val="24"/>
              </w:rPr>
              <w:t>прочие расходы</w:t>
            </w:r>
          </w:p>
        </w:tc>
        <w:tc>
          <w:tcPr>
            <w:tcW w:w="1626" w:type="dxa"/>
            <w:hideMark/>
          </w:tcPr>
          <w:p w:rsidR="00AA2855" w:rsidRPr="00F233A6" w:rsidRDefault="00AA2855" w:rsidP="007F6BD8">
            <w:pPr>
              <w:jc w:val="both"/>
              <w:rPr>
                <w:sz w:val="24"/>
                <w:szCs w:val="24"/>
              </w:rPr>
            </w:pPr>
            <w:r w:rsidRPr="00F233A6">
              <w:rPr>
                <w:sz w:val="24"/>
                <w:szCs w:val="24"/>
              </w:rPr>
              <w:t>всего</w:t>
            </w:r>
          </w:p>
        </w:tc>
        <w:tc>
          <w:tcPr>
            <w:tcW w:w="1276" w:type="dxa"/>
            <w:gridSpan w:val="2"/>
            <w:noWrap/>
            <w:tcMar>
              <w:left w:w="0" w:type="dxa"/>
              <w:right w:w="0" w:type="dxa"/>
            </w:tcMar>
            <w:hideMark/>
          </w:tcPr>
          <w:p w:rsidR="00AA2855" w:rsidRPr="00F233A6" w:rsidRDefault="00AA2855" w:rsidP="007F6BD8">
            <w:pPr>
              <w:jc w:val="center"/>
              <w:rPr>
                <w:sz w:val="24"/>
                <w:szCs w:val="24"/>
              </w:rPr>
            </w:pPr>
            <w:r w:rsidRPr="00F233A6">
              <w:rPr>
                <w:sz w:val="24"/>
                <w:szCs w:val="24"/>
              </w:rPr>
              <w:t>804 854,6</w:t>
            </w:r>
          </w:p>
        </w:tc>
        <w:tc>
          <w:tcPr>
            <w:tcW w:w="1134" w:type="dxa"/>
            <w:gridSpan w:val="2"/>
            <w:noWrap/>
            <w:tcMar>
              <w:left w:w="0" w:type="dxa"/>
              <w:right w:w="0" w:type="dxa"/>
            </w:tcMar>
            <w:hideMark/>
          </w:tcPr>
          <w:p w:rsidR="00AA2855" w:rsidRPr="00F233A6" w:rsidRDefault="00AA2855" w:rsidP="007F6BD8">
            <w:pPr>
              <w:jc w:val="center"/>
              <w:rPr>
                <w:sz w:val="24"/>
                <w:szCs w:val="24"/>
              </w:rPr>
            </w:pPr>
            <w:r w:rsidRPr="00F233A6">
              <w:rPr>
                <w:sz w:val="24"/>
                <w:szCs w:val="24"/>
              </w:rPr>
              <w:t>109928,0</w:t>
            </w:r>
          </w:p>
        </w:tc>
        <w:tc>
          <w:tcPr>
            <w:tcW w:w="1134" w:type="dxa"/>
            <w:gridSpan w:val="2"/>
            <w:noWrap/>
            <w:tcMar>
              <w:left w:w="0" w:type="dxa"/>
              <w:right w:w="0" w:type="dxa"/>
            </w:tcMar>
            <w:hideMark/>
          </w:tcPr>
          <w:p w:rsidR="00AA2855" w:rsidRPr="00F233A6" w:rsidRDefault="00AA2855" w:rsidP="007F6BD8">
            <w:pPr>
              <w:jc w:val="center"/>
              <w:rPr>
                <w:sz w:val="24"/>
                <w:szCs w:val="24"/>
              </w:rPr>
            </w:pPr>
            <w:r w:rsidRPr="00F233A6">
              <w:rPr>
                <w:sz w:val="24"/>
                <w:szCs w:val="24"/>
              </w:rPr>
              <w:t>97 412,3</w:t>
            </w:r>
          </w:p>
        </w:tc>
        <w:tc>
          <w:tcPr>
            <w:tcW w:w="1134" w:type="dxa"/>
            <w:gridSpan w:val="2"/>
            <w:noWrap/>
            <w:tcMar>
              <w:left w:w="0" w:type="dxa"/>
              <w:right w:w="0" w:type="dxa"/>
            </w:tcMar>
            <w:hideMark/>
          </w:tcPr>
          <w:p w:rsidR="00AA2855" w:rsidRPr="00F233A6" w:rsidRDefault="00AA2855" w:rsidP="007F6BD8">
            <w:pPr>
              <w:jc w:val="center"/>
              <w:rPr>
                <w:sz w:val="24"/>
                <w:szCs w:val="24"/>
              </w:rPr>
            </w:pPr>
            <w:r w:rsidRPr="00F233A6">
              <w:rPr>
                <w:sz w:val="24"/>
                <w:szCs w:val="24"/>
              </w:rPr>
              <w:t>99 379,9</w:t>
            </w:r>
          </w:p>
        </w:tc>
        <w:tc>
          <w:tcPr>
            <w:tcW w:w="1349" w:type="dxa"/>
            <w:gridSpan w:val="3"/>
            <w:noWrap/>
            <w:tcMar>
              <w:left w:w="0" w:type="dxa"/>
              <w:right w:w="0" w:type="dxa"/>
            </w:tcMar>
            <w:hideMark/>
          </w:tcPr>
          <w:p w:rsidR="00AA2855" w:rsidRPr="00F233A6" w:rsidRDefault="00AA2855" w:rsidP="007F6BD8">
            <w:pPr>
              <w:jc w:val="center"/>
              <w:rPr>
                <w:sz w:val="24"/>
                <w:szCs w:val="24"/>
              </w:rPr>
            </w:pPr>
            <w:r w:rsidRPr="00F233A6">
              <w:rPr>
                <w:sz w:val="24"/>
                <w:szCs w:val="24"/>
              </w:rPr>
              <w:t>101612,0</w:t>
            </w:r>
          </w:p>
        </w:tc>
        <w:tc>
          <w:tcPr>
            <w:tcW w:w="1134" w:type="dxa"/>
            <w:noWrap/>
            <w:tcMar>
              <w:left w:w="0" w:type="dxa"/>
              <w:right w:w="0" w:type="dxa"/>
            </w:tcMar>
            <w:hideMark/>
          </w:tcPr>
          <w:p w:rsidR="00AA2855" w:rsidRPr="00F233A6" w:rsidRDefault="00AA2855" w:rsidP="007F6BD8">
            <w:pPr>
              <w:jc w:val="center"/>
              <w:rPr>
                <w:sz w:val="24"/>
                <w:szCs w:val="24"/>
              </w:rPr>
            </w:pPr>
            <w:r w:rsidRPr="00F233A6">
              <w:rPr>
                <w:sz w:val="24"/>
                <w:szCs w:val="24"/>
              </w:rPr>
              <w:t>126162,7</w:t>
            </w:r>
          </w:p>
        </w:tc>
        <w:tc>
          <w:tcPr>
            <w:tcW w:w="1140" w:type="dxa"/>
            <w:noWrap/>
            <w:tcMar>
              <w:left w:w="0" w:type="dxa"/>
              <w:right w:w="0" w:type="dxa"/>
            </w:tcMar>
            <w:hideMark/>
          </w:tcPr>
          <w:p w:rsidR="00AA2855" w:rsidRPr="00F233A6" w:rsidRDefault="00AA2855" w:rsidP="007F6BD8">
            <w:pPr>
              <w:jc w:val="center"/>
              <w:rPr>
                <w:sz w:val="24"/>
                <w:szCs w:val="24"/>
              </w:rPr>
            </w:pPr>
            <w:r w:rsidRPr="00F233A6">
              <w:rPr>
                <w:sz w:val="24"/>
                <w:szCs w:val="24"/>
              </w:rPr>
              <w:t>132 063,4</w:t>
            </w:r>
          </w:p>
        </w:tc>
        <w:tc>
          <w:tcPr>
            <w:tcW w:w="992" w:type="dxa"/>
            <w:noWrap/>
            <w:tcMar>
              <w:left w:w="0" w:type="dxa"/>
              <w:right w:w="0" w:type="dxa"/>
            </w:tcMar>
            <w:hideMark/>
          </w:tcPr>
          <w:p w:rsidR="00AA2855" w:rsidRPr="00F233A6" w:rsidRDefault="00AA2855" w:rsidP="007F6BD8">
            <w:pPr>
              <w:jc w:val="center"/>
              <w:rPr>
                <w:sz w:val="24"/>
                <w:szCs w:val="24"/>
              </w:rPr>
            </w:pPr>
            <w:r w:rsidRPr="00F233A6">
              <w:rPr>
                <w:sz w:val="24"/>
                <w:szCs w:val="24"/>
              </w:rPr>
              <w:t>138 296,3</w:t>
            </w:r>
          </w:p>
        </w:tc>
      </w:tr>
      <w:tr w:rsidR="00AA2855" w:rsidRPr="00F233A6" w:rsidTr="00FD40AF">
        <w:trPr>
          <w:trHeight w:val="589"/>
        </w:trPr>
        <w:tc>
          <w:tcPr>
            <w:tcW w:w="4498" w:type="dxa"/>
            <w:gridSpan w:val="7"/>
            <w:vMerge/>
            <w:hideMark/>
          </w:tcPr>
          <w:p w:rsidR="00AA2855" w:rsidRPr="00F233A6" w:rsidRDefault="00AA2855" w:rsidP="007F6BD8">
            <w:pPr>
              <w:jc w:val="both"/>
              <w:rPr>
                <w:sz w:val="24"/>
                <w:szCs w:val="24"/>
              </w:rPr>
            </w:pPr>
          </w:p>
        </w:tc>
        <w:tc>
          <w:tcPr>
            <w:tcW w:w="1626" w:type="dxa"/>
            <w:hideMark/>
          </w:tcPr>
          <w:p w:rsidR="00AA2855" w:rsidRPr="00F233A6" w:rsidRDefault="00AA2855" w:rsidP="007F6BD8">
            <w:pPr>
              <w:jc w:val="both"/>
              <w:rPr>
                <w:sz w:val="24"/>
                <w:szCs w:val="24"/>
              </w:rPr>
            </w:pPr>
            <w:r w:rsidRPr="00F233A6">
              <w:rPr>
                <w:sz w:val="24"/>
                <w:szCs w:val="24"/>
              </w:rPr>
              <w:t>бюджет а</w:t>
            </w:r>
            <w:r w:rsidRPr="00F233A6">
              <w:rPr>
                <w:sz w:val="24"/>
                <w:szCs w:val="24"/>
              </w:rPr>
              <w:t>в</w:t>
            </w:r>
            <w:r w:rsidRPr="00F233A6">
              <w:rPr>
                <w:sz w:val="24"/>
                <w:szCs w:val="24"/>
              </w:rPr>
              <w:t>тономного округа</w:t>
            </w:r>
          </w:p>
        </w:tc>
        <w:tc>
          <w:tcPr>
            <w:tcW w:w="1276" w:type="dxa"/>
            <w:gridSpan w:val="2"/>
            <w:noWrap/>
            <w:tcMar>
              <w:left w:w="0" w:type="dxa"/>
              <w:right w:w="0" w:type="dxa"/>
            </w:tcMar>
            <w:hideMark/>
          </w:tcPr>
          <w:p w:rsidR="00AA2855" w:rsidRPr="00F233A6" w:rsidRDefault="00AA2855" w:rsidP="007F6BD8">
            <w:pPr>
              <w:jc w:val="center"/>
              <w:rPr>
                <w:sz w:val="24"/>
                <w:szCs w:val="24"/>
              </w:rPr>
            </w:pPr>
            <w:r w:rsidRPr="00F233A6">
              <w:rPr>
                <w:sz w:val="24"/>
                <w:szCs w:val="24"/>
              </w:rPr>
              <w:t>14 247,5</w:t>
            </w:r>
          </w:p>
        </w:tc>
        <w:tc>
          <w:tcPr>
            <w:tcW w:w="1134" w:type="dxa"/>
            <w:gridSpan w:val="2"/>
            <w:noWrap/>
            <w:tcMar>
              <w:left w:w="0" w:type="dxa"/>
              <w:right w:w="0" w:type="dxa"/>
            </w:tcMar>
            <w:hideMark/>
          </w:tcPr>
          <w:p w:rsidR="00AA2855" w:rsidRPr="00F233A6" w:rsidRDefault="00AA2855" w:rsidP="007F6BD8">
            <w:pPr>
              <w:jc w:val="center"/>
              <w:rPr>
                <w:sz w:val="24"/>
                <w:szCs w:val="24"/>
              </w:rPr>
            </w:pPr>
            <w:r w:rsidRPr="00F233A6">
              <w:rPr>
                <w:sz w:val="24"/>
                <w:szCs w:val="24"/>
              </w:rPr>
              <w:t>98,0</w:t>
            </w:r>
          </w:p>
        </w:tc>
        <w:tc>
          <w:tcPr>
            <w:tcW w:w="1134" w:type="dxa"/>
            <w:gridSpan w:val="2"/>
            <w:noWrap/>
            <w:tcMar>
              <w:left w:w="0" w:type="dxa"/>
              <w:right w:w="0" w:type="dxa"/>
            </w:tcMar>
            <w:hideMark/>
          </w:tcPr>
          <w:p w:rsidR="00AA2855" w:rsidRPr="00F233A6" w:rsidRDefault="00AA2855" w:rsidP="007F6BD8">
            <w:pPr>
              <w:jc w:val="center"/>
              <w:rPr>
                <w:sz w:val="24"/>
                <w:szCs w:val="24"/>
              </w:rPr>
            </w:pPr>
            <w:r w:rsidRPr="00F233A6">
              <w:rPr>
                <w:sz w:val="24"/>
                <w:szCs w:val="24"/>
              </w:rPr>
              <w:t>4 716,5</w:t>
            </w:r>
          </w:p>
        </w:tc>
        <w:tc>
          <w:tcPr>
            <w:tcW w:w="1134" w:type="dxa"/>
            <w:gridSpan w:val="2"/>
            <w:noWrap/>
            <w:tcMar>
              <w:left w:w="0" w:type="dxa"/>
              <w:right w:w="0" w:type="dxa"/>
            </w:tcMar>
            <w:hideMark/>
          </w:tcPr>
          <w:p w:rsidR="00AA2855" w:rsidRPr="00F233A6" w:rsidRDefault="00AA2855" w:rsidP="007F6BD8">
            <w:pPr>
              <w:jc w:val="center"/>
              <w:rPr>
                <w:sz w:val="24"/>
                <w:szCs w:val="24"/>
              </w:rPr>
            </w:pPr>
            <w:r w:rsidRPr="00F233A6">
              <w:rPr>
                <w:sz w:val="24"/>
                <w:szCs w:val="24"/>
              </w:rPr>
              <w:t>4 716,5</w:t>
            </w:r>
          </w:p>
        </w:tc>
        <w:tc>
          <w:tcPr>
            <w:tcW w:w="1349" w:type="dxa"/>
            <w:gridSpan w:val="3"/>
            <w:noWrap/>
            <w:tcMar>
              <w:left w:w="0" w:type="dxa"/>
              <w:right w:w="0" w:type="dxa"/>
            </w:tcMar>
            <w:hideMark/>
          </w:tcPr>
          <w:p w:rsidR="00AA2855" w:rsidRPr="00F233A6" w:rsidRDefault="00AA2855" w:rsidP="007F6BD8">
            <w:pPr>
              <w:jc w:val="center"/>
              <w:rPr>
                <w:sz w:val="24"/>
                <w:szCs w:val="24"/>
              </w:rPr>
            </w:pPr>
            <w:r w:rsidRPr="00F233A6">
              <w:rPr>
                <w:sz w:val="24"/>
                <w:szCs w:val="24"/>
              </w:rPr>
              <w:t>4 716,5</w:t>
            </w:r>
          </w:p>
        </w:tc>
        <w:tc>
          <w:tcPr>
            <w:tcW w:w="1134" w:type="dxa"/>
            <w:noWrap/>
            <w:tcMar>
              <w:left w:w="0" w:type="dxa"/>
              <w:right w:w="0" w:type="dxa"/>
            </w:tcMar>
            <w:hideMark/>
          </w:tcPr>
          <w:p w:rsidR="00AA2855" w:rsidRPr="00F233A6" w:rsidRDefault="00AA2855" w:rsidP="007F6BD8">
            <w:pPr>
              <w:jc w:val="center"/>
              <w:rPr>
                <w:sz w:val="24"/>
                <w:szCs w:val="24"/>
              </w:rPr>
            </w:pPr>
            <w:r w:rsidRPr="00F233A6">
              <w:rPr>
                <w:sz w:val="24"/>
                <w:szCs w:val="24"/>
              </w:rPr>
              <w:t>0,0</w:t>
            </w:r>
          </w:p>
        </w:tc>
        <w:tc>
          <w:tcPr>
            <w:tcW w:w="1140" w:type="dxa"/>
            <w:noWrap/>
            <w:tcMar>
              <w:left w:w="0" w:type="dxa"/>
              <w:right w:w="0" w:type="dxa"/>
            </w:tcMar>
            <w:hideMark/>
          </w:tcPr>
          <w:p w:rsidR="00AA2855" w:rsidRPr="00F233A6" w:rsidRDefault="00AA2855" w:rsidP="007F6BD8">
            <w:pPr>
              <w:jc w:val="center"/>
              <w:rPr>
                <w:sz w:val="24"/>
                <w:szCs w:val="24"/>
              </w:rPr>
            </w:pPr>
            <w:r w:rsidRPr="00F233A6">
              <w:rPr>
                <w:sz w:val="24"/>
                <w:szCs w:val="24"/>
              </w:rPr>
              <w:t>0,0</w:t>
            </w:r>
          </w:p>
        </w:tc>
        <w:tc>
          <w:tcPr>
            <w:tcW w:w="992" w:type="dxa"/>
            <w:noWrap/>
            <w:tcMar>
              <w:left w:w="0" w:type="dxa"/>
              <w:right w:w="0" w:type="dxa"/>
            </w:tcMar>
            <w:hideMark/>
          </w:tcPr>
          <w:p w:rsidR="00AA2855" w:rsidRPr="00F233A6" w:rsidRDefault="00AA2855" w:rsidP="007F6BD8">
            <w:pPr>
              <w:jc w:val="center"/>
              <w:rPr>
                <w:sz w:val="24"/>
                <w:szCs w:val="24"/>
              </w:rPr>
            </w:pPr>
            <w:r w:rsidRPr="00F233A6">
              <w:rPr>
                <w:sz w:val="24"/>
                <w:szCs w:val="24"/>
              </w:rPr>
              <w:t>0,0</w:t>
            </w:r>
          </w:p>
        </w:tc>
      </w:tr>
      <w:tr w:rsidR="00AA2855" w:rsidRPr="00F233A6" w:rsidTr="00FD40AF">
        <w:trPr>
          <w:trHeight w:val="589"/>
        </w:trPr>
        <w:tc>
          <w:tcPr>
            <w:tcW w:w="4498" w:type="dxa"/>
            <w:gridSpan w:val="7"/>
            <w:vMerge/>
            <w:hideMark/>
          </w:tcPr>
          <w:p w:rsidR="00AA2855" w:rsidRPr="00F233A6" w:rsidRDefault="00AA2855" w:rsidP="007F6BD8">
            <w:pPr>
              <w:jc w:val="both"/>
              <w:rPr>
                <w:sz w:val="24"/>
                <w:szCs w:val="24"/>
              </w:rPr>
            </w:pPr>
          </w:p>
        </w:tc>
        <w:tc>
          <w:tcPr>
            <w:tcW w:w="1626" w:type="dxa"/>
            <w:hideMark/>
          </w:tcPr>
          <w:p w:rsidR="00AA2855" w:rsidRPr="00F233A6" w:rsidRDefault="00AA2855" w:rsidP="007F6BD8">
            <w:pPr>
              <w:jc w:val="both"/>
              <w:rPr>
                <w:sz w:val="24"/>
                <w:szCs w:val="24"/>
              </w:rPr>
            </w:pPr>
            <w:r w:rsidRPr="00F233A6">
              <w:rPr>
                <w:sz w:val="24"/>
                <w:szCs w:val="24"/>
              </w:rPr>
              <w:t>бюджет ра</w:t>
            </w:r>
            <w:r w:rsidRPr="00F233A6">
              <w:rPr>
                <w:sz w:val="24"/>
                <w:szCs w:val="24"/>
              </w:rPr>
              <w:t>й</w:t>
            </w:r>
            <w:r w:rsidRPr="00F233A6">
              <w:rPr>
                <w:sz w:val="24"/>
                <w:szCs w:val="24"/>
              </w:rPr>
              <w:t>она</w:t>
            </w:r>
          </w:p>
        </w:tc>
        <w:tc>
          <w:tcPr>
            <w:tcW w:w="1276" w:type="dxa"/>
            <w:gridSpan w:val="2"/>
            <w:noWrap/>
            <w:tcMar>
              <w:left w:w="0" w:type="dxa"/>
              <w:right w:w="0" w:type="dxa"/>
            </w:tcMar>
            <w:hideMark/>
          </w:tcPr>
          <w:p w:rsidR="00AA2855" w:rsidRPr="00F233A6" w:rsidRDefault="00AA2855" w:rsidP="007F6BD8">
            <w:pPr>
              <w:jc w:val="center"/>
              <w:rPr>
                <w:sz w:val="24"/>
                <w:szCs w:val="24"/>
              </w:rPr>
            </w:pPr>
            <w:r w:rsidRPr="00F233A6">
              <w:rPr>
                <w:sz w:val="24"/>
                <w:szCs w:val="24"/>
              </w:rPr>
              <w:t>748 354,6</w:t>
            </w:r>
          </w:p>
        </w:tc>
        <w:tc>
          <w:tcPr>
            <w:tcW w:w="1134" w:type="dxa"/>
            <w:gridSpan w:val="2"/>
            <w:noWrap/>
            <w:tcMar>
              <w:left w:w="0" w:type="dxa"/>
              <w:right w:w="0" w:type="dxa"/>
            </w:tcMar>
            <w:hideMark/>
          </w:tcPr>
          <w:p w:rsidR="00AA2855" w:rsidRPr="00F233A6" w:rsidRDefault="00AA2855" w:rsidP="007F6BD8">
            <w:pPr>
              <w:jc w:val="center"/>
              <w:rPr>
                <w:sz w:val="24"/>
                <w:szCs w:val="24"/>
              </w:rPr>
            </w:pPr>
            <w:r w:rsidRPr="00F233A6">
              <w:rPr>
                <w:sz w:val="24"/>
                <w:szCs w:val="24"/>
              </w:rPr>
              <w:t>100875,0</w:t>
            </w:r>
          </w:p>
        </w:tc>
        <w:tc>
          <w:tcPr>
            <w:tcW w:w="1134" w:type="dxa"/>
            <w:gridSpan w:val="2"/>
            <w:noWrap/>
            <w:tcMar>
              <w:left w:w="0" w:type="dxa"/>
              <w:right w:w="0" w:type="dxa"/>
            </w:tcMar>
            <w:hideMark/>
          </w:tcPr>
          <w:p w:rsidR="00AA2855" w:rsidRPr="00F233A6" w:rsidRDefault="00AA2855" w:rsidP="007F6BD8">
            <w:pPr>
              <w:jc w:val="center"/>
              <w:rPr>
                <w:sz w:val="24"/>
                <w:szCs w:val="24"/>
              </w:rPr>
            </w:pPr>
            <w:r w:rsidRPr="00F233A6">
              <w:rPr>
                <w:sz w:val="24"/>
                <w:szCs w:val="24"/>
              </w:rPr>
              <w:t>87 700,8</w:t>
            </w:r>
          </w:p>
        </w:tc>
        <w:tc>
          <w:tcPr>
            <w:tcW w:w="1134" w:type="dxa"/>
            <w:gridSpan w:val="2"/>
            <w:noWrap/>
            <w:tcMar>
              <w:left w:w="0" w:type="dxa"/>
              <w:right w:w="0" w:type="dxa"/>
            </w:tcMar>
            <w:hideMark/>
          </w:tcPr>
          <w:p w:rsidR="00AA2855" w:rsidRPr="00F233A6" w:rsidRDefault="00AA2855" w:rsidP="007F6BD8">
            <w:pPr>
              <w:jc w:val="center"/>
              <w:rPr>
                <w:sz w:val="24"/>
                <w:szCs w:val="24"/>
              </w:rPr>
            </w:pPr>
            <w:r w:rsidRPr="00F233A6">
              <w:rPr>
                <w:sz w:val="24"/>
                <w:szCs w:val="24"/>
              </w:rPr>
              <w:t>89 513,4</w:t>
            </w:r>
          </w:p>
        </w:tc>
        <w:tc>
          <w:tcPr>
            <w:tcW w:w="1349" w:type="dxa"/>
            <w:gridSpan w:val="3"/>
            <w:noWrap/>
            <w:tcMar>
              <w:left w:w="0" w:type="dxa"/>
              <w:right w:w="0" w:type="dxa"/>
            </w:tcMar>
            <w:hideMark/>
          </w:tcPr>
          <w:p w:rsidR="00AA2855" w:rsidRPr="00F233A6" w:rsidRDefault="00AA2855" w:rsidP="007F6BD8">
            <w:pPr>
              <w:jc w:val="center"/>
              <w:rPr>
                <w:sz w:val="24"/>
                <w:szCs w:val="24"/>
              </w:rPr>
            </w:pPr>
            <w:r w:rsidRPr="00F233A6">
              <w:rPr>
                <w:sz w:val="24"/>
                <w:szCs w:val="24"/>
              </w:rPr>
              <w:t>91 590,5</w:t>
            </w:r>
          </w:p>
        </w:tc>
        <w:tc>
          <w:tcPr>
            <w:tcW w:w="1134" w:type="dxa"/>
            <w:noWrap/>
            <w:tcMar>
              <w:left w:w="0" w:type="dxa"/>
              <w:right w:w="0" w:type="dxa"/>
            </w:tcMar>
            <w:hideMark/>
          </w:tcPr>
          <w:p w:rsidR="00AA2855" w:rsidRPr="00F233A6" w:rsidRDefault="00AA2855" w:rsidP="007F6BD8">
            <w:pPr>
              <w:jc w:val="center"/>
              <w:rPr>
                <w:sz w:val="24"/>
                <w:szCs w:val="24"/>
              </w:rPr>
            </w:pPr>
            <w:r w:rsidRPr="00F233A6">
              <w:rPr>
                <w:sz w:val="24"/>
                <w:szCs w:val="24"/>
              </w:rPr>
              <w:t>120501,3</w:t>
            </w:r>
          </w:p>
        </w:tc>
        <w:tc>
          <w:tcPr>
            <w:tcW w:w="1140" w:type="dxa"/>
            <w:noWrap/>
            <w:tcMar>
              <w:left w:w="0" w:type="dxa"/>
              <w:right w:w="0" w:type="dxa"/>
            </w:tcMar>
            <w:hideMark/>
          </w:tcPr>
          <w:p w:rsidR="00AA2855" w:rsidRPr="00F233A6" w:rsidRDefault="00AA2855" w:rsidP="007F6BD8">
            <w:pPr>
              <w:jc w:val="center"/>
              <w:rPr>
                <w:sz w:val="24"/>
                <w:szCs w:val="24"/>
              </w:rPr>
            </w:pPr>
            <w:r w:rsidRPr="00F233A6">
              <w:rPr>
                <w:sz w:val="24"/>
                <w:szCs w:val="24"/>
              </w:rPr>
              <w:t>126 119,0</w:t>
            </w:r>
          </w:p>
        </w:tc>
        <w:tc>
          <w:tcPr>
            <w:tcW w:w="992" w:type="dxa"/>
            <w:noWrap/>
            <w:tcMar>
              <w:left w:w="0" w:type="dxa"/>
              <w:right w:w="0" w:type="dxa"/>
            </w:tcMar>
            <w:hideMark/>
          </w:tcPr>
          <w:p w:rsidR="00AA2855" w:rsidRPr="00F233A6" w:rsidRDefault="00AA2855" w:rsidP="007F6BD8">
            <w:pPr>
              <w:jc w:val="center"/>
              <w:rPr>
                <w:sz w:val="24"/>
                <w:szCs w:val="24"/>
              </w:rPr>
            </w:pPr>
            <w:r w:rsidRPr="00F233A6">
              <w:rPr>
                <w:sz w:val="24"/>
                <w:szCs w:val="24"/>
              </w:rPr>
              <w:t>132 054,6</w:t>
            </w:r>
          </w:p>
        </w:tc>
      </w:tr>
      <w:tr w:rsidR="00AA2855" w:rsidRPr="00F233A6" w:rsidTr="00FD40AF">
        <w:trPr>
          <w:trHeight w:val="589"/>
        </w:trPr>
        <w:tc>
          <w:tcPr>
            <w:tcW w:w="4498" w:type="dxa"/>
            <w:gridSpan w:val="7"/>
            <w:vMerge/>
            <w:hideMark/>
          </w:tcPr>
          <w:p w:rsidR="00AA2855" w:rsidRPr="00F233A6" w:rsidRDefault="00AA2855" w:rsidP="007F6BD8">
            <w:pPr>
              <w:jc w:val="both"/>
              <w:rPr>
                <w:sz w:val="24"/>
                <w:szCs w:val="24"/>
              </w:rPr>
            </w:pPr>
          </w:p>
        </w:tc>
        <w:tc>
          <w:tcPr>
            <w:tcW w:w="1626" w:type="dxa"/>
            <w:hideMark/>
          </w:tcPr>
          <w:p w:rsidR="00AA2855" w:rsidRDefault="00AA2855" w:rsidP="007F6BD8">
            <w:pPr>
              <w:jc w:val="both"/>
              <w:rPr>
                <w:sz w:val="24"/>
                <w:szCs w:val="24"/>
              </w:rPr>
            </w:pPr>
            <w:r w:rsidRPr="00F233A6">
              <w:rPr>
                <w:sz w:val="24"/>
                <w:szCs w:val="24"/>
              </w:rPr>
              <w:t>иные вн</w:t>
            </w:r>
            <w:r w:rsidRPr="00F233A6">
              <w:rPr>
                <w:sz w:val="24"/>
                <w:szCs w:val="24"/>
              </w:rPr>
              <w:t>е</w:t>
            </w:r>
            <w:r w:rsidRPr="00F233A6">
              <w:rPr>
                <w:sz w:val="24"/>
                <w:szCs w:val="24"/>
              </w:rPr>
              <w:t>бюджетные исто</w:t>
            </w:r>
            <w:r w:rsidRPr="00F233A6">
              <w:rPr>
                <w:sz w:val="24"/>
                <w:szCs w:val="24"/>
              </w:rPr>
              <w:t>ч</w:t>
            </w:r>
            <w:r w:rsidRPr="00F233A6">
              <w:rPr>
                <w:sz w:val="24"/>
                <w:szCs w:val="24"/>
              </w:rPr>
              <w:t>ники</w:t>
            </w:r>
          </w:p>
          <w:p w:rsidR="00FD40AF" w:rsidRDefault="00FD40AF" w:rsidP="007F6BD8">
            <w:pPr>
              <w:jc w:val="both"/>
              <w:rPr>
                <w:sz w:val="24"/>
                <w:szCs w:val="24"/>
              </w:rPr>
            </w:pPr>
          </w:p>
          <w:p w:rsidR="00FD40AF" w:rsidRPr="00F233A6" w:rsidRDefault="00FD40AF" w:rsidP="007F6BD8">
            <w:pPr>
              <w:jc w:val="both"/>
              <w:rPr>
                <w:sz w:val="24"/>
                <w:szCs w:val="24"/>
              </w:rPr>
            </w:pPr>
          </w:p>
        </w:tc>
        <w:tc>
          <w:tcPr>
            <w:tcW w:w="1276" w:type="dxa"/>
            <w:gridSpan w:val="2"/>
            <w:noWrap/>
            <w:tcMar>
              <w:left w:w="0" w:type="dxa"/>
              <w:right w:w="0" w:type="dxa"/>
            </w:tcMar>
            <w:hideMark/>
          </w:tcPr>
          <w:p w:rsidR="00AA2855" w:rsidRPr="00F233A6" w:rsidRDefault="00AA2855" w:rsidP="007F6BD8">
            <w:pPr>
              <w:jc w:val="center"/>
              <w:rPr>
                <w:sz w:val="24"/>
                <w:szCs w:val="24"/>
              </w:rPr>
            </w:pPr>
            <w:r w:rsidRPr="00F233A6">
              <w:rPr>
                <w:sz w:val="24"/>
                <w:szCs w:val="24"/>
              </w:rPr>
              <w:t>42 252,5</w:t>
            </w:r>
          </w:p>
        </w:tc>
        <w:tc>
          <w:tcPr>
            <w:tcW w:w="1134" w:type="dxa"/>
            <w:gridSpan w:val="2"/>
            <w:noWrap/>
            <w:tcMar>
              <w:left w:w="0" w:type="dxa"/>
              <w:right w:w="0" w:type="dxa"/>
            </w:tcMar>
            <w:hideMark/>
          </w:tcPr>
          <w:p w:rsidR="00AA2855" w:rsidRPr="00F233A6" w:rsidRDefault="00AA2855" w:rsidP="007F6BD8">
            <w:pPr>
              <w:jc w:val="center"/>
              <w:rPr>
                <w:sz w:val="24"/>
                <w:szCs w:val="24"/>
              </w:rPr>
            </w:pPr>
            <w:r w:rsidRPr="00F233A6">
              <w:rPr>
                <w:sz w:val="24"/>
                <w:szCs w:val="24"/>
              </w:rPr>
              <w:t>8 955,0</w:t>
            </w:r>
          </w:p>
        </w:tc>
        <w:tc>
          <w:tcPr>
            <w:tcW w:w="1134" w:type="dxa"/>
            <w:gridSpan w:val="2"/>
            <w:noWrap/>
            <w:tcMar>
              <w:left w:w="0" w:type="dxa"/>
              <w:right w:w="0" w:type="dxa"/>
            </w:tcMar>
            <w:hideMark/>
          </w:tcPr>
          <w:p w:rsidR="00AA2855" w:rsidRPr="00F233A6" w:rsidRDefault="00AA2855" w:rsidP="007F6BD8">
            <w:pPr>
              <w:jc w:val="center"/>
              <w:rPr>
                <w:sz w:val="24"/>
                <w:szCs w:val="24"/>
              </w:rPr>
            </w:pPr>
            <w:r w:rsidRPr="00F233A6">
              <w:rPr>
                <w:sz w:val="24"/>
                <w:szCs w:val="24"/>
              </w:rPr>
              <w:t>4 995,0</w:t>
            </w:r>
          </w:p>
        </w:tc>
        <w:tc>
          <w:tcPr>
            <w:tcW w:w="1134" w:type="dxa"/>
            <w:gridSpan w:val="2"/>
            <w:noWrap/>
            <w:tcMar>
              <w:left w:w="0" w:type="dxa"/>
              <w:right w:w="0" w:type="dxa"/>
            </w:tcMar>
            <w:hideMark/>
          </w:tcPr>
          <w:p w:rsidR="00AA2855" w:rsidRPr="00F233A6" w:rsidRDefault="00AA2855" w:rsidP="007F6BD8">
            <w:pPr>
              <w:jc w:val="center"/>
              <w:rPr>
                <w:sz w:val="24"/>
                <w:szCs w:val="24"/>
              </w:rPr>
            </w:pPr>
            <w:r w:rsidRPr="00F233A6">
              <w:rPr>
                <w:sz w:val="24"/>
                <w:szCs w:val="24"/>
              </w:rPr>
              <w:t>5 150,0</w:t>
            </w:r>
          </w:p>
        </w:tc>
        <w:tc>
          <w:tcPr>
            <w:tcW w:w="1349" w:type="dxa"/>
            <w:gridSpan w:val="3"/>
            <w:noWrap/>
            <w:tcMar>
              <w:left w:w="0" w:type="dxa"/>
              <w:right w:w="0" w:type="dxa"/>
            </w:tcMar>
            <w:hideMark/>
          </w:tcPr>
          <w:p w:rsidR="00AA2855" w:rsidRPr="00F233A6" w:rsidRDefault="00AA2855" w:rsidP="007F6BD8">
            <w:pPr>
              <w:jc w:val="center"/>
              <w:rPr>
                <w:sz w:val="24"/>
                <w:szCs w:val="24"/>
              </w:rPr>
            </w:pPr>
            <w:r w:rsidRPr="00F233A6">
              <w:rPr>
                <w:sz w:val="24"/>
                <w:szCs w:val="24"/>
              </w:rPr>
              <w:t>5 305,0</w:t>
            </w:r>
          </w:p>
        </w:tc>
        <w:tc>
          <w:tcPr>
            <w:tcW w:w="1134" w:type="dxa"/>
            <w:noWrap/>
            <w:tcMar>
              <w:left w:w="0" w:type="dxa"/>
              <w:right w:w="0" w:type="dxa"/>
            </w:tcMar>
            <w:hideMark/>
          </w:tcPr>
          <w:p w:rsidR="00AA2855" w:rsidRPr="00F233A6" w:rsidRDefault="00AA2855" w:rsidP="007F6BD8">
            <w:pPr>
              <w:jc w:val="center"/>
              <w:rPr>
                <w:sz w:val="24"/>
                <w:szCs w:val="24"/>
              </w:rPr>
            </w:pPr>
            <w:r w:rsidRPr="00F233A6">
              <w:rPr>
                <w:sz w:val="24"/>
                <w:szCs w:val="24"/>
              </w:rPr>
              <w:t>5 661,4</w:t>
            </w:r>
          </w:p>
        </w:tc>
        <w:tc>
          <w:tcPr>
            <w:tcW w:w="1140" w:type="dxa"/>
            <w:noWrap/>
            <w:tcMar>
              <w:left w:w="0" w:type="dxa"/>
              <w:right w:w="0" w:type="dxa"/>
            </w:tcMar>
            <w:hideMark/>
          </w:tcPr>
          <w:p w:rsidR="00AA2855" w:rsidRPr="00F233A6" w:rsidRDefault="00AA2855" w:rsidP="007F6BD8">
            <w:pPr>
              <w:jc w:val="center"/>
              <w:rPr>
                <w:sz w:val="24"/>
                <w:szCs w:val="24"/>
              </w:rPr>
            </w:pPr>
            <w:r w:rsidRPr="00F233A6">
              <w:rPr>
                <w:sz w:val="24"/>
                <w:szCs w:val="24"/>
              </w:rPr>
              <w:t>5 944,4</w:t>
            </w:r>
          </w:p>
        </w:tc>
        <w:tc>
          <w:tcPr>
            <w:tcW w:w="992" w:type="dxa"/>
            <w:noWrap/>
            <w:tcMar>
              <w:left w:w="0" w:type="dxa"/>
              <w:right w:w="0" w:type="dxa"/>
            </w:tcMar>
            <w:hideMark/>
          </w:tcPr>
          <w:p w:rsidR="00AA2855" w:rsidRPr="00F233A6" w:rsidRDefault="00AA2855" w:rsidP="007F6BD8">
            <w:pPr>
              <w:jc w:val="center"/>
              <w:rPr>
                <w:sz w:val="24"/>
                <w:szCs w:val="24"/>
              </w:rPr>
            </w:pPr>
            <w:r w:rsidRPr="00F233A6">
              <w:rPr>
                <w:sz w:val="24"/>
                <w:szCs w:val="24"/>
              </w:rPr>
              <w:t>6 241,7</w:t>
            </w:r>
          </w:p>
        </w:tc>
      </w:tr>
      <w:tr w:rsidR="00AA2855" w:rsidRPr="00F233A6" w:rsidTr="007F6BD8">
        <w:trPr>
          <w:trHeight w:val="260"/>
        </w:trPr>
        <w:tc>
          <w:tcPr>
            <w:tcW w:w="4498" w:type="dxa"/>
            <w:gridSpan w:val="7"/>
            <w:hideMark/>
          </w:tcPr>
          <w:p w:rsidR="00AA2855" w:rsidRPr="00F233A6" w:rsidRDefault="00AA2855" w:rsidP="007F6BD8">
            <w:pPr>
              <w:jc w:val="both"/>
              <w:rPr>
                <w:sz w:val="24"/>
                <w:szCs w:val="24"/>
              </w:rPr>
            </w:pPr>
            <w:r w:rsidRPr="00F233A6">
              <w:rPr>
                <w:sz w:val="24"/>
                <w:szCs w:val="24"/>
              </w:rPr>
              <w:t>В том числе:</w:t>
            </w:r>
          </w:p>
        </w:tc>
        <w:tc>
          <w:tcPr>
            <w:tcW w:w="1626" w:type="dxa"/>
            <w:hideMark/>
          </w:tcPr>
          <w:p w:rsidR="00AA2855" w:rsidRPr="00F233A6" w:rsidRDefault="00AA2855" w:rsidP="007F6BD8">
            <w:pPr>
              <w:jc w:val="both"/>
              <w:rPr>
                <w:sz w:val="24"/>
                <w:szCs w:val="24"/>
              </w:rPr>
            </w:pPr>
            <w:r w:rsidRPr="00F233A6">
              <w:rPr>
                <w:sz w:val="24"/>
                <w:szCs w:val="24"/>
              </w:rPr>
              <w:t> </w:t>
            </w:r>
          </w:p>
        </w:tc>
        <w:tc>
          <w:tcPr>
            <w:tcW w:w="1276" w:type="dxa"/>
            <w:gridSpan w:val="2"/>
            <w:noWrap/>
            <w:hideMark/>
          </w:tcPr>
          <w:p w:rsidR="00AA2855" w:rsidRPr="00F233A6" w:rsidRDefault="00AA2855" w:rsidP="007F6BD8">
            <w:pPr>
              <w:jc w:val="center"/>
              <w:rPr>
                <w:sz w:val="24"/>
                <w:szCs w:val="24"/>
              </w:rPr>
            </w:pPr>
          </w:p>
        </w:tc>
        <w:tc>
          <w:tcPr>
            <w:tcW w:w="1134" w:type="dxa"/>
            <w:gridSpan w:val="2"/>
            <w:noWrap/>
            <w:hideMark/>
          </w:tcPr>
          <w:p w:rsidR="00AA2855" w:rsidRPr="00F233A6" w:rsidRDefault="00AA2855" w:rsidP="007F6BD8">
            <w:pPr>
              <w:jc w:val="center"/>
              <w:rPr>
                <w:sz w:val="24"/>
                <w:szCs w:val="24"/>
              </w:rPr>
            </w:pPr>
          </w:p>
        </w:tc>
        <w:tc>
          <w:tcPr>
            <w:tcW w:w="1134" w:type="dxa"/>
            <w:gridSpan w:val="2"/>
            <w:noWrap/>
            <w:hideMark/>
          </w:tcPr>
          <w:p w:rsidR="00AA2855" w:rsidRPr="00F233A6" w:rsidRDefault="00AA2855" w:rsidP="007F6BD8">
            <w:pPr>
              <w:jc w:val="center"/>
              <w:rPr>
                <w:sz w:val="24"/>
                <w:szCs w:val="24"/>
              </w:rPr>
            </w:pPr>
          </w:p>
        </w:tc>
        <w:tc>
          <w:tcPr>
            <w:tcW w:w="1134" w:type="dxa"/>
            <w:gridSpan w:val="2"/>
            <w:noWrap/>
            <w:hideMark/>
          </w:tcPr>
          <w:p w:rsidR="00AA2855" w:rsidRPr="00F233A6" w:rsidRDefault="00AA2855" w:rsidP="007F6BD8">
            <w:pPr>
              <w:jc w:val="center"/>
              <w:rPr>
                <w:sz w:val="24"/>
                <w:szCs w:val="24"/>
              </w:rPr>
            </w:pPr>
          </w:p>
        </w:tc>
        <w:tc>
          <w:tcPr>
            <w:tcW w:w="1349" w:type="dxa"/>
            <w:gridSpan w:val="3"/>
            <w:noWrap/>
            <w:hideMark/>
          </w:tcPr>
          <w:p w:rsidR="00AA2855" w:rsidRPr="00F233A6" w:rsidRDefault="00AA2855" w:rsidP="007F6BD8">
            <w:pPr>
              <w:jc w:val="center"/>
              <w:rPr>
                <w:sz w:val="24"/>
                <w:szCs w:val="24"/>
              </w:rPr>
            </w:pPr>
          </w:p>
        </w:tc>
        <w:tc>
          <w:tcPr>
            <w:tcW w:w="1134" w:type="dxa"/>
            <w:noWrap/>
            <w:hideMark/>
          </w:tcPr>
          <w:p w:rsidR="00AA2855" w:rsidRPr="00F233A6" w:rsidRDefault="00AA2855" w:rsidP="007F6BD8">
            <w:pPr>
              <w:jc w:val="center"/>
              <w:rPr>
                <w:sz w:val="24"/>
                <w:szCs w:val="24"/>
              </w:rPr>
            </w:pPr>
          </w:p>
        </w:tc>
        <w:tc>
          <w:tcPr>
            <w:tcW w:w="1140" w:type="dxa"/>
            <w:noWrap/>
            <w:hideMark/>
          </w:tcPr>
          <w:p w:rsidR="00AA2855" w:rsidRPr="00F233A6" w:rsidRDefault="00AA2855" w:rsidP="007F6BD8">
            <w:pPr>
              <w:jc w:val="center"/>
              <w:rPr>
                <w:sz w:val="24"/>
                <w:szCs w:val="24"/>
              </w:rPr>
            </w:pPr>
          </w:p>
        </w:tc>
        <w:tc>
          <w:tcPr>
            <w:tcW w:w="992" w:type="dxa"/>
            <w:noWrap/>
            <w:hideMark/>
          </w:tcPr>
          <w:p w:rsidR="00AA2855" w:rsidRPr="00F233A6" w:rsidRDefault="00AA2855" w:rsidP="007F6BD8">
            <w:pPr>
              <w:jc w:val="center"/>
              <w:rPr>
                <w:sz w:val="24"/>
                <w:szCs w:val="24"/>
              </w:rPr>
            </w:pPr>
          </w:p>
        </w:tc>
      </w:tr>
      <w:tr w:rsidR="00AA2855" w:rsidRPr="00F233A6" w:rsidTr="00FD40AF">
        <w:trPr>
          <w:trHeight w:val="422"/>
        </w:trPr>
        <w:tc>
          <w:tcPr>
            <w:tcW w:w="4498" w:type="dxa"/>
            <w:gridSpan w:val="7"/>
            <w:vMerge w:val="restart"/>
            <w:hideMark/>
          </w:tcPr>
          <w:p w:rsidR="00AA2855" w:rsidRPr="00F233A6" w:rsidRDefault="00AA2855" w:rsidP="007F6BD8">
            <w:pPr>
              <w:jc w:val="both"/>
              <w:rPr>
                <w:sz w:val="24"/>
                <w:szCs w:val="24"/>
              </w:rPr>
            </w:pPr>
            <w:r w:rsidRPr="00F233A6">
              <w:rPr>
                <w:sz w:val="24"/>
                <w:szCs w:val="24"/>
              </w:rPr>
              <w:t>отдел по физической культуре и спорту администрации ра</w:t>
            </w:r>
            <w:r w:rsidRPr="00F233A6">
              <w:rPr>
                <w:sz w:val="24"/>
                <w:szCs w:val="24"/>
              </w:rPr>
              <w:t>й</w:t>
            </w:r>
            <w:r w:rsidRPr="00F233A6">
              <w:rPr>
                <w:sz w:val="24"/>
                <w:szCs w:val="24"/>
              </w:rPr>
              <w:t>она</w:t>
            </w:r>
          </w:p>
        </w:tc>
        <w:tc>
          <w:tcPr>
            <w:tcW w:w="1626" w:type="dxa"/>
            <w:hideMark/>
          </w:tcPr>
          <w:p w:rsidR="00AA2855" w:rsidRPr="00F233A6" w:rsidRDefault="00AA2855" w:rsidP="007F6BD8">
            <w:pPr>
              <w:jc w:val="both"/>
              <w:rPr>
                <w:sz w:val="24"/>
                <w:szCs w:val="24"/>
              </w:rPr>
            </w:pPr>
            <w:r w:rsidRPr="00F233A6">
              <w:rPr>
                <w:sz w:val="24"/>
                <w:szCs w:val="24"/>
              </w:rPr>
              <w:t>всего</w:t>
            </w:r>
          </w:p>
        </w:tc>
        <w:tc>
          <w:tcPr>
            <w:tcW w:w="1276" w:type="dxa"/>
            <w:gridSpan w:val="2"/>
            <w:noWrap/>
            <w:tcMar>
              <w:left w:w="0" w:type="dxa"/>
              <w:right w:w="0" w:type="dxa"/>
            </w:tcMar>
            <w:hideMark/>
          </w:tcPr>
          <w:p w:rsidR="00AA2855" w:rsidRPr="00F233A6" w:rsidRDefault="00AA2855" w:rsidP="007F6BD8">
            <w:pPr>
              <w:jc w:val="center"/>
              <w:rPr>
                <w:sz w:val="24"/>
                <w:szCs w:val="24"/>
              </w:rPr>
            </w:pPr>
            <w:r w:rsidRPr="00F233A6">
              <w:rPr>
                <w:sz w:val="24"/>
                <w:szCs w:val="24"/>
              </w:rPr>
              <w:t>64 708,3</w:t>
            </w:r>
          </w:p>
        </w:tc>
        <w:tc>
          <w:tcPr>
            <w:tcW w:w="1134" w:type="dxa"/>
            <w:gridSpan w:val="2"/>
            <w:noWrap/>
            <w:tcMar>
              <w:left w:w="0" w:type="dxa"/>
              <w:right w:w="0" w:type="dxa"/>
            </w:tcMar>
            <w:hideMark/>
          </w:tcPr>
          <w:p w:rsidR="00AA2855" w:rsidRPr="00F233A6" w:rsidRDefault="00AA2855" w:rsidP="007F6BD8">
            <w:pPr>
              <w:jc w:val="center"/>
              <w:rPr>
                <w:sz w:val="24"/>
                <w:szCs w:val="24"/>
              </w:rPr>
            </w:pPr>
            <w:r w:rsidRPr="00F233A6">
              <w:rPr>
                <w:sz w:val="24"/>
                <w:szCs w:val="24"/>
              </w:rPr>
              <w:t>12 223,0</w:t>
            </w:r>
          </w:p>
        </w:tc>
        <w:tc>
          <w:tcPr>
            <w:tcW w:w="1134" w:type="dxa"/>
            <w:gridSpan w:val="2"/>
            <w:noWrap/>
            <w:tcMar>
              <w:left w:w="0" w:type="dxa"/>
              <w:right w:w="0" w:type="dxa"/>
            </w:tcMar>
            <w:hideMark/>
          </w:tcPr>
          <w:p w:rsidR="00AA2855" w:rsidRPr="00F233A6" w:rsidRDefault="00AA2855" w:rsidP="007F6BD8">
            <w:pPr>
              <w:jc w:val="center"/>
              <w:rPr>
                <w:sz w:val="24"/>
                <w:szCs w:val="24"/>
              </w:rPr>
            </w:pPr>
            <w:r w:rsidRPr="00F233A6">
              <w:rPr>
                <w:sz w:val="24"/>
                <w:szCs w:val="24"/>
              </w:rPr>
              <w:t>5 504,7</w:t>
            </w:r>
          </w:p>
        </w:tc>
        <w:tc>
          <w:tcPr>
            <w:tcW w:w="1134" w:type="dxa"/>
            <w:gridSpan w:val="2"/>
            <w:noWrap/>
            <w:tcMar>
              <w:left w:w="0" w:type="dxa"/>
              <w:right w:w="0" w:type="dxa"/>
            </w:tcMar>
            <w:hideMark/>
          </w:tcPr>
          <w:p w:rsidR="00AA2855" w:rsidRPr="00F233A6" w:rsidRDefault="00AA2855" w:rsidP="007F6BD8">
            <w:pPr>
              <w:jc w:val="center"/>
              <w:rPr>
                <w:sz w:val="24"/>
                <w:szCs w:val="24"/>
              </w:rPr>
            </w:pPr>
            <w:r w:rsidRPr="00F233A6">
              <w:rPr>
                <w:sz w:val="24"/>
                <w:szCs w:val="24"/>
              </w:rPr>
              <w:t>3 365,3</w:t>
            </w:r>
          </w:p>
        </w:tc>
        <w:tc>
          <w:tcPr>
            <w:tcW w:w="1349" w:type="dxa"/>
            <w:gridSpan w:val="3"/>
            <w:noWrap/>
            <w:tcMar>
              <w:left w:w="0" w:type="dxa"/>
              <w:right w:w="0" w:type="dxa"/>
            </w:tcMar>
            <w:hideMark/>
          </w:tcPr>
          <w:p w:rsidR="00AA2855" w:rsidRPr="00F233A6" w:rsidRDefault="00AA2855" w:rsidP="007F6BD8">
            <w:pPr>
              <w:jc w:val="center"/>
              <w:rPr>
                <w:sz w:val="24"/>
                <w:szCs w:val="24"/>
              </w:rPr>
            </w:pPr>
            <w:r w:rsidRPr="00F233A6">
              <w:rPr>
                <w:sz w:val="24"/>
                <w:szCs w:val="24"/>
              </w:rPr>
              <w:t>3 365,3</w:t>
            </w:r>
          </w:p>
        </w:tc>
        <w:tc>
          <w:tcPr>
            <w:tcW w:w="1134" w:type="dxa"/>
            <w:noWrap/>
            <w:tcMar>
              <w:left w:w="0" w:type="dxa"/>
              <w:right w:w="0" w:type="dxa"/>
            </w:tcMar>
            <w:hideMark/>
          </w:tcPr>
          <w:p w:rsidR="00AA2855" w:rsidRPr="00F233A6" w:rsidRDefault="00AA2855" w:rsidP="007F6BD8">
            <w:pPr>
              <w:jc w:val="center"/>
              <w:rPr>
                <w:sz w:val="24"/>
                <w:szCs w:val="24"/>
              </w:rPr>
            </w:pPr>
            <w:r w:rsidRPr="00F233A6">
              <w:rPr>
                <w:sz w:val="24"/>
                <w:szCs w:val="24"/>
              </w:rPr>
              <w:t>13 150,0</w:t>
            </w:r>
          </w:p>
        </w:tc>
        <w:tc>
          <w:tcPr>
            <w:tcW w:w="1140" w:type="dxa"/>
            <w:noWrap/>
            <w:tcMar>
              <w:left w:w="0" w:type="dxa"/>
              <w:right w:w="0" w:type="dxa"/>
            </w:tcMar>
            <w:hideMark/>
          </w:tcPr>
          <w:p w:rsidR="00AA2855" w:rsidRPr="00F233A6" w:rsidRDefault="00AA2855" w:rsidP="007F6BD8">
            <w:pPr>
              <w:jc w:val="center"/>
              <w:rPr>
                <w:sz w:val="24"/>
                <w:szCs w:val="24"/>
              </w:rPr>
            </w:pPr>
            <w:r w:rsidRPr="00F233A6">
              <w:rPr>
                <w:sz w:val="24"/>
                <w:szCs w:val="24"/>
              </w:rPr>
              <w:t>13 400,0</w:t>
            </w:r>
          </w:p>
        </w:tc>
        <w:tc>
          <w:tcPr>
            <w:tcW w:w="992" w:type="dxa"/>
            <w:noWrap/>
            <w:tcMar>
              <w:left w:w="0" w:type="dxa"/>
              <w:right w:w="0" w:type="dxa"/>
            </w:tcMar>
            <w:hideMark/>
          </w:tcPr>
          <w:p w:rsidR="00AA2855" w:rsidRPr="00F233A6" w:rsidRDefault="00AA2855" w:rsidP="007F6BD8">
            <w:pPr>
              <w:jc w:val="center"/>
              <w:rPr>
                <w:sz w:val="24"/>
                <w:szCs w:val="24"/>
              </w:rPr>
            </w:pPr>
            <w:r w:rsidRPr="00F233A6">
              <w:rPr>
                <w:sz w:val="24"/>
                <w:szCs w:val="24"/>
              </w:rPr>
              <w:t>13 700,0</w:t>
            </w:r>
          </w:p>
        </w:tc>
      </w:tr>
      <w:tr w:rsidR="00AA2855" w:rsidRPr="00F233A6" w:rsidTr="00FD40AF">
        <w:trPr>
          <w:trHeight w:val="589"/>
        </w:trPr>
        <w:tc>
          <w:tcPr>
            <w:tcW w:w="4498" w:type="dxa"/>
            <w:gridSpan w:val="7"/>
            <w:vMerge/>
            <w:hideMark/>
          </w:tcPr>
          <w:p w:rsidR="00AA2855" w:rsidRPr="00F233A6" w:rsidRDefault="00AA2855" w:rsidP="007F6BD8">
            <w:pPr>
              <w:jc w:val="both"/>
              <w:rPr>
                <w:sz w:val="24"/>
                <w:szCs w:val="24"/>
              </w:rPr>
            </w:pPr>
          </w:p>
        </w:tc>
        <w:tc>
          <w:tcPr>
            <w:tcW w:w="1626" w:type="dxa"/>
            <w:hideMark/>
          </w:tcPr>
          <w:p w:rsidR="00AA2855" w:rsidRPr="00F233A6" w:rsidRDefault="00AA2855" w:rsidP="007F6BD8">
            <w:pPr>
              <w:jc w:val="both"/>
              <w:rPr>
                <w:sz w:val="24"/>
                <w:szCs w:val="24"/>
              </w:rPr>
            </w:pPr>
            <w:r w:rsidRPr="00F233A6">
              <w:rPr>
                <w:sz w:val="24"/>
                <w:szCs w:val="24"/>
              </w:rPr>
              <w:t>бюджет а</w:t>
            </w:r>
            <w:r w:rsidRPr="00F233A6">
              <w:rPr>
                <w:sz w:val="24"/>
                <w:szCs w:val="24"/>
              </w:rPr>
              <w:t>в</w:t>
            </w:r>
            <w:r w:rsidRPr="00F233A6">
              <w:rPr>
                <w:sz w:val="24"/>
                <w:szCs w:val="24"/>
              </w:rPr>
              <w:t>тономного округа</w:t>
            </w:r>
          </w:p>
        </w:tc>
        <w:tc>
          <w:tcPr>
            <w:tcW w:w="1276" w:type="dxa"/>
            <w:gridSpan w:val="2"/>
            <w:noWrap/>
            <w:tcMar>
              <w:left w:w="0" w:type="dxa"/>
              <w:right w:w="0" w:type="dxa"/>
            </w:tcMar>
            <w:hideMark/>
          </w:tcPr>
          <w:p w:rsidR="00AA2855" w:rsidRPr="00F233A6" w:rsidRDefault="00AA2855" w:rsidP="007F6BD8">
            <w:pPr>
              <w:jc w:val="center"/>
              <w:rPr>
                <w:sz w:val="24"/>
                <w:szCs w:val="24"/>
              </w:rPr>
            </w:pPr>
            <w:r w:rsidRPr="00F233A6">
              <w:rPr>
                <w:sz w:val="24"/>
                <w:szCs w:val="24"/>
              </w:rPr>
              <w:t>218,9</w:t>
            </w:r>
          </w:p>
        </w:tc>
        <w:tc>
          <w:tcPr>
            <w:tcW w:w="1134" w:type="dxa"/>
            <w:gridSpan w:val="2"/>
            <w:noWrap/>
            <w:tcMar>
              <w:left w:w="0" w:type="dxa"/>
              <w:right w:w="0" w:type="dxa"/>
            </w:tcMar>
            <w:hideMark/>
          </w:tcPr>
          <w:p w:rsidR="00AA2855" w:rsidRPr="00F233A6" w:rsidRDefault="00AA2855" w:rsidP="007F6BD8">
            <w:pPr>
              <w:jc w:val="center"/>
              <w:rPr>
                <w:sz w:val="24"/>
                <w:szCs w:val="24"/>
              </w:rPr>
            </w:pPr>
            <w:r w:rsidRPr="00F233A6">
              <w:rPr>
                <w:sz w:val="24"/>
                <w:szCs w:val="24"/>
              </w:rPr>
              <w:t>98,0</w:t>
            </w:r>
          </w:p>
        </w:tc>
        <w:tc>
          <w:tcPr>
            <w:tcW w:w="1134" w:type="dxa"/>
            <w:gridSpan w:val="2"/>
            <w:noWrap/>
            <w:tcMar>
              <w:left w:w="0" w:type="dxa"/>
              <w:right w:w="0" w:type="dxa"/>
            </w:tcMar>
            <w:hideMark/>
          </w:tcPr>
          <w:p w:rsidR="00AA2855" w:rsidRPr="00F233A6" w:rsidRDefault="00AA2855" w:rsidP="007F6BD8">
            <w:pPr>
              <w:jc w:val="center"/>
              <w:rPr>
                <w:sz w:val="24"/>
                <w:szCs w:val="24"/>
              </w:rPr>
            </w:pPr>
            <w:r w:rsidRPr="00F233A6">
              <w:rPr>
                <w:sz w:val="24"/>
                <w:szCs w:val="24"/>
              </w:rPr>
              <w:t>40,3</w:t>
            </w:r>
          </w:p>
        </w:tc>
        <w:tc>
          <w:tcPr>
            <w:tcW w:w="1134" w:type="dxa"/>
            <w:gridSpan w:val="2"/>
            <w:noWrap/>
            <w:tcMar>
              <w:left w:w="0" w:type="dxa"/>
              <w:right w:w="0" w:type="dxa"/>
            </w:tcMar>
            <w:hideMark/>
          </w:tcPr>
          <w:p w:rsidR="00AA2855" w:rsidRPr="00F233A6" w:rsidRDefault="00AA2855" w:rsidP="007F6BD8">
            <w:pPr>
              <w:jc w:val="center"/>
              <w:rPr>
                <w:sz w:val="24"/>
                <w:szCs w:val="24"/>
              </w:rPr>
            </w:pPr>
            <w:r w:rsidRPr="00F233A6">
              <w:rPr>
                <w:sz w:val="24"/>
                <w:szCs w:val="24"/>
              </w:rPr>
              <w:t>40,3</w:t>
            </w:r>
          </w:p>
        </w:tc>
        <w:tc>
          <w:tcPr>
            <w:tcW w:w="1349" w:type="dxa"/>
            <w:gridSpan w:val="3"/>
            <w:noWrap/>
            <w:tcMar>
              <w:left w:w="0" w:type="dxa"/>
              <w:right w:w="0" w:type="dxa"/>
            </w:tcMar>
            <w:hideMark/>
          </w:tcPr>
          <w:p w:rsidR="00AA2855" w:rsidRPr="00F233A6" w:rsidRDefault="00AA2855" w:rsidP="007F6BD8">
            <w:pPr>
              <w:jc w:val="center"/>
              <w:rPr>
                <w:sz w:val="24"/>
                <w:szCs w:val="24"/>
              </w:rPr>
            </w:pPr>
            <w:r w:rsidRPr="00F233A6">
              <w:rPr>
                <w:sz w:val="24"/>
                <w:szCs w:val="24"/>
              </w:rPr>
              <w:t>40,3</w:t>
            </w:r>
          </w:p>
        </w:tc>
        <w:tc>
          <w:tcPr>
            <w:tcW w:w="1134" w:type="dxa"/>
            <w:noWrap/>
            <w:tcMar>
              <w:left w:w="0" w:type="dxa"/>
              <w:right w:w="0" w:type="dxa"/>
            </w:tcMar>
            <w:hideMark/>
          </w:tcPr>
          <w:p w:rsidR="00AA2855" w:rsidRPr="00F233A6" w:rsidRDefault="00AA2855" w:rsidP="007F6BD8">
            <w:pPr>
              <w:jc w:val="center"/>
              <w:rPr>
                <w:sz w:val="24"/>
                <w:szCs w:val="24"/>
              </w:rPr>
            </w:pPr>
          </w:p>
        </w:tc>
        <w:tc>
          <w:tcPr>
            <w:tcW w:w="1140" w:type="dxa"/>
            <w:noWrap/>
            <w:tcMar>
              <w:left w:w="0" w:type="dxa"/>
              <w:right w:w="0" w:type="dxa"/>
            </w:tcMar>
            <w:hideMark/>
          </w:tcPr>
          <w:p w:rsidR="00AA2855" w:rsidRPr="00F233A6" w:rsidRDefault="00AA2855" w:rsidP="007F6BD8">
            <w:pPr>
              <w:jc w:val="center"/>
              <w:rPr>
                <w:sz w:val="24"/>
                <w:szCs w:val="24"/>
              </w:rPr>
            </w:pPr>
          </w:p>
        </w:tc>
        <w:tc>
          <w:tcPr>
            <w:tcW w:w="992" w:type="dxa"/>
            <w:noWrap/>
            <w:tcMar>
              <w:left w:w="0" w:type="dxa"/>
              <w:right w:w="0" w:type="dxa"/>
            </w:tcMar>
            <w:hideMark/>
          </w:tcPr>
          <w:p w:rsidR="00AA2855" w:rsidRPr="00F233A6" w:rsidRDefault="00AA2855" w:rsidP="007F6BD8">
            <w:pPr>
              <w:jc w:val="center"/>
              <w:rPr>
                <w:sz w:val="24"/>
                <w:szCs w:val="24"/>
              </w:rPr>
            </w:pPr>
          </w:p>
        </w:tc>
      </w:tr>
      <w:tr w:rsidR="00AA2855" w:rsidRPr="00F233A6" w:rsidTr="00FD40AF">
        <w:trPr>
          <w:trHeight w:val="589"/>
        </w:trPr>
        <w:tc>
          <w:tcPr>
            <w:tcW w:w="4498" w:type="dxa"/>
            <w:gridSpan w:val="7"/>
            <w:vMerge/>
            <w:hideMark/>
          </w:tcPr>
          <w:p w:rsidR="00AA2855" w:rsidRPr="00F233A6" w:rsidRDefault="00AA2855" w:rsidP="007F6BD8">
            <w:pPr>
              <w:jc w:val="both"/>
              <w:rPr>
                <w:sz w:val="24"/>
                <w:szCs w:val="24"/>
              </w:rPr>
            </w:pPr>
          </w:p>
        </w:tc>
        <w:tc>
          <w:tcPr>
            <w:tcW w:w="1626" w:type="dxa"/>
            <w:hideMark/>
          </w:tcPr>
          <w:p w:rsidR="00AA2855" w:rsidRPr="00F233A6" w:rsidRDefault="00AA2855" w:rsidP="007F6BD8">
            <w:pPr>
              <w:jc w:val="both"/>
              <w:rPr>
                <w:sz w:val="24"/>
                <w:szCs w:val="24"/>
              </w:rPr>
            </w:pPr>
            <w:r w:rsidRPr="00F233A6">
              <w:rPr>
                <w:sz w:val="24"/>
                <w:szCs w:val="24"/>
              </w:rPr>
              <w:t>бюджет ра</w:t>
            </w:r>
            <w:r w:rsidRPr="00F233A6">
              <w:rPr>
                <w:sz w:val="24"/>
                <w:szCs w:val="24"/>
              </w:rPr>
              <w:t>й</w:t>
            </w:r>
            <w:r w:rsidRPr="00F233A6">
              <w:rPr>
                <w:sz w:val="24"/>
                <w:szCs w:val="24"/>
              </w:rPr>
              <w:t>она</w:t>
            </w:r>
          </w:p>
        </w:tc>
        <w:tc>
          <w:tcPr>
            <w:tcW w:w="1276" w:type="dxa"/>
            <w:gridSpan w:val="2"/>
            <w:noWrap/>
            <w:tcMar>
              <w:left w:w="0" w:type="dxa"/>
              <w:right w:w="0" w:type="dxa"/>
            </w:tcMar>
            <w:hideMark/>
          </w:tcPr>
          <w:p w:rsidR="00AA2855" w:rsidRPr="00F233A6" w:rsidRDefault="00AA2855" w:rsidP="007F6BD8">
            <w:pPr>
              <w:jc w:val="center"/>
              <w:rPr>
                <w:sz w:val="24"/>
                <w:szCs w:val="24"/>
              </w:rPr>
            </w:pPr>
            <w:r w:rsidRPr="00F233A6">
              <w:rPr>
                <w:sz w:val="24"/>
                <w:szCs w:val="24"/>
              </w:rPr>
              <w:t>64 489,4</w:t>
            </w:r>
          </w:p>
        </w:tc>
        <w:tc>
          <w:tcPr>
            <w:tcW w:w="1134" w:type="dxa"/>
            <w:gridSpan w:val="2"/>
            <w:noWrap/>
            <w:tcMar>
              <w:left w:w="0" w:type="dxa"/>
              <w:right w:w="0" w:type="dxa"/>
            </w:tcMar>
            <w:hideMark/>
          </w:tcPr>
          <w:p w:rsidR="00AA2855" w:rsidRPr="00F233A6" w:rsidRDefault="00AA2855" w:rsidP="007F6BD8">
            <w:pPr>
              <w:jc w:val="center"/>
              <w:rPr>
                <w:sz w:val="24"/>
                <w:szCs w:val="24"/>
              </w:rPr>
            </w:pPr>
            <w:r w:rsidRPr="00F233A6">
              <w:rPr>
                <w:sz w:val="24"/>
                <w:szCs w:val="24"/>
              </w:rPr>
              <w:t>12 125,0</w:t>
            </w:r>
          </w:p>
        </w:tc>
        <w:tc>
          <w:tcPr>
            <w:tcW w:w="1134" w:type="dxa"/>
            <w:gridSpan w:val="2"/>
            <w:noWrap/>
            <w:tcMar>
              <w:left w:w="0" w:type="dxa"/>
              <w:right w:w="0" w:type="dxa"/>
            </w:tcMar>
            <w:hideMark/>
          </w:tcPr>
          <w:p w:rsidR="00AA2855" w:rsidRPr="00F233A6" w:rsidRDefault="00AA2855" w:rsidP="007F6BD8">
            <w:pPr>
              <w:jc w:val="center"/>
              <w:rPr>
                <w:sz w:val="24"/>
                <w:szCs w:val="24"/>
              </w:rPr>
            </w:pPr>
            <w:r w:rsidRPr="00F233A6">
              <w:rPr>
                <w:sz w:val="24"/>
                <w:szCs w:val="24"/>
              </w:rPr>
              <w:t>5 464,4</w:t>
            </w:r>
          </w:p>
        </w:tc>
        <w:tc>
          <w:tcPr>
            <w:tcW w:w="1134" w:type="dxa"/>
            <w:gridSpan w:val="2"/>
            <w:noWrap/>
            <w:tcMar>
              <w:left w:w="0" w:type="dxa"/>
              <w:right w:w="0" w:type="dxa"/>
            </w:tcMar>
            <w:hideMark/>
          </w:tcPr>
          <w:p w:rsidR="00AA2855" w:rsidRPr="00F233A6" w:rsidRDefault="00AA2855" w:rsidP="007F6BD8">
            <w:pPr>
              <w:jc w:val="center"/>
              <w:rPr>
                <w:sz w:val="24"/>
                <w:szCs w:val="24"/>
              </w:rPr>
            </w:pPr>
            <w:r w:rsidRPr="00F233A6">
              <w:rPr>
                <w:sz w:val="24"/>
                <w:szCs w:val="24"/>
              </w:rPr>
              <w:t>3 325,0</w:t>
            </w:r>
          </w:p>
        </w:tc>
        <w:tc>
          <w:tcPr>
            <w:tcW w:w="1349" w:type="dxa"/>
            <w:gridSpan w:val="3"/>
            <w:noWrap/>
            <w:tcMar>
              <w:left w:w="0" w:type="dxa"/>
              <w:right w:w="0" w:type="dxa"/>
            </w:tcMar>
            <w:hideMark/>
          </w:tcPr>
          <w:p w:rsidR="00AA2855" w:rsidRPr="00F233A6" w:rsidRDefault="00AA2855" w:rsidP="007F6BD8">
            <w:pPr>
              <w:jc w:val="center"/>
              <w:rPr>
                <w:sz w:val="24"/>
                <w:szCs w:val="24"/>
              </w:rPr>
            </w:pPr>
            <w:r w:rsidRPr="00F233A6">
              <w:rPr>
                <w:sz w:val="24"/>
                <w:szCs w:val="24"/>
              </w:rPr>
              <w:t>3 325,0</w:t>
            </w:r>
          </w:p>
        </w:tc>
        <w:tc>
          <w:tcPr>
            <w:tcW w:w="1134" w:type="dxa"/>
            <w:noWrap/>
            <w:tcMar>
              <w:left w:w="0" w:type="dxa"/>
              <w:right w:w="0" w:type="dxa"/>
            </w:tcMar>
            <w:hideMark/>
          </w:tcPr>
          <w:p w:rsidR="00AA2855" w:rsidRPr="00F233A6" w:rsidRDefault="00AA2855" w:rsidP="007F6BD8">
            <w:pPr>
              <w:jc w:val="center"/>
              <w:rPr>
                <w:sz w:val="24"/>
                <w:szCs w:val="24"/>
              </w:rPr>
            </w:pPr>
            <w:r w:rsidRPr="00F233A6">
              <w:rPr>
                <w:sz w:val="24"/>
                <w:szCs w:val="24"/>
              </w:rPr>
              <w:t>13 150,0</w:t>
            </w:r>
          </w:p>
        </w:tc>
        <w:tc>
          <w:tcPr>
            <w:tcW w:w="1140" w:type="dxa"/>
            <w:noWrap/>
            <w:tcMar>
              <w:left w:w="0" w:type="dxa"/>
              <w:right w:w="0" w:type="dxa"/>
            </w:tcMar>
            <w:hideMark/>
          </w:tcPr>
          <w:p w:rsidR="00AA2855" w:rsidRPr="00F233A6" w:rsidRDefault="00AA2855" w:rsidP="007F6BD8">
            <w:pPr>
              <w:jc w:val="center"/>
              <w:rPr>
                <w:sz w:val="24"/>
                <w:szCs w:val="24"/>
              </w:rPr>
            </w:pPr>
            <w:r w:rsidRPr="00F233A6">
              <w:rPr>
                <w:sz w:val="24"/>
                <w:szCs w:val="24"/>
              </w:rPr>
              <w:t>13 400,0</w:t>
            </w:r>
          </w:p>
        </w:tc>
        <w:tc>
          <w:tcPr>
            <w:tcW w:w="992" w:type="dxa"/>
            <w:noWrap/>
            <w:tcMar>
              <w:left w:w="0" w:type="dxa"/>
              <w:right w:w="0" w:type="dxa"/>
            </w:tcMar>
            <w:hideMark/>
          </w:tcPr>
          <w:p w:rsidR="00AA2855" w:rsidRPr="00F233A6" w:rsidRDefault="00AA2855" w:rsidP="007F6BD8">
            <w:pPr>
              <w:jc w:val="center"/>
              <w:rPr>
                <w:sz w:val="24"/>
                <w:szCs w:val="24"/>
              </w:rPr>
            </w:pPr>
            <w:r w:rsidRPr="00F233A6">
              <w:rPr>
                <w:sz w:val="24"/>
                <w:szCs w:val="24"/>
              </w:rPr>
              <w:t>13 700,0</w:t>
            </w:r>
          </w:p>
        </w:tc>
      </w:tr>
      <w:tr w:rsidR="00AA2855" w:rsidRPr="00F233A6" w:rsidTr="00FD40AF">
        <w:trPr>
          <w:trHeight w:val="589"/>
        </w:trPr>
        <w:tc>
          <w:tcPr>
            <w:tcW w:w="4498" w:type="dxa"/>
            <w:gridSpan w:val="7"/>
            <w:vMerge/>
            <w:hideMark/>
          </w:tcPr>
          <w:p w:rsidR="00AA2855" w:rsidRPr="00F233A6" w:rsidRDefault="00AA2855" w:rsidP="007F6BD8">
            <w:pPr>
              <w:jc w:val="both"/>
              <w:rPr>
                <w:sz w:val="24"/>
                <w:szCs w:val="24"/>
              </w:rPr>
            </w:pPr>
          </w:p>
        </w:tc>
        <w:tc>
          <w:tcPr>
            <w:tcW w:w="1626" w:type="dxa"/>
            <w:hideMark/>
          </w:tcPr>
          <w:p w:rsidR="00AA2855" w:rsidRPr="00F233A6" w:rsidRDefault="00AA2855" w:rsidP="007F6BD8">
            <w:pPr>
              <w:jc w:val="both"/>
              <w:rPr>
                <w:sz w:val="24"/>
                <w:szCs w:val="24"/>
              </w:rPr>
            </w:pPr>
            <w:r w:rsidRPr="00F233A6">
              <w:rPr>
                <w:sz w:val="24"/>
                <w:szCs w:val="24"/>
              </w:rPr>
              <w:t>иные вн</w:t>
            </w:r>
            <w:r w:rsidRPr="00F233A6">
              <w:rPr>
                <w:sz w:val="24"/>
                <w:szCs w:val="24"/>
              </w:rPr>
              <w:t>е</w:t>
            </w:r>
            <w:r w:rsidRPr="00F233A6">
              <w:rPr>
                <w:sz w:val="24"/>
                <w:szCs w:val="24"/>
              </w:rPr>
              <w:t>бюджетные исто</w:t>
            </w:r>
            <w:r w:rsidRPr="00F233A6">
              <w:rPr>
                <w:sz w:val="24"/>
                <w:szCs w:val="24"/>
              </w:rPr>
              <w:t>ч</w:t>
            </w:r>
            <w:r w:rsidRPr="00F233A6">
              <w:rPr>
                <w:sz w:val="24"/>
                <w:szCs w:val="24"/>
              </w:rPr>
              <w:t>ники</w:t>
            </w:r>
          </w:p>
        </w:tc>
        <w:tc>
          <w:tcPr>
            <w:tcW w:w="1276" w:type="dxa"/>
            <w:gridSpan w:val="2"/>
            <w:noWrap/>
            <w:tcMar>
              <w:left w:w="0" w:type="dxa"/>
              <w:right w:w="0" w:type="dxa"/>
            </w:tcMar>
            <w:hideMark/>
          </w:tcPr>
          <w:p w:rsidR="00AA2855" w:rsidRPr="00F233A6" w:rsidRDefault="00AA2855" w:rsidP="007F6BD8">
            <w:pPr>
              <w:jc w:val="center"/>
              <w:rPr>
                <w:sz w:val="24"/>
                <w:szCs w:val="24"/>
              </w:rPr>
            </w:pPr>
            <w:r w:rsidRPr="00F233A6">
              <w:rPr>
                <w:sz w:val="24"/>
                <w:szCs w:val="24"/>
              </w:rPr>
              <w:t>0,0</w:t>
            </w:r>
          </w:p>
        </w:tc>
        <w:tc>
          <w:tcPr>
            <w:tcW w:w="1134" w:type="dxa"/>
            <w:gridSpan w:val="2"/>
            <w:noWrap/>
            <w:tcMar>
              <w:left w:w="0" w:type="dxa"/>
              <w:right w:w="0" w:type="dxa"/>
            </w:tcMar>
            <w:hideMark/>
          </w:tcPr>
          <w:p w:rsidR="00AA2855" w:rsidRPr="00F233A6" w:rsidRDefault="00AA2855" w:rsidP="007F6BD8">
            <w:pPr>
              <w:jc w:val="center"/>
              <w:rPr>
                <w:sz w:val="24"/>
                <w:szCs w:val="24"/>
              </w:rPr>
            </w:pPr>
          </w:p>
        </w:tc>
        <w:tc>
          <w:tcPr>
            <w:tcW w:w="1134" w:type="dxa"/>
            <w:gridSpan w:val="2"/>
            <w:noWrap/>
            <w:tcMar>
              <w:left w:w="0" w:type="dxa"/>
              <w:right w:w="0" w:type="dxa"/>
            </w:tcMar>
            <w:hideMark/>
          </w:tcPr>
          <w:p w:rsidR="00AA2855" w:rsidRPr="00F233A6" w:rsidRDefault="00AA2855" w:rsidP="007F6BD8">
            <w:pPr>
              <w:jc w:val="center"/>
              <w:rPr>
                <w:sz w:val="24"/>
                <w:szCs w:val="24"/>
              </w:rPr>
            </w:pPr>
          </w:p>
        </w:tc>
        <w:tc>
          <w:tcPr>
            <w:tcW w:w="1134" w:type="dxa"/>
            <w:gridSpan w:val="2"/>
            <w:noWrap/>
            <w:tcMar>
              <w:left w:w="0" w:type="dxa"/>
              <w:right w:w="0" w:type="dxa"/>
            </w:tcMar>
            <w:hideMark/>
          </w:tcPr>
          <w:p w:rsidR="00AA2855" w:rsidRPr="00F233A6" w:rsidRDefault="00AA2855" w:rsidP="007F6BD8">
            <w:pPr>
              <w:jc w:val="center"/>
              <w:rPr>
                <w:sz w:val="24"/>
                <w:szCs w:val="24"/>
              </w:rPr>
            </w:pPr>
          </w:p>
        </w:tc>
        <w:tc>
          <w:tcPr>
            <w:tcW w:w="1349" w:type="dxa"/>
            <w:gridSpan w:val="3"/>
            <w:noWrap/>
            <w:tcMar>
              <w:left w:w="0" w:type="dxa"/>
              <w:right w:w="0" w:type="dxa"/>
            </w:tcMar>
            <w:hideMark/>
          </w:tcPr>
          <w:p w:rsidR="00AA2855" w:rsidRPr="00F233A6" w:rsidRDefault="00AA2855" w:rsidP="007F6BD8">
            <w:pPr>
              <w:jc w:val="center"/>
              <w:rPr>
                <w:sz w:val="24"/>
                <w:szCs w:val="24"/>
              </w:rPr>
            </w:pPr>
          </w:p>
        </w:tc>
        <w:tc>
          <w:tcPr>
            <w:tcW w:w="1134" w:type="dxa"/>
            <w:noWrap/>
            <w:tcMar>
              <w:left w:w="0" w:type="dxa"/>
              <w:right w:w="0" w:type="dxa"/>
            </w:tcMar>
            <w:hideMark/>
          </w:tcPr>
          <w:p w:rsidR="00AA2855" w:rsidRPr="00F233A6" w:rsidRDefault="00AA2855" w:rsidP="007F6BD8">
            <w:pPr>
              <w:jc w:val="center"/>
              <w:rPr>
                <w:sz w:val="24"/>
                <w:szCs w:val="24"/>
              </w:rPr>
            </w:pPr>
          </w:p>
        </w:tc>
        <w:tc>
          <w:tcPr>
            <w:tcW w:w="1140" w:type="dxa"/>
            <w:noWrap/>
            <w:tcMar>
              <w:left w:w="0" w:type="dxa"/>
              <w:right w:w="0" w:type="dxa"/>
            </w:tcMar>
            <w:hideMark/>
          </w:tcPr>
          <w:p w:rsidR="00AA2855" w:rsidRPr="00F233A6" w:rsidRDefault="00AA2855" w:rsidP="007F6BD8">
            <w:pPr>
              <w:jc w:val="center"/>
              <w:rPr>
                <w:sz w:val="24"/>
                <w:szCs w:val="24"/>
              </w:rPr>
            </w:pPr>
          </w:p>
        </w:tc>
        <w:tc>
          <w:tcPr>
            <w:tcW w:w="992" w:type="dxa"/>
            <w:noWrap/>
            <w:tcMar>
              <w:left w:w="0" w:type="dxa"/>
              <w:right w:w="0" w:type="dxa"/>
            </w:tcMar>
            <w:hideMark/>
          </w:tcPr>
          <w:p w:rsidR="00AA2855" w:rsidRPr="00F233A6" w:rsidRDefault="00AA2855" w:rsidP="007F6BD8">
            <w:pPr>
              <w:jc w:val="center"/>
              <w:rPr>
                <w:sz w:val="24"/>
                <w:szCs w:val="24"/>
              </w:rPr>
            </w:pPr>
          </w:p>
        </w:tc>
      </w:tr>
      <w:tr w:rsidR="00AA2855" w:rsidRPr="00F233A6" w:rsidTr="00FD40AF">
        <w:trPr>
          <w:trHeight w:val="391"/>
        </w:trPr>
        <w:tc>
          <w:tcPr>
            <w:tcW w:w="4498" w:type="dxa"/>
            <w:gridSpan w:val="7"/>
            <w:vMerge w:val="restart"/>
            <w:hideMark/>
          </w:tcPr>
          <w:p w:rsidR="00AA2855" w:rsidRPr="00F233A6" w:rsidRDefault="00AA2855" w:rsidP="007F6BD8">
            <w:pPr>
              <w:jc w:val="both"/>
              <w:rPr>
                <w:sz w:val="24"/>
                <w:szCs w:val="24"/>
              </w:rPr>
            </w:pPr>
            <w:r w:rsidRPr="00F233A6">
              <w:rPr>
                <w:sz w:val="24"/>
                <w:szCs w:val="24"/>
              </w:rPr>
              <w:t>муниципальное казенное учреждение «Управление капитального строительс</w:t>
            </w:r>
            <w:r w:rsidRPr="00F233A6">
              <w:rPr>
                <w:sz w:val="24"/>
                <w:szCs w:val="24"/>
              </w:rPr>
              <w:t>т</w:t>
            </w:r>
            <w:r w:rsidRPr="00F233A6">
              <w:rPr>
                <w:sz w:val="24"/>
                <w:szCs w:val="24"/>
              </w:rPr>
              <w:t>ва по застройке Нижневартовского ра</w:t>
            </w:r>
            <w:r w:rsidRPr="00F233A6">
              <w:rPr>
                <w:sz w:val="24"/>
                <w:szCs w:val="24"/>
              </w:rPr>
              <w:t>й</w:t>
            </w:r>
            <w:r w:rsidRPr="00F233A6">
              <w:rPr>
                <w:sz w:val="24"/>
                <w:szCs w:val="24"/>
              </w:rPr>
              <w:t>она»</w:t>
            </w:r>
          </w:p>
        </w:tc>
        <w:tc>
          <w:tcPr>
            <w:tcW w:w="1626" w:type="dxa"/>
            <w:hideMark/>
          </w:tcPr>
          <w:p w:rsidR="00AA2855" w:rsidRPr="00F233A6" w:rsidRDefault="00AA2855" w:rsidP="007F6BD8">
            <w:pPr>
              <w:jc w:val="both"/>
              <w:rPr>
                <w:sz w:val="24"/>
                <w:szCs w:val="24"/>
              </w:rPr>
            </w:pPr>
            <w:r w:rsidRPr="00F233A6">
              <w:rPr>
                <w:sz w:val="24"/>
                <w:szCs w:val="24"/>
              </w:rPr>
              <w:t>всего</w:t>
            </w:r>
          </w:p>
        </w:tc>
        <w:tc>
          <w:tcPr>
            <w:tcW w:w="1276" w:type="dxa"/>
            <w:gridSpan w:val="2"/>
            <w:noWrap/>
            <w:tcMar>
              <w:left w:w="0" w:type="dxa"/>
              <w:right w:w="0" w:type="dxa"/>
            </w:tcMar>
            <w:hideMark/>
          </w:tcPr>
          <w:p w:rsidR="00AA2855" w:rsidRPr="00F233A6" w:rsidRDefault="00AA2855" w:rsidP="007F6BD8">
            <w:pPr>
              <w:jc w:val="center"/>
              <w:rPr>
                <w:sz w:val="24"/>
                <w:szCs w:val="24"/>
              </w:rPr>
            </w:pPr>
            <w:r w:rsidRPr="00F233A6">
              <w:rPr>
                <w:sz w:val="24"/>
                <w:szCs w:val="24"/>
              </w:rPr>
              <w:t>362 347,1</w:t>
            </w:r>
          </w:p>
        </w:tc>
        <w:tc>
          <w:tcPr>
            <w:tcW w:w="1134" w:type="dxa"/>
            <w:gridSpan w:val="2"/>
            <w:noWrap/>
            <w:tcMar>
              <w:left w:w="0" w:type="dxa"/>
              <w:right w:w="0" w:type="dxa"/>
            </w:tcMar>
            <w:hideMark/>
          </w:tcPr>
          <w:p w:rsidR="00AA2855" w:rsidRPr="00F233A6" w:rsidRDefault="00AA2855" w:rsidP="007F6BD8">
            <w:pPr>
              <w:jc w:val="center"/>
              <w:rPr>
                <w:sz w:val="24"/>
                <w:szCs w:val="24"/>
              </w:rPr>
            </w:pPr>
            <w:r w:rsidRPr="00F233A6">
              <w:rPr>
                <w:sz w:val="24"/>
                <w:szCs w:val="24"/>
              </w:rPr>
              <w:t>192162,0</w:t>
            </w:r>
          </w:p>
        </w:tc>
        <w:tc>
          <w:tcPr>
            <w:tcW w:w="1134" w:type="dxa"/>
            <w:gridSpan w:val="2"/>
            <w:noWrap/>
            <w:tcMar>
              <w:left w:w="0" w:type="dxa"/>
              <w:right w:w="0" w:type="dxa"/>
            </w:tcMar>
            <w:hideMark/>
          </w:tcPr>
          <w:p w:rsidR="00AA2855" w:rsidRPr="00F233A6" w:rsidRDefault="00AA2855" w:rsidP="007F6BD8">
            <w:pPr>
              <w:jc w:val="center"/>
              <w:rPr>
                <w:sz w:val="24"/>
                <w:szCs w:val="24"/>
              </w:rPr>
            </w:pPr>
            <w:r w:rsidRPr="00F233A6">
              <w:rPr>
                <w:sz w:val="24"/>
                <w:szCs w:val="24"/>
              </w:rPr>
              <w:t>170185,1</w:t>
            </w:r>
          </w:p>
        </w:tc>
        <w:tc>
          <w:tcPr>
            <w:tcW w:w="1134" w:type="dxa"/>
            <w:gridSpan w:val="2"/>
            <w:noWrap/>
            <w:tcMar>
              <w:left w:w="0" w:type="dxa"/>
              <w:right w:w="0" w:type="dxa"/>
            </w:tcMar>
            <w:hideMark/>
          </w:tcPr>
          <w:p w:rsidR="00AA2855" w:rsidRPr="00F233A6" w:rsidRDefault="00AA2855" w:rsidP="007F6BD8">
            <w:pPr>
              <w:jc w:val="center"/>
              <w:rPr>
                <w:sz w:val="24"/>
                <w:szCs w:val="24"/>
              </w:rPr>
            </w:pPr>
            <w:r w:rsidRPr="00F233A6">
              <w:rPr>
                <w:sz w:val="24"/>
                <w:szCs w:val="24"/>
              </w:rPr>
              <w:t>0,0</w:t>
            </w:r>
          </w:p>
        </w:tc>
        <w:tc>
          <w:tcPr>
            <w:tcW w:w="1349" w:type="dxa"/>
            <w:gridSpan w:val="3"/>
            <w:noWrap/>
            <w:tcMar>
              <w:left w:w="0" w:type="dxa"/>
              <w:right w:w="0" w:type="dxa"/>
            </w:tcMar>
            <w:hideMark/>
          </w:tcPr>
          <w:p w:rsidR="00AA2855" w:rsidRPr="00F233A6" w:rsidRDefault="00AA2855" w:rsidP="007F6BD8">
            <w:pPr>
              <w:jc w:val="center"/>
              <w:rPr>
                <w:sz w:val="24"/>
                <w:szCs w:val="24"/>
              </w:rPr>
            </w:pPr>
            <w:r w:rsidRPr="00F233A6">
              <w:rPr>
                <w:sz w:val="24"/>
                <w:szCs w:val="24"/>
              </w:rPr>
              <w:t>0,0</w:t>
            </w:r>
          </w:p>
        </w:tc>
        <w:tc>
          <w:tcPr>
            <w:tcW w:w="1134" w:type="dxa"/>
            <w:noWrap/>
            <w:tcMar>
              <w:left w:w="0" w:type="dxa"/>
              <w:right w:w="0" w:type="dxa"/>
            </w:tcMar>
            <w:hideMark/>
          </w:tcPr>
          <w:p w:rsidR="00AA2855" w:rsidRPr="00F233A6" w:rsidRDefault="00AA2855" w:rsidP="007F6BD8">
            <w:pPr>
              <w:jc w:val="center"/>
              <w:rPr>
                <w:sz w:val="24"/>
                <w:szCs w:val="24"/>
              </w:rPr>
            </w:pPr>
            <w:r w:rsidRPr="00F233A6">
              <w:rPr>
                <w:sz w:val="24"/>
                <w:szCs w:val="24"/>
              </w:rPr>
              <w:t>0,0</w:t>
            </w:r>
          </w:p>
        </w:tc>
        <w:tc>
          <w:tcPr>
            <w:tcW w:w="1140" w:type="dxa"/>
            <w:noWrap/>
            <w:tcMar>
              <w:left w:w="0" w:type="dxa"/>
              <w:right w:w="0" w:type="dxa"/>
            </w:tcMar>
            <w:hideMark/>
          </w:tcPr>
          <w:p w:rsidR="00AA2855" w:rsidRPr="00F233A6" w:rsidRDefault="00AA2855" w:rsidP="007F6BD8">
            <w:pPr>
              <w:jc w:val="center"/>
              <w:rPr>
                <w:sz w:val="24"/>
                <w:szCs w:val="24"/>
              </w:rPr>
            </w:pPr>
            <w:r w:rsidRPr="00F233A6">
              <w:rPr>
                <w:sz w:val="24"/>
                <w:szCs w:val="24"/>
              </w:rPr>
              <w:t>0,0</w:t>
            </w:r>
          </w:p>
        </w:tc>
        <w:tc>
          <w:tcPr>
            <w:tcW w:w="992" w:type="dxa"/>
            <w:noWrap/>
            <w:tcMar>
              <w:left w:w="0" w:type="dxa"/>
              <w:right w:w="0" w:type="dxa"/>
            </w:tcMar>
            <w:hideMark/>
          </w:tcPr>
          <w:p w:rsidR="00AA2855" w:rsidRPr="00F233A6" w:rsidRDefault="00AA2855" w:rsidP="007F6BD8">
            <w:pPr>
              <w:jc w:val="center"/>
              <w:rPr>
                <w:sz w:val="24"/>
                <w:szCs w:val="24"/>
              </w:rPr>
            </w:pPr>
            <w:r w:rsidRPr="00F233A6">
              <w:rPr>
                <w:sz w:val="24"/>
                <w:szCs w:val="24"/>
              </w:rPr>
              <w:t>0,0</w:t>
            </w:r>
          </w:p>
        </w:tc>
      </w:tr>
      <w:tr w:rsidR="00AA2855" w:rsidRPr="00F233A6" w:rsidTr="00FD40AF">
        <w:trPr>
          <w:trHeight w:val="1408"/>
        </w:trPr>
        <w:tc>
          <w:tcPr>
            <w:tcW w:w="4498" w:type="dxa"/>
            <w:gridSpan w:val="7"/>
            <w:vMerge/>
            <w:hideMark/>
          </w:tcPr>
          <w:p w:rsidR="00AA2855" w:rsidRPr="00F233A6" w:rsidRDefault="00AA2855" w:rsidP="007F6BD8">
            <w:pPr>
              <w:jc w:val="both"/>
              <w:rPr>
                <w:sz w:val="24"/>
                <w:szCs w:val="24"/>
              </w:rPr>
            </w:pPr>
          </w:p>
        </w:tc>
        <w:tc>
          <w:tcPr>
            <w:tcW w:w="1626" w:type="dxa"/>
            <w:hideMark/>
          </w:tcPr>
          <w:p w:rsidR="00AA2855" w:rsidRPr="00F233A6" w:rsidRDefault="00AA2855" w:rsidP="007F6BD8">
            <w:pPr>
              <w:jc w:val="both"/>
              <w:rPr>
                <w:sz w:val="24"/>
                <w:szCs w:val="24"/>
              </w:rPr>
            </w:pPr>
            <w:r w:rsidRPr="00F233A6">
              <w:rPr>
                <w:sz w:val="24"/>
                <w:szCs w:val="24"/>
              </w:rPr>
              <w:t>бюджет а</w:t>
            </w:r>
            <w:r w:rsidRPr="00F233A6">
              <w:rPr>
                <w:sz w:val="24"/>
                <w:szCs w:val="24"/>
              </w:rPr>
              <w:t>в</w:t>
            </w:r>
            <w:r w:rsidRPr="00F233A6">
              <w:rPr>
                <w:sz w:val="24"/>
                <w:szCs w:val="24"/>
              </w:rPr>
              <w:t>тономного округа: по</w:t>
            </w:r>
            <w:r w:rsidRPr="00F233A6">
              <w:rPr>
                <w:sz w:val="24"/>
                <w:szCs w:val="24"/>
              </w:rPr>
              <w:t>д</w:t>
            </w:r>
            <w:r w:rsidRPr="00F233A6">
              <w:rPr>
                <w:sz w:val="24"/>
                <w:szCs w:val="24"/>
              </w:rPr>
              <w:t>программа «Дети Ю</w:t>
            </w:r>
            <w:r w:rsidRPr="00F233A6">
              <w:rPr>
                <w:sz w:val="24"/>
                <w:szCs w:val="24"/>
              </w:rPr>
              <w:t>г</w:t>
            </w:r>
            <w:r w:rsidRPr="00F233A6">
              <w:rPr>
                <w:sz w:val="24"/>
                <w:szCs w:val="24"/>
              </w:rPr>
              <w:t>ры» пр</w:t>
            </w:r>
            <w:r w:rsidRPr="00F233A6">
              <w:rPr>
                <w:sz w:val="24"/>
                <w:szCs w:val="24"/>
              </w:rPr>
              <w:t>о</w:t>
            </w:r>
            <w:r w:rsidRPr="00F233A6">
              <w:rPr>
                <w:sz w:val="24"/>
                <w:szCs w:val="24"/>
              </w:rPr>
              <w:t>граммы «С</w:t>
            </w:r>
            <w:r w:rsidRPr="00F233A6">
              <w:rPr>
                <w:sz w:val="24"/>
                <w:szCs w:val="24"/>
              </w:rPr>
              <w:t>о</w:t>
            </w:r>
            <w:r w:rsidRPr="00F233A6">
              <w:rPr>
                <w:sz w:val="24"/>
                <w:szCs w:val="24"/>
              </w:rPr>
              <w:t>циальная поддержка жителей Ю</w:t>
            </w:r>
            <w:r w:rsidRPr="00F233A6">
              <w:rPr>
                <w:sz w:val="24"/>
                <w:szCs w:val="24"/>
              </w:rPr>
              <w:t>г</w:t>
            </w:r>
            <w:r w:rsidRPr="00F233A6">
              <w:rPr>
                <w:sz w:val="24"/>
                <w:szCs w:val="24"/>
              </w:rPr>
              <w:t>ры на 2014−2020 г</w:t>
            </w:r>
            <w:r w:rsidRPr="00F233A6">
              <w:rPr>
                <w:sz w:val="24"/>
                <w:szCs w:val="24"/>
              </w:rPr>
              <w:t>о</w:t>
            </w:r>
            <w:r w:rsidRPr="00F233A6">
              <w:rPr>
                <w:sz w:val="24"/>
                <w:szCs w:val="24"/>
              </w:rPr>
              <w:t>ды»</w:t>
            </w:r>
          </w:p>
        </w:tc>
        <w:tc>
          <w:tcPr>
            <w:tcW w:w="1276" w:type="dxa"/>
            <w:gridSpan w:val="2"/>
            <w:noWrap/>
            <w:tcMar>
              <w:left w:w="0" w:type="dxa"/>
              <w:right w:w="0" w:type="dxa"/>
            </w:tcMar>
            <w:hideMark/>
          </w:tcPr>
          <w:p w:rsidR="00AA2855" w:rsidRPr="00F233A6" w:rsidRDefault="00AA2855" w:rsidP="007F6BD8">
            <w:pPr>
              <w:jc w:val="center"/>
              <w:rPr>
                <w:sz w:val="24"/>
                <w:szCs w:val="24"/>
              </w:rPr>
            </w:pPr>
            <w:r w:rsidRPr="00F233A6">
              <w:rPr>
                <w:sz w:val="24"/>
                <w:szCs w:val="24"/>
              </w:rPr>
              <w:t>4 416,0</w:t>
            </w:r>
          </w:p>
        </w:tc>
        <w:tc>
          <w:tcPr>
            <w:tcW w:w="1134" w:type="dxa"/>
            <w:gridSpan w:val="2"/>
            <w:noWrap/>
            <w:tcMar>
              <w:left w:w="0" w:type="dxa"/>
              <w:right w:w="0" w:type="dxa"/>
            </w:tcMar>
            <w:hideMark/>
          </w:tcPr>
          <w:p w:rsidR="00AA2855" w:rsidRPr="00F233A6" w:rsidRDefault="00AA2855" w:rsidP="007F6BD8">
            <w:pPr>
              <w:jc w:val="center"/>
              <w:rPr>
                <w:sz w:val="24"/>
                <w:szCs w:val="24"/>
              </w:rPr>
            </w:pPr>
            <w:r w:rsidRPr="00F233A6">
              <w:rPr>
                <w:sz w:val="24"/>
                <w:szCs w:val="24"/>
              </w:rPr>
              <w:t>4 416,0</w:t>
            </w:r>
          </w:p>
        </w:tc>
        <w:tc>
          <w:tcPr>
            <w:tcW w:w="1134" w:type="dxa"/>
            <w:gridSpan w:val="2"/>
            <w:noWrap/>
            <w:tcMar>
              <w:left w:w="0" w:type="dxa"/>
              <w:right w:w="0" w:type="dxa"/>
            </w:tcMar>
            <w:hideMark/>
          </w:tcPr>
          <w:p w:rsidR="00AA2855" w:rsidRPr="00F233A6" w:rsidRDefault="00AA2855" w:rsidP="007F6BD8">
            <w:pPr>
              <w:jc w:val="center"/>
              <w:rPr>
                <w:sz w:val="24"/>
                <w:szCs w:val="24"/>
              </w:rPr>
            </w:pPr>
          </w:p>
        </w:tc>
        <w:tc>
          <w:tcPr>
            <w:tcW w:w="1134" w:type="dxa"/>
            <w:gridSpan w:val="2"/>
            <w:noWrap/>
            <w:tcMar>
              <w:left w:w="0" w:type="dxa"/>
              <w:right w:w="0" w:type="dxa"/>
            </w:tcMar>
            <w:hideMark/>
          </w:tcPr>
          <w:p w:rsidR="00AA2855" w:rsidRPr="00F233A6" w:rsidRDefault="00AA2855" w:rsidP="007F6BD8">
            <w:pPr>
              <w:jc w:val="center"/>
              <w:rPr>
                <w:sz w:val="24"/>
                <w:szCs w:val="24"/>
              </w:rPr>
            </w:pPr>
          </w:p>
        </w:tc>
        <w:tc>
          <w:tcPr>
            <w:tcW w:w="1349" w:type="dxa"/>
            <w:gridSpan w:val="3"/>
            <w:noWrap/>
            <w:tcMar>
              <w:left w:w="0" w:type="dxa"/>
              <w:right w:w="0" w:type="dxa"/>
            </w:tcMar>
            <w:hideMark/>
          </w:tcPr>
          <w:p w:rsidR="00AA2855" w:rsidRPr="00F233A6" w:rsidRDefault="00AA2855" w:rsidP="007F6BD8">
            <w:pPr>
              <w:jc w:val="center"/>
              <w:rPr>
                <w:sz w:val="24"/>
                <w:szCs w:val="24"/>
              </w:rPr>
            </w:pPr>
          </w:p>
        </w:tc>
        <w:tc>
          <w:tcPr>
            <w:tcW w:w="1134" w:type="dxa"/>
            <w:noWrap/>
            <w:tcMar>
              <w:left w:w="0" w:type="dxa"/>
              <w:right w:w="0" w:type="dxa"/>
            </w:tcMar>
            <w:hideMark/>
          </w:tcPr>
          <w:p w:rsidR="00AA2855" w:rsidRPr="00F233A6" w:rsidRDefault="00AA2855" w:rsidP="007F6BD8">
            <w:pPr>
              <w:jc w:val="center"/>
              <w:rPr>
                <w:sz w:val="24"/>
                <w:szCs w:val="24"/>
              </w:rPr>
            </w:pPr>
          </w:p>
        </w:tc>
        <w:tc>
          <w:tcPr>
            <w:tcW w:w="1140" w:type="dxa"/>
            <w:noWrap/>
            <w:tcMar>
              <w:left w:w="0" w:type="dxa"/>
              <w:right w:w="0" w:type="dxa"/>
            </w:tcMar>
            <w:hideMark/>
          </w:tcPr>
          <w:p w:rsidR="00AA2855" w:rsidRPr="00F233A6" w:rsidRDefault="00AA2855" w:rsidP="007F6BD8">
            <w:pPr>
              <w:jc w:val="center"/>
              <w:rPr>
                <w:sz w:val="24"/>
                <w:szCs w:val="24"/>
              </w:rPr>
            </w:pPr>
          </w:p>
        </w:tc>
        <w:tc>
          <w:tcPr>
            <w:tcW w:w="992" w:type="dxa"/>
            <w:noWrap/>
            <w:tcMar>
              <w:left w:w="0" w:type="dxa"/>
              <w:right w:w="0" w:type="dxa"/>
            </w:tcMar>
            <w:hideMark/>
          </w:tcPr>
          <w:p w:rsidR="00AA2855" w:rsidRPr="00F233A6" w:rsidRDefault="00AA2855" w:rsidP="007F6BD8">
            <w:pPr>
              <w:jc w:val="center"/>
              <w:rPr>
                <w:sz w:val="24"/>
                <w:szCs w:val="24"/>
              </w:rPr>
            </w:pPr>
          </w:p>
        </w:tc>
      </w:tr>
      <w:tr w:rsidR="00AA2855" w:rsidRPr="00F233A6" w:rsidTr="00FD40AF">
        <w:trPr>
          <w:trHeight w:val="589"/>
        </w:trPr>
        <w:tc>
          <w:tcPr>
            <w:tcW w:w="4498" w:type="dxa"/>
            <w:gridSpan w:val="7"/>
            <w:vMerge/>
            <w:hideMark/>
          </w:tcPr>
          <w:p w:rsidR="00AA2855" w:rsidRPr="00F233A6" w:rsidRDefault="00AA2855" w:rsidP="007F6BD8">
            <w:pPr>
              <w:jc w:val="both"/>
              <w:rPr>
                <w:sz w:val="24"/>
                <w:szCs w:val="24"/>
              </w:rPr>
            </w:pPr>
          </w:p>
        </w:tc>
        <w:tc>
          <w:tcPr>
            <w:tcW w:w="1626" w:type="dxa"/>
            <w:hideMark/>
          </w:tcPr>
          <w:p w:rsidR="00AA2855" w:rsidRPr="00F233A6" w:rsidRDefault="00AA2855" w:rsidP="007F6BD8">
            <w:pPr>
              <w:jc w:val="both"/>
              <w:rPr>
                <w:sz w:val="24"/>
                <w:szCs w:val="24"/>
              </w:rPr>
            </w:pPr>
            <w:r w:rsidRPr="00F233A6">
              <w:rPr>
                <w:sz w:val="24"/>
                <w:szCs w:val="24"/>
              </w:rPr>
              <w:t>бюджет ра</w:t>
            </w:r>
            <w:r w:rsidRPr="00F233A6">
              <w:rPr>
                <w:sz w:val="24"/>
                <w:szCs w:val="24"/>
              </w:rPr>
              <w:t>й</w:t>
            </w:r>
            <w:r w:rsidRPr="00F233A6">
              <w:rPr>
                <w:sz w:val="24"/>
                <w:szCs w:val="24"/>
              </w:rPr>
              <w:t>она</w:t>
            </w:r>
          </w:p>
        </w:tc>
        <w:tc>
          <w:tcPr>
            <w:tcW w:w="1276" w:type="dxa"/>
            <w:gridSpan w:val="2"/>
            <w:noWrap/>
            <w:tcMar>
              <w:left w:w="0" w:type="dxa"/>
              <w:right w:w="0" w:type="dxa"/>
            </w:tcMar>
            <w:hideMark/>
          </w:tcPr>
          <w:p w:rsidR="00AA2855" w:rsidRPr="00F233A6" w:rsidRDefault="00AA2855" w:rsidP="007F6BD8">
            <w:pPr>
              <w:jc w:val="center"/>
              <w:rPr>
                <w:sz w:val="24"/>
                <w:szCs w:val="24"/>
              </w:rPr>
            </w:pPr>
            <w:r w:rsidRPr="00F233A6">
              <w:rPr>
                <w:sz w:val="24"/>
                <w:szCs w:val="24"/>
              </w:rPr>
              <w:t>357 931,1</w:t>
            </w:r>
          </w:p>
        </w:tc>
        <w:tc>
          <w:tcPr>
            <w:tcW w:w="1134" w:type="dxa"/>
            <w:gridSpan w:val="2"/>
            <w:noWrap/>
            <w:tcMar>
              <w:left w:w="0" w:type="dxa"/>
              <w:right w:w="0" w:type="dxa"/>
            </w:tcMar>
            <w:hideMark/>
          </w:tcPr>
          <w:p w:rsidR="00AA2855" w:rsidRPr="00F233A6" w:rsidRDefault="00AA2855" w:rsidP="007F6BD8">
            <w:pPr>
              <w:jc w:val="center"/>
              <w:rPr>
                <w:sz w:val="24"/>
                <w:szCs w:val="24"/>
              </w:rPr>
            </w:pPr>
            <w:r w:rsidRPr="00F233A6">
              <w:rPr>
                <w:sz w:val="24"/>
                <w:szCs w:val="24"/>
              </w:rPr>
              <w:t>187746,0</w:t>
            </w:r>
          </w:p>
        </w:tc>
        <w:tc>
          <w:tcPr>
            <w:tcW w:w="1134" w:type="dxa"/>
            <w:gridSpan w:val="2"/>
            <w:noWrap/>
            <w:tcMar>
              <w:left w:w="0" w:type="dxa"/>
              <w:right w:w="0" w:type="dxa"/>
            </w:tcMar>
            <w:hideMark/>
          </w:tcPr>
          <w:p w:rsidR="00AA2855" w:rsidRPr="00F233A6" w:rsidRDefault="00AA2855" w:rsidP="007F6BD8">
            <w:pPr>
              <w:jc w:val="center"/>
              <w:rPr>
                <w:sz w:val="24"/>
                <w:szCs w:val="24"/>
              </w:rPr>
            </w:pPr>
            <w:r w:rsidRPr="00F233A6">
              <w:rPr>
                <w:sz w:val="24"/>
                <w:szCs w:val="24"/>
              </w:rPr>
              <w:t>170185,1</w:t>
            </w:r>
          </w:p>
        </w:tc>
        <w:tc>
          <w:tcPr>
            <w:tcW w:w="1134" w:type="dxa"/>
            <w:gridSpan w:val="2"/>
            <w:noWrap/>
            <w:tcMar>
              <w:left w:w="0" w:type="dxa"/>
              <w:right w:w="0" w:type="dxa"/>
            </w:tcMar>
            <w:hideMark/>
          </w:tcPr>
          <w:p w:rsidR="00AA2855" w:rsidRPr="00F233A6" w:rsidRDefault="00AA2855" w:rsidP="007F6BD8">
            <w:pPr>
              <w:jc w:val="center"/>
              <w:rPr>
                <w:sz w:val="24"/>
                <w:szCs w:val="24"/>
              </w:rPr>
            </w:pPr>
          </w:p>
        </w:tc>
        <w:tc>
          <w:tcPr>
            <w:tcW w:w="1349" w:type="dxa"/>
            <w:gridSpan w:val="3"/>
            <w:noWrap/>
            <w:tcMar>
              <w:left w:w="0" w:type="dxa"/>
              <w:right w:w="0" w:type="dxa"/>
            </w:tcMar>
            <w:hideMark/>
          </w:tcPr>
          <w:p w:rsidR="00AA2855" w:rsidRPr="00F233A6" w:rsidRDefault="00AA2855" w:rsidP="007F6BD8">
            <w:pPr>
              <w:jc w:val="center"/>
              <w:rPr>
                <w:sz w:val="24"/>
                <w:szCs w:val="24"/>
              </w:rPr>
            </w:pPr>
          </w:p>
        </w:tc>
        <w:tc>
          <w:tcPr>
            <w:tcW w:w="1134" w:type="dxa"/>
            <w:noWrap/>
            <w:tcMar>
              <w:left w:w="0" w:type="dxa"/>
              <w:right w:w="0" w:type="dxa"/>
            </w:tcMar>
            <w:hideMark/>
          </w:tcPr>
          <w:p w:rsidR="00AA2855" w:rsidRPr="00F233A6" w:rsidRDefault="00AA2855" w:rsidP="007F6BD8">
            <w:pPr>
              <w:jc w:val="center"/>
              <w:rPr>
                <w:sz w:val="24"/>
                <w:szCs w:val="24"/>
              </w:rPr>
            </w:pPr>
          </w:p>
        </w:tc>
        <w:tc>
          <w:tcPr>
            <w:tcW w:w="1140" w:type="dxa"/>
            <w:noWrap/>
            <w:tcMar>
              <w:left w:w="0" w:type="dxa"/>
              <w:right w:w="0" w:type="dxa"/>
            </w:tcMar>
            <w:hideMark/>
          </w:tcPr>
          <w:p w:rsidR="00AA2855" w:rsidRPr="00F233A6" w:rsidRDefault="00AA2855" w:rsidP="007F6BD8">
            <w:pPr>
              <w:jc w:val="center"/>
              <w:rPr>
                <w:sz w:val="24"/>
                <w:szCs w:val="24"/>
              </w:rPr>
            </w:pPr>
          </w:p>
        </w:tc>
        <w:tc>
          <w:tcPr>
            <w:tcW w:w="992" w:type="dxa"/>
            <w:noWrap/>
            <w:tcMar>
              <w:left w:w="0" w:type="dxa"/>
              <w:right w:w="0" w:type="dxa"/>
            </w:tcMar>
            <w:hideMark/>
          </w:tcPr>
          <w:p w:rsidR="00AA2855" w:rsidRPr="00F233A6" w:rsidRDefault="00AA2855" w:rsidP="007F6BD8">
            <w:pPr>
              <w:jc w:val="center"/>
              <w:rPr>
                <w:sz w:val="24"/>
                <w:szCs w:val="24"/>
              </w:rPr>
            </w:pPr>
          </w:p>
        </w:tc>
      </w:tr>
      <w:tr w:rsidR="00AA2855" w:rsidRPr="00F233A6" w:rsidTr="00FD40AF">
        <w:trPr>
          <w:trHeight w:val="589"/>
        </w:trPr>
        <w:tc>
          <w:tcPr>
            <w:tcW w:w="4498" w:type="dxa"/>
            <w:gridSpan w:val="7"/>
            <w:vMerge/>
            <w:hideMark/>
          </w:tcPr>
          <w:p w:rsidR="00AA2855" w:rsidRPr="00F233A6" w:rsidRDefault="00AA2855" w:rsidP="007F6BD8">
            <w:pPr>
              <w:jc w:val="both"/>
              <w:rPr>
                <w:sz w:val="24"/>
                <w:szCs w:val="24"/>
              </w:rPr>
            </w:pPr>
          </w:p>
        </w:tc>
        <w:tc>
          <w:tcPr>
            <w:tcW w:w="1626" w:type="dxa"/>
            <w:hideMark/>
          </w:tcPr>
          <w:p w:rsidR="00AA2855" w:rsidRPr="00F233A6" w:rsidRDefault="00AA2855" w:rsidP="007F6BD8">
            <w:pPr>
              <w:jc w:val="both"/>
              <w:rPr>
                <w:sz w:val="24"/>
                <w:szCs w:val="24"/>
              </w:rPr>
            </w:pPr>
            <w:r w:rsidRPr="00F233A6">
              <w:rPr>
                <w:sz w:val="24"/>
                <w:szCs w:val="24"/>
              </w:rPr>
              <w:t>иные вн</w:t>
            </w:r>
            <w:r w:rsidRPr="00F233A6">
              <w:rPr>
                <w:sz w:val="24"/>
                <w:szCs w:val="24"/>
              </w:rPr>
              <w:t>е</w:t>
            </w:r>
            <w:r w:rsidRPr="00F233A6">
              <w:rPr>
                <w:sz w:val="24"/>
                <w:szCs w:val="24"/>
              </w:rPr>
              <w:t>бюджетные исто</w:t>
            </w:r>
            <w:r w:rsidRPr="00F233A6">
              <w:rPr>
                <w:sz w:val="24"/>
                <w:szCs w:val="24"/>
              </w:rPr>
              <w:t>ч</w:t>
            </w:r>
            <w:r w:rsidRPr="00F233A6">
              <w:rPr>
                <w:sz w:val="24"/>
                <w:szCs w:val="24"/>
              </w:rPr>
              <w:t>ники</w:t>
            </w:r>
          </w:p>
        </w:tc>
        <w:tc>
          <w:tcPr>
            <w:tcW w:w="1276" w:type="dxa"/>
            <w:gridSpan w:val="2"/>
            <w:noWrap/>
            <w:tcMar>
              <w:left w:w="0" w:type="dxa"/>
              <w:right w:w="0" w:type="dxa"/>
            </w:tcMar>
            <w:hideMark/>
          </w:tcPr>
          <w:p w:rsidR="00AA2855" w:rsidRPr="00F233A6" w:rsidRDefault="00AA2855" w:rsidP="007F6BD8">
            <w:pPr>
              <w:jc w:val="center"/>
              <w:rPr>
                <w:sz w:val="24"/>
                <w:szCs w:val="24"/>
              </w:rPr>
            </w:pPr>
            <w:r w:rsidRPr="00F233A6">
              <w:rPr>
                <w:sz w:val="24"/>
                <w:szCs w:val="24"/>
              </w:rPr>
              <w:t>0,0</w:t>
            </w:r>
          </w:p>
        </w:tc>
        <w:tc>
          <w:tcPr>
            <w:tcW w:w="1134" w:type="dxa"/>
            <w:gridSpan w:val="2"/>
            <w:noWrap/>
            <w:tcMar>
              <w:left w:w="0" w:type="dxa"/>
              <w:right w:w="0" w:type="dxa"/>
            </w:tcMar>
            <w:hideMark/>
          </w:tcPr>
          <w:p w:rsidR="00AA2855" w:rsidRPr="00F233A6" w:rsidRDefault="00AA2855" w:rsidP="007F6BD8">
            <w:pPr>
              <w:jc w:val="center"/>
              <w:rPr>
                <w:sz w:val="24"/>
                <w:szCs w:val="24"/>
              </w:rPr>
            </w:pPr>
          </w:p>
        </w:tc>
        <w:tc>
          <w:tcPr>
            <w:tcW w:w="1134" w:type="dxa"/>
            <w:gridSpan w:val="2"/>
            <w:noWrap/>
            <w:tcMar>
              <w:left w:w="0" w:type="dxa"/>
              <w:right w:w="0" w:type="dxa"/>
            </w:tcMar>
            <w:hideMark/>
          </w:tcPr>
          <w:p w:rsidR="00AA2855" w:rsidRPr="00F233A6" w:rsidRDefault="00AA2855" w:rsidP="007F6BD8">
            <w:pPr>
              <w:jc w:val="center"/>
              <w:rPr>
                <w:sz w:val="24"/>
                <w:szCs w:val="24"/>
              </w:rPr>
            </w:pPr>
          </w:p>
        </w:tc>
        <w:tc>
          <w:tcPr>
            <w:tcW w:w="1134" w:type="dxa"/>
            <w:gridSpan w:val="2"/>
            <w:noWrap/>
            <w:tcMar>
              <w:left w:w="0" w:type="dxa"/>
              <w:right w:w="0" w:type="dxa"/>
            </w:tcMar>
            <w:hideMark/>
          </w:tcPr>
          <w:p w:rsidR="00AA2855" w:rsidRPr="00F233A6" w:rsidRDefault="00AA2855" w:rsidP="007F6BD8">
            <w:pPr>
              <w:jc w:val="center"/>
              <w:rPr>
                <w:sz w:val="24"/>
                <w:szCs w:val="24"/>
              </w:rPr>
            </w:pPr>
          </w:p>
        </w:tc>
        <w:tc>
          <w:tcPr>
            <w:tcW w:w="1349" w:type="dxa"/>
            <w:gridSpan w:val="3"/>
            <w:noWrap/>
            <w:tcMar>
              <w:left w:w="0" w:type="dxa"/>
              <w:right w:w="0" w:type="dxa"/>
            </w:tcMar>
            <w:hideMark/>
          </w:tcPr>
          <w:p w:rsidR="00AA2855" w:rsidRPr="00F233A6" w:rsidRDefault="00AA2855" w:rsidP="007F6BD8">
            <w:pPr>
              <w:jc w:val="center"/>
              <w:rPr>
                <w:sz w:val="24"/>
                <w:szCs w:val="24"/>
              </w:rPr>
            </w:pPr>
          </w:p>
        </w:tc>
        <w:tc>
          <w:tcPr>
            <w:tcW w:w="1134" w:type="dxa"/>
            <w:noWrap/>
            <w:tcMar>
              <w:left w:w="0" w:type="dxa"/>
              <w:right w:w="0" w:type="dxa"/>
            </w:tcMar>
            <w:hideMark/>
          </w:tcPr>
          <w:p w:rsidR="00AA2855" w:rsidRPr="00F233A6" w:rsidRDefault="00AA2855" w:rsidP="007F6BD8">
            <w:pPr>
              <w:jc w:val="center"/>
              <w:rPr>
                <w:sz w:val="24"/>
                <w:szCs w:val="24"/>
              </w:rPr>
            </w:pPr>
          </w:p>
        </w:tc>
        <w:tc>
          <w:tcPr>
            <w:tcW w:w="1140" w:type="dxa"/>
            <w:noWrap/>
            <w:tcMar>
              <w:left w:w="0" w:type="dxa"/>
              <w:right w:w="0" w:type="dxa"/>
            </w:tcMar>
            <w:hideMark/>
          </w:tcPr>
          <w:p w:rsidR="00AA2855" w:rsidRPr="00F233A6" w:rsidRDefault="00AA2855" w:rsidP="007F6BD8">
            <w:pPr>
              <w:jc w:val="center"/>
              <w:rPr>
                <w:sz w:val="24"/>
                <w:szCs w:val="24"/>
              </w:rPr>
            </w:pPr>
          </w:p>
        </w:tc>
        <w:tc>
          <w:tcPr>
            <w:tcW w:w="992" w:type="dxa"/>
            <w:noWrap/>
            <w:tcMar>
              <w:left w:w="0" w:type="dxa"/>
              <w:right w:w="0" w:type="dxa"/>
            </w:tcMar>
            <w:hideMark/>
          </w:tcPr>
          <w:p w:rsidR="00AA2855" w:rsidRPr="00F233A6" w:rsidRDefault="00AA2855" w:rsidP="007F6BD8">
            <w:pPr>
              <w:jc w:val="center"/>
              <w:rPr>
                <w:sz w:val="24"/>
                <w:szCs w:val="24"/>
              </w:rPr>
            </w:pPr>
          </w:p>
        </w:tc>
      </w:tr>
      <w:tr w:rsidR="00AA2855" w:rsidRPr="00F233A6" w:rsidTr="00FD40AF">
        <w:trPr>
          <w:trHeight w:val="416"/>
        </w:trPr>
        <w:tc>
          <w:tcPr>
            <w:tcW w:w="4498" w:type="dxa"/>
            <w:gridSpan w:val="7"/>
            <w:vMerge w:val="restart"/>
            <w:hideMark/>
          </w:tcPr>
          <w:p w:rsidR="00AA2855" w:rsidRPr="00F233A6" w:rsidRDefault="00AA2855" w:rsidP="007F6BD8">
            <w:pPr>
              <w:jc w:val="both"/>
              <w:rPr>
                <w:sz w:val="24"/>
                <w:szCs w:val="24"/>
              </w:rPr>
            </w:pPr>
            <w:r w:rsidRPr="00F233A6">
              <w:rPr>
                <w:sz w:val="24"/>
                <w:szCs w:val="24"/>
              </w:rPr>
              <w:t>муниципальное автономное образов</w:t>
            </w:r>
            <w:r w:rsidRPr="00F233A6">
              <w:rPr>
                <w:sz w:val="24"/>
                <w:szCs w:val="24"/>
              </w:rPr>
              <w:t>а</w:t>
            </w:r>
            <w:r w:rsidRPr="00F233A6">
              <w:rPr>
                <w:sz w:val="24"/>
                <w:szCs w:val="24"/>
              </w:rPr>
              <w:t>тельное учреждение дополнительного образования детей «Специализированная детско-юношеская спортивная школа олимпийского резерва Нижневартовск</w:t>
            </w:r>
            <w:r w:rsidRPr="00F233A6">
              <w:rPr>
                <w:sz w:val="24"/>
                <w:szCs w:val="24"/>
              </w:rPr>
              <w:t>о</w:t>
            </w:r>
            <w:r w:rsidRPr="00F233A6">
              <w:rPr>
                <w:sz w:val="24"/>
                <w:szCs w:val="24"/>
              </w:rPr>
              <w:t>го района»</w:t>
            </w:r>
          </w:p>
        </w:tc>
        <w:tc>
          <w:tcPr>
            <w:tcW w:w="1626" w:type="dxa"/>
            <w:hideMark/>
          </w:tcPr>
          <w:p w:rsidR="00AA2855" w:rsidRPr="00F233A6" w:rsidRDefault="00AA2855" w:rsidP="007F6BD8">
            <w:pPr>
              <w:jc w:val="both"/>
              <w:rPr>
                <w:sz w:val="24"/>
                <w:szCs w:val="24"/>
              </w:rPr>
            </w:pPr>
            <w:r w:rsidRPr="00F233A6">
              <w:rPr>
                <w:sz w:val="24"/>
                <w:szCs w:val="24"/>
              </w:rPr>
              <w:t>всего</w:t>
            </w:r>
          </w:p>
        </w:tc>
        <w:tc>
          <w:tcPr>
            <w:tcW w:w="1276" w:type="dxa"/>
            <w:gridSpan w:val="2"/>
            <w:noWrap/>
            <w:tcMar>
              <w:left w:w="0" w:type="dxa"/>
              <w:right w:w="0" w:type="dxa"/>
            </w:tcMar>
            <w:hideMark/>
          </w:tcPr>
          <w:p w:rsidR="00AA2855" w:rsidRPr="00F233A6" w:rsidRDefault="00AA2855" w:rsidP="007F6BD8">
            <w:pPr>
              <w:jc w:val="center"/>
              <w:rPr>
                <w:sz w:val="24"/>
                <w:szCs w:val="24"/>
              </w:rPr>
            </w:pPr>
            <w:r w:rsidRPr="00F233A6">
              <w:rPr>
                <w:sz w:val="24"/>
                <w:szCs w:val="24"/>
              </w:rPr>
              <w:t>491 103,0</w:t>
            </w:r>
          </w:p>
        </w:tc>
        <w:tc>
          <w:tcPr>
            <w:tcW w:w="1134" w:type="dxa"/>
            <w:gridSpan w:val="2"/>
            <w:noWrap/>
            <w:tcMar>
              <w:left w:w="0" w:type="dxa"/>
              <w:right w:w="0" w:type="dxa"/>
            </w:tcMar>
            <w:hideMark/>
          </w:tcPr>
          <w:p w:rsidR="00AA2855" w:rsidRPr="00F233A6" w:rsidRDefault="00AA2855" w:rsidP="007F6BD8">
            <w:pPr>
              <w:jc w:val="center"/>
              <w:rPr>
                <w:sz w:val="24"/>
                <w:szCs w:val="24"/>
              </w:rPr>
            </w:pPr>
            <w:r w:rsidRPr="00F233A6">
              <w:rPr>
                <w:sz w:val="24"/>
                <w:szCs w:val="24"/>
              </w:rPr>
              <w:t>65 746,2</w:t>
            </w:r>
          </w:p>
        </w:tc>
        <w:tc>
          <w:tcPr>
            <w:tcW w:w="1134" w:type="dxa"/>
            <w:gridSpan w:val="2"/>
            <w:noWrap/>
            <w:tcMar>
              <w:left w:w="0" w:type="dxa"/>
              <w:right w:w="0" w:type="dxa"/>
            </w:tcMar>
            <w:hideMark/>
          </w:tcPr>
          <w:p w:rsidR="00AA2855" w:rsidRPr="00F233A6" w:rsidRDefault="00AA2855" w:rsidP="007F6BD8">
            <w:pPr>
              <w:jc w:val="center"/>
              <w:rPr>
                <w:sz w:val="24"/>
                <w:szCs w:val="24"/>
              </w:rPr>
            </w:pPr>
            <w:r w:rsidRPr="00F233A6">
              <w:rPr>
                <w:sz w:val="24"/>
                <w:szCs w:val="24"/>
              </w:rPr>
              <w:t>60 886,7</w:t>
            </w:r>
          </w:p>
        </w:tc>
        <w:tc>
          <w:tcPr>
            <w:tcW w:w="1134" w:type="dxa"/>
            <w:gridSpan w:val="2"/>
            <w:noWrap/>
            <w:tcMar>
              <w:left w:w="0" w:type="dxa"/>
              <w:right w:w="0" w:type="dxa"/>
            </w:tcMar>
            <w:hideMark/>
          </w:tcPr>
          <w:p w:rsidR="00AA2855" w:rsidRPr="00F233A6" w:rsidRDefault="00AA2855" w:rsidP="007F6BD8">
            <w:pPr>
              <w:jc w:val="center"/>
              <w:rPr>
                <w:sz w:val="24"/>
                <w:szCs w:val="24"/>
              </w:rPr>
            </w:pPr>
            <w:r w:rsidRPr="00F233A6">
              <w:rPr>
                <w:sz w:val="24"/>
                <w:szCs w:val="24"/>
              </w:rPr>
              <w:t>64 053,4</w:t>
            </w:r>
          </w:p>
        </w:tc>
        <w:tc>
          <w:tcPr>
            <w:tcW w:w="1349" w:type="dxa"/>
            <w:gridSpan w:val="3"/>
            <w:noWrap/>
            <w:tcMar>
              <w:left w:w="0" w:type="dxa"/>
              <w:right w:w="0" w:type="dxa"/>
            </w:tcMar>
            <w:hideMark/>
          </w:tcPr>
          <w:p w:rsidR="00AA2855" w:rsidRPr="00F233A6" w:rsidRDefault="00AA2855" w:rsidP="007F6BD8">
            <w:pPr>
              <w:jc w:val="center"/>
              <w:rPr>
                <w:sz w:val="24"/>
                <w:szCs w:val="24"/>
              </w:rPr>
            </w:pPr>
            <w:r w:rsidRPr="00F233A6">
              <w:rPr>
                <w:sz w:val="24"/>
                <w:szCs w:val="24"/>
              </w:rPr>
              <w:t>65 505,4</w:t>
            </w:r>
          </w:p>
        </w:tc>
        <w:tc>
          <w:tcPr>
            <w:tcW w:w="1134" w:type="dxa"/>
            <w:noWrap/>
            <w:tcMar>
              <w:left w:w="0" w:type="dxa"/>
              <w:right w:w="0" w:type="dxa"/>
            </w:tcMar>
            <w:hideMark/>
          </w:tcPr>
          <w:p w:rsidR="00AA2855" w:rsidRPr="00F233A6" w:rsidRDefault="00AA2855" w:rsidP="007F6BD8">
            <w:pPr>
              <w:jc w:val="center"/>
              <w:rPr>
                <w:sz w:val="24"/>
                <w:szCs w:val="24"/>
              </w:rPr>
            </w:pPr>
            <w:r w:rsidRPr="00F233A6">
              <w:rPr>
                <w:sz w:val="24"/>
                <w:szCs w:val="24"/>
              </w:rPr>
              <w:t>74 515,9</w:t>
            </w:r>
          </w:p>
        </w:tc>
        <w:tc>
          <w:tcPr>
            <w:tcW w:w="1140" w:type="dxa"/>
            <w:noWrap/>
            <w:tcMar>
              <w:left w:w="0" w:type="dxa"/>
              <w:right w:w="0" w:type="dxa"/>
            </w:tcMar>
            <w:hideMark/>
          </w:tcPr>
          <w:p w:rsidR="00AA2855" w:rsidRPr="00F233A6" w:rsidRDefault="00AA2855" w:rsidP="007F6BD8">
            <w:pPr>
              <w:jc w:val="center"/>
              <w:rPr>
                <w:sz w:val="24"/>
                <w:szCs w:val="24"/>
              </w:rPr>
            </w:pPr>
            <w:r w:rsidRPr="00F233A6">
              <w:rPr>
                <w:sz w:val="24"/>
                <w:szCs w:val="24"/>
              </w:rPr>
              <w:t>78 241,8</w:t>
            </w:r>
          </w:p>
        </w:tc>
        <w:tc>
          <w:tcPr>
            <w:tcW w:w="992" w:type="dxa"/>
            <w:noWrap/>
            <w:tcMar>
              <w:left w:w="0" w:type="dxa"/>
              <w:right w:w="0" w:type="dxa"/>
            </w:tcMar>
            <w:hideMark/>
          </w:tcPr>
          <w:p w:rsidR="00AA2855" w:rsidRPr="00F233A6" w:rsidRDefault="00AA2855" w:rsidP="007F6BD8">
            <w:pPr>
              <w:jc w:val="center"/>
              <w:rPr>
                <w:sz w:val="24"/>
                <w:szCs w:val="24"/>
              </w:rPr>
            </w:pPr>
            <w:r w:rsidRPr="00F233A6">
              <w:rPr>
                <w:sz w:val="24"/>
                <w:szCs w:val="24"/>
              </w:rPr>
              <w:t>82 153,6</w:t>
            </w:r>
          </w:p>
        </w:tc>
      </w:tr>
      <w:tr w:rsidR="00AA2855" w:rsidRPr="00F233A6" w:rsidTr="00FD40AF">
        <w:trPr>
          <w:trHeight w:val="589"/>
        </w:trPr>
        <w:tc>
          <w:tcPr>
            <w:tcW w:w="4498" w:type="dxa"/>
            <w:gridSpan w:val="7"/>
            <w:vMerge/>
            <w:hideMark/>
          </w:tcPr>
          <w:p w:rsidR="00AA2855" w:rsidRPr="00F233A6" w:rsidRDefault="00AA2855" w:rsidP="007F6BD8">
            <w:pPr>
              <w:jc w:val="both"/>
              <w:rPr>
                <w:sz w:val="24"/>
                <w:szCs w:val="24"/>
              </w:rPr>
            </w:pPr>
          </w:p>
        </w:tc>
        <w:tc>
          <w:tcPr>
            <w:tcW w:w="1626" w:type="dxa"/>
            <w:hideMark/>
          </w:tcPr>
          <w:p w:rsidR="00AA2855" w:rsidRPr="00F233A6" w:rsidRDefault="00AA2855" w:rsidP="007F6BD8">
            <w:pPr>
              <w:jc w:val="both"/>
              <w:rPr>
                <w:sz w:val="24"/>
                <w:szCs w:val="24"/>
              </w:rPr>
            </w:pPr>
            <w:r w:rsidRPr="00F233A6">
              <w:rPr>
                <w:sz w:val="24"/>
                <w:szCs w:val="24"/>
              </w:rPr>
              <w:t>бюджет а</w:t>
            </w:r>
            <w:r w:rsidRPr="00F233A6">
              <w:rPr>
                <w:sz w:val="24"/>
                <w:szCs w:val="24"/>
              </w:rPr>
              <w:t>в</w:t>
            </w:r>
            <w:r w:rsidRPr="00F233A6">
              <w:rPr>
                <w:sz w:val="24"/>
                <w:szCs w:val="24"/>
              </w:rPr>
              <w:t>тономного округа</w:t>
            </w:r>
          </w:p>
        </w:tc>
        <w:tc>
          <w:tcPr>
            <w:tcW w:w="1276" w:type="dxa"/>
            <w:gridSpan w:val="2"/>
            <w:noWrap/>
            <w:tcMar>
              <w:left w:w="0" w:type="dxa"/>
              <w:right w:w="0" w:type="dxa"/>
            </w:tcMar>
            <w:hideMark/>
          </w:tcPr>
          <w:p w:rsidR="00AA2855" w:rsidRPr="00F233A6" w:rsidRDefault="00AA2855" w:rsidP="007F6BD8">
            <w:pPr>
              <w:jc w:val="center"/>
              <w:rPr>
                <w:sz w:val="24"/>
                <w:szCs w:val="24"/>
              </w:rPr>
            </w:pPr>
            <w:r w:rsidRPr="00F233A6">
              <w:rPr>
                <w:sz w:val="24"/>
                <w:szCs w:val="24"/>
              </w:rPr>
              <w:t>8 417,1</w:t>
            </w:r>
          </w:p>
        </w:tc>
        <w:tc>
          <w:tcPr>
            <w:tcW w:w="1134" w:type="dxa"/>
            <w:gridSpan w:val="2"/>
            <w:noWrap/>
            <w:tcMar>
              <w:left w:w="0" w:type="dxa"/>
              <w:right w:w="0" w:type="dxa"/>
            </w:tcMar>
            <w:hideMark/>
          </w:tcPr>
          <w:p w:rsidR="00AA2855" w:rsidRPr="00F233A6" w:rsidRDefault="00AA2855" w:rsidP="007F6BD8">
            <w:pPr>
              <w:jc w:val="center"/>
              <w:rPr>
                <w:sz w:val="24"/>
                <w:szCs w:val="24"/>
              </w:rPr>
            </w:pPr>
          </w:p>
        </w:tc>
        <w:tc>
          <w:tcPr>
            <w:tcW w:w="1134" w:type="dxa"/>
            <w:gridSpan w:val="2"/>
            <w:noWrap/>
            <w:tcMar>
              <w:left w:w="0" w:type="dxa"/>
              <w:right w:w="0" w:type="dxa"/>
            </w:tcMar>
            <w:hideMark/>
          </w:tcPr>
          <w:p w:rsidR="00AA2855" w:rsidRPr="00F233A6" w:rsidRDefault="00AA2855" w:rsidP="007F6BD8">
            <w:pPr>
              <w:jc w:val="center"/>
              <w:rPr>
                <w:sz w:val="24"/>
                <w:szCs w:val="24"/>
              </w:rPr>
            </w:pPr>
            <w:r w:rsidRPr="00F233A6">
              <w:rPr>
                <w:sz w:val="24"/>
                <w:szCs w:val="24"/>
              </w:rPr>
              <w:t>2 805,7</w:t>
            </w:r>
          </w:p>
        </w:tc>
        <w:tc>
          <w:tcPr>
            <w:tcW w:w="1134" w:type="dxa"/>
            <w:gridSpan w:val="2"/>
            <w:noWrap/>
            <w:tcMar>
              <w:left w:w="0" w:type="dxa"/>
              <w:right w:w="0" w:type="dxa"/>
            </w:tcMar>
            <w:hideMark/>
          </w:tcPr>
          <w:p w:rsidR="00AA2855" w:rsidRPr="00F233A6" w:rsidRDefault="00AA2855" w:rsidP="007F6BD8">
            <w:pPr>
              <w:jc w:val="center"/>
              <w:rPr>
                <w:sz w:val="24"/>
                <w:szCs w:val="24"/>
              </w:rPr>
            </w:pPr>
            <w:r w:rsidRPr="00F233A6">
              <w:rPr>
                <w:sz w:val="24"/>
                <w:szCs w:val="24"/>
              </w:rPr>
              <w:t>2 805,7</w:t>
            </w:r>
          </w:p>
        </w:tc>
        <w:tc>
          <w:tcPr>
            <w:tcW w:w="1349" w:type="dxa"/>
            <w:gridSpan w:val="3"/>
            <w:noWrap/>
            <w:tcMar>
              <w:left w:w="0" w:type="dxa"/>
              <w:right w:w="0" w:type="dxa"/>
            </w:tcMar>
            <w:hideMark/>
          </w:tcPr>
          <w:p w:rsidR="00AA2855" w:rsidRPr="00F233A6" w:rsidRDefault="00AA2855" w:rsidP="007F6BD8">
            <w:pPr>
              <w:jc w:val="center"/>
              <w:rPr>
                <w:sz w:val="24"/>
                <w:szCs w:val="24"/>
              </w:rPr>
            </w:pPr>
            <w:r w:rsidRPr="00F233A6">
              <w:rPr>
                <w:sz w:val="24"/>
                <w:szCs w:val="24"/>
              </w:rPr>
              <w:t>2 805,7</w:t>
            </w:r>
          </w:p>
        </w:tc>
        <w:tc>
          <w:tcPr>
            <w:tcW w:w="1134" w:type="dxa"/>
            <w:noWrap/>
            <w:tcMar>
              <w:left w:w="0" w:type="dxa"/>
              <w:right w:w="0" w:type="dxa"/>
            </w:tcMar>
            <w:hideMark/>
          </w:tcPr>
          <w:p w:rsidR="00AA2855" w:rsidRPr="00F233A6" w:rsidRDefault="00AA2855" w:rsidP="007F6BD8">
            <w:pPr>
              <w:jc w:val="center"/>
              <w:rPr>
                <w:sz w:val="24"/>
                <w:szCs w:val="24"/>
              </w:rPr>
            </w:pPr>
          </w:p>
        </w:tc>
        <w:tc>
          <w:tcPr>
            <w:tcW w:w="1140" w:type="dxa"/>
            <w:noWrap/>
            <w:tcMar>
              <w:left w:w="0" w:type="dxa"/>
              <w:right w:w="0" w:type="dxa"/>
            </w:tcMar>
            <w:hideMark/>
          </w:tcPr>
          <w:p w:rsidR="00AA2855" w:rsidRPr="00F233A6" w:rsidRDefault="00AA2855" w:rsidP="007F6BD8">
            <w:pPr>
              <w:jc w:val="center"/>
              <w:rPr>
                <w:sz w:val="24"/>
                <w:szCs w:val="24"/>
              </w:rPr>
            </w:pPr>
          </w:p>
        </w:tc>
        <w:tc>
          <w:tcPr>
            <w:tcW w:w="992" w:type="dxa"/>
            <w:noWrap/>
            <w:tcMar>
              <w:left w:w="0" w:type="dxa"/>
              <w:right w:w="0" w:type="dxa"/>
            </w:tcMar>
            <w:hideMark/>
          </w:tcPr>
          <w:p w:rsidR="00AA2855" w:rsidRPr="00F233A6" w:rsidRDefault="00AA2855" w:rsidP="007F6BD8">
            <w:pPr>
              <w:jc w:val="center"/>
              <w:rPr>
                <w:sz w:val="24"/>
                <w:szCs w:val="24"/>
              </w:rPr>
            </w:pPr>
          </w:p>
        </w:tc>
      </w:tr>
      <w:tr w:rsidR="00AA2855" w:rsidRPr="00F233A6" w:rsidTr="00FD40AF">
        <w:trPr>
          <w:trHeight w:val="589"/>
        </w:trPr>
        <w:tc>
          <w:tcPr>
            <w:tcW w:w="4498" w:type="dxa"/>
            <w:gridSpan w:val="7"/>
            <w:vMerge/>
            <w:hideMark/>
          </w:tcPr>
          <w:p w:rsidR="00AA2855" w:rsidRPr="00F233A6" w:rsidRDefault="00AA2855" w:rsidP="007F6BD8">
            <w:pPr>
              <w:jc w:val="both"/>
              <w:rPr>
                <w:sz w:val="24"/>
                <w:szCs w:val="24"/>
              </w:rPr>
            </w:pPr>
          </w:p>
        </w:tc>
        <w:tc>
          <w:tcPr>
            <w:tcW w:w="1626" w:type="dxa"/>
            <w:hideMark/>
          </w:tcPr>
          <w:p w:rsidR="00AA2855" w:rsidRPr="00F233A6" w:rsidRDefault="00AA2855" w:rsidP="007F6BD8">
            <w:pPr>
              <w:jc w:val="both"/>
              <w:rPr>
                <w:sz w:val="24"/>
                <w:szCs w:val="24"/>
              </w:rPr>
            </w:pPr>
            <w:r w:rsidRPr="00F233A6">
              <w:rPr>
                <w:sz w:val="24"/>
                <w:szCs w:val="24"/>
              </w:rPr>
              <w:t>бюджет ра</w:t>
            </w:r>
            <w:r w:rsidRPr="00F233A6">
              <w:rPr>
                <w:sz w:val="24"/>
                <w:szCs w:val="24"/>
              </w:rPr>
              <w:t>й</w:t>
            </w:r>
            <w:r w:rsidRPr="00F233A6">
              <w:rPr>
                <w:sz w:val="24"/>
                <w:szCs w:val="24"/>
              </w:rPr>
              <w:t>она</w:t>
            </w:r>
          </w:p>
        </w:tc>
        <w:tc>
          <w:tcPr>
            <w:tcW w:w="1276" w:type="dxa"/>
            <w:gridSpan w:val="2"/>
            <w:noWrap/>
            <w:tcMar>
              <w:left w:w="0" w:type="dxa"/>
              <w:right w:w="0" w:type="dxa"/>
            </w:tcMar>
            <w:hideMark/>
          </w:tcPr>
          <w:p w:rsidR="00AA2855" w:rsidRPr="00F233A6" w:rsidRDefault="00AA2855" w:rsidP="007F6BD8">
            <w:pPr>
              <w:jc w:val="center"/>
              <w:rPr>
                <w:sz w:val="24"/>
                <w:szCs w:val="24"/>
              </w:rPr>
            </w:pPr>
            <w:r w:rsidRPr="00F233A6">
              <w:rPr>
                <w:sz w:val="24"/>
                <w:szCs w:val="24"/>
              </w:rPr>
              <w:t>444 821,7</w:t>
            </w:r>
          </w:p>
        </w:tc>
        <w:tc>
          <w:tcPr>
            <w:tcW w:w="1134" w:type="dxa"/>
            <w:gridSpan w:val="2"/>
            <w:noWrap/>
            <w:tcMar>
              <w:left w:w="0" w:type="dxa"/>
              <w:right w:w="0" w:type="dxa"/>
            </w:tcMar>
            <w:hideMark/>
          </w:tcPr>
          <w:p w:rsidR="00AA2855" w:rsidRPr="00F233A6" w:rsidRDefault="00AA2855" w:rsidP="007F6BD8">
            <w:pPr>
              <w:jc w:val="center"/>
              <w:rPr>
                <w:sz w:val="24"/>
                <w:szCs w:val="24"/>
              </w:rPr>
            </w:pPr>
            <w:r w:rsidRPr="00F233A6">
              <w:rPr>
                <w:sz w:val="24"/>
                <w:szCs w:val="24"/>
              </w:rPr>
              <w:t>57 346,2</w:t>
            </w:r>
          </w:p>
        </w:tc>
        <w:tc>
          <w:tcPr>
            <w:tcW w:w="1134" w:type="dxa"/>
            <w:gridSpan w:val="2"/>
            <w:noWrap/>
            <w:tcMar>
              <w:left w:w="0" w:type="dxa"/>
              <w:right w:w="0" w:type="dxa"/>
            </w:tcMar>
            <w:hideMark/>
          </w:tcPr>
          <w:p w:rsidR="00AA2855" w:rsidRPr="00F233A6" w:rsidRDefault="00AA2855" w:rsidP="007F6BD8">
            <w:pPr>
              <w:jc w:val="center"/>
              <w:rPr>
                <w:sz w:val="24"/>
                <w:szCs w:val="24"/>
              </w:rPr>
            </w:pPr>
            <w:r w:rsidRPr="00F233A6">
              <w:rPr>
                <w:sz w:val="24"/>
                <w:szCs w:val="24"/>
              </w:rPr>
              <w:t>53 681,0</w:t>
            </w:r>
          </w:p>
        </w:tc>
        <w:tc>
          <w:tcPr>
            <w:tcW w:w="1134" w:type="dxa"/>
            <w:gridSpan w:val="2"/>
            <w:noWrap/>
            <w:tcMar>
              <w:left w:w="0" w:type="dxa"/>
              <w:right w:w="0" w:type="dxa"/>
            </w:tcMar>
            <w:hideMark/>
          </w:tcPr>
          <w:p w:rsidR="00AA2855" w:rsidRPr="00F233A6" w:rsidRDefault="00AA2855" w:rsidP="007F6BD8">
            <w:pPr>
              <w:jc w:val="center"/>
              <w:rPr>
                <w:sz w:val="24"/>
                <w:szCs w:val="24"/>
              </w:rPr>
            </w:pPr>
            <w:r w:rsidRPr="00F233A6">
              <w:rPr>
                <w:sz w:val="24"/>
                <w:szCs w:val="24"/>
              </w:rPr>
              <w:t>56 697,7</w:t>
            </w:r>
          </w:p>
        </w:tc>
        <w:tc>
          <w:tcPr>
            <w:tcW w:w="1349" w:type="dxa"/>
            <w:gridSpan w:val="3"/>
            <w:noWrap/>
            <w:tcMar>
              <w:left w:w="0" w:type="dxa"/>
              <w:right w:w="0" w:type="dxa"/>
            </w:tcMar>
            <w:hideMark/>
          </w:tcPr>
          <w:p w:rsidR="00AA2855" w:rsidRPr="00F233A6" w:rsidRDefault="00AA2855" w:rsidP="007F6BD8">
            <w:pPr>
              <w:jc w:val="center"/>
              <w:rPr>
                <w:sz w:val="24"/>
                <w:szCs w:val="24"/>
              </w:rPr>
            </w:pPr>
            <w:r w:rsidRPr="00F233A6">
              <w:rPr>
                <w:sz w:val="24"/>
                <w:szCs w:val="24"/>
              </w:rPr>
              <w:t>57 999,7</w:t>
            </w:r>
          </w:p>
        </w:tc>
        <w:tc>
          <w:tcPr>
            <w:tcW w:w="1134" w:type="dxa"/>
            <w:noWrap/>
            <w:tcMar>
              <w:left w:w="0" w:type="dxa"/>
              <w:right w:w="0" w:type="dxa"/>
            </w:tcMar>
            <w:hideMark/>
          </w:tcPr>
          <w:p w:rsidR="00AA2855" w:rsidRPr="00F233A6" w:rsidRDefault="00AA2855" w:rsidP="007F6BD8">
            <w:pPr>
              <w:jc w:val="center"/>
              <w:rPr>
                <w:sz w:val="24"/>
                <w:szCs w:val="24"/>
              </w:rPr>
            </w:pPr>
            <w:r w:rsidRPr="00F233A6">
              <w:rPr>
                <w:sz w:val="24"/>
                <w:szCs w:val="24"/>
              </w:rPr>
              <w:t>69 499,5</w:t>
            </w:r>
          </w:p>
        </w:tc>
        <w:tc>
          <w:tcPr>
            <w:tcW w:w="1140" w:type="dxa"/>
            <w:noWrap/>
            <w:tcMar>
              <w:left w:w="0" w:type="dxa"/>
              <w:right w:w="0" w:type="dxa"/>
            </w:tcMar>
            <w:hideMark/>
          </w:tcPr>
          <w:p w:rsidR="00AA2855" w:rsidRPr="00F233A6" w:rsidRDefault="00AA2855" w:rsidP="007F6BD8">
            <w:pPr>
              <w:jc w:val="center"/>
              <w:rPr>
                <w:sz w:val="24"/>
                <w:szCs w:val="24"/>
              </w:rPr>
            </w:pPr>
            <w:r w:rsidRPr="00F233A6">
              <w:rPr>
                <w:sz w:val="24"/>
                <w:szCs w:val="24"/>
              </w:rPr>
              <w:t>72 974,6</w:t>
            </w:r>
          </w:p>
        </w:tc>
        <w:tc>
          <w:tcPr>
            <w:tcW w:w="992" w:type="dxa"/>
            <w:noWrap/>
            <w:tcMar>
              <w:left w:w="0" w:type="dxa"/>
              <w:right w:w="0" w:type="dxa"/>
            </w:tcMar>
            <w:hideMark/>
          </w:tcPr>
          <w:p w:rsidR="00AA2855" w:rsidRPr="00F233A6" w:rsidRDefault="00AA2855" w:rsidP="007F6BD8">
            <w:pPr>
              <w:jc w:val="center"/>
              <w:rPr>
                <w:sz w:val="24"/>
                <w:szCs w:val="24"/>
              </w:rPr>
            </w:pPr>
            <w:r w:rsidRPr="00F233A6">
              <w:rPr>
                <w:sz w:val="24"/>
                <w:szCs w:val="24"/>
              </w:rPr>
              <w:t>76 623,0</w:t>
            </w:r>
          </w:p>
        </w:tc>
      </w:tr>
      <w:tr w:rsidR="00AA2855" w:rsidRPr="00F233A6" w:rsidTr="00FD40AF">
        <w:trPr>
          <w:trHeight w:val="589"/>
        </w:trPr>
        <w:tc>
          <w:tcPr>
            <w:tcW w:w="4498" w:type="dxa"/>
            <w:gridSpan w:val="7"/>
            <w:vMerge/>
            <w:hideMark/>
          </w:tcPr>
          <w:p w:rsidR="00AA2855" w:rsidRPr="00F233A6" w:rsidRDefault="00AA2855" w:rsidP="007F6BD8">
            <w:pPr>
              <w:jc w:val="both"/>
              <w:rPr>
                <w:sz w:val="24"/>
                <w:szCs w:val="24"/>
              </w:rPr>
            </w:pPr>
          </w:p>
        </w:tc>
        <w:tc>
          <w:tcPr>
            <w:tcW w:w="1626" w:type="dxa"/>
            <w:hideMark/>
          </w:tcPr>
          <w:p w:rsidR="00AA2855" w:rsidRPr="00F233A6" w:rsidRDefault="00AA2855" w:rsidP="007F6BD8">
            <w:pPr>
              <w:jc w:val="both"/>
              <w:rPr>
                <w:sz w:val="24"/>
                <w:szCs w:val="24"/>
              </w:rPr>
            </w:pPr>
            <w:r w:rsidRPr="00F233A6">
              <w:rPr>
                <w:sz w:val="24"/>
                <w:szCs w:val="24"/>
              </w:rPr>
              <w:t>иные вн</w:t>
            </w:r>
            <w:r w:rsidRPr="00F233A6">
              <w:rPr>
                <w:sz w:val="24"/>
                <w:szCs w:val="24"/>
              </w:rPr>
              <w:t>е</w:t>
            </w:r>
            <w:r w:rsidRPr="00F233A6">
              <w:rPr>
                <w:sz w:val="24"/>
                <w:szCs w:val="24"/>
              </w:rPr>
              <w:t>бюджетные исто</w:t>
            </w:r>
            <w:r w:rsidRPr="00F233A6">
              <w:rPr>
                <w:sz w:val="24"/>
                <w:szCs w:val="24"/>
              </w:rPr>
              <w:t>ч</w:t>
            </w:r>
            <w:r w:rsidRPr="00F233A6">
              <w:rPr>
                <w:sz w:val="24"/>
                <w:szCs w:val="24"/>
              </w:rPr>
              <w:t>ники</w:t>
            </w:r>
          </w:p>
        </w:tc>
        <w:tc>
          <w:tcPr>
            <w:tcW w:w="1276" w:type="dxa"/>
            <w:gridSpan w:val="2"/>
            <w:noWrap/>
            <w:tcMar>
              <w:left w:w="0" w:type="dxa"/>
              <w:right w:w="0" w:type="dxa"/>
            </w:tcMar>
            <w:hideMark/>
          </w:tcPr>
          <w:p w:rsidR="00AA2855" w:rsidRPr="00F233A6" w:rsidRDefault="00AA2855" w:rsidP="007F6BD8">
            <w:pPr>
              <w:jc w:val="center"/>
              <w:rPr>
                <w:sz w:val="24"/>
                <w:szCs w:val="24"/>
              </w:rPr>
            </w:pPr>
            <w:r w:rsidRPr="00F233A6">
              <w:rPr>
                <w:sz w:val="24"/>
                <w:szCs w:val="24"/>
              </w:rPr>
              <w:t>37 864,2</w:t>
            </w:r>
          </w:p>
        </w:tc>
        <w:tc>
          <w:tcPr>
            <w:tcW w:w="1134" w:type="dxa"/>
            <w:gridSpan w:val="2"/>
            <w:noWrap/>
            <w:tcMar>
              <w:left w:w="0" w:type="dxa"/>
              <w:right w:w="0" w:type="dxa"/>
            </w:tcMar>
            <w:hideMark/>
          </w:tcPr>
          <w:p w:rsidR="00AA2855" w:rsidRPr="00F233A6" w:rsidRDefault="00AA2855" w:rsidP="007F6BD8">
            <w:pPr>
              <w:jc w:val="center"/>
              <w:rPr>
                <w:sz w:val="24"/>
                <w:szCs w:val="24"/>
              </w:rPr>
            </w:pPr>
            <w:r w:rsidRPr="00F233A6">
              <w:rPr>
                <w:sz w:val="24"/>
                <w:szCs w:val="24"/>
              </w:rPr>
              <w:t>8 400,0</w:t>
            </w:r>
          </w:p>
        </w:tc>
        <w:tc>
          <w:tcPr>
            <w:tcW w:w="1134" w:type="dxa"/>
            <w:gridSpan w:val="2"/>
            <w:noWrap/>
            <w:tcMar>
              <w:left w:w="0" w:type="dxa"/>
              <w:right w:w="0" w:type="dxa"/>
            </w:tcMar>
            <w:hideMark/>
          </w:tcPr>
          <w:p w:rsidR="00AA2855" w:rsidRPr="00F233A6" w:rsidRDefault="00AA2855" w:rsidP="007F6BD8">
            <w:pPr>
              <w:jc w:val="center"/>
              <w:rPr>
                <w:sz w:val="24"/>
                <w:szCs w:val="24"/>
              </w:rPr>
            </w:pPr>
            <w:r w:rsidRPr="00F233A6">
              <w:rPr>
                <w:sz w:val="24"/>
                <w:szCs w:val="24"/>
              </w:rPr>
              <w:t>4 400,0</w:t>
            </w:r>
          </w:p>
        </w:tc>
        <w:tc>
          <w:tcPr>
            <w:tcW w:w="1134" w:type="dxa"/>
            <w:gridSpan w:val="2"/>
            <w:noWrap/>
            <w:tcMar>
              <w:left w:w="0" w:type="dxa"/>
              <w:right w:w="0" w:type="dxa"/>
            </w:tcMar>
            <w:hideMark/>
          </w:tcPr>
          <w:p w:rsidR="00AA2855" w:rsidRPr="00F233A6" w:rsidRDefault="00AA2855" w:rsidP="007F6BD8">
            <w:pPr>
              <w:jc w:val="center"/>
              <w:rPr>
                <w:sz w:val="24"/>
                <w:szCs w:val="24"/>
              </w:rPr>
            </w:pPr>
            <w:r w:rsidRPr="00F233A6">
              <w:rPr>
                <w:sz w:val="24"/>
                <w:szCs w:val="24"/>
              </w:rPr>
              <w:t>4 550,0</w:t>
            </w:r>
          </w:p>
        </w:tc>
        <w:tc>
          <w:tcPr>
            <w:tcW w:w="1349" w:type="dxa"/>
            <w:gridSpan w:val="3"/>
            <w:noWrap/>
            <w:tcMar>
              <w:left w:w="0" w:type="dxa"/>
              <w:right w:w="0" w:type="dxa"/>
            </w:tcMar>
            <w:hideMark/>
          </w:tcPr>
          <w:p w:rsidR="00AA2855" w:rsidRPr="00F233A6" w:rsidRDefault="00AA2855" w:rsidP="007F6BD8">
            <w:pPr>
              <w:jc w:val="center"/>
              <w:rPr>
                <w:sz w:val="24"/>
                <w:szCs w:val="24"/>
              </w:rPr>
            </w:pPr>
            <w:r w:rsidRPr="00F233A6">
              <w:rPr>
                <w:sz w:val="24"/>
                <w:szCs w:val="24"/>
              </w:rPr>
              <w:t>4 700,0</w:t>
            </w:r>
          </w:p>
        </w:tc>
        <w:tc>
          <w:tcPr>
            <w:tcW w:w="1134" w:type="dxa"/>
            <w:noWrap/>
            <w:tcMar>
              <w:left w:w="0" w:type="dxa"/>
              <w:right w:w="0" w:type="dxa"/>
            </w:tcMar>
            <w:hideMark/>
          </w:tcPr>
          <w:p w:rsidR="00AA2855" w:rsidRPr="00F233A6" w:rsidRDefault="00AA2855" w:rsidP="007F6BD8">
            <w:pPr>
              <w:jc w:val="center"/>
              <w:rPr>
                <w:sz w:val="24"/>
                <w:szCs w:val="24"/>
              </w:rPr>
            </w:pPr>
            <w:r w:rsidRPr="00F233A6">
              <w:rPr>
                <w:sz w:val="24"/>
                <w:szCs w:val="24"/>
              </w:rPr>
              <w:t>5 016,4</w:t>
            </w:r>
          </w:p>
        </w:tc>
        <w:tc>
          <w:tcPr>
            <w:tcW w:w="1140" w:type="dxa"/>
            <w:noWrap/>
            <w:tcMar>
              <w:left w:w="0" w:type="dxa"/>
              <w:right w:w="0" w:type="dxa"/>
            </w:tcMar>
            <w:hideMark/>
          </w:tcPr>
          <w:p w:rsidR="00AA2855" w:rsidRPr="00F233A6" w:rsidRDefault="00AA2855" w:rsidP="007F6BD8">
            <w:pPr>
              <w:jc w:val="center"/>
              <w:rPr>
                <w:sz w:val="24"/>
                <w:szCs w:val="24"/>
              </w:rPr>
            </w:pPr>
            <w:r w:rsidRPr="00F233A6">
              <w:rPr>
                <w:sz w:val="24"/>
                <w:szCs w:val="24"/>
              </w:rPr>
              <w:t>5 267,2</w:t>
            </w:r>
          </w:p>
        </w:tc>
        <w:tc>
          <w:tcPr>
            <w:tcW w:w="992" w:type="dxa"/>
            <w:noWrap/>
            <w:tcMar>
              <w:left w:w="0" w:type="dxa"/>
              <w:right w:w="0" w:type="dxa"/>
            </w:tcMar>
            <w:hideMark/>
          </w:tcPr>
          <w:p w:rsidR="00AA2855" w:rsidRPr="00F233A6" w:rsidRDefault="00AA2855" w:rsidP="007F6BD8">
            <w:pPr>
              <w:jc w:val="center"/>
              <w:rPr>
                <w:sz w:val="24"/>
                <w:szCs w:val="24"/>
              </w:rPr>
            </w:pPr>
            <w:r w:rsidRPr="00F233A6">
              <w:rPr>
                <w:sz w:val="24"/>
                <w:szCs w:val="24"/>
              </w:rPr>
              <w:t>5 530,6</w:t>
            </w:r>
          </w:p>
        </w:tc>
      </w:tr>
      <w:tr w:rsidR="00AA2855" w:rsidRPr="00F233A6" w:rsidTr="00FD40AF">
        <w:trPr>
          <w:trHeight w:val="356"/>
        </w:trPr>
        <w:tc>
          <w:tcPr>
            <w:tcW w:w="4498" w:type="dxa"/>
            <w:gridSpan w:val="7"/>
            <w:vMerge w:val="restart"/>
            <w:hideMark/>
          </w:tcPr>
          <w:p w:rsidR="00AA2855" w:rsidRPr="00F233A6" w:rsidRDefault="00AA2855" w:rsidP="007F6BD8">
            <w:pPr>
              <w:jc w:val="both"/>
              <w:rPr>
                <w:sz w:val="24"/>
                <w:szCs w:val="24"/>
              </w:rPr>
            </w:pPr>
            <w:r w:rsidRPr="00F233A6">
              <w:rPr>
                <w:sz w:val="24"/>
                <w:szCs w:val="24"/>
              </w:rPr>
              <w:t>муниципальное автономное образов</w:t>
            </w:r>
            <w:r w:rsidRPr="00F233A6">
              <w:rPr>
                <w:sz w:val="24"/>
                <w:szCs w:val="24"/>
              </w:rPr>
              <w:t>а</w:t>
            </w:r>
            <w:r w:rsidRPr="00F233A6">
              <w:rPr>
                <w:sz w:val="24"/>
                <w:szCs w:val="24"/>
              </w:rPr>
              <w:t>тельное учреждение дополнительного образования детей «Новоаганская де</w:t>
            </w:r>
            <w:r w:rsidRPr="00F233A6">
              <w:rPr>
                <w:sz w:val="24"/>
                <w:szCs w:val="24"/>
              </w:rPr>
              <w:t>т</w:t>
            </w:r>
            <w:r w:rsidRPr="00F233A6">
              <w:rPr>
                <w:sz w:val="24"/>
                <w:szCs w:val="24"/>
              </w:rPr>
              <w:t>ско-юношеская спортивная школа «Олимп»</w:t>
            </w:r>
          </w:p>
        </w:tc>
        <w:tc>
          <w:tcPr>
            <w:tcW w:w="1626" w:type="dxa"/>
            <w:hideMark/>
          </w:tcPr>
          <w:p w:rsidR="00AA2855" w:rsidRPr="00F233A6" w:rsidRDefault="00AA2855" w:rsidP="007F6BD8">
            <w:pPr>
              <w:jc w:val="both"/>
              <w:rPr>
                <w:sz w:val="24"/>
                <w:szCs w:val="24"/>
              </w:rPr>
            </w:pPr>
            <w:r w:rsidRPr="00F233A6">
              <w:rPr>
                <w:sz w:val="24"/>
                <w:szCs w:val="24"/>
              </w:rPr>
              <w:t>всего</w:t>
            </w:r>
          </w:p>
        </w:tc>
        <w:tc>
          <w:tcPr>
            <w:tcW w:w="1276" w:type="dxa"/>
            <w:gridSpan w:val="2"/>
            <w:noWrap/>
            <w:tcMar>
              <w:left w:w="0" w:type="dxa"/>
              <w:right w:w="0" w:type="dxa"/>
            </w:tcMar>
            <w:hideMark/>
          </w:tcPr>
          <w:p w:rsidR="00AA2855" w:rsidRPr="00F233A6" w:rsidRDefault="00AA2855" w:rsidP="007F6BD8">
            <w:pPr>
              <w:jc w:val="center"/>
              <w:rPr>
                <w:sz w:val="24"/>
                <w:szCs w:val="24"/>
              </w:rPr>
            </w:pPr>
            <w:r w:rsidRPr="00F233A6">
              <w:rPr>
                <w:sz w:val="24"/>
                <w:szCs w:val="24"/>
              </w:rPr>
              <w:t>249 043,3</w:t>
            </w:r>
          </w:p>
        </w:tc>
        <w:tc>
          <w:tcPr>
            <w:tcW w:w="1134" w:type="dxa"/>
            <w:gridSpan w:val="2"/>
            <w:noWrap/>
            <w:tcMar>
              <w:left w:w="0" w:type="dxa"/>
              <w:right w:w="0" w:type="dxa"/>
            </w:tcMar>
            <w:hideMark/>
          </w:tcPr>
          <w:p w:rsidR="00AA2855" w:rsidRPr="00F233A6" w:rsidRDefault="00AA2855" w:rsidP="007F6BD8">
            <w:pPr>
              <w:jc w:val="center"/>
              <w:rPr>
                <w:sz w:val="24"/>
                <w:szCs w:val="24"/>
              </w:rPr>
            </w:pPr>
            <w:r w:rsidRPr="00F233A6">
              <w:rPr>
                <w:sz w:val="24"/>
                <w:szCs w:val="24"/>
              </w:rPr>
              <w:t>31 958,8</w:t>
            </w:r>
          </w:p>
        </w:tc>
        <w:tc>
          <w:tcPr>
            <w:tcW w:w="1134" w:type="dxa"/>
            <w:gridSpan w:val="2"/>
            <w:noWrap/>
            <w:tcMar>
              <w:left w:w="0" w:type="dxa"/>
              <w:right w:w="0" w:type="dxa"/>
            </w:tcMar>
            <w:hideMark/>
          </w:tcPr>
          <w:p w:rsidR="00AA2855" w:rsidRPr="00F233A6" w:rsidRDefault="00AA2855" w:rsidP="007F6BD8">
            <w:pPr>
              <w:jc w:val="center"/>
              <w:rPr>
                <w:sz w:val="24"/>
                <w:szCs w:val="24"/>
              </w:rPr>
            </w:pPr>
            <w:r w:rsidRPr="00F233A6">
              <w:rPr>
                <w:sz w:val="24"/>
                <w:szCs w:val="24"/>
              </w:rPr>
              <w:t>31 020,9</w:t>
            </w:r>
          </w:p>
        </w:tc>
        <w:tc>
          <w:tcPr>
            <w:tcW w:w="1134" w:type="dxa"/>
            <w:gridSpan w:val="2"/>
            <w:noWrap/>
            <w:tcMar>
              <w:left w:w="0" w:type="dxa"/>
              <w:right w:w="0" w:type="dxa"/>
            </w:tcMar>
            <w:hideMark/>
          </w:tcPr>
          <w:p w:rsidR="00AA2855" w:rsidRPr="00F233A6" w:rsidRDefault="00AA2855" w:rsidP="007F6BD8">
            <w:pPr>
              <w:jc w:val="center"/>
              <w:rPr>
                <w:sz w:val="24"/>
                <w:szCs w:val="24"/>
              </w:rPr>
            </w:pPr>
            <w:r w:rsidRPr="00F233A6">
              <w:rPr>
                <w:sz w:val="24"/>
                <w:szCs w:val="24"/>
              </w:rPr>
              <w:t>31 961,2</w:t>
            </w:r>
          </w:p>
        </w:tc>
        <w:tc>
          <w:tcPr>
            <w:tcW w:w="1349" w:type="dxa"/>
            <w:gridSpan w:val="3"/>
            <w:noWrap/>
            <w:tcMar>
              <w:left w:w="0" w:type="dxa"/>
              <w:right w:w="0" w:type="dxa"/>
            </w:tcMar>
            <w:hideMark/>
          </w:tcPr>
          <w:p w:rsidR="00AA2855" w:rsidRPr="00F233A6" w:rsidRDefault="00AA2855" w:rsidP="007F6BD8">
            <w:pPr>
              <w:jc w:val="center"/>
              <w:rPr>
                <w:sz w:val="24"/>
                <w:szCs w:val="24"/>
              </w:rPr>
            </w:pPr>
            <w:r w:rsidRPr="00F233A6">
              <w:rPr>
                <w:sz w:val="24"/>
                <w:szCs w:val="24"/>
              </w:rPr>
              <w:t>32 741,3</w:t>
            </w:r>
          </w:p>
        </w:tc>
        <w:tc>
          <w:tcPr>
            <w:tcW w:w="1134" w:type="dxa"/>
            <w:noWrap/>
            <w:tcMar>
              <w:left w:w="0" w:type="dxa"/>
              <w:right w:w="0" w:type="dxa"/>
            </w:tcMar>
            <w:hideMark/>
          </w:tcPr>
          <w:p w:rsidR="00AA2855" w:rsidRPr="00F233A6" w:rsidRDefault="00AA2855" w:rsidP="007F6BD8">
            <w:pPr>
              <w:jc w:val="center"/>
              <w:rPr>
                <w:sz w:val="24"/>
                <w:szCs w:val="24"/>
              </w:rPr>
            </w:pPr>
            <w:r w:rsidRPr="00F233A6">
              <w:rPr>
                <w:sz w:val="24"/>
                <w:szCs w:val="24"/>
              </w:rPr>
              <w:t>38 496,8</w:t>
            </w:r>
          </w:p>
        </w:tc>
        <w:tc>
          <w:tcPr>
            <w:tcW w:w="1140" w:type="dxa"/>
            <w:noWrap/>
            <w:tcMar>
              <w:left w:w="0" w:type="dxa"/>
              <w:right w:w="0" w:type="dxa"/>
            </w:tcMar>
            <w:hideMark/>
          </w:tcPr>
          <w:p w:rsidR="00AA2855" w:rsidRPr="00F233A6" w:rsidRDefault="00AA2855" w:rsidP="007F6BD8">
            <w:pPr>
              <w:jc w:val="center"/>
              <w:rPr>
                <w:sz w:val="24"/>
                <w:szCs w:val="24"/>
              </w:rPr>
            </w:pPr>
            <w:r w:rsidRPr="00F233A6">
              <w:rPr>
                <w:sz w:val="24"/>
                <w:szCs w:val="24"/>
              </w:rPr>
              <w:t>40 421,6</w:t>
            </w:r>
          </w:p>
        </w:tc>
        <w:tc>
          <w:tcPr>
            <w:tcW w:w="992" w:type="dxa"/>
            <w:noWrap/>
            <w:tcMar>
              <w:left w:w="0" w:type="dxa"/>
              <w:right w:w="0" w:type="dxa"/>
            </w:tcMar>
            <w:hideMark/>
          </w:tcPr>
          <w:p w:rsidR="00AA2855" w:rsidRPr="00F233A6" w:rsidRDefault="00AA2855" w:rsidP="007F6BD8">
            <w:pPr>
              <w:jc w:val="center"/>
              <w:rPr>
                <w:sz w:val="24"/>
                <w:szCs w:val="24"/>
              </w:rPr>
            </w:pPr>
            <w:r w:rsidRPr="00F233A6">
              <w:rPr>
                <w:sz w:val="24"/>
                <w:szCs w:val="24"/>
              </w:rPr>
              <w:t>42 442,7</w:t>
            </w:r>
          </w:p>
        </w:tc>
      </w:tr>
      <w:tr w:rsidR="00AA2855" w:rsidRPr="00F233A6" w:rsidTr="00FD40AF">
        <w:trPr>
          <w:trHeight w:val="589"/>
        </w:trPr>
        <w:tc>
          <w:tcPr>
            <w:tcW w:w="4498" w:type="dxa"/>
            <w:gridSpan w:val="7"/>
            <w:vMerge/>
            <w:hideMark/>
          </w:tcPr>
          <w:p w:rsidR="00AA2855" w:rsidRPr="00F233A6" w:rsidRDefault="00AA2855" w:rsidP="007F6BD8">
            <w:pPr>
              <w:jc w:val="both"/>
              <w:rPr>
                <w:sz w:val="24"/>
                <w:szCs w:val="24"/>
              </w:rPr>
            </w:pPr>
          </w:p>
        </w:tc>
        <w:tc>
          <w:tcPr>
            <w:tcW w:w="1626" w:type="dxa"/>
            <w:hideMark/>
          </w:tcPr>
          <w:p w:rsidR="00AA2855" w:rsidRPr="00F233A6" w:rsidRDefault="00AA2855" w:rsidP="007F6BD8">
            <w:pPr>
              <w:jc w:val="both"/>
              <w:rPr>
                <w:sz w:val="24"/>
                <w:szCs w:val="24"/>
              </w:rPr>
            </w:pPr>
            <w:r w:rsidRPr="00F233A6">
              <w:rPr>
                <w:sz w:val="24"/>
                <w:szCs w:val="24"/>
              </w:rPr>
              <w:t>бюджет а</w:t>
            </w:r>
            <w:r w:rsidRPr="00F233A6">
              <w:rPr>
                <w:sz w:val="24"/>
                <w:szCs w:val="24"/>
              </w:rPr>
              <w:t>в</w:t>
            </w:r>
            <w:r w:rsidRPr="00F233A6">
              <w:rPr>
                <w:sz w:val="24"/>
                <w:szCs w:val="24"/>
              </w:rPr>
              <w:t>тономного округа</w:t>
            </w:r>
          </w:p>
        </w:tc>
        <w:tc>
          <w:tcPr>
            <w:tcW w:w="1276" w:type="dxa"/>
            <w:gridSpan w:val="2"/>
            <w:noWrap/>
            <w:tcMar>
              <w:left w:w="0" w:type="dxa"/>
              <w:right w:w="0" w:type="dxa"/>
            </w:tcMar>
            <w:hideMark/>
          </w:tcPr>
          <w:p w:rsidR="00AA2855" w:rsidRPr="00F233A6" w:rsidRDefault="00AA2855" w:rsidP="007F6BD8">
            <w:pPr>
              <w:jc w:val="center"/>
              <w:rPr>
                <w:sz w:val="24"/>
                <w:szCs w:val="24"/>
              </w:rPr>
            </w:pPr>
            <w:r w:rsidRPr="00F233A6">
              <w:rPr>
                <w:sz w:val="24"/>
                <w:szCs w:val="24"/>
              </w:rPr>
              <w:t>5 611,5</w:t>
            </w:r>
          </w:p>
        </w:tc>
        <w:tc>
          <w:tcPr>
            <w:tcW w:w="1134" w:type="dxa"/>
            <w:gridSpan w:val="2"/>
            <w:noWrap/>
            <w:tcMar>
              <w:left w:w="0" w:type="dxa"/>
              <w:right w:w="0" w:type="dxa"/>
            </w:tcMar>
            <w:hideMark/>
          </w:tcPr>
          <w:p w:rsidR="00AA2855" w:rsidRPr="00F233A6" w:rsidRDefault="00AA2855" w:rsidP="007F6BD8">
            <w:pPr>
              <w:jc w:val="center"/>
              <w:rPr>
                <w:sz w:val="24"/>
                <w:szCs w:val="24"/>
              </w:rPr>
            </w:pPr>
          </w:p>
        </w:tc>
        <w:tc>
          <w:tcPr>
            <w:tcW w:w="1134" w:type="dxa"/>
            <w:gridSpan w:val="2"/>
            <w:noWrap/>
            <w:tcMar>
              <w:left w:w="0" w:type="dxa"/>
              <w:right w:w="0" w:type="dxa"/>
            </w:tcMar>
            <w:hideMark/>
          </w:tcPr>
          <w:p w:rsidR="00AA2855" w:rsidRPr="00F233A6" w:rsidRDefault="00AA2855" w:rsidP="007F6BD8">
            <w:pPr>
              <w:jc w:val="center"/>
              <w:rPr>
                <w:sz w:val="24"/>
                <w:szCs w:val="24"/>
              </w:rPr>
            </w:pPr>
            <w:r w:rsidRPr="00F233A6">
              <w:rPr>
                <w:sz w:val="24"/>
                <w:szCs w:val="24"/>
              </w:rPr>
              <w:t>1 870,5</w:t>
            </w:r>
          </w:p>
        </w:tc>
        <w:tc>
          <w:tcPr>
            <w:tcW w:w="1134" w:type="dxa"/>
            <w:gridSpan w:val="2"/>
            <w:noWrap/>
            <w:tcMar>
              <w:left w:w="0" w:type="dxa"/>
              <w:right w:w="0" w:type="dxa"/>
            </w:tcMar>
            <w:hideMark/>
          </w:tcPr>
          <w:p w:rsidR="00AA2855" w:rsidRPr="00F233A6" w:rsidRDefault="00AA2855" w:rsidP="007F6BD8">
            <w:pPr>
              <w:jc w:val="center"/>
              <w:rPr>
                <w:sz w:val="24"/>
                <w:szCs w:val="24"/>
              </w:rPr>
            </w:pPr>
            <w:r w:rsidRPr="00F233A6">
              <w:rPr>
                <w:sz w:val="24"/>
                <w:szCs w:val="24"/>
              </w:rPr>
              <w:t>1 870,5</w:t>
            </w:r>
          </w:p>
        </w:tc>
        <w:tc>
          <w:tcPr>
            <w:tcW w:w="1349" w:type="dxa"/>
            <w:gridSpan w:val="3"/>
            <w:noWrap/>
            <w:tcMar>
              <w:left w:w="0" w:type="dxa"/>
              <w:right w:w="0" w:type="dxa"/>
            </w:tcMar>
            <w:hideMark/>
          </w:tcPr>
          <w:p w:rsidR="00AA2855" w:rsidRPr="00F233A6" w:rsidRDefault="00AA2855" w:rsidP="007F6BD8">
            <w:pPr>
              <w:jc w:val="center"/>
              <w:rPr>
                <w:sz w:val="24"/>
                <w:szCs w:val="24"/>
              </w:rPr>
            </w:pPr>
            <w:r w:rsidRPr="00F233A6">
              <w:rPr>
                <w:sz w:val="24"/>
                <w:szCs w:val="24"/>
              </w:rPr>
              <w:t>1 870,5</w:t>
            </w:r>
          </w:p>
        </w:tc>
        <w:tc>
          <w:tcPr>
            <w:tcW w:w="1134" w:type="dxa"/>
            <w:noWrap/>
            <w:tcMar>
              <w:left w:w="0" w:type="dxa"/>
              <w:right w:w="0" w:type="dxa"/>
            </w:tcMar>
            <w:hideMark/>
          </w:tcPr>
          <w:p w:rsidR="00AA2855" w:rsidRPr="00F233A6" w:rsidRDefault="00AA2855" w:rsidP="007F6BD8">
            <w:pPr>
              <w:jc w:val="center"/>
              <w:rPr>
                <w:sz w:val="24"/>
                <w:szCs w:val="24"/>
              </w:rPr>
            </w:pPr>
          </w:p>
        </w:tc>
        <w:tc>
          <w:tcPr>
            <w:tcW w:w="1140" w:type="dxa"/>
            <w:noWrap/>
            <w:tcMar>
              <w:left w:w="0" w:type="dxa"/>
              <w:right w:w="0" w:type="dxa"/>
            </w:tcMar>
            <w:hideMark/>
          </w:tcPr>
          <w:p w:rsidR="00AA2855" w:rsidRPr="00F233A6" w:rsidRDefault="00AA2855" w:rsidP="007F6BD8">
            <w:pPr>
              <w:jc w:val="center"/>
              <w:rPr>
                <w:sz w:val="24"/>
                <w:szCs w:val="24"/>
              </w:rPr>
            </w:pPr>
          </w:p>
        </w:tc>
        <w:tc>
          <w:tcPr>
            <w:tcW w:w="992" w:type="dxa"/>
            <w:noWrap/>
            <w:tcMar>
              <w:left w:w="0" w:type="dxa"/>
              <w:right w:w="0" w:type="dxa"/>
            </w:tcMar>
            <w:hideMark/>
          </w:tcPr>
          <w:p w:rsidR="00AA2855" w:rsidRPr="00F233A6" w:rsidRDefault="00AA2855" w:rsidP="007F6BD8">
            <w:pPr>
              <w:jc w:val="center"/>
              <w:rPr>
                <w:sz w:val="24"/>
                <w:szCs w:val="24"/>
              </w:rPr>
            </w:pPr>
          </w:p>
        </w:tc>
      </w:tr>
      <w:tr w:rsidR="00AA2855" w:rsidRPr="00F233A6" w:rsidTr="00FD40AF">
        <w:trPr>
          <w:trHeight w:val="272"/>
        </w:trPr>
        <w:tc>
          <w:tcPr>
            <w:tcW w:w="4498" w:type="dxa"/>
            <w:gridSpan w:val="7"/>
            <w:vMerge/>
            <w:hideMark/>
          </w:tcPr>
          <w:p w:rsidR="00AA2855" w:rsidRPr="00F233A6" w:rsidRDefault="00AA2855" w:rsidP="007F6BD8">
            <w:pPr>
              <w:jc w:val="both"/>
              <w:rPr>
                <w:sz w:val="24"/>
                <w:szCs w:val="24"/>
              </w:rPr>
            </w:pPr>
          </w:p>
        </w:tc>
        <w:tc>
          <w:tcPr>
            <w:tcW w:w="1626" w:type="dxa"/>
            <w:hideMark/>
          </w:tcPr>
          <w:p w:rsidR="00AA2855" w:rsidRPr="00F233A6" w:rsidRDefault="00AA2855" w:rsidP="007F6BD8">
            <w:pPr>
              <w:jc w:val="both"/>
              <w:rPr>
                <w:sz w:val="24"/>
                <w:szCs w:val="24"/>
              </w:rPr>
            </w:pPr>
            <w:r w:rsidRPr="00F233A6">
              <w:rPr>
                <w:sz w:val="24"/>
                <w:szCs w:val="24"/>
              </w:rPr>
              <w:t>бюджет ра</w:t>
            </w:r>
            <w:r w:rsidRPr="00F233A6">
              <w:rPr>
                <w:sz w:val="24"/>
                <w:szCs w:val="24"/>
              </w:rPr>
              <w:t>й</w:t>
            </w:r>
            <w:r w:rsidRPr="00F233A6">
              <w:rPr>
                <w:sz w:val="24"/>
                <w:szCs w:val="24"/>
              </w:rPr>
              <w:t>она</w:t>
            </w:r>
          </w:p>
        </w:tc>
        <w:tc>
          <w:tcPr>
            <w:tcW w:w="1276" w:type="dxa"/>
            <w:gridSpan w:val="2"/>
            <w:noWrap/>
            <w:tcMar>
              <w:left w:w="0" w:type="dxa"/>
              <w:right w:w="0" w:type="dxa"/>
            </w:tcMar>
            <w:hideMark/>
          </w:tcPr>
          <w:p w:rsidR="00AA2855" w:rsidRPr="00F233A6" w:rsidRDefault="00AA2855" w:rsidP="007F6BD8">
            <w:pPr>
              <w:jc w:val="center"/>
              <w:rPr>
                <w:sz w:val="24"/>
                <w:szCs w:val="24"/>
              </w:rPr>
            </w:pPr>
            <w:r w:rsidRPr="00F233A6">
              <w:rPr>
                <w:sz w:val="24"/>
                <w:szCs w:val="24"/>
              </w:rPr>
              <w:t>239 043,5</w:t>
            </w:r>
          </w:p>
        </w:tc>
        <w:tc>
          <w:tcPr>
            <w:tcW w:w="1134" w:type="dxa"/>
            <w:gridSpan w:val="2"/>
            <w:noWrap/>
            <w:tcMar>
              <w:left w:w="0" w:type="dxa"/>
              <w:right w:w="0" w:type="dxa"/>
            </w:tcMar>
            <w:hideMark/>
          </w:tcPr>
          <w:p w:rsidR="00AA2855" w:rsidRPr="00F233A6" w:rsidRDefault="00AA2855" w:rsidP="007F6BD8">
            <w:pPr>
              <w:jc w:val="center"/>
              <w:rPr>
                <w:sz w:val="24"/>
                <w:szCs w:val="24"/>
              </w:rPr>
            </w:pPr>
            <w:r w:rsidRPr="00F233A6">
              <w:rPr>
                <w:sz w:val="24"/>
                <w:szCs w:val="24"/>
              </w:rPr>
              <w:t>31 403,8</w:t>
            </w:r>
          </w:p>
        </w:tc>
        <w:tc>
          <w:tcPr>
            <w:tcW w:w="1134" w:type="dxa"/>
            <w:gridSpan w:val="2"/>
            <w:noWrap/>
            <w:tcMar>
              <w:left w:w="0" w:type="dxa"/>
              <w:right w:w="0" w:type="dxa"/>
            </w:tcMar>
            <w:hideMark/>
          </w:tcPr>
          <w:p w:rsidR="00AA2855" w:rsidRPr="00F233A6" w:rsidRDefault="00AA2855" w:rsidP="007F6BD8">
            <w:pPr>
              <w:jc w:val="center"/>
              <w:rPr>
                <w:sz w:val="24"/>
                <w:szCs w:val="24"/>
              </w:rPr>
            </w:pPr>
            <w:r w:rsidRPr="00F233A6">
              <w:rPr>
                <w:sz w:val="24"/>
                <w:szCs w:val="24"/>
              </w:rPr>
              <w:t>28 555,4</w:t>
            </w:r>
          </w:p>
        </w:tc>
        <w:tc>
          <w:tcPr>
            <w:tcW w:w="1134" w:type="dxa"/>
            <w:gridSpan w:val="2"/>
            <w:noWrap/>
            <w:tcMar>
              <w:left w:w="0" w:type="dxa"/>
              <w:right w:w="0" w:type="dxa"/>
            </w:tcMar>
            <w:hideMark/>
          </w:tcPr>
          <w:p w:rsidR="00AA2855" w:rsidRPr="00F233A6" w:rsidRDefault="00AA2855" w:rsidP="007F6BD8">
            <w:pPr>
              <w:jc w:val="center"/>
              <w:rPr>
                <w:sz w:val="24"/>
                <w:szCs w:val="24"/>
              </w:rPr>
            </w:pPr>
            <w:r w:rsidRPr="00F233A6">
              <w:rPr>
                <w:sz w:val="24"/>
                <w:szCs w:val="24"/>
              </w:rPr>
              <w:t>29 490,7</w:t>
            </w:r>
          </w:p>
        </w:tc>
        <w:tc>
          <w:tcPr>
            <w:tcW w:w="1349" w:type="dxa"/>
            <w:gridSpan w:val="3"/>
            <w:noWrap/>
            <w:tcMar>
              <w:left w:w="0" w:type="dxa"/>
              <w:right w:w="0" w:type="dxa"/>
            </w:tcMar>
            <w:hideMark/>
          </w:tcPr>
          <w:p w:rsidR="00AA2855" w:rsidRPr="00F233A6" w:rsidRDefault="00AA2855" w:rsidP="007F6BD8">
            <w:pPr>
              <w:jc w:val="center"/>
              <w:rPr>
                <w:sz w:val="24"/>
                <w:szCs w:val="24"/>
              </w:rPr>
            </w:pPr>
            <w:r w:rsidRPr="00F233A6">
              <w:rPr>
                <w:sz w:val="24"/>
                <w:szCs w:val="24"/>
              </w:rPr>
              <w:t>30 265,8</w:t>
            </w:r>
          </w:p>
        </w:tc>
        <w:tc>
          <w:tcPr>
            <w:tcW w:w="1134" w:type="dxa"/>
            <w:noWrap/>
            <w:tcMar>
              <w:left w:w="0" w:type="dxa"/>
              <w:right w:w="0" w:type="dxa"/>
            </w:tcMar>
            <w:hideMark/>
          </w:tcPr>
          <w:p w:rsidR="00AA2855" w:rsidRPr="00F233A6" w:rsidRDefault="00AA2855" w:rsidP="007F6BD8">
            <w:pPr>
              <w:jc w:val="center"/>
              <w:rPr>
                <w:sz w:val="24"/>
                <w:szCs w:val="24"/>
              </w:rPr>
            </w:pPr>
            <w:r w:rsidRPr="00F233A6">
              <w:rPr>
                <w:sz w:val="24"/>
                <w:szCs w:val="24"/>
              </w:rPr>
              <w:t>37 851,8</w:t>
            </w:r>
          </w:p>
        </w:tc>
        <w:tc>
          <w:tcPr>
            <w:tcW w:w="1140" w:type="dxa"/>
            <w:noWrap/>
            <w:tcMar>
              <w:left w:w="0" w:type="dxa"/>
              <w:right w:w="0" w:type="dxa"/>
            </w:tcMar>
            <w:hideMark/>
          </w:tcPr>
          <w:p w:rsidR="00AA2855" w:rsidRPr="00F233A6" w:rsidRDefault="00AA2855" w:rsidP="007F6BD8">
            <w:pPr>
              <w:jc w:val="center"/>
              <w:rPr>
                <w:sz w:val="24"/>
                <w:szCs w:val="24"/>
              </w:rPr>
            </w:pPr>
            <w:r w:rsidRPr="00F233A6">
              <w:rPr>
                <w:sz w:val="24"/>
                <w:szCs w:val="24"/>
              </w:rPr>
              <w:t>39 744,4</w:t>
            </w:r>
          </w:p>
        </w:tc>
        <w:tc>
          <w:tcPr>
            <w:tcW w:w="992" w:type="dxa"/>
            <w:noWrap/>
            <w:tcMar>
              <w:left w:w="0" w:type="dxa"/>
              <w:right w:w="0" w:type="dxa"/>
            </w:tcMar>
            <w:hideMark/>
          </w:tcPr>
          <w:p w:rsidR="00AA2855" w:rsidRPr="00F233A6" w:rsidRDefault="00AA2855" w:rsidP="007F6BD8">
            <w:pPr>
              <w:jc w:val="center"/>
              <w:rPr>
                <w:sz w:val="24"/>
                <w:szCs w:val="24"/>
              </w:rPr>
            </w:pPr>
            <w:r w:rsidRPr="00F233A6">
              <w:rPr>
                <w:sz w:val="24"/>
                <w:szCs w:val="24"/>
              </w:rPr>
              <w:t>41 731,6</w:t>
            </w:r>
          </w:p>
        </w:tc>
      </w:tr>
      <w:tr w:rsidR="00AA2855" w:rsidRPr="00F233A6" w:rsidTr="00FD40AF">
        <w:trPr>
          <w:trHeight w:val="589"/>
        </w:trPr>
        <w:tc>
          <w:tcPr>
            <w:tcW w:w="4498" w:type="dxa"/>
            <w:gridSpan w:val="7"/>
            <w:vMerge/>
            <w:hideMark/>
          </w:tcPr>
          <w:p w:rsidR="00AA2855" w:rsidRPr="00F233A6" w:rsidRDefault="00AA2855" w:rsidP="007F6BD8">
            <w:pPr>
              <w:jc w:val="both"/>
              <w:rPr>
                <w:sz w:val="24"/>
                <w:szCs w:val="24"/>
              </w:rPr>
            </w:pPr>
          </w:p>
        </w:tc>
        <w:tc>
          <w:tcPr>
            <w:tcW w:w="1626" w:type="dxa"/>
            <w:hideMark/>
          </w:tcPr>
          <w:p w:rsidR="00AA2855" w:rsidRPr="00F233A6" w:rsidRDefault="00AA2855" w:rsidP="007F6BD8">
            <w:pPr>
              <w:jc w:val="both"/>
              <w:rPr>
                <w:sz w:val="24"/>
                <w:szCs w:val="24"/>
              </w:rPr>
            </w:pPr>
            <w:r w:rsidRPr="00F233A6">
              <w:rPr>
                <w:sz w:val="24"/>
                <w:szCs w:val="24"/>
              </w:rPr>
              <w:t>иные вн</w:t>
            </w:r>
            <w:r w:rsidRPr="00F233A6">
              <w:rPr>
                <w:sz w:val="24"/>
                <w:szCs w:val="24"/>
              </w:rPr>
              <w:t>е</w:t>
            </w:r>
            <w:r w:rsidRPr="00F233A6">
              <w:rPr>
                <w:sz w:val="24"/>
                <w:szCs w:val="24"/>
              </w:rPr>
              <w:t>бюджетные исто</w:t>
            </w:r>
            <w:r w:rsidRPr="00F233A6">
              <w:rPr>
                <w:sz w:val="24"/>
                <w:szCs w:val="24"/>
              </w:rPr>
              <w:t>ч</w:t>
            </w:r>
            <w:r w:rsidRPr="00F233A6">
              <w:rPr>
                <w:sz w:val="24"/>
                <w:szCs w:val="24"/>
              </w:rPr>
              <w:t>ники</w:t>
            </w:r>
          </w:p>
        </w:tc>
        <w:tc>
          <w:tcPr>
            <w:tcW w:w="1276" w:type="dxa"/>
            <w:gridSpan w:val="2"/>
            <w:noWrap/>
            <w:tcMar>
              <w:left w:w="0" w:type="dxa"/>
              <w:right w:w="0" w:type="dxa"/>
            </w:tcMar>
            <w:hideMark/>
          </w:tcPr>
          <w:p w:rsidR="00AA2855" w:rsidRPr="00F233A6" w:rsidRDefault="00AA2855" w:rsidP="007F6BD8">
            <w:pPr>
              <w:jc w:val="center"/>
              <w:rPr>
                <w:sz w:val="24"/>
                <w:szCs w:val="24"/>
              </w:rPr>
            </w:pPr>
            <w:r w:rsidRPr="00F233A6">
              <w:rPr>
                <w:sz w:val="24"/>
                <w:szCs w:val="24"/>
              </w:rPr>
              <w:t>4 388,3</w:t>
            </w:r>
          </w:p>
        </w:tc>
        <w:tc>
          <w:tcPr>
            <w:tcW w:w="1134" w:type="dxa"/>
            <w:gridSpan w:val="2"/>
            <w:noWrap/>
            <w:tcMar>
              <w:left w:w="0" w:type="dxa"/>
              <w:right w:w="0" w:type="dxa"/>
            </w:tcMar>
            <w:hideMark/>
          </w:tcPr>
          <w:p w:rsidR="00AA2855" w:rsidRPr="00F233A6" w:rsidRDefault="00AA2855" w:rsidP="007F6BD8">
            <w:pPr>
              <w:jc w:val="center"/>
              <w:rPr>
                <w:sz w:val="24"/>
                <w:szCs w:val="24"/>
              </w:rPr>
            </w:pPr>
            <w:r w:rsidRPr="00F233A6">
              <w:rPr>
                <w:sz w:val="24"/>
                <w:szCs w:val="24"/>
              </w:rPr>
              <w:t>555,0</w:t>
            </w:r>
          </w:p>
        </w:tc>
        <w:tc>
          <w:tcPr>
            <w:tcW w:w="1134" w:type="dxa"/>
            <w:gridSpan w:val="2"/>
            <w:noWrap/>
            <w:tcMar>
              <w:left w:w="0" w:type="dxa"/>
              <w:right w:w="0" w:type="dxa"/>
            </w:tcMar>
            <w:hideMark/>
          </w:tcPr>
          <w:p w:rsidR="00AA2855" w:rsidRPr="00F233A6" w:rsidRDefault="00AA2855" w:rsidP="007F6BD8">
            <w:pPr>
              <w:jc w:val="center"/>
              <w:rPr>
                <w:sz w:val="24"/>
                <w:szCs w:val="24"/>
              </w:rPr>
            </w:pPr>
            <w:r w:rsidRPr="00F233A6">
              <w:rPr>
                <w:sz w:val="24"/>
                <w:szCs w:val="24"/>
              </w:rPr>
              <w:t>595,0</w:t>
            </w:r>
          </w:p>
        </w:tc>
        <w:tc>
          <w:tcPr>
            <w:tcW w:w="1134" w:type="dxa"/>
            <w:gridSpan w:val="2"/>
            <w:noWrap/>
            <w:tcMar>
              <w:left w:w="0" w:type="dxa"/>
              <w:right w:w="0" w:type="dxa"/>
            </w:tcMar>
            <w:hideMark/>
          </w:tcPr>
          <w:p w:rsidR="00AA2855" w:rsidRPr="00F233A6" w:rsidRDefault="00AA2855" w:rsidP="007F6BD8">
            <w:pPr>
              <w:jc w:val="center"/>
              <w:rPr>
                <w:sz w:val="24"/>
                <w:szCs w:val="24"/>
              </w:rPr>
            </w:pPr>
            <w:r w:rsidRPr="00F233A6">
              <w:rPr>
                <w:sz w:val="24"/>
                <w:szCs w:val="24"/>
              </w:rPr>
              <w:t>600,0</w:t>
            </w:r>
          </w:p>
        </w:tc>
        <w:tc>
          <w:tcPr>
            <w:tcW w:w="1349" w:type="dxa"/>
            <w:gridSpan w:val="3"/>
            <w:noWrap/>
            <w:tcMar>
              <w:left w:w="0" w:type="dxa"/>
              <w:right w:w="0" w:type="dxa"/>
            </w:tcMar>
            <w:hideMark/>
          </w:tcPr>
          <w:p w:rsidR="00AA2855" w:rsidRPr="00F233A6" w:rsidRDefault="00AA2855" w:rsidP="007F6BD8">
            <w:pPr>
              <w:jc w:val="center"/>
              <w:rPr>
                <w:sz w:val="24"/>
                <w:szCs w:val="24"/>
              </w:rPr>
            </w:pPr>
            <w:r w:rsidRPr="00F233A6">
              <w:rPr>
                <w:sz w:val="24"/>
                <w:szCs w:val="24"/>
              </w:rPr>
              <w:t>605,0</w:t>
            </w:r>
          </w:p>
        </w:tc>
        <w:tc>
          <w:tcPr>
            <w:tcW w:w="1134" w:type="dxa"/>
            <w:noWrap/>
            <w:tcMar>
              <w:left w:w="0" w:type="dxa"/>
              <w:right w:w="0" w:type="dxa"/>
            </w:tcMar>
            <w:hideMark/>
          </w:tcPr>
          <w:p w:rsidR="00AA2855" w:rsidRPr="00F233A6" w:rsidRDefault="00AA2855" w:rsidP="007F6BD8">
            <w:pPr>
              <w:jc w:val="center"/>
              <w:rPr>
                <w:sz w:val="24"/>
                <w:szCs w:val="24"/>
              </w:rPr>
            </w:pPr>
            <w:r w:rsidRPr="00F233A6">
              <w:rPr>
                <w:sz w:val="24"/>
                <w:szCs w:val="24"/>
              </w:rPr>
              <w:t>645,0</w:t>
            </w:r>
          </w:p>
        </w:tc>
        <w:tc>
          <w:tcPr>
            <w:tcW w:w="1140" w:type="dxa"/>
            <w:noWrap/>
            <w:tcMar>
              <w:left w:w="0" w:type="dxa"/>
              <w:right w:w="0" w:type="dxa"/>
            </w:tcMar>
            <w:hideMark/>
          </w:tcPr>
          <w:p w:rsidR="00AA2855" w:rsidRPr="00F233A6" w:rsidRDefault="00AA2855" w:rsidP="007F6BD8">
            <w:pPr>
              <w:jc w:val="center"/>
              <w:rPr>
                <w:sz w:val="24"/>
                <w:szCs w:val="24"/>
              </w:rPr>
            </w:pPr>
            <w:r w:rsidRPr="00F233A6">
              <w:rPr>
                <w:sz w:val="24"/>
                <w:szCs w:val="24"/>
              </w:rPr>
              <w:t>677,2</w:t>
            </w:r>
          </w:p>
        </w:tc>
        <w:tc>
          <w:tcPr>
            <w:tcW w:w="992" w:type="dxa"/>
            <w:noWrap/>
            <w:tcMar>
              <w:left w:w="0" w:type="dxa"/>
              <w:right w:w="0" w:type="dxa"/>
            </w:tcMar>
            <w:hideMark/>
          </w:tcPr>
          <w:p w:rsidR="00AA2855" w:rsidRPr="00F233A6" w:rsidRDefault="00AA2855" w:rsidP="007F6BD8">
            <w:pPr>
              <w:jc w:val="center"/>
              <w:rPr>
                <w:sz w:val="24"/>
                <w:szCs w:val="24"/>
              </w:rPr>
            </w:pPr>
            <w:r w:rsidRPr="00F233A6">
              <w:rPr>
                <w:sz w:val="24"/>
                <w:szCs w:val="24"/>
              </w:rPr>
              <w:t>711,1</w:t>
            </w:r>
          </w:p>
        </w:tc>
      </w:tr>
    </w:tbl>
    <w:p w:rsidR="00AA2855" w:rsidRPr="00480065" w:rsidRDefault="007F6BD8" w:rsidP="007F6BD8">
      <w:pPr>
        <w:jc w:val="right"/>
      </w:pPr>
      <w:r>
        <w:t>.».</w:t>
      </w:r>
    </w:p>
    <w:p w:rsidR="0049233C" w:rsidRDefault="0049233C" w:rsidP="0049233C">
      <w:pPr>
        <w:ind w:right="4393"/>
        <w:jc w:val="both"/>
      </w:pPr>
    </w:p>
    <w:sectPr w:rsidR="0049233C" w:rsidSect="00F233A6">
      <w:headerReference w:type="default" r:id="rId10"/>
      <w:pgSz w:w="16838" w:h="11906" w:orient="landscape"/>
      <w:pgMar w:top="1134" w:right="567" w:bottom="1134" w:left="1701"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466F5" w:rsidRDefault="008466F5">
      <w:r>
        <w:separator/>
      </w:r>
    </w:p>
  </w:endnote>
  <w:endnote w:type="continuationSeparator" w:id="1">
    <w:p w:rsidR="008466F5" w:rsidRDefault="008466F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CC"/>
    <w:family w:val="swiss"/>
    <w:pitch w:val="variable"/>
    <w:sig w:usb0="A10006FF" w:usb1="4000205B" w:usb2="00000010"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_Timer">
    <w:altName w:val="Times New Roman"/>
    <w:panose1 w:val="00000000000000000000"/>
    <w:charset w:val="CC"/>
    <w:family w:val="roman"/>
    <w:notTrueType/>
    <w:pitch w:val="variable"/>
    <w:sig w:usb0="00000201" w:usb1="00000000" w:usb2="00000000" w:usb3="00000000" w:csb0="00000004" w:csb1="00000000"/>
  </w:font>
  <w:font w:name="Arial Black">
    <w:panose1 w:val="020B0A04020102020204"/>
    <w:charset w:val="CC"/>
    <w:family w:val="swiss"/>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10002FF" w:usb1="4000ACFF" w:usb2="00000009" w:usb3="00000000" w:csb0="0000019F" w:csb1="00000000"/>
  </w:font>
  <w:font w:name="Arial CYR">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466F5" w:rsidRDefault="008466F5">
      <w:r>
        <w:separator/>
      </w:r>
    </w:p>
  </w:footnote>
  <w:footnote w:type="continuationSeparator" w:id="1">
    <w:p w:rsidR="008466F5" w:rsidRDefault="008466F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233A6" w:rsidRDefault="00F233A6">
    <w:pPr>
      <w:pStyle w:val="a5"/>
      <w:jc w:val="center"/>
    </w:pPr>
  </w:p>
  <w:p w:rsidR="00F233A6" w:rsidRDefault="005958A6">
    <w:pPr>
      <w:pStyle w:val="a5"/>
      <w:jc w:val="center"/>
    </w:pPr>
    <w:sdt>
      <w:sdtPr>
        <w:id w:val="8385897"/>
        <w:docPartObj>
          <w:docPartGallery w:val="Page Numbers (Top of Page)"/>
          <w:docPartUnique/>
        </w:docPartObj>
      </w:sdtPr>
      <w:sdtContent>
        <w:r>
          <w:fldChar w:fldCharType="begin"/>
        </w:r>
        <w:r w:rsidR="00054FD7">
          <w:instrText xml:space="preserve"> PAGE   \* MERGEFORMAT </w:instrText>
        </w:r>
        <w:r>
          <w:fldChar w:fldCharType="separate"/>
        </w:r>
        <w:r w:rsidR="002672E5">
          <w:rPr>
            <w:noProof/>
          </w:rPr>
          <w:t>1</w:t>
        </w:r>
        <w:r>
          <w:rPr>
            <w:noProof/>
          </w:rPr>
          <w:fldChar w:fldCharType="end"/>
        </w:r>
      </w:sdtContent>
    </w:sdt>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233A6" w:rsidRDefault="005958A6">
    <w:pPr>
      <w:pStyle w:val="a5"/>
      <w:jc w:val="center"/>
    </w:pPr>
    <w:r>
      <w:fldChar w:fldCharType="begin"/>
    </w:r>
    <w:r w:rsidR="00054FD7">
      <w:instrText>PAGE   \* MERGEFORMAT</w:instrText>
    </w:r>
    <w:r>
      <w:fldChar w:fldCharType="separate"/>
    </w:r>
    <w:r w:rsidR="002672E5">
      <w:rPr>
        <w:noProof/>
      </w:rPr>
      <w:t>18</w:t>
    </w:r>
    <w:r>
      <w:rPr>
        <w:noProof/>
      </w:rPr>
      <w:fldChar w:fldCharType="end"/>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name w:val="WW8Num1"/>
    <w:lvl w:ilvl="0">
      <w:start w:val="1"/>
      <w:numFmt w:val="decimal"/>
      <w:lvlText w:val="%1"/>
      <w:lvlJc w:val="left"/>
      <w:pPr>
        <w:tabs>
          <w:tab w:val="num" w:pos="360"/>
        </w:tabs>
        <w:ind w:left="360" w:hanging="360"/>
      </w:pPr>
      <w:rPr>
        <w:b/>
      </w:rPr>
    </w:lvl>
    <w:lvl w:ilvl="1">
      <w:start w:val="1"/>
      <w:numFmt w:val="decimal"/>
      <w:lvlText w:val="%1.%2"/>
      <w:lvlJc w:val="left"/>
      <w:pPr>
        <w:tabs>
          <w:tab w:val="num" w:pos="720"/>
        </w:tabs>
        <w:ind w:left="720" w:hanging="360"/>
      </w:pPr>
      <w:rPr>
        <w:b/>
      </w:rPr>
    </w:lvl>
    <w:lvl w:ilvl="2">
      <w:start w:val="1"/>
      <w:numFmt w:val="decimal"/>
      <w:lvlText w:val="%1.%2.%3"/>
      <w:lvlJc w:val="left"/>
      <w:pPr>
        <w:tabs>
          <w:tab w:val="num" w:pos="1800"/>
        </w:tabs>
        <w:ind w:left="180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1">
    <w:nsid w:val="00000002"/>
    <w:multiLevelType w:val="singleLevel"/>
    <w:tmpl w:val="00000002"/>
    <w:name w:val="WW8Num2"/>
    <w:lvl w:ilvl="0">
      <w:start w:val="1"/>
      <w:numFmt w:val="bullet"/>
      <w:lvlText w:val=""/>
      <w:lvlJc w:val="left"/>
      <w:pPr>
        <w:tabs>
          <w:tab w:val="num" w:pos="1620"/>
        </w:tabs>
        <w:ind w:left="1620" w:hanging="360"/>
      </w:pPr>
      <w:rPr>
        <w:rFonts w:ascii="Symbol" w:hAnsi="Symbol"/>
        <w:b w:val="0"/>
        <w:color w:val="auto"/>
      </w:rPr>
    </w:lvl>
  </w:abstractNum>
  <w:abstractNum w:abstractNumId="2">
    <w:nsid w:val="00000003"/>
    <w:multiLevelType w:val="singleLevel"/>
    <w:tmpl w:val="00000003"/>
    <w:name w:val="WW8Num3"/>
    <w:lvl w:ilvl="0">
      <w:start w:val="1"/>
      <w:numFmt w:val="bullet"/>
      <w:lvlText w:val=""/>
      <w:lvlJc w:val="left"/>
      <w:pPr>
        <w:tabs>
          <w:tab w:val="num" w:pos="1440"/>
        </w:tabs>
        <w:ind w:left="1440" w:hanging="360"/>
      </w:pPr>
      <w:rPr>
        <w:rFonts w:ascii="Symbol" w:hAnsi="Symbol"/>
      </w:rPr>
    </w:lvl>
  </w:abstractNum>
  <w:abstractNum w:abstractNumId="3">
    <w:nsid w:val="00000004"/>
    <w:multiLevelType w:val="singleLevel"/>
    <w:tmpl w:val="00000004"/>
    <w:name w:val="WW8Num4"/>
    <w:lvl w:ilvl="0">
      <w:start w:val="1"/>
      <w:numFmt w:val="bullet"/>
      <w:lvlText w:val=""/>
      <w:lvlJc w:val="left"/>
      <w:pPr>
        <w:tabs>
          <w:tab w:val="num" w:pos="0"/>
        </w:tabs>
        <w:ind w:left="0" w:firstLine="680"/>
      </w:pPr>
      <w:rPr>
        <w:rFonts w:ascii="Symbol" w:hAnsi="Symbol"/>
        <w:b/>
      </w:rPr>
    </w:lvl>
  </w:abstractNum>
  <w:abstractNum w:abstractNumId="4">
    <w:nsid w:val="00000005"/>
    <w:multiLevelType w:val="singleLevel"/>
    <w:tmpl w:val="00000005"/>
    <w:name w:val="WW8Num7"/>
    <w:lvl w:ilvl="0">
      <w:start w:val="1"/>
      <w:numFmt w:val="bullet"/>
      <w:lvlText w:val=""/>
      <w:lvlJc w:val="left"/>
      <w:pPr>
        <w:tabs>
          <w:tab w:val="num" w:pos="0"/>
        </w:tabs>
        <w:ind w:left="0" w:firstLine="680"/>
      </w:pPr>
      <w:rPr>
        <w:rFonts w:ascii="Symbol" w:hAnsi="Symbol"/>
        <w:b w:val="0"/>
        <w:color w:val="auto"/>
      </w:rPr>
    </w:lvl>
  </w:abstractNum>
  <w:abstractNum w:abstractNumId="5">
    <w:nsid w:val="01AA107A"/>
    <w:multiLevelType w:val="hybridMultilevel"/>
    <w:tmpl w:val="8ABE0BB8"/>
    <w:lvl w:ilvl="0" w:tplc="0419000F">
      <w:start w:val="1"/>
      <w:numFmt w:val="decimal"/>
      <w:lvlText w:val="%1."/>
      <w:lvlJc w:val="left"/>
      <w:pPr>
        <w:ind w:left="720" w:hanging="360"/>
      </w:pPr>
    </w:lvl>
    <w:lvl w:ilvl="1" w:tplc="0419000F">
      <w:start w:val="1"/>
      <w:numFmt w:val="decimal"/>
      <w:lvlText w:val="%2."/>
      <w:lvlJc w:val="left"/>
      <w:pPr>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045321F8"/>
    <w:multiLevelType w:val="hybridMultilevel"/>
    <w:tmpl w:val="C9928B1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A5D39DA"/>
    <w:multiLevelType w:val="hybridMultilevel"/>
    <w:tmpl w:val="424A5B6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8">
    <w:nsid w:val="10F40D27"/>
    <w:multiLevelType w:val="hybridMultilevel"/>
    <w:tmpl w:val="EFE0FD32"/>
    <w:lvl w:ilvl="0" w:tplc="0419000F">
      <w:start w:val="2"/>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
    <w:nsid w:val="11E00273"/>
    <w:multiLevelType w:val="multilevel"/>
    <w:tmpl w:val="4D5E99C4"/>
    <w:lvl w:ilvl="0">
      <w:start w:val="4"/>
      <w:numFmt w:val="decimal"/>
      <w:lvlText w:val="%1."/>
      <w:lvlJc w:val="left"/>
      <w:pPr>
        <w:ind w:left="450" w:hanging="45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10">
    <w:nsid w:val="123647CB"/>
    <w:multiLevelType w:val="hybridMultilevel"/>
    <w:tmpl w:val="8D6E260A"/>
    <w:lvl w:ilvl="0" w:tplc="E6B8CFD4">
      <w:start w:val="1"/>
      <w:numFmt w:val="decimal"/>
      <w:lvlText w:val="%1."/>
      <w:lvlJc w:val="left"/>
      <w:pPr>
        <w:ind w:left="1683" w:hanging="97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1">
    <w:nsid w:val="13723589"/>
    <w:multiLevelType w:val="multilevel"/>
    <w:tmpl w:val="7D92B156"/>
    <w:lvl w:ilvl="0">
      <w:start w:val="1"/>
      <w:numFmt w:val="decimal"/>
      <w:lvlText w:val="%1."/>
      <w:lvlJc w:val="left"/>
      <w:pPr>
        <w:ind w:left="1740" w:hanging="102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2">
    <w:nsid w:val="15627ED2"/>
    <w:multiLevelType w:val="hybridMultilevel"/>
    <w:tmpl w:val="0F4C3E12"/>
    <w:lvl w:ilvl="0" w:tplc="AEC2F7F0">
      <w:start w:val="1"/>
      <w:numFmt w:val="decimal"/>
      <w:lvlText w:val="%1."/>
      <w:lvlJc w:val="left"/>
      <w:pPr>
        <w:ind w:left="720" w:hanging="360"/>
      </w:pPr>
      <w:rPr>
        <w:b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16A14D26"/>
    <w:multiLevelType w:val="hybridMultilevel"/>
    <w:tmpl w:val="D228F74E"/>
    <w:lvl w:ilvl="0" w:tplc="83049378">
      <w:start w:val="1"/>
      <w:numFmt w:val="decimal"/>
      <w:lvlText w:val="%1."/>
      <w:lvlJc w:val="left"/>
      <w:pPr>
        <w:ind w:left="1755" w:hanging="103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4">
    <w:nsid w:val="188A0B6A"/>
    <w:multiLevelType w:val="hybridMultilevel"/>
    <w:tmpl w:val="72F6E9F8"/>
    <w:lvl w:ilvl="0" w:tplc="F64204B2">
      <w:start w:val="1"/>
      <w:numFmt w:val="decimal"/>
      <w:lvlText w:val="%1."/>
      <w:lvlJc w:val="left"/>
      <w:pPr>
        <w:ind w:left="10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5">
    <w:nsid w:val="1CFC37E6"/>
    <w:multiLevelType w:val="hybridMultilevel"/>
    <w:tmpl w:val="FA808BC4"/>
    <w:lvl w:ilvl="0" w:tplc="4E1C1410">
      <w:start w:val="1"/>
      <w:numFmt w:val="decimal"/>
      <w:lvlText w:val="%1."/>
      <w:lvlJc w:val="left"/>
      <w:pPr>
        <w:ind w:left="1684" w:hanging="97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6">
    <w:nsid w:val="1E9A3AF1"/>
    <w:multiLevelType w:val="hybridMultilevel"/>
    <w:tmpl w:val="2F148692"/>
    <w:lvl w:ilvl="0" w:tplc="33443E5E">
      <w:start w:val="1"/>
      <w:numFmt w:val="decimal"/>
      <w:lvlText w:val="%1."/>
      <w:lvlJc w:val="left"/>
      <w:pPr>
        <w:tabs>
          <w:tab w:val="num" w:pos="1065"/>
        </w:tabs>
        <w:ind w:left="1065"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start w:val="1"/>
      <w:numFmt w:val="lowerLetter"/>
      <w:lvlText w:val="%5."/>
      <w:lvlJc w:val="left"/>
      <w:pPr>
        <w:tabs>
          <w:tab w:val="num" w:pos="3945"/>
        </w:tabs>
        <w:ind w:left="3945" w:hanging="360"/>
      </w:pPr>
    </w:lvl>
    <w:lvl w:ilvl="5" w:tplc="0419001B">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17">
    <w:nsid w:val="208372FD"/>
    <w:multiLevelType w:val="multilevel"/>
    <w:tmpl w:val="247ACBA8"/>
    <w:lvl w:ilvl="0">
      <w:start w:val="1"/>
      <w:numFmt w:val="upperRoman"/>
      <w:lvlText w:val="%1."/>
      <w:lvlJc w:val="left"/>
      <w:pPr>
        <w:ind w:left="1080" w:hanging="72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18">
    <w:nsid w:val="20843038"/>
    <w:multiLevelType w:val="hybridMultilevel"/>
    <w:tmpl w:val="EF1E158C"/>
    <w:lvl w:ilvl="0" w:tplc="1404296E">
      <w:start w:val="1"/>
      <w:numFmt w:val="decimal"/>
      <w:lvlText w:val="%1."/>
      <w:lvlJc w:val="left"/>
      <w:pPr>
        <w:ind w:left="1968" w:hanging="97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9">
    <w:nsid w:val="27494F89"/>
    <w:multiLevelType w:val="hybridMultilevel"/>
    <w:tmpl w:val="D4263122"/>
    <w:lvl w:ilvl="0" w:tplc="3CA4F17C">
      <w:start w:val="1"/>
      <w:numFmt w:val="decimal"/>
      <w:suff w:val="space"/>
      <w:lvlText w:val="%1."/>
      <w:lvlJc w:val="left"/>
      <w:pPr>
        <w:ind w:left="720" w:hanging="360"/>
      </w:pPr>
      <w:rPr>
        <w:rFonts w:ascii="Times New Roman" w:eastAsia="Times New Roman" w:hAnsi="Times New Roman"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0">
    <w:nsid w:val="281B4D15"/>
    <w:multiLevelType w:val="multilevel"/>
    <w:tmpl w:val="AC7448A6"/>
    <w:lvl w:ilvl="0">
      <w:start w:val="1"/>
      <w:numFmt w:val="decimal"/>
      <w:lvlText w:val="%1."/>
      <w:lvlJc w:val="left"/>
      <w:pPr>
        <w:ind w:left="1826" w:hanging="975"/>
      </w:pPr>
    </w:lvl>
    <w:lvl w:ilvl="1">
      <w:start w:val="1"/>
      <w:numFmt w:val="decimal"/>
      <w:isLgl/>
      <w:lvlText w:val="%1.%2."/>
      <w:lvlJc w:val="left"/>
      <w:pPr>
        <w:ind w:left="1571" w:hanging="720"/>
      </w:pPr>
    </w:lvl>
    <w:lvl w:ilvl="2">
      <w:start w:val="1"/>
      <w:numFmt w:val="decimal"/>
      <w:isLgl/>
      <w:lvlText w:val="%1.%2.%3."/>
      <w:lvlJc w:val="left"/>
      <w:pPr>
        <w:ind w:left="1571" w:hanging="720"/>
      </w:pPr>
    </w:lvl>
    <w:lvl w:ilvl="3">
      <w:start w:val="1"/>
      <w:numFmt w:val="decimal"/>
      <w:isLgl/>
      <w:lvlText w:val="%1.%2.%3.%4."/>
      <w:lvlJc w:val="left"/>
      <w:pPr>
        <w:ind w:left="1931" w:hanging="1080"/>
      </w:pPr>
    </w:lvl>
    <w:lvl w:ilvl="4">
      <w:start w:val="1"/>
      <w:numFmt w:val="decimal"/>
      <w:isLgl/>
      <w:lvlText w:val="%1.%2.%3.%4.%5."/>
      <w:lvlJc w:val="left"/>
      <w:pPr>
        <w:ind w:left="1931" w:hanging="1080"/>
      </w:pPr>
    </w:lvl>
    <w:lvl w:ilvl="5">
      <w:start w:val="1"/>
      <w:numFmt w:val="decimal"/>
      <w:isLgl/>
      <w:lvlText w:val="%1.%2.%3.%4.%5.%6."/>
      <w:lvlJc w:val="left"/>
      <w:pPr>
        <w:ind w:left="2291" w:hanging="1440"/>
      </w:pPr>
    </w:lvl>
    <w:lvl w:ilvl="6">
      <w:start w:val="1"/>
      <w:numFmt w:val="decimal"/>
      <w:isLgl/>
      <w:lvlText w:val="%1.%2.%3.%4.%5.%6.%7."/>
      <w:lvlJc w:val="left"/>
      <w:pPr>
        <w:ind w:left="2651" w:hanging="1800"/>
      </w:pPr>
    </w:lvl>
    <w:lvl w:ilvl="7">
      <w:start w:val="1"/>
      <w:numFmt w:val="decimal"/>
      <w:isLgl/>
      <w:lvlText w:val="%1.%2.%3.%4.%5.%6.%7.%8."/>
      <w:lvlJc w:val="left"/>
      <w:pPr>
        <w:ind w:left="2651" w:hanging="1800"/>
      </w:pPr>
    </w:lvl>
    <w:lvl w:ilvl="8">
      <w:start w:val="1"/>
      <w:numFmt w:val="decimal"/>
      <w:isLgl/>
      <w:lvlText w:val="%1.%2.%3.%4.%5.%6.%7.%8.%9."/>
      <w:lvlJc w:val="left"/>
      <w:pPr>
        <w:ind w:left="3011" w:hanging="2160"/>
      </w:pPr>
    </w:lvl>
  </w:abstractNum>
  <w:abstractNum w:abstractNumId="21">
    <w:nsid w:val="296A78D7"/>
    <w:multiLevelType w:val="hybridMultilevel"/>
    <w:tmpl w:val="B956B93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38892C58"/>
    <w:multiLevelType w:val="multilevel"/>
    <w:tmpl w:val="9AC29BF6"/>
    <w:lvl w:ilvl="0">
      <w:start w:val="1"/>
      <w:numFmt w:val="decimal"/>
      <w:lvlText w:val="%1."/>
      <w:lvlJc w:val="left"/>
      <w:pPr>
        <w:ind w:left="720" w:hanging="360"/>
      </w:pPr>
      <w:rPr>
        <w:rFonts w:ascii="Times New Roman" w:eastAsia="Times New Roman" w:hAnsi="Times New Roman" w:cs="Times New Roman"/>
      </w:rPr>
    </w:lvl>
    <w:lvl w:ilvl="1">
      <w:start w:val="2"/>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23">
    <w:nsid w:val="38F66632"/>
    <w:multiLevelType w:val="hybridMultilevel"/>
    <w:tmpl w:val="B956B93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3A3545B7"/>
    <w:multiLevelType w:val="hybridMultilevel"/>
    <w:tmpl w:val="794CB89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5">
    <w:nsid w:val="4033281E"/>
    <w:multiLevelType w:val="hybridMultilevel"/>
    <w:tmpl w:val="0BFC3040"/>
    <w:lvl w:ilvl="0" w:tplc="B2FCEA7A">
      <w:start w:val="1"/>
      <w:numFmt w:val="upperRoman"/>
      <w:suff w:val="space"/>
      <w:lvlText w:val="%1."/>
      <w:lvlJc w:val="left"/>
      <w:pPr>
        <w:ind w:left="1080" w:hanging="720"/>
      </w:pPr>
      <w:rPr>
        <w:rFonts w:hint="default"/>
        <w:b/>
        <w:sz w:val="28"/>
        <w:szCs w:val="28"/>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6">
    <w:nsid w:val="40A24980"/>
    <w:multiLevelType w:val="hybridMultilevel"/>
    <w:tmpl w:val="0F6E35D2"/>
    <w:lvl w:ilvl="0" w:tplc="3F421A8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7">
    <w:nsid w:val="442A307F"/>
    <w:multiLevelType w:val="hybridMultilevel"/>
    <w:tmpl w:val="72D49DDA"/>
    <w:lvl w:ilvl="0" w:tplc="04190013">
      <w:start w:val="1"/>
      <w:numFmt w:val="upperRoman"/>
      <w:lvlText w:val="%1."/>
      <w:lvlJc w:val="righ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48663342"/>
    <w:multiLevelType w:val="hybridMultilevel"/>
    <w:tmpl w:val="5D7CE13C"/>
    <w:lvl w:ilvl="0" w:tplc="106EAFEA">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48A40CEF"/>
    <w:multiLevelType w:val="hybridMultilevel"/>
    <w:tmpl w:val="BF34D306"/>
    <w:lvl w:ilvl="0" w:tplc="B2C84642">
      <w:start w:val="1"/>
      <w:numFmt w:val="decimal"/>
      <w:lvlText w:val="%1."/>
      <w:lvlJc w:val="center"/>
      <w:pPr>
        <w:ind w:left="502" w:hanging="360"/>
      </w:pPr>
    </w:lvl>
    <w:lvl w:ilvl="1" w:tplc="04190019">
      <w:start w:val="1"/>
      <w:numFmt w:val="lowerLetter"/>
      <w:lvlText w:val="%2."/>
      <w:lvlJc w:val="left"/>
      <w:pPr>
        <w:ind w:left="108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0">
    <w:nsid w:val="48FA5320"/>
    <w:multiLevelType w:val="multilevel"/>
    <w:tmpl w:val="FD847478"/>
    <w:lvl w:ilvl="0">
      <w:start w:val="1"/>
      <w:numFmt w:val="decimal"/>
      <w:lvlText w:val="%1."/>
      <w:lvlJc w:val="left"/>
      <w:pPr>
        <w:ind w:left="1065" w:hanging="360"/>
      </w:pPr>
    </w:lvl>
    <w:lvl w:ilvl="1">
      <w:start w:val="1"/>
      <w:numFmt w:val="decimal"/>
      <w:isLgl/>
      <w:lvlText w:val="%1.%2."/>
      <w:lvlJc w:val="left"/>
      <w:pPr>
        <w:ind w:left="1785" w:hanging="720"/>
      </w:pPr>
    </w:lvl>
    <w:lvl w:ilvl="2">
      <w:start w:val="1"/>
      <w:numFmt w:val="decimal"/>
      <w:isLgl/>
      <w:lvlText w:val="%1.%2.%3."/>
      <w:lvlJc w:val="left"/>
      <w:pPr>
        <w:ind w:left="2145" w:hanging="720"/>
      </w:pPr>
    </w:lvl>
    <w:lvl w:ilvl="3">
      <w:start w:val="1"/>
      <w:numFmt w:val="decimal"/>
      <w:isLgl/>
      <w:lvlText w:val="%1.%2.%3.%4."/>
      <w:lvlJc w:val="left"/>
      <w:pPr>
        <w:ind w:left="2865" w:hanging="1080"/>
      </w:pPr>
    </w:lvl>
    <w:lvl w:ilvl="4">
      <w:start w:val="1"/>
      <w:numFmt w:val="decimal"/>
      <w:isLgl/>
      <w:lvlText w:val="%1.%2.%3.%4.%5."/>
      <w:lvlJc w:val="left"/>
      <w:pPr>
        <w:ind w:left="3225" w:hanging="1080"/>
      </w:pPr>
    </w:lvl>
    <w:lvl w:ilvl="5">
      <w:start w:val="1"/>
      <w:numFmt w:val="decimal"/>
      <w:isLgl/>
      <w:lvlText w:val="%1.%2.%3.%4.%5.%6."/>
      <w:lvlJc w:val="left"/>
      <w:pPr>
        <w:ind w:left="3945" w:hanging="1440"/>
      </w:pPr>
    </w:lvl>
    <w:lvl w:ilvl="6">
      <w:start w:val="1"/>
      <w:numFmt w:val="decimal"/>
      <w:isLgl/>
      <w:lvlText w:val="%1.%2.%3.%4.%5.%6.%7."/>
      <w:lvlJc w:val="left"/>
      <w:pPr>
        <w:ind w:left="4665" w:hanging="1800"/>
      </w:pPr>
    </w:lvl>
    <w:lvl w:ilvl="7">
      <w:start w:val="1"/>
      <w:numFmt w:val="decimal"/>
      <w:isLgl/>
      <w:lvlText w:val="%1.%2.%3.%4.%5.%6.%7.%8."/>
      <w:lvlJc w:val="left"/>
      <w:pPr>
        <w:ind w:left="5025" w:hanging="1800"/>
      </w:pPr>
    </w:lvl>
    <w:lvl w:ilvl="8">
      <w:start w:val="1"/>
      <w:numFmt w:val="decimal"/>
      <w:isLgl/>
      <w:lvlText w:val="%1.%2.%3.%4.%5.%6.%7.%8.%9."/>
      <w:lvlJc w:val="left"/>
      <w:pPr>
        <w:ind w:left="5745" w:hanging="2160"/>
      </w:pPr>
    </w:lvl>
  </w:abstractNum>
  <w:abstractNum w:abstractNumId="31">
    <w:nsid w:val="49D948FE"/>
    <w:multiLevelType w:val="hybridMultilevel"/>
    <w:tmpl w:val="ED3833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5377500E"/>
    <w:multiLevelType w:val="hybridMultilevel"/>
    <w:tmpl w:val="02CA6C2C"/>
    <w:lvl w:ilvl="0" w:tplc="CC5EBAC8">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5BB85870"/>
    <w:multiLevelType w:val="hybridMultilevel"/>
    <w:tmpl w:val="2E583A34"/>
    <w:lvl w:ilvl="0" w:tplc="4B5675A2">
      <w:start w:val="1"/>
      <w:numFmt w:val="decimal"/>
      <w:lvlText w:val="%1."/>
      <w:lvlJc w:val="left"/>
      <w:pPr>
        <w:ind w:left="1980" w:hanging="12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4">
    <w:nsid w:val="625C377E"/>
    <w:multiLevelType w:val="multilevel"/>
    <w:tmpl w:val="22EC1C4E"/>
    <w:lvl w:ilvl="0">
      <w:start w:val="1"/>
      <w:numFmt w:val="decimal"/>
      <w:lvlText w:val="%1."/>
      <w:lvlJc w:val="left"/>
      <w:pPr>
        <w:ind w:left="1110" w:hanging="1110"/>
      </w:pPr>
      <w:rPr>
        <w:rFonts w:hint="default"/>
      </w:rPr>
    </w:lvl>
    <w:lvl w:ilvl="1">
      <w:start w:val="1"/>
      <w:numFmt w:val="decimal"/>
      <w:lvlText w:val="%1.%2."/>
      <w:lvlJc w:val="left"/>
      <w:pPr>
        <w:ind w:left="1650" w:hanging="1110"/>
      </w:pPr>
      <w:rPr>
        <w:rFonts w:hint="default"/>
      </w:rPr>
    </w:lvl>
    <w:lvl w:ilvl="2">
      <w:start w:val="1"/>
      <w:numFmt w:val="decimal"/>
      <w:lvlText w:val="%1.%2.%3."/>
      <w:lvlJc w:val="left"/>
      <w:pPr>
        <w:ind w:left="2190" w:hanging="1110"/>
      </w:pPr>
      <w:rPr>
        <w:rFonts w:hint="default"/>
      </w:rPr>
    </w:lvl>
    <w:lvl w:ilvl="3">
      <w:start w:val="1"/>
      <w:numFmt w:val="decimal"/>
      <w:lvlText w:val="%1.%2.%3.%4."/>
      <w:lvlJc w:val="left"/>
      <w:pPr>
        <w:ind w:left="2730" w:hanging="1110"/>
      </w:pPr>
      <w:rPr>
        <w:rFonts w:hint="default"/>
      </w:rPr>
    </w:lvl>
    <w:lvl w:ilvl="4">
      <w:start w:val="1"/>
      <w:numFmt w:val="decimal"/>
      <w:lvlText w:val="%1.%2.%3.%4.%5."/>
      <w:lvlJc w:val="left"/>
      <w:pPr>
        <w:ind w:left="3270" w:hanging="111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5040" w:hanging="180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35">
    <w:nsid w:val="627E550D"/>
    <w:multiLevelType w:val="multilevel"/>
    <w:tmpl w:val="1A9C130A"/>
    <w:lvl w:ilvl="0">
      <w:start w:val="5"/>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36">
    <w:nsid w:val="637E3177"/>
    <w:multiLevelType w:val="hybridMultilevel"/>
    <w:tmpl w:val="A64C62EA"/>
    <w:lvl w:ilvl="0" w:tplc="C7F0C442">
      <w:start w:val="4"/>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7">
    <w:nsid w:val="63AB7666"/>
    <w:multiLevelType w:val="hybridMultilevel"/>
    <w:tmpl w:val="FFEA6488"/>
    <w:lvl w:ilvl="0" w:tplc="02CCC034">
      <w:start w:val="1"/>
      <w:numFmt w:val="bullet"/>
      <w:lvlText w:val=""/>
      <w:lvlJc w:val="left"/>
      <w:pPr>
        <w:ind w:left="108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8">
    <w:nsid w:val="662851DE"/>
    <w:multiLevelType w:val="multilevel"/>
    <w:tmpl w:val="FAAA0B2E"/>
    <w:lvl w:ilvl="0">
      <w:start w:val="1"/>
      <w:numFmt w:val="decimal"/>
      <w:lvlText w:val="%1."/>
      <w:lvlJc w:val="left"/>
      <w:pPr>
        <w:ind w:left="360" w:hanging="360"/>
      </w:pPr>
    </w:lvl>
    <w:lvl w:ilvl="1">
      <w:start w:val="1"/>
      <w:numFmt w:val="decimal"/>
      <w:isLgl/>
      <w:lvlText w:val="%1.%2."/>
      <w:lvlJc w:val="left"/>
      <w:pPr>
        <w:ind w:left="720" w:hanging="720"/>
      </w:pPr>
    </w:lvl>
    <w:lvl w:ilvl="2">
      <w:start w:val="1"/>
      <w:numFmt w:val="decimal"/>
      <w:isLgl/>
      <w:lvlText w:val="%1.%2.%3."/>
      <w:lvlJc w:val="left"/>
      <w:pPr>
        <w:ind w:left="720" w:hanging="720"/>
      </w:pPr>
    </w:lvl>
    <w:lvl w:ilvl="3">
      <w:start w:val="1"/>
      <w:numFmt w:val="decimal"/>
      <w:isLgl/>
      <w:lvlText w:val="%1.%2.%3.%4."/>
      <w:lvlJc w:val="left"/>
      <w:pPr>
        <w:ind w:left="1080" w:hanging="1080"/>
      </w:pPr>
    </w:lvl>
    <w:lvl w:ilvl="4">
      <w:start w:val="1"/>
      <w:numFmt w:val="decimal"/>
      <w:isLgl/>
      <w:lvlText w:val="%1.%2.%3.%4.%5."/>
      <w:lvlJc w:val="left"/>
      <w:pPr>
        <w:ind w:left="1080" w:hanging="1080"/>
      </w:pPr>
    </w:lvl>
    <w:lvl w:ilvl="5">
      <w:start w:val="1"/>
      <w:numFmt w:val="decimal"/>
      <w:isLgl/>
      <w:lvlText w:val="%1.%2.%3.%4.%5.%6."/>
      <w:lvlJc w:val="left"/>
      <w:pPr>
        <w:ind w:left="1440" w:hanging="1440"/>
      </w:pPr>
    </w:lvl>
    <w:lvl w:ilvl="6">
      <w:start w:val="1"/>
      <w:numFmt w:val="decimal"/>
      <w:isLgl/>
      <w:lvlText w:val="%1.%2.%3.%4.%5.%6.%7."/>
      <w:lvlJc w:val="left"/>
      <w:pPr>
        <w:ind w:left="1800" w:hanging="1800"/>
      </w:pPr>
    </w:lvl>
    <w:lvl w:ilvl="7">
      <w:start w:val="1"/>
      <w:numFmt w:val="decimal"/>
      <w:isLgl/>
      <w:lvlText w:val="%1.%2.%3.%4.%5.%6.%7.%8."/>
      <w:lvlJc w:val="left"/>
      <w:pPr>
        <w:ind w:left="1800" w:hanging="1800"/>
      </w:pPr>
    </w:lvl>
    <w:lvl w:ilvl="8">
      <w:start w:val="1"/>
      <w:numFmt w:val="decimal"/>
      <w:isLgl/>
      <w:lvlText w:val="%1.%2.%3.%4.%5.%6.%7.%8.%9."/>
      <w:lvlJc w:val="left"/>
      <w:pPr>
        <w:ind w:left="2160" w:hanging="2160"/>
      </w:pPr>
    </w:lvl>
  </w:abstractNum>
  <w:abstractNum w:abstractNumId="39">
    <w:nsid w:val="6C9F4C1C"/>
    <w:multiLevelType w:val="hybridMultilevel"/>
    <w:tmpl w:val="2DD2616A"/>
    <w:lvl w:ilvl="0" w:tplc="6504D2B4">
      <w:start w:val="1"/>
      <w:numFmt w:val="bullet"/>
      <w:lvlText w:val="-"/>
      <w:lvlJc w:val="left"/>
      <w:pPr>
        <w:tabs>
          <w:tab w:val="num" w:pos="720"/>
        </w:tabs>
        <w:ind w:left="720" w:hanging="360"/>
      </w:pPr>
      <w:rPr>
        <w:rFonts w:ascii="Verdana" w:hAnsi="Verdana"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0">
    <w:nsid w:val="6F666031"/>
    <w:multiLevelType w:val="multilevel"/>
    <w:tmpl w:val="0D025094"/>
    <w:lvl w:ilvl="0">
      <w:start w:val="1"/>
      <w:numFmt w:val="decimal"/>
      <w:lvlText w:val="%1."/>
      <w:lvlJc w:val="left"/>
      <w:pPr>
        <w:ind w:left="585" w:hanging="585"/>
      </w:pPr>
      <w:rPr>
        <w:rFonts w:hint="default"/>
      </w:rPr>
    </w:lvl>
    <w:lvl w:ilvl="1">
      <w:start w:val="1"/>
      <w:numFmt w:val="decimal"/>
      <w:lvlText w:val="%1.%2."/>
      <w:lvlJc w:val="left"/>
      <w:pPr>
        <w:ind w:left="585" w:hanging="58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nsid w:val="70984E42"/>
    <w:multiLevelType w:val="hybridMultilevel"/>
    <w:tmpl w:val="EFF2B44E"/>
    <w:lvl w:ilvl="0" w:tplc="F3406FAE">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nsid w:val="71D25664"/>
    <w:multiLevelType w:val="hybridMultilevel"/>
    <w:tmpl w:val="0FE66FF4"/>
    <w:lvl w:ilvl="0" w:tplc="F46EB666">
      <w:start w:val="1"/>
      <w:numFmt w:val="decimal"/>
      <w:lvlText w:val="%1."/>
      <w:lvlJc w:val="left"/>
      <w:pPr>
        <w:tabs>
          <w:tab w:val="num" w:pos="1065"/>
        </w:tabs>
        <w:ind w:left="1065"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3">
    <w:nsid w:val="735B3478"/>
    <w:multiLevelType w:val="multilevel"/>
    <w:tmpl w:val="384C22B2"/>
    <w:lvl w:ilvl="0">
      <w:start w:val="5"/>
      <w:numFmt w:val="decimal"/>
      <w:lvlText w:val="%1."/>
      <w:lvlJc w:val="left"/>
      <w:pPr>
        <w:ind w:left="450" w:hanging="450"/>
      </w:pPr>
      <w:rPr>
        <w:rFonts w:hint="default"/>
      </w:rPr>
    </w:lvl>
    <w:lvl w:ilvl="1">
      <w:start w:val="3"/>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44">
    <w:nsid w:val="75964C97"/>
    <w:multiLevelType w:val="hybridMultilevel"/>
    <w:tmpl w:val="201EA8A2"/>
    <w:lvl w:ilvl="0" w:tplc="86004718">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5">
    <w:nsid w:val="75E41027"/>
    <w:multiLevelType w:val="hybridMultilevel"/>
    <w:tmpl w:val="9446CFD2"/>
    <w:lvl w:ilvl="0" w:tplc="E238FC76">
      <w:start w:val="1"/>
      <w:numFmt w:val="decimal"/>
      <w:lvlText w:val="%1."/>
      <w:lvlJc w:val="left"/>
      <w:pPr>
        <w:ind w:left="1353"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6">
    <w:nsid w:val="7EC35EB5"/>
    <w:multiLevelType w:val="hybridMultilevel"/>
    <w:tmpl w:val="FDEABFBE"/>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6"/>
  </w:num>
  <w:num w:numId="3">
    <w:abstractNumId w:val="29"/>
  </w:num>
  <w:num w:numId="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8"/>
  </w:num>
  <w:num w:numId="6">
    <w:abstractNumId w:val="41"/>
  </w:num>
  <w:num w:numId="7">
    <w:abstractNumId w:val="30"/>
  </w:num>
  <w:num w:numId="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9"/>
  </w:num>
  <w:num w:numId="10">
    <w:abstractNumId w:val="25"/>
  </w:num>
  <w:num w:numId="11">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0"/>
  </w:num>
  <w:num w:numId="1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4"/>
  </w:num>
  <w:num w:numId="16">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6"/>
  </w:num>
  <w:num w:numId="18">
    <w:abstractNumId w:val="27"/>
  </w:num>
  <w:num w:numId="19">
    <w:abstractNumId w:val="24"/>
  </w:num>
  <w:num w:numId="20">
    <w:abstractNumId w:val="32"/>
  </w:num>
  <w:num w:numId="21">
    <w:abstractNumId w:val="23"/>
  </w:num>
  <w:num w:numId="22">
    <w:abstractNumId w:val="17"/>
  </w:num>
  <w:num w:numId="23">
    <w:abstractNumId w:val="43"/>
  </w:num>
  <w:num w:numId="24">
    <w:abstractNumId w:val="21"/>
  </w:num>
  <w:num w:numId="25">
    <w:abstractNumId w:val="35"/>
  </w:num>
  <w:num w:numId="2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1"/>
  </w:num>
  <w:num w:numId="31">
    <w:abstractNumId w:val="28"/>
  </w:num>
  <w:num w:numId="32">
    <w:abstractNumId w:val="9"/>
  </w:num>
  <w:num w:numId="33">
    <w:abstractNumId w:val="12"/>
  </w:num>
  <w:num w:numId="34">
    <w:abstractNumId w:val="36"/>
  </w:num>
  <w:num w:numId="35">
    <w:abstractNumId w:val="11"/>
  </w:num>
  <w:num w:numId="36">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2"/>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6"/>
  </w:num>
  <w:num w:numId="45">
    <w:abstractNumId w:val="18"/>
  </w:num>
  <w:num w:numId="46">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activeWritingStyle w:appName="MSWord" w:lang="ru-RU" w:vendorID="1" w:dllVersion="512" w:checkStyle="0"/>
  <w:stylePaneFormatFilter w:val="3F01"/>
  <w:defaultTabStop w:val="708"/>
  <w:autoHyphenation/>
  <w:hyphenationZone w:val="357"/>
  <w:drawingGridHorizontalSpacing w:val="140"/>
  <w:displayHorizontalDrawingGridEvery w:val="2"/>
  <w:noPunctuationKerning/>
  <w:characterSpacingControl w:val="doNotCompress"/>
  <w:hdrShapeDefaults>
    <o:shapedefaults v:ext="edit" spidmax="393218"/>
  </w:hdrShapeDefaults>
  <w:footnotePr>
    <w:footnote w:id="0"/>
    <w:footnote w:id="1"/>
  </w:footnotePr>
  <w:endnotePr>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docVars>
    <w:docVar w:name="BossProviderVariable" w:val="25_01_2006!21e0946b-64ef-4347-9cab-4c75d835b2ee"/>
  </w:docVars>
  <w:rsids>
    <w:rsidRoot w:val="00F425C0"/>
    <w:rsid w:val="00000206"/>
    <w:rsid w:val="00001A27"/>
    <w:rsid w:val="00004D74"/>
    <w:rsid w:val="00006D9C"/>
    <w:rsid w:val="0001052C"/>
    <w:rsid w:val="00012296"/>
    <w:rsid w:val="000128EC"/>
    <w:rsid w:val="000153A4"/>
    <w:rsid w:val="00015FB2"/>
    <w:rsid w:val="000165BC"/>
    <w:rsid w:val="00021A5A"/>
    <w:rsid w:val="00022E67"/>
    <w:rsid w:val="0002396D"/>
    <w:rsid w:val="00023F47"/>
    <w:rsid w:val="000271BA"/>
    <w:rsid w:val="00030B02"/>
    <w:rsid w:val="00031794"/>
    <w:rsid w:val="00033DC0"/>
    <w:rsid w:val="00036F86"/>
    <w:rsid w:val="00041F76"/>
    <w:rsid w:val="0004318A"/>
    <w:rsid w:val="000433F1"/>
    <w:rsid w:val="000447A2"/>
    <w:rsid w:val="00044F02"/>
    <w:rsid w:val="00045C90"/>
    <w:rsid w:val="000465B8"/>
    <w:rsid w:val="00046AF7"/>
    <w:rsid w:val="00054FD7"/>
    <w:rsid w:val="00057117"/>
    <w:rsid w:val="00060F5D"/>
    <w:rsid w:val="00062485"/>
    <w:rsid w:val="0006267E"/>
    <w:rsid w:val="0006352D"/>
    <w:rsid w:val="00063A55"/>
    <w:rsid w:val="000640E4"/>
    <w:rsid w:val="00064398"/>
    <w:rsid w:val="000668DE"/>
    <w:rsid w:val="00067C48"/>
    <w:rsid w:val="00071478"/>
    <w:rsid w:val="00073A66"/>
    <w:rsid w:val="000778D6"/>
    <w:rsid w:val="00082889"/>
    <w:rsid w:val="000830CF"/>
    <w:rsid w:val="00084124"/>
    <w:rsid w:val="000845E2"/>
    <w:rsid w:val="00084C0C"/>
    <w:rsid w:val="00087833"/>
    <w:rsid w:val="00087F93"/>
    <w:rsid w:val="00090DB9"/>
    <w:rsid w:val="00092DEF"/>
    <w:rsid w:val="00093A65"/>
    <w:rsid w:val="00094E9C"/>
    <w:rsid w:val="000A0BB5"/>
    <w:rsid w:val="000A2716"/>
    <w:rsid w:val="000B012D"/>
    <w:rsid w:val="000B049C"/>
    <w:rsid w:val="000B1417"/>
    <w:rsid w:val="000B38FF"/>
    <w:rsid w:val="000C171F"/>
    <w:rsid w:val="000C1E14"/>
    <w:rsid w:val="000C4561"/>
    <w:rsid w:val="000C5273"/>
    <w:rsid w:val="000C5A99"/>
    <w:rsid w:val="000C6036"/>
    <w:rsid w:val="000C624D"/>
    <w:rsid w:val="000C78C6"/>
    <w:rsid w:val="000D02BB"/>
    <w:rsid w:val="000D109B"/>
    <w:rsid w:val="000D219C"/>
    <w:rsid w:val="000D2A33"/>
    <w:rsid w:val="000E063E"/>
    <w:rsid w:val="000E3C86"/>
    <w:rsid w:val="000E6746"/>
    <w:rsid w:val="000E6C83"/>
    <w:rsid w:val="000F3259"/>
    <w:rsid w:val="001002E1"/>
    <w:rsid w:val="00101E06"/>
    <w:rsid w:val="0010246A"/>
    <w:rsid w:val="00102DDA"/>
    <w:rsid w:val="00103954"/>
    <w:rsid w:val="0010707C"/>
    <w:rsid w:val="001073F0"/>
    <w:rsid w:val="0011220D"/>
    <w:rsid w:val="00117910"/>
    <w:rsid w:val="00117E19"/>
    <w:rsid w:val="00131AF0"/>
    <w:rsid w:val="00133F44"/>
    <w:rsid w:val="001359AA"/>
    <w:rsid w:val="00142A70"/>
    <w:rsid w:val="00143EEF"/>
    <w:rsid w:val="0014488B"/>
    <w:rsid w:val="001448CA"/>
    <w:rsid w:val="00144C10"/>
    <w:rsid w:val="001502E1"/>
    <w:rsid w:val="00153090"/>
    <w:rsid w:val="00155385"/>
    <w:rsid w:val="00157C57"/>
    <w:rsid w:val="00160938"/>
    <w:rsid w:val="00161947"/>
    <w:rsid w:val="00161AD0"/>
    <w:rsid w:val="00162CAF"/>
    <w:rsid w:val="00164CEE"/>
    <w:rsid w:val="00164E66"/>
    <w:rsid w:val="001671DB"/>
    <w:rsid w:val="00167A9E"/>
    <w:rsid w:val="00173548"/>
    <w:rsid w:val="001741CD"/>
    <w:rsid w:val="00192586"/>
    <w:rsid w:val="00193238"/>
    <w:rsid w:val="0019333A"/>
    <w:rsid w:val="00193550"/>
    <w:rsid w:val="001A0137"/>
    <w:rsid w:val="001A074B"/>
    <w:rsid w:val="001A130D"/>
    <w:rsid w:val="001A2FFB"/>
    <w:rsid w:val="001A4197"/>
    <w:rsid w:val="001A5F93"/>
    <w:rsid w:val="001B0CF8"/>
    <w:rsid w:val="001B51A5"/>
    <w:rsid w:val="001B6F53"/>
    <w:rsid w:val="001C0365"/>
    <w:rsid w:val="001C0798"/>
    <w:rsid w:val="001C0E4D"/>
    <w:rsid w:val="001C14C3"/>
    <w:rsid w:val="001C17D8"/>
    <w:rsid w:val="001C203B"/>
    <w:rsid w:val="001C282D"/>
    <w:rsid w:val="001C5206"/>
    <w:rsid w:val="001C57F0"/>
    <w:rsid w:val="001C769E"/>
    <w:rsid w:val="001C7A23"/>
    <w:rsid w:val="001D20A5"/>
    <w:rsid w:val="001D2112"/>
    <w:rsid w:val="001D3338"/>
    <w:rsid w:val="001D6A46"/>
    <w:rsid w:val="001E0D6A"/>
    <w:rsid w:val="001E1EED"/>
    <w:rsid w:val="001E56C1"/>
    <w:rsid w:val="001E6683"/>
    <w:rsid w:val="001E6F73"/>
    <w:rsid w:val="001E7A57"/>
    <w:rsid w:val="001F03F5"/>
    <w:rsid w:val="001F57F1"/>
    <w:rsid w:val="002006CC"/>
    <w:rsid w:val="00202C09"/>
    <w:rsid w:val="002049E2"/>
    <w:rsid w:val="0020543B"/>
    <w:rsid w:val="00206E05"/>
    <w:rsid w:val="00207E58"/>
    <w:rsid w:val="0021455F"/>
    <w:rsid w:val="00215140"/>
    <w:rsid w:val="0022221D"/>
    <w:rsid w:val="00224837"/>
    <w:rsid w:val="00227D5E"/>
    <w:rsid w:val="00232C36"/>
    <w:rsid w:val="00233229"/>
    <w:rsid w:val="00233C54"/>
    <w:rsid w:val="002349B6"/>
    <w:rsid w:val="00237D49"/>
    <w:rsid w:val="00240230"/>
    <w:rsid w:val="00241888"/>
    <w:rsid w:val="00242890"/>
    <w:rsid w:val="00245C4F"/>
    <w:rsid w:val="00247EF7"/>
    <w:rsid w:val="00254921"/>
    <w:rsid w:val="00254D96"/>
    <w:rsid w:val="002563D5"/>
    <w:rsid w:val="00261AB6"/>
    <w:rsid w:val="0026216F"/>
    <w:rsid w:val="002626AD"/>
    <w:rsid w:val="002632F1"/>
    <w:rsid w:val="002637C0"/>
    <w:rsid w:val="00263ED4"/>
    <w:rsid w:val="00264AF0"/>
    <w:rsid w:val="002657EC"/>
    <w:rsid w:val="002672E5"/>
    <w:rsid w:val="00270466"/>
    <w:rsid w:val="00271459"/>
    <w:rsid w:val="002738FE"/>
    <w:rsid w:val="00282355"/>
    <w:rsid w:val="002834EC"/>
    <w:rsid w:val="002954C9"/>
    <w:rsid w:val="002A2381"/>
    <w:rsid w:val="002A264B"/>
    <w:rsid w:val="002A51A2"/>
    <w:rsid w:val="002A6D69"/>
    <w:rsid w:val="002A7193"/>
    <w:rsid w:val="002B3AA0"/>
    <w:rsid w:val="002B59BF"/>
    <w:rsid w:val="002C0F4C"/>
    <w:rsid w:val="002C147A"/>
    <w:rsid w:val="002C4FD0"/>
    <w:rsid w:val="002C598B"/>
    <w:rsid w:val="002C6E40"/>
    <w:rsid w:val="002C7C18"/>
    <w:rsid w:val="002D37C2"/>
    <w:rsid w:val="002D4FAC"/>
    <w:rsid w:val="002D6893"/>
    <w:rsid w:val="002D79A9"/>
    <w:rsid w:val="002D7E33"/>
    <w:rsid w:val="002E23F7"/>
    <w:rsid w:val="002E2EFC"/>
    <w:rsid w:val="002E4597"/>
    <w:rsid w:val="002E5D98"/>
    <w:rsid w:val="002E6C54"/>
    <w:rsid w:val="002E6FDD"/>
    <w:rsid w:val="002F09B5"/>
    <w:rsid w:val="002F0B5D"/>
    <w:rsid w:val="002F30D9"/>
    <w:rsid w:val="002F3CFF"/>
    <w:rsid w:val="002F46CF"/>
    <w:rsid w:val="002F6A75"/>
    <w:rsid w:val="002F77DA"/>
    <w:rsid w:val="002F7DB7"/>
    <w:rsid w:val="003017C9"/>
    <w:rsid w:val="0030479F"/>
    <w:rsid w:val="00306835"/>
    <w:rsid w:val="00306C6D"/>
    <w:rsid w:val="00307D0B"/>
    <w:rsid w:val="00311283"/>
    <w:rsid w:val="00311FCF"/>
    <w:rsid w:val="00312BCD"/>
    <w:rsid w:val="0031451E"/>
    <w:rsid w:val="0031459C"/>
    <w:rsid w:val="00317A5D"/>
    <w:rsid w:val="003218C9"/>
    <w:rsid w:val="00321C83"/>
    <w:rsid w:val="00323D07"/>
    <w:rsid w:val="00323EF4"/>
    <w:rsid w:val="0032485B"/>
    <w:rsid w:val="00327666"/>
    <w:rsid w:val="003302AD"/>
    <w:rsid w:val="003321C0"/>
    <w:rsid w:val="003344B7"/>
    <w:rsid w:val="00341A0B"/>
    <w:rsid w:val="003434A1"/>
    <w:rsid w:val="003442EE"/>
    <w:rsid w:val="00344CB0"/>
    <w:rsid w:val="00345330"/>
    <w:rsid w:val="003454C4"/>
    <w:rsid w:val="00345A18"/>
    <w:rsid w:val="00346443"/>
    <w:rsid w:val="00347713"/>
    <w:rsid w:val="0035080F"/>
    <w:rsid w:val="00351E98"/>
    <w:rsid w:val="00352C02"/>
    <w:rsid w:val="0035657A"/>
    <w:rsid w:val="003570AB"/>
    <w:rsid w:val="00360652"/>
    <w:rsid w:val="00360CF1"/>
    <w:rsid w:val="00361B8A"/>
    <w:rsid w:val="003627BF"/>
    <w:rsid w:val="00364A98"/>
    <w:rsid w:val="00367213"/>
    <w:rsid w:val="00370546"/>
    <w:rsid w:val="00371EE1"/>
    <w:rsid w:val="00372BB9"/>
    <w:rsid w:val="00373322"/>
    <w:rsid w:val="00375F8F"/>
    <w:rsid w:val="0038106A"/>
    <w:rsid w:val="00381CED"/>
    <w:rsid w:val="00387AD5"/>
    <w:rsid w:val="00391DD1"/>
    <w:rsid w:val="00392AF4"/>
    <w:rsid w:val="00393566"/>
    <w:rsid w:val="0039439F"/>
    <w:rsid w:val="00395552"/>
    <w:rsid w:val="00396906"/>
    <w:rsid w:val="00397B91"/>
    <w:rsid w:val="003A2430"/>
    <w:rsid w:val="003A56DF"/>
    <w:rsid w:val="003A7090"/>
    <w:rsid w:val="003A70EF"/>
    <w:rsid w:val="003B1C8D"/>
    <w:rsid w:val="003B33F8"/>
    <w:rsid w:val="003B398F"/>
    <w:rsid w:val="003B45E1"/>
    <w:rsid w:val="003B6815"/>
    <w:rsid w:val="003B68BC"/>
    <w:rsid w:val="003B6AB2"/>
    <w:rsid w:val="003B732A"/>
    <w:rsid w:val="003C0EEF"/>
    <w:rsid w:val="003C618E"/>
    <w:rsid w:val="003D31CA"/>
    <w:rsid w:val="003D58AF"/>
    <w:rsid w:val="003E2FE4"/>
    <w:rsid w:val="003E65FA"/>
    <w:rsid w:val="003E78E1"/>
    <w:rsid w:val="003F1567"/>
    <w:rsid w:val="003F25E9"/>
    <w:rsid w:val="003F271D"/>
    <w:rsid w:val="003F6E1F"/>
    <w:rsid w:val="003F7552"/>
    <w:rsid w:val="00400423"/>
    <w:rsid w:val="00402FAB"/>
    <w:rsid w:val="00407DB1"/>
    <w:rsid w:val="00411587"/>
    <w:rsid w:val="004153A5"/>
    <w:rsid w:val="0041649D"/>
    <w:rsid w:val="00417351"/>
    <w:rsid w:val="00420527"/>
    <w:rsid w:val="0042155D"/>
    <w:rsid w:val="004228E7"/>
    <w:rsid w:val="00427AE7"/>
    <w:rsid w:val="004331AA"/>
    <w:rsid w:val="004341C4"/>
    <w:rsid w:val="00434373"/>
    <w:rsid w:val="00436773"/>
    <w:rsid w:val="00436F7F"/>
    <w:rsid w:val="0044068E"/>
    <w:rsid w:val="0044103E"/>
    <w:rsid w:val="00444A6E"/>
    <w:rsid w:val="00445046"/>
    <w:rsid w:val="00453459"/>
    <w:rsid w:val="004556C5"/>
    <w:rsid w:val="004574BE"/>
    <w:rsid w:val="00463A57"/>
    <w:rsid w:val="004666B2"/>
    <w:rsid w:val="004702B8"/>
    <w:rsid w:val="00471C09"/>
    <w:rsid w:val="00477A6B"/>
    <w:rsid w:val="00482485"/>
    <w:rsid w:val="00482AF2"/>
    <w:rsid w:val="004830DE"/>
    <w:rsid w:val="00483357"/>
    <w:rsid w:val="004845F6"/>
    <w:rsid w:val="004850C3"/>
    <w:rsid w:val="004858B2"/>
    <w:rsid w:val="004908D7"/>
    <w:rsid w:val="0049233C"/>
    <w:rsid w:val="0049352B"/>
    <w:rsid w:val="00493787"/>
    <w:rsid w:val="00494924"/>
    <w:rsid w:val="004969CF"/>
    <w:rsid w:val="004A018E"/>
    <w:rsid w:val="004A0EB6"/>
    <w:rsid w:val="004A35A8"/>
    <w:rsid w:val="004A3C56"/>
    <w:rsid w:val="004A3C75"/>
    <w:rsid w:val="004A4342"/>
    <w:rsid w:val="004B0797"/>
    <w:rsid w:val="004B64F4"/>
    <w:rsid w:val="004B676E"/>
    <w:rsid w:val="004B6EA1"/>
    <w:rsid w:val="004C04FE"/>
    <w:rsid w:val="004C1FD7"/>
    <w:rsid w:val="004C4852"/>
    <w:rsid w:val="004C562F"/>
    <w:rsid w:val="004C6160"/>
    <w:rsid w:val="004C6881"/>
    <w:rsid w:val="004C6D8F"/>
    <w:rsid w:val="004D0A7B"/>
    <w:rsid w:val="004D0D3F"/>
    <w:rsid w:val="004D0ED5"/>
    <w:rsid w:val="004D26C8"/>
    <w:rsid w:val="004D44AE"/>
    <w:rsid w:val="004D4587"/>
    <w:rsid w:val="004D7118"/>
    <w:rsid w:val="004E09FC"/>
    <w:rsid w:val="004E10CB"/>
    <w:rsid w:val="004E2031"/>
    <w:rsid w:val="004E25D4"/>
    <w:rsid w:val="004E2685"/>
    <w:rsid w:val="004E4E76"/>
    <w:rsid w:val="004E7835"/>
    <w:rsid w:val="004F0D4E"/>
    <w:rsid w:val="004F11A1"/>
    <w:rsid w:val="004F18A3"/>
    <w:rsid w:val="004F3261"/>
    <w:rsid w:val="004F46ED"/>
    <w:rsid w:val="004F73F6"/>
    <w:rsid w:val="00505294"/>
    <w:rsid w:val="00505DC5"/>
    <w:rsid w:val="00506547"/>
    <w:rsid w:val="005109E4"/>
    <w:rsid w:val="00512160"/>
    <w:rsid w:val="005124B2"/>
    <w:rsid w:val="00513324"/>
    <w:rsid w:val="0051443A"/>
    <w:rsid w:val="00514B32"/>
    <w:rsid w:val="00515343"/>
    <w:rsid w:val="00517022"/>
    <w:rsid w:val="00517956"/>
    <w:rsid w:val="0052041A"/>
    <w:rsid w:val="00520A7F"/>
    <w:rsid w:val="00523E2E"/>
    <w:rsid w:val="00525F8B"/>
    <w:rsid w:val="00526DEA"/>
    <w:rsid w:val="00527640"/>
    <w:rsid w:val="00527CF4"/>
    <w:rsid w:val="00530B64"/>
    <w:rsid w:val="0053265B"/>
    <w:rsid w:val="005337E5"/>
    <w:rsid w:val="0053585F"/>
    <w:rsid w:val="00541C89"/>
    <w:rsid w:val="00542309"/>
    <w:rsid w:val="00544BDE"/>
    <w:rsid w:val="005455B1"/>
    <w:rsid w:val="00547526"/>
    <w:rsid w:val="005504B1"/>
    <w:rsid w:val="005522F7"/>
    <w:rsid w:val="00553044"/>
    <w:rsid w:val="005565AA"/>
    <w:rsid w:val="00556C2A"/>
    <w:rsid w:val="00557039"/>
    <w:rsid w:val="0055747B"/>
    <w:rsid w:val="00560ED7"/>
    <w:rsid w:val="0056111E"/>
    <w:rsid w:val="00562798"/>
    <w:rsid w:val="00563E9F"/>
    <w:rsid w:val="0057411D"/>
    <w:rsid w:val="00575C02"/>
    <w:rsid w:val="00577E6F"/>
    <w:rsid w:val="00585DB8"/>
    <w:rsid w:val="005869E2"/>
    <w:rsid w:val="00587AE8"/>
    <w:rsid w:val="0059101C"/>
    <w:rsid w:val="00593398"/>
    <w:rsid w:val="005948D2"/>
    <w:rsid w:val="005958A6"/>
    <w:rsid w:val="005A4F56"/>
    <w:rsid w:val="005A6E81"/>
    <w:rsid w:val="005A6EF7"/>
    <w:rsid w:val="005A7075"/>
    <w:rsid w:val="005A77C5"/>
    <w:rsid w:val="005B2149"/>
    <w:rsid w:val="005B2AC8"/>
    <w:rsid w:val="005B3237"/>
    <w:rsid w:val="005B36DB"/>
    <w:rsid w:val="005B5532"/>
    <w:rsid w:val="005C2152"/>
    <w:rsid w:val="005C34BC"/>
    <w:rsid w:val="005C3606"/>
    <w:rsid w:val="005C40B7"/>
    <w:rsid w:val="005C7ADD"/>
    <w:rsid w:val="005D0B71"/>
    <w:rsid w:val="005D44A4"/>
    <w:rsid w:val="005D55E6"/>
    <w:rsid w:val="005D601A"/>
    <w:rsid w:val="005D7659"/>
    <w:rsid w:val="005D7E7D"/>
    <w:rsid w:val="005E1675"/>
    <w:rsid w:val="005E2FF8"/>
    <w:rsid w:val="005E34D9"/>
    <w:rsid w:val="005E45F7"/>
    <w:rsid w:val="005E796E"/>
    <w:rsid w:val="005F00C1"/>
    <w:rsid w:val="005F0A35"/>
    <w:rsid w:val="005F183E"/>
    <w:rsid w:val="005F2122"/>
    <w:rsid w:val="005F4916"/>
    <w:rsid w:val="00604F95"/>
    <w:rsid w:val="006053BD"/>
    <w:rsid w:val="006053D4"/>
    <w:rsid w:val="00605F26"/>
    <w:rsid w:val="00605F3A"/>
    <w:rsid w:val="00607A98"/>
    <w:rsid w:val="00607CD5"/>
    <w:rsid w:val="006136B2"/>
    <w:rsid w:val="0062029D"/>
    <w:rsid w:val="0062178F"/>
    <w:rsid w:val="00622AB0"/>
    <w:rsid w:val="00623C38"/>
    <w:rsid w:val="006241D5"/>
    <w:rsid w:val="00625CA7"/>
    <w:rsid w:val="00627777"/>
    <w:rsid w:val="00627AAC"/>
    <w:rsid w:val="00633181"/>
    <w:rsid w:val="00640DF0"/>
    <w:rsid w:val="00641132"/>
    <w:rsid w:val="00641392"/>
    <w:rsid w:val="0064199D"/>
    <w:rsid w:val="00644E14"/>
    <w:rsid w:val="0064664F"/>
    <w:rsid w:val="006468C2"/>
    <w:rsid w:val="00646C73"/>
    <w:rsid w:val="006507EE"/>
    <w:rsid w:val="00650C54"/>
    <w:rsid w:val="00652032"/>
    <w:rsid w:val="0065305B"/>
    <w:rsid w:val="00653A52"/>
    <w:rsid w:val="00660380"/>
    <w:rsid w:val="006615A0"/>
    <w:rsid w:val="0066380A"/>
    <w:rsid w:val="00671428"/>
    <w:rsid w:val="00672D4D"/>
    <w:rsid w:val="006734D7"/>
    <w:rsid w:val="0067542F"/>
    <w:rsid w:val="0067645C"/>
    <w:rsid w:val="00676B9E"/>
    <w:rsid w:val="00676DDC"/>
    <w:rsid w:val="006809FA"/>
    <w:rsid w:val="00681FE6"/>
    <w:rsid w:val="006828E8"/>
    <w:rsid w:val="00682FE5"/>
    <w:rsid w:val="006840B8"/>
    <w:rsid w:val="0068441D"/>
    <w:rsid w:val="00690274"/>
    <w:rsid w:val="006936A2"/>
    <w:rsid w:val="00693DE3"/>
    <w:rsid w:val="00697591"/>
    <w:rsid w:val="006A3C6E"/>
    <w:rsid w:val="006A414C"/>
    <w:rsid w:val="006B00EB"/>
    <w:rsid w:val="006B0158"/>
    <w:rsid w:val="006B1624"/>
    <w:rsid w:val="006B2298"/>
    <w:rsid w:val="006B30DC"/>
    <w:rsid w:val="006B3B15"/>
    <w:rsid w:val="006B4299"/>
    <w:rsid w:val="006C08A3"/>
    <w:rsid w:val="006C1EAF"/>
    <w:rsid w:val="006C2040"/>
    <w:rsid w:val="006C2242"/>
    <w:rsid w:val="006C2B35"/>
    <w:rsid w:val="006C399E"/>
    <w:rsid w:val="006C5511"/>
    <w:rsid w:val="006D0637"/>
    <w:rsid w:val="006D7B07"/>
    <w:rsid w:val="006E1B1F"/>
    <w:rsid w:val="006E2F27"/>
    <w:rsid w:val="006E4FEC"/>
    <w:rsid w:val="006E78BE"/>
    <w:rsid w:val="006F0830"/>
    <w:rsid w:val="006F0858"/>
    <w:rsid w:val="006F20FF"/>
    <w:rsid w:val="006F249D"/>
    <w:rsid w:val="006F3985"/>
    <w:rsid w:val="006F3B6B"/>
    <w:rsid w:val="006F6CC9"/>
    <w:rsid w:val="006F7C16"/>
    <w:rsid w:val="006F7E0B"/>
    <w:rsid w:val="0070292E"/>
    <w:rsid w:val="00702F69"/>
    <w:rsid w:val="00702FA4"/>
    <w:rsid w:val="007046D0"/>
    <w:rsid w:val="007063BA"/>
    <w:rsid w:val="007071B3"/>
    <w:rsid w:val="00712FE7"/>
    <w:rsid w:val="0071392A"/>
    <w:rsid w:val="00717CC0"/>
    <w:rsid w:val="00721326"/>
    <w:rsid w:val="007231A4"/>
    <w:rsid w:val="007239A3"/>
    <w:rsid w:val="007240BE"/>
    <w:rsid w:val="007256B2"/>
    <w:rsid w:val="007261D6"/>
    <w:rsid w:val="00726354"/>
    <w:rsid w:val="00733BC2"/>
    <w:rsid w:val="007344BF"/>
    <w:rsid w:val="0073620C"/>
    <w:rsid w:val="00737C60"/>
    <w:rsid w:val="00737D85"/>
    <w:rsid w:val="00741EA5"/>
    <w:rsid w:val="007507F8"/>
    <w:rsid w:val="007516EF"/>
    <w:rsid w:val="00752530"/>
    <w:rsid w:val="00752EB7"/>
    <w:rsid w:val="00754261"/>
    <w:rsid w:val="007602EC"/>
    <w:rsid w:val="0076614E"/>
    <w:rsid w:val="00767A3B"/>
    <w:rsid w:val="00771397"/>
    <w:rsid w:val="00772A3E"/>
    <w:rsid w:val="00780B03"/>
    <w:rsid w:val="007821FA"/>
    <w:rsid w:val="00787438"/>
    <w:rsid w:val="00787988"/>
    <w:rsid w:val="00791F1E"/>
    <w:rsid w:val="0079273F"/>
    <w:rsid w:val="00792AC7"/>
    <w:rsid w:val="00795DFB"/>
    <w:rsid w:val="00797720"/>
    <w:rsid w:val="007A03F2"/>
    <w:rsid w:val="007A1EA5"/>
    <w:rsid w:val="007A4440"/>
    <w:rsid w:val="007A6052"/>
    <w:rsid w:val="007A67E6"/>
    <w:rsid w:val="007B179A"/>
    <w:rsid w:val="007B2F2D"/>
    <w:rsid w:val="007B4BC7"/>
    <w:rsid w:val="007B785C"/>
    <w:rsid w:val="007C1CF4"/>
    <w:rsid w:val="007C3A9B"/>
    <w:rsid w:val="007C4EDF"/>
    <w:rsid w:val="007C6C55"/>
    <w:rsid w:val="007C7065"/>
    <w:rsid w:val="007D1585"/>
    <w:rsid w:val="007D1AAF"/>
    <w:rsid w:val="007D1C24"/>
    <w:rsid w:val="007D28E8"/>
    <w:rsid w:val="007D31DE"/>
    <w:rsid w:val="007D4BCE"/>
    <w:rsid w:val="007D4D49"/>
    <w:rsid w:val="007D5A68"/>
    <w:rsid w:val="007D7475"/>
    <w:rsid w:val="007D7B6F"/>
    <w:rsid w:val="007E102E"/>
    <w:rsid w:val="007E227F"/>
    <w:rsid w:val="007E2B97"/>
    <w:rsid w:val="007E366B"/>
    <w:rsid w:val="007E4F0E"/>
    <w:rsid w:val="007E634E"/>
    <w:rsid w:val="007E6C48"/>
    <w:rsid w:val="007E7BF5"/>
    <w:rsid w:val="007F313A"/>
    <w:rsid w:val="007F6685"/>
    <w:rsid w:val="007F6BD8"/>
    <w:rsid w:val="007F6DF0"/>
    <w:rsid w:val="007F6F3C"/>
    <w:rsid w:val="008003A7"/>
    <w:rsid w:val="00802567"/>
    <w:rsid w:val="00804320"/>
    <w:rsid w:val="00806DB6"/>
    <w:rsid w:val="00806E8D"/>
    <w:rsid w:val="00807B4B"/>
    <w:rsid w:val="008104DB"/>
    <w:rsid w:val="00814523"/>
    <w:rsid w:val="008179DE"/>
    <w:rsid w:val="00817E28"/>
    <w:rsid w:val="00820702"/>
    <w:rsid w:val="008210A8"/>
    <w:rsid w:val="00821101"/>
    <w:rsid w:val="008233E3"/>
    <w:rsid w:val="00823BE0"/>
    <w:rsid w:val="008265B7"/>
    <w:rsid w:val="008266F0"/>
    <w:rsid w:val="00826813"/>
    <w:rsid w:val="00827ECD"/>
    <w:rsid w:val="00831AE9"/>
    <w:rsid w:val="00833B31"/>
    <w:rsid w:val="008351FF"/>
    <w:rsid w:val="0084025E"/>
    <w:rsid w:val="00841375"/>
    <w:rsid w:val="008418DC"/>
    <w:rsid w:val="00842861"/>
    <w:rsid w:val="00842EC6"/>
    <w:rsid w:val="00843710"/>
    <w:rsid w:val="008466F5"/>
    <w:rsid w:val="00850A14"/>
    <w:rsid w:val="00851385"/>
    <w:rsid w:val="008515C7"/>
    <w:rsid w:val="008528DE"/>
    <w:rsid w:val="008538C1"/>
    <w:rsid w:val="00854A9B"/>
    <w:rsid w:val="00854D10"/>
    <w:rsid w:val="0085654A"/>
    <w:rsid w:val="00856A60"/>
    <w:rsid w:val="00857FA0"/>
    <w:rsid w:val="008616CA"/>
    <w:rsid w:val="008643E1"/>
    <w:rsid w:val="00866EC9"/>
    <w:rsid w:val="0087138D"/>
    <w:rsid w:val="00874D4E"/>
    <w:rsid w:val="00882385"/>
    <w:rsid w:val="00884365"/>
    <w:rsid w:val="00884AA2"/>
    <w:rsid w:val="0088680A"/>
    <w:rsid w:val="00887B5F"/>
    <w:rsid w:val="00891781"/>
    <w:rsid w:val="00892485"/>
    <w:rsid w:val="00892D96"/>
    <w:rsid w:val="008A34CD"/>
    <w:rsid w:val="008B009A"/>
    <w:rsid w:val="008B1B97"/>
    <w:rsid w:val="008B4AA5"/>
    <w:rsid w:val="008B5738"/>
    <w:rsid w:val="008C0544"/>
    <w:rsid w:val="008C20A1"/>
    <w:rsid w:val="008C56D3"/>
    <w:rsid w:val="008C7F06"/>
    <w:rsid w:val="008D100F"/>
    <w:rsid w:val="008D3DED"/>
    <w:rsid w:val="008D54CF"/>
    <w:rsid w:val="008D5E55"/>
    <w:rsid w:val="008D706B"/>
    <w:rsid w:val="008D7B0D"/>
    <w:rsid w:val="008E2124"/>
    <w:rsid w:val="008E25AC"/>
    <w:rsid w:val="008E3C85"/>
    <w:rsid w:val="008E5BA8"/>
    <w:rsid w:val="008E5F30"/>
    <w:rsid w:val="008E6F43"/>
    <w:rsid w:val="008E7707"/>
    <w:rsid w:val="008F013A"/>
    <w:rsid w:val="008F0225"/>
    <w:rsid w:val="008F11A5"/>
    <w:rsid w:val="008F310E"/>
    <w:rsid w:val="008F336F"/>
    <w:rsid w:val="00901539"/>
    <w:rsid w:val="00906C9D"/>
    <w:rsid w:val="00911B2C"/>
    <w:rsid w:val="0091265D"/>
    <w:rsid w:val="00914C02"/>
    <w:rsid w:val="00915267"/>
    <w:rsid w:val="009169FC"/>
    <w:rsid w:val="009219AE"/>
    <w:rsid w:val="00923C56"/>
    <w:rsid w:val="00924955"/>
    <w:rsid w:val="00932A0E"/>
    <w:rsid w:val="00934157"/>
    <w:rsid w:val="0093709D"/>
    <w:rsid w:val="009415F1"/>
    <w:rsid w:val="00943E10"/>
    <w:rsid w:val="009446E5"/>
    <w:rsid w:val="00946017"/>
    <w:rsid w:val="00946E93"/>
    <w:rsid w:val="0094790A"/>
    <w:rsid w:val="00947F25"/>
    <w:rsid w:val="00950359"/>
    <w:rsid w:val="00953022"/>
    <w:rsid w:val="00954999"/>
    <w:rsid w:val="00955C74"/>
    <w:rsid w:val="00957A9B"/>
    <w:rsid w:val="00960F1F"/>
    <w:rsid w:val="00963B3C"/>
    <w:rsid w:val="009640EA"/>
    <w:rsid w:val="009643E7"/>
    <w:rsid w:val="0096531B"/>
    <w:rsid w:val="00966571"/>
    <w:rsid w:val="0096771E"/>
    <w:rsid w:val="00973AA3"/>
    <w:rsid w:val="0097679A"/>
    <w:rsid w:val="00983F5E"/>
    <w:rsid w:val="00986A2F"/>
    <w:rsid w:val="00991372"/>
    <w:rsid w:val="00993845"/>
    <w:rsid w:val="00997BC5"/>
    <w:rsid w:val="009A0EE9"/>
    <w:rsid w:val="009A13C1"/>
    <w:rsid w:val="009A3300"/>
    <w:rsid w:val="009A4F8F"/>
    <w:rsid w:val="009A7BB0"/>
    <w:rsid w:val="009B5522"/>
    <w:rsid w:val="009B7C66"/>
    <w:rsid w:val="009C0BBB"/>
    <w:rsid w:val="009C0D85"/>
    <w:rsid w:val="009C23A1"/>
    <w:rsid w:val="009C3458"/>
    <w:rsid w:val="009C4CFA"/>
    <w:rsid w:val="009C55C9"/>
    <w:rsid w:val="009D0146"/>
    <w:rsid w:val="009D116D"/>
    <w:rsid w:val="009D14F8"/>
    <w:rsid w:val="009D1D12"/>
    <w:rsid w:val="009D4C63"/>
    <w:rsid w:val="009D7D59"/>
    <w:rsid w:val="009E1033"/>
    <w:rsid w:val="009E26E0"/>
    <w:rsid w:val="009E4687"/>
    <w:rsid w:val="009E5DB6"/>
    <w:rsid w:val="009E60E5"/>
    <w:rsid w:val="009E622C"/>
    <w:rsid w:val="009E674B"/>
    <w:rsid w:val="009F0FDC"/>
    <w:rsid w:val="009F133B"/>
    <w:rsid w:val="009F2AD2"/>
    <w:rsid w:val="009F2FDC"/>
    <w:rsid w:val="009F4011"/>
    <w:rsid w:val="009F6037"/>
    <w:rsid w:val="009F7226"/>
    <w:rsid w:val="00A00128"/>
    <w:rsid w:val="00A004E6"/>
    <w:rsid w:val="00A015FC"/>
    <w:rsid w:val="00A11A99"/>
    <w:rsid w:val="00A12BF1"/>
    <w:rsid w:val="00A1406D"/>
    <w:rsid w:val="00A208BC"/>
    <w:rsid w:val="00A222CB"/>
    <w:rsid w:val="00A244A2"/>
    <w:rsid w:val="00A24BDF"/>
    <w:rsid w:val="00A25550"/>
    <w:rsid w:val="00A25BC2"/>
    <w:rsid w:val="00A268DF"/>
    <w:rsid w:val="00A278F5"/>
    <w:rsid w:val="00A30114"/>
    <w:rsid w:val="00A310BE"/>
    <w:rsid w:val="00A31123"/>
    <w:rsid w:val="00A3524B"/>
    <w:rsid w:val="00A35312"/>
    <w:rsid w:val="00A356DC"/>
    <w:rsid w:val="00A35EBF"/>
    <w:rsid w:val="00A3613A"/>
    <w:rsid w:val="00A439E2"/>
    <w:rsid w:val="00A458B1"/>
    <w:rsid w:val="00A47AB3"/>
    <w:rsid w:val="00A5593A"/>
    <w:rsid w:val="00A55C85"/>
    <w:rsid w:val="00A56D4C"/>
    <w:rsid w:val="00A57E59"/>
    <w:rsid w:val="00A60552"/>
    <w:rsid w:val="00A62239"/>
    <w:rsid w:val="00A64D13"/>
    <w:rsid w:val="00A67490"/>
    <w:rsid w:val="00A7409D"/>
    <w:rsid w:val="00A74546"/>
    <w:rsid w:val="00A7508E"/>
    <w:rsid w:val="00A75AA5"/>
    <w:rsid w:val="00A82D7A"/>
    <w:rsid w:val="00A82F33"/>
    <w:rsid w:val="00A83E28"/>
    <w:rsid w:val="00A84D1B"/>
    <w:rsid w:val="00A86760"/>
    <w:rsid w:val="00A873B2"/>
    <w:rsid w:val="00A90113"/>
    <w:rsid w:val="00A93620"/>
    <w:rsid w:val="00A95CDE"/>
    <w:rsid w:val="00A96F65"/>
    <w:rsid w:val="00AA020F"/>
    <w:rsid w:val="00AA1323"/>
    <w:rsid w:val="00AA2855"/>
    <w:rsid w:val="00AA53BE"/>
    <w:rsid w:val="00AA6A16"/>
    <w:rsid w:val="00AA7581"/>
    <w:rsid w:val="00AA7CFB"/>
    <w:rsid w:val="00AB03EC"/>
    <w:rsid w:val="00AB2683"/>
    <w:rsid w:val="00AB5C02"/>
    <w:rsid w:val="00AB769B"/>
    <w:rsid w:val="00AC0B64"/>
    <w:rsid w:val="00AC19F2"/>
    <w:rsid w:val="00AC2DB9"/>
    <w:rsid w:val="00AC356A"/>
    <w:rsid w:val="00AC7F36"/>
    <w:rsid w:val="00AD1C22"/>
    <w:rsid w:val="00AD28E1"/>
    <w:rsid w:val="00AD2DB3"/>
    <w:rsid w:val="00AD3722"/>
    <w:rsid w:val="00AD4B14"/>
    <w:rsid w:val="00AD4DDE"/>
    <w:rsid w:val="00AD6CAC"/>
    <w:rsid w:val="00AD79ED"/>
    <w:rsid w:val="00AE05A7"/>
    <w:rsid w:val="00AE278F"/>
    <w:rsid w:val="00AE2899"/>
    <w:rsid w:val="00AE39FB"/>
    <w:rsid w:val="00AE3C5A"/>
    <w:rsid w:val="00AE46B7"/>
    <w:rsid w:val="00AE67D8"/>
    <w:rsid w:val="00AE6CD9"/>
    <w:rsid w:val="00AF0323"/>
    <w:rsid w:val="00AF08F4"/>
    <w:rsid w:val="00AF21B1"/>
    <w:rsid w:val="00AF2C49"/>
    <w:rsid w:val="00AF77F3"/>
    <w:rsid w:val="00B00558"/>
    <w:rsid w:val="00B00AB0"/>
    <w:rsid w:val="00B01CD7"/>
    <w:rsid w:val="00B0430A"/>
    <w:rsid w:val="00B04DDE"/>
    <w:rsid w:val="00B06A15"/>
    <w:rsid w:val="00B075A4"/>
    <w:rsid w:val="00B07D5F"/>
    <w:rsid w:val="00B1002D"/>
    <w:rsid w:val="00B10602"/>
    <w:rsid w:val="00B109CC"/>
    <w:rsid w:val="00B10BB3"/>
    <w:rsid w:val="00B1219A"/>
    <w:rsid w:val="00B1490E"/>
    <w:rsid w:val="00B15591"/>
    <w:rsid w:val="00B16917"/>
    <w:rsid w:val="00B170AC"/>
    <w:rsid w:val="00B172C1"/>
    <w:rsid w:val="00B206EA"/>
    <w:rsid w:val="00B232F0"/>
    <w:rsid w:val="00B23CED"/>
    <w:rsid w:val="00B30B4C"/>
    <w:rsid w:val="00B339F1"/>
    <w:rsid w:val="00B3447F"/>
    <w:rsid w:val="00B41A6F"/>
    <w:rsid w:val="00B44254"/>
    <w:rsid w:val="00B44779"/>
    <w:rsid w:val="00B45BA5"/>
    <w:rsid w:val="00B45CB6"/>
    <w:rsid w:val="00B478B2"/>
    <w:rsid w:val="00B516A3"/>
    <w:rsid w:val="00B52303"/>
    <w:rsid w:val="00B56A04"/>
    <w:rsid w:val="00B60BDB"/>
    <w:rsid w:val="00B60EB3"/>
    <w:rsid w:val="00B6449A"/>
    <w:rsid w:val="00B65845"/>
    <w:rsid w:val="00B66923"/>
    <w:rsid w:val="00B7165E"/>
    <w:rsid w:val="00B86C0A"/>
    <w:rsid w:val="00B87595"/>
    <w:rsid w:val="00B92159"/>
    <w:rsid w:val="00B9430A"/>
    <w:rsid w:val="00B9468A"/>
    <w:rsid w:val="00B97729"/>
    <w:rsid w:val="00BA2D82"/>
    <w:rsid w:val="00BA4165"/>
    <w:rsid w:val="00BA438C"/>
    <w:rsid w:val="00BA4944"/>
    <w:rsid w:val="00BA616A"/>
    <w:rsid w:val="00BA7F22"/>
    <w:rsid w:val="00BB2131"/>
    <w:rsid w:val="00BB47B0"/>
    <w:rsid w:val="00BB496F"/>
    <w:rsid w:val="00BB6C61"/>
    <w:rsid w:val="00BB787A"/>
    <w:rsid w:val="00BC1C5A"/>
    <w:rsid w:val="00BD02B9"/>
    <w:rsid w:val="00BD16C6"/>
    <w:rsid w:val="00BD1718"/>
    <w:rsid w:val="00BD17EE"/>
    <w:rsid w:val="00BD4EED"/>
    <w:rsid w:val="00BD7D65"/>
    <w:rsid w:val="00BE05AC"/>
    <w:rsid w:val="00BE2145"/>
    <w:rsid w:val="00BE3047"/>
    <w:rsid w:val="00BE3085"/>
    <w:rsid w:val="00BE36E8"/>
    <w:rsid w:val="00BE7D0B"/>
    <w:rsid w:val="00BF1C1A"/>
    <w:rsid w:val="00BF29F5"/>
    <w:rsid w:val="00BF3055"/>
    <w:rsid w:val="00C00870"/>
    <w:rsid w:val="00C01321"/>
    <w:rsid w:val="00C0312C"/>
    <w:rsid w:val="00C04FE9"/>
    <w:rsid w:val="00C0680F"/>
    <w:rsid w:val="00C0721E"/>
    <w:rsid w:val="00C119C9"/>
    <w:rsid w:val="00C12DD6"/>
    <w:rsid w:val="00C2323E"/>
    <w:rsid w:val="00C25104"/>
    <w:rsid w:val="00C31DBE"/>
    <w:rsid w:val="00C32104"/>
    <w:rsid w:val="00C332CD"/>
    <w:rsid w:val="00C33BFF"/>
    <w:rsid w:val="00C4055D"/>
    <w:rsid w:val="00C479BF"/>
    <w:rsid w:val="00C50073"/>
    <w:rsid w:val="00C57BE4"/>
    <w:rsid w:val="00C57E1E"/>
    <w:rsid w:val="00C6072A"/>
    <w:rsid w:val="00C6189E"/>
    <w:rsid w:val="00C6229B"/>
    <w:rsid w:val="00C62F70"/>
    <w:rsid w:val="00C7380B"/>
    <w:rsid w:val="00C741FB"/>
    <w:rsid w:val="00C75A2A"/>
    <w:rsid w:val="00C769BD"/>
    <w:rsid w:val="00C85E2E"/>
    <w:rsid w:val="00C8656D"/>
    <w:rsid w:val="00C866C8"/>
    <w:rsid w:val="00C86A8B"/>
    <w:rsid w:val="00C87AEC"/>
    <w:rsid w:val="00C87B05"/>
    <w:rsid w:val="00C87C9E"/>
    <w:rsid w:val="00C933DA"/>
    <w:rsid w:val="00C94021"/>
    <w:rsid w:val="00C95B87"/>
    <w:rsid w:val="00C95D51"/>
    <w:rsid w:val="00C96D14"/>
    <w:rsid w:val="00CA23DE"/>
    <w:rsid w:val="00CA380B"/>
    <w:rsid w:val="00CA7790"/>
    <w:rsid w:val="00CB714C"/>
    <w:rsid w:val="00CC18F5"/>
    <w:rsid w:val="00CC1F9C"/>
    <w:rsid w:val="00CC22AD"/>
    <w:rsid w:val="00CC29B7"/>
    <w:rsid w:val="00CC6D13"/>
    <w:rsid w:val="00CC73C4"/>
    <w:rsid w:val="00CC76DA"/>
    <w:rsid w:val="00CD2F70"/>
    <w:rsid w:val="00CD35E3"/>
    <w:rsid w:val="00CD63CE"/>
    <w:rsid w:val="00CD6F28"/>
    <w:rsid w:val="00CD737A"/>
    <w:rsid w:val="00CE0559"/>
    <w:rsid w:val="00CE0D9B"/>
    <w:rsid w:val="00CE17B7"/>
    <w:rsid w:val="00CE1AC7"/>
    <w:rsid w:val="00CE271F"/>
    <w:rsid w:val="00CE2F9B"/>
    <w:rsid w:val="00CE3B0A"/>
    <w:rsid w:val="00CE765A"/>
    <w:rsid w:val="00CF1DE1"/>
    <w:rsid w:val="00CF1EE8"/>
    <w:rsid w:val="00CF278F"/>
    <w:rsid w:val="00CF3682"/>
    <w:rsid w:val="00CF37A3"/>
    <w:rsid w:val="00CF3C0C"/>
    <w:rsid w:val="00CF3F72"/>
    <w:rsid w:val="00CF4146"/>
    <w:rsid w:val="00CF4F3F"/>
    <w:rsid w:val="00CF64BE"/>
    <w:rsid w:val="00CF7E4B"/>
    <w:rsid w:val="00D00174"/>
    <w:rsid w:val="00D034E5"/>
    <w:rsid w:val="00D03E76"/>
    <w:rsid w:val="00D06FB0"/>
    <w:rsid w:val="00D12878"/>
    <w:rsid w:val="00D1466A"/>
    <w:rsid w:val="00D15796"/>
    <w:rsid w:val="00D15F89"/>
    <w:rsid w:val="00D17D1F"/>
    <w:rsid w:val="00D21AF6"/>
    <w:rsid w:val="00D23F6D"/>
    <w:rsid w:val="00D24477"/>
    <w:rsid w:val="00D27DE9"/>
    <w:rsid w:val="00D3171C"/>
    <w:rsid w:val="00D31D5F"/>
    <w:rsid w:val="00D3321F"/>
    <w:rsid w:val="00D401FC"/>
    <w:rsid w:val="00D41DDE"/>
    <w:rsid w:val="00D42784"/>
    <w:rsid w:val="00D448AF"/>
    <w:rsid w:val="00D461CE"/>
    <w:rsid w:val="00D526B1"/>
    <w:rsid w:val="00D541BF"/>
    <w:rsid w:val="00D55794"/>
    <w:rsid w:val="00D56D5D"/>
    <w:rsid w:val="00D578AB"/>
    <w:rsid w:val="00D60487"/>
    <w:rsid w:val="00D61DCC"/>
    <w:rsid w:val="00D62065"/>
    <w:rsid w:val="00D6320F"/>
    <w:rsid w:val="00D6442E"/>
    <w:rsid w:val="00D65D66"/>
    <w:rsid w:val="00D66222"/>
    <w:rsid w:val="00D6750A"/>
    <w:rsid w:val="00D77823"/>
    <w:rsid w:val="00D82FD0"/>
    <w:rsid w:val="00D84435"/>
    <w:rsid w:val="00D85469"/>
    <w:rsid w:val="00D8617F"/>
    <w:rsid w:val="00D86AFF"/>
    <w:rsid w:val="00D97F66"/>
    <w:rsid w:val="00DA0155"/>
    <w:rsid w:val="00DA092B"/>
    <w:rsid w:val="00DA2A6C"/>
    <w:rsid w:val="00DA32AD"/>
    <w:rsid w:val="00DA62C1"/>
    <w:rsid w:val="00DB25E9"/>
    <w:rsid w:val="00DB4A17"/>
    <w:rsid w:val="00DB52F7"/>
    <w:rsid w:val="00DB7C8A"/>
    <w:rsid w:val="00DC52B4"/>
    <w:rsid w:val="00DC6639"/>
    <w:rsid w:val="00DC70D0"/>
    <w:rsid w:val="00DD0180"/>
    <w:rsid w:val="00DD1CA5"/>
    <w:rsid w:val="00DD43A0"/>
    <w:rsid w:val="00DD4FAC"/>
    <w:rsid w:val="00DD5947"/>
    <w:rsid w:val="00DD5C11"/>
    <w:rsid w:val="00DE29E4"/>
    <w:rsid w:val="00DE3E53"/>
    <w:rsid w:val="00DE4C46"/>
    <w:rsid w:val="00DF0D93"/>
    <w:rsid w:val="00DF0F7A"/>
    <w:rsid w:val="00DF1556"/>
    <w:rsid w:val="00DF2A19"/>
    <w:rsid w:val="00DF60E4"/>
    <w:rsid w:val="00DF6D12"/>
    <w:rsid w:val="00DF7F8A"/>
    <w:rsid w:val="00E016F4"/>
    <w:rsid w:val="00E01A82"/>
    <w:rsid w:val="00E01C00"/>
    <w:rsid w:val="00E0373F"/>
    <w:rsid w:val="00E07334"/>
    <w:rsid w:val="00E07FC0"/>
    <w:rsid w:val="00E1165D"/>
    <w:rsid w:val="00E11852"/>
    <w:rsid w:val="00E16D27"/>
    <w:rsid w:val="00E20542"/>
    <w:rsid w:val="00E215BD"/>
    <w:rsid w:val="00E22309"/>
    <w:rsid w:val="00E22FDE"/>
    <w:rsid w:val="00E24C0D"/>
    <w:rsid w:val="00E2598F"/>
    <w:rsid w:val="00E30C87"/>
    <w:rsid w:val="00E320C4"/>
    <w:rsid w:val="00E33E40"/>
    <w:rsid w:val="00E4276C"/>
    <w:rsid w:val="00E441C8"/>
    <w:rsid w:val="00E441EA"/>
    <w:rsid w:val="00E4568C"/>
    <w:rsid w:val="00E47421"/>
    <w:rsid w:val="00E4787B"/>
    <w:rsid w:val="00E50EA7"/>
    <w:rsid w:val="00E51F36"/>
    <w:rsid w:val="00E528AB"/>
    <w:rsid w:val="00E52969"/>
    <w:rsid w:val="00E55D32"/>
    <w:rsid w:val="00E6187C"/>
    <w:rsid w:val="00E63D11"/>
    <w:rsid w:val="00E66F70"/>
    <w:rsid w:val="00E67167"/>
    <w:rsid w:val="00E74519"/>
    <w:rsid w:val="00E74698"/>
    <w:rsid w:val="00E75F46"/>
    <w:rsid w:val="00E81984"/>
    <w:rsid w:val="00E8655C"/>
    <w:rsid w:val="00E87DFF"/>
    <w:rsid w:val="00E92741"/>
    <w:rsid w:val="00E93329"/>
    <w:rsid w:val="00E93D2F"/>
    <w:rsid w:val="00E94F62"/>
    <w:rsid w:val="00E977E8"/>
    <w:rsid w:val="00EA0591"/>
    <w:rsid w:val="00EA1102"/>
    <w:rsid w:val="00EA23BF"/>
    <w:rsid w:val="00EA292D"/>
    <w:rsid w:val="00EA49FB"/>
    <w:rsid w:val="00EA74D2"/>
    <w:rsid w:val="00EB1DFA"/>
    <w:rsid w:val="00EB2085"/>
    <w:rsid w:val="00EB30EB"/>
    <w:rsid w:val="00EB3A76"/>
    <w:rsid w:val="00EB6B7F"/>
    <w:rsid w:val="00EC08B9"/>
    <w:rsid w:val="00EC15F3"/>
    <w:rsid w:val="00EC53AE"/>
    <w:rsid w:val="00EC5CB9"/>
    <w:rsid w:val="00ED39D7"/>
    <w:rsid w:val="00ED5B93"/>
    <w:rsid w:val="00ED6A13"/>
    <w:rsid w:val="00ED6E6A"/>
    <w:rsid w:val="00EE08E5"/>
    <w:rsid w:val="00EE11B0"/>
    <w:rsid w:val="00EE15E6"/>
    <w:rsid w:val="00EE1BB1"/>
    <w:rsid w:val="00EE1C32"/>
    <w:rsid w:val="00EE2A9D"/>
    <w:rsid w:val="00EE3ABB"/>
    <w:rsid w:val="00EE4C4D"/>
    <w:rsid w:val="00EE4CB6"/>
    <w:rsid w:val="00EE4FD6"/>
    <w:rsid w:val="00EE6095"/>
    <w:rsid w:val="00EE68FA"/>
    <w:rsid w:val="00EE69A5"/>
    <w:rsid w:val="00EE7299"/>
    <w:rsid w:val="00EF74BC"/>
    <w:rsid w:val="00F0177C"/>
    <w:rsid w:val="00F043E4"/>
    <w:rsid w:val="00F071A9"/>
    <w:rsid w:val="00F102B6"/>
    <w:rsid w:val="00F1084E"/>
    <w:rsid w:val="00F10B00"/>
    <w:rsid w:val="00F10B4D"/>
    <w:rsid w:val="00F10F95"/>
    <w:rsid w:val="00F11173"/>
    <w:rsid w:val="00F11638"/>
    <w:rsid w:val="00F16D49"/>
    <w:rsid w:val="00F21511"/>
    <w:rsid w:val="00F222D0"/>
    <w:rsid w:val="00F233A6"/>
    <w:rsid w:val="00F27741"/>
    <w:rsid w:val="00F279A5"/>
    <w:rsid w:val="00F32FBB"/>
    <w:rsid w:val="00F35AE8"/>
    <w:rsid w:val="00F36667"/>
    <w:rsid w:val="00F425C0"/>
    <w:rsid w:val="00F4455B"/>
    <w:rsid w:val="00F46457"/>
    <w:rsid w:val="00F53031"/>
    <w:rsid w:val="00F544F3"/>
    <w:rsid w:val="00F61312"/>
    <w:rsid w:val="00F62EF4"/>
    <w:rsid w:val="00F63A60"/>
    <w:rsid w:val="00F63C3A"/>
    <w:rsid w:val="00F70050"/>
    <w:rsid w:val="00F711BC"/>
    <w:rsid w:val="00F752A2"/>
    <w:rsid w:val="00F75812"/>
    <w:rsid w:val="00F76339"/>
    <w:rsid w:val="00F8249F"/>
    <w:rsid w:val="00F82ACE"/>
    <w:rsid w:val="00F82D76"/>
    <w:rsid w:val="00F832EF"/>
    <w:rsid w:val="00F83B6B"/>
    <w:rsid w:val="00F83C73"/>
    <w:rsid w:val="00F854E3"/>
    <w:rsid w:val="00F90BEF"/>
    <w:rsid w:val="00F93C9C"/>
    <w:rsid w:val="00F95C1F"/>
    <w:rsid w:val="00F977D4"/>
    <w:rsid w:val="00FA0D8E"/>
    <w:rsid w:val="00FA6CE0"/>
    <w:rsid w:val="00FA6EFD"/>
    <w:rsid w:val="00FA72F9"/>
    <w:rsid w:val="00FB0FE8"/>
    <w:rsid w:val="00FB49C7"/>
    <w:rsid w:val="00FB518B"/>
    <w:rsid w:val="00FB6A32"/>
    <w:rsid w:val="00FB73E9"/>
    <w:rsid w:val="00FB75B5"/>
    <w:rsid w:val="00FB7796"/>
    <w:rsid w:val="00FC178A"/>
    <w:rsid w:val="00FC1FE8"/>
    <w:rsid w:val="00FC3E12"/>
    <w:rsid w:val="00FC5B2B"/>
    <w:rsid w:val="00FC62F2"/>
    <w:rsid w:val="00FC64DF"/>
    <w:rsid w:val="00FC777F"/>
    <w:rsid w:val="00FD2190"/>
    <w:rsid w:val="00FD40AF"/>
    <w:rsid w:val="00FD6356"/>
    <w:rsid w:val="00FE06B8"/>
    <w:rsid w:val="00FE30F1"/>
    <w:rsid w:val="00FE4D02"/>
    <w:rsid w:val="00FE5DCD"/>
    <w:rsid w:val="00FE5ECE"/>
    <w:rsid w:val="00FE6C2F"/>
    <w:rsid w:val="00FF6622"/>
    <w:rsid w:val="00FF67E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93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semiHidden="1" w:unhideWhenUsed="1" w:qFormat="1"/>
    <w:lsdException w:name="Title" w:qFormat="1"/>
    <w:lsdException w:name="Body Text" w:uiPriority="99"/>
    <w:lsdException w:name="Body Text Indent" w:uiPriority="99"/>
    <w:lsdException w:name="Subtitle" w:qFormat="1"/>
    <w:lsdException w:name="Body Text 3" w:uiPriority="99"/>
    <w:lsdException w:name="Body Text Indent 2" w:uiPriority="99"/>
    <w:lsdException w:name="FollowedHyperlink" w:uiPriority="99"/>
    <w:lsdException w:name="Strong" w:uiPriority="22" w:qFormat="1"/>
    <w:lsdException w:name="Emphasis" w:qFormat="1"/>
    <w:lsdException w:name="Normal (Web)" w:qFormat="1"/>
    <w:lsdException w:name="HTML Preformatted"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51E98"/>
    <w:rPr>
      <w:sz w:val="28"/>
      <w:szCs w:val="28"/>
    </w:rPr>
  </w:style>
  <w:style w:type="paragraph" w:styleId="1">
    <w:name w:val="heading 1"/>
    <w:basedOn w:val="a"/>
    <w:next w:val="a"/>
    <w:link w:val="10"/>
    <w:qFormat/>
    <w:rsid w:val="00351E98"/>
    <w:pPr>
      <w:keepNext/>
      <w:ind w:left="2880" w:hanging="2880"/>
      <w:jc w:val="center"/>
      <w:outlineLvl w:val="0"/>
    </w:pPr>
    <w:rPr>
      <w:b/>
      <w:bCs/>
      <w:sz w:val="44"/>
      <w:szCs w:val="20"/>
    </w:rPr>
  </w:style>
  <w:style w:type="paragraph" w:styleId="2">
    <w:name w:val="heading 2"/>
    <w:basedOn w:val="a"/>
    <w:next w:val="a"/>
    <w:qFormat/>
    <w:rsid w:val="00CD35E3"/>
    <w:pPr>
      <w:keepNext/>
      <w:spacing w:before="240" w:after="60"/>
      <w:outlineLvl w:val="1"/>
    </w:pPr>
    <w:rPr>
      <w:rFonts w:ascii="Arial" w:hAnsi="Arial" w:cs="Arial"/>
      <w:b/>
      <w:bCs/>
      <w:i/>
      <w:iCs/>
    </w:rPr>
  </w:style>
  <w:style w:type="paragraph" w:styleId="3">
    <w:name w:val="heading 3"/>
    <w:basedOn w:val="a"/>
    <w:next w:val="a"/>
    <w:qFormat/>
    <w:rsid w:val="00E2598F"/>
    <w:pPr>
      <w:keepNext/>
      <w:spacing w:before="240" w:after="60"/>
      <w:outlineLvl w:val="2"/>
    </w:pPr>
    <w:rPr>
      <w:rFonts w:ascii="Arial" w:hAnsi="Arial" w:cs="Arial"/>
      <w:b/>
      <w:bCs/>
      <w:sz w:val="26"/>
      <w:szCs w:val="26"/>
    </w:rPr>
  </w:style>
  <w:style w:type="paragraph" w:styleId="4">
    <w:name w:val="heading 4"/>
    <w:basedOn w:val="a"/>
    <w:next w:val="a"/>
    <w:link w:val="40"/>
    <w:qFormat/>
    <w:rsid w:val="00E2598F"/>
    <w:pPr>
      <w:keepNext/>
      <w:spacing w:before="240" w:after="60"/>
      <w:outlineLvl w:val="3"/>
    </w:pPr>
    <w:rPr>
      <w:b/>
      <w:bCs/>
    </w:rPr>
  </w:style>
  <w:style w:type="paragraph" w:styleId="5">
    <w:name w:val="heading 5"/>
    <w:basedOn w:val="a"/>
    <w:next w:val="a"/>
    <w:link w:val="50"/>
    <w:qFormat/>
    <w:rsid w:val="00D86AFF"/>
    <w:pPr>
      <w:tabs>
        <w:tab w:val="num" w:pos="3945"/>
      </w:tabs>
      <w:suppressAutoHyphens/>
      <w:spacing w:before="240" w:after="60" w:line="360" w:lineRule="auto"/>
      <w:ind w:left="3945" w:hanging="360"/>
      <w:jc w:val="both"/>
      <w:outlineLvl w:val="4"/>
    </w:pPr>
    <w:rPr>
      <w:b/>
      <w:bCs/>
      <w:i/>
      <w:iCs/>
      <w:sz w:val="26"/>
      <w:szCs w:val="26"/>
      <w:lang w:eastAsia="ar-SA"/>
    </w:rPr>
  </w:style>
  <w:style w:type="paragraph" w:styleId="6">
    <w:name w:val="heading 6"/>
    <w:basedOn w:val="a"/>
    <w:next w:val="a"/>
    <w:link w:val="60"/>
    <w:qFormat/>
    <w:rsid w:val="00D86AFF"/>
    <w:pPr>
      <w:tabs>
        <w:tab w:val="num" w:pos="4665"/>
      </w:tabs>
      <w:suppressAutoHyphens/>
      <w:spacing w:before="240" w:after="60" w:line="360" w:lineRule="auto"/>
      <w:ind w:left="4665" w:hanging="180"/>
      <w:jc w:val="both"/>
      <w:outlineLvl w:val="5"/>
    </w:pPr>
    <w:rPr>
      <w:b/>
      <w:bCs/>
      <w:sz w:val="22"/>
      <w:szCs w:val="22"/>
      <w:lang w:eastAsia="ar-SA"/>
    </w:rPr>
  </w:style>
  <w:style w:type="paragraph" w:styleId="7">
    <w:name w:val="heading 7"/>
    <w:basedOn w:val="a"/>
    <w:next w:val="a"/>
    <w:link w:val="70"/>
    <w:qFormat/>
    <w:rsid w:val="00351E98"/>
    <w:pPr>
      <w:keepNext/>
      <w:jc w:val="center"/>
      <w:outlineLvl w:val="6"/>
    </w:pPr>
    <w:rPr>
      <w:sz w:val="40"/>
      <w:szCs w:val="20"/>
    </w:rPr>
  </w:style>
  <w:style w:type="paragraph" w:styleId="8">
    <w:name w:val="heading 8"/>
    <w:basedOn w:val="a"/>
    <w:next w:val="a"/>
    <w:link w:val="80"/>
    <w:qFormat/>
    <w:rsid w:val="00D86AFF"/>
    <w:pPr>
      <w:tabs>
        <w:tab w:val="left" w:pos="2149"/>
      </w:tabs>
      <w:suppressAutoHyphens/>
      <w:spacing w:before="240" w:after="60" w:line="360" w:lineRule="auto"/>
      <w:ind w:left="2149" w:hanging="1440"/>
      <w:jc w:val="both"/>
      <w:outlineLvl w:val="7"/>
    </w:pPr>
    <w:rPr>
      <w:i/>
      <w:iCs/>
      <w:lang w:eastAsia="ar-SA"/>
    </w:rPr>
  </w:style>
  <w:style w:type="paragraph" w:styleId="9">
    <w:name w:val="heading 9"/>
    <w:basedOn w:val="a"/>
    <w:next w:val="a0"/>
    <w:link w:val="90"/>
    <w:qFormat/>
    <w:rsid w:val="00D86AFF"/>
    <w:pPr>
      <w:tabs>
        <w:tab w:val="left" w:pos="2293"/>
      </w:tabs>
      <w:suppressAutoHyphens/>
      <w:spacing w:line="360" w:lineRule="auto"/>
      <w:ind w:left="2293" w:hanging="1584"/>
      <w:jc w:val="both"/>
      <w:outlineLvl w:val="8"/>
    </w:pPr>
    <w:rPr>
      <w:sz w:val="18"/>
      <w:szCs w:val="18"/>
      <w:lang w:eastAsia="ar-SA"/>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986A2F"/>
    <w:rPr>
      <w:b/>
      <w:bCs/>
      <w:sz w:val="44"/>
    </w:rPr>
  </w:style>
  <w:style w:type="character" w:customStyle="1" w:styleId="40">
    <w:name w:val="Заголовок 4 Знак"/>
    <w:basedOn w:val="a1"/>
    <w:link w:val="4"/>
    <w:rsid w:val="00986A2F"/>
    <w:rPr>
      <w:b/>
      <w:bCs/>
      <w:sz w:val="28"/>
      <w:szCs w:val="28"/>
    </w:rPr>
  </w:style>
  <w:style w:type="character" w:customStyle="1" w:styleId="50">
    <w:name w:val="Заголовок 5 Знак"/>
    <w:basedOn w:val="a1"/>
    <w:link w:val="5"/>
    <w:rsid w:val="00986A2F"/>
    <w:rPr>
      <w:b/>
      <w:bCs/>
      <w:i/>
      <w:iCs/>
      <w:sz w:val="26"/>
      <w:szCs w:val="26"/>
      <w:lang w:eastAsia="ar-SA"/>
    </w:rPr>
  </w:style>
  <w:style w:type="character" w:customStyle="1" w:styleId="60">
    <w:name w:val="Заголовок 6 Знак"/>
    <w:basedOn w:val="a1"/>
    <w:link w:val="6"/>
    <w:rsid w:val="00986A2F"/>
    <w:rPr>
      <w:b/>
      <w:bCs/>
      <w:sz w:val="22"/>
      <w:szCs w:val="22"/>
      <w:lang w:eastAsia="ar-SA"/>
    </w:rPr>
  </w:style>
  <w:style w:type="character" w:customStyle="1" w:styleId="70">
    <w:name w:val="Заголовок 7 Знак"/>
    <w:basedOn w:val="a1"/>
    <w:link w:val="7"/>
    <w:rsid w:val="00986A2F"/>
    <w:rPr>
      <w:sz w:val="40"/>
    </w:rPr>
  </w:style>
  <w:style w:type="character" w:customStyle="1" w:styleId="80">
    <w:name w:val="Заголовок 8 Знак"/>
    <w:basedOn w:val="a1"/>
    <w:link w:val="8"/>
    <w:rsid w:val="00986A2F"/>
    <w:rPr>
      <w:i/>
      <w:iCs/>
      <w:sz w:val="28"/>
      <w:szCs w:val="28"/>
      <w:lang w:eastAsia="ar-SA"/>
    </w:rPr>
  </w:style>
  <w:style w:type="paragraph" w:styleId="a0">
    <w:name w:val="Body Text"/>
    <w:basedOn w:val="a"/>
    <w:link w:val="a4"/>
    <w:uiPriority w:val="99"/>
    <w:rsid w:val="00CD35E3"/>
    <w:rPr>
      <w:szCs w:val="20"/>
    </w:rPr>
  </w:style>
  <w:style w:type="character" w:customStyle="1" w:styleId="a4">
    <w:name w:val="Основной текст Знак"/>
    <w:basedOn w:val="a1"/>
    <w:link w:val="a0"/>
    <w:uiPriority w:val="99"/>
    <w:rsid w:val="00986A2F"/>
    <w:rPr>
      <w:sz w:val="28"/>
    </w:rPr>
  </w:style>
  <w:style w:type="character" w:customStyle="1" w:styleId="90">
    <w:name w:val="Заголовок 9 Знак"/>
    <w:basedOn w:val="a1"/>
    <w:link w:val="9"/>
    <w:rsid w:val="00986A2F"/>
    <w:rPr>
      <w:sz w:val="18"/>
      <w:szCs w:val="18"/>
      <w:lang w:eastAsia="ar-SA"/>
    </w:rPr>
  </w:style>
  <w:style w:type="paragraph" w:styleId="a5">
    <w:name w:val="header"/>
    <w:basedOn w:val="a"/>
    <w:link w:val="a6"/>
    <w:uiPriority w:val="99"/>
    <w:rsid w:val="00FB6A32"/>
    <w:pPr>
      <w:tabs>
        <w:tab w:val="center" w:pos="4677"/>
        <w:tab w:val="right" w:pos="9355"/>
      </w:tabs>
    </w:pPr>
  </w:style>
  <w:style w:type="character" w:customStyle="1" w:styleId="a6">
    <w:name w:val="Верхний колонтитул Знак"/>
    <w:basedOn w:val="a1"/>
    <w:link w:val="a5"/>
    <w:uiPriority w:val="99"/>
    <w:rsid w:val="006F6CC9"/>
    <w:rPr>
      <w:sz w:val="28"/>
      <w:szCs w:val="28"/>
      <w:lang w:val="ru-RU" w:eastAsia="ru-RU" w:bidi="ar-SA"/>
    </w:rPr>
  </w:style>
  <w:style w:type="character" w:styleId="a7">
    <w:name w:val="page number"/>
    <w:basedOn w:val="a1"/>
    <w:rsid w:val="00FB6A32"/>
  </w:style>
  <w:style w:type="paragraph" w:customStyle="1" w:styleId="ConsPlusNormal">
    <w:name w:val="ConsPlusNormal"/>
    <w:qFormat/>
    <w:rsid w:val="00CD35E3"/>
    <w:pPr>
      <w:widowControl w:val="0"/>
      <w:autoSpaceDE w:val="0"/>
      <w:autoSpaceDN w:val="0"/>
      <w:adjustRightInd w:val="0"/>
      <w:ind w:firstLine="720"/>
    </w:pPr>
    <w:rPr>
      <w:rFonts w:ascii="Arial" w:hAnsi="Arial" w:cs="Arial"/>
    </w:rPr>
  </w:style>
  <w:style w:type="paragraph" w:customStyle="1" w:styleId="ConsPlusTitle">
    <w:name w:val="ConsPlusTitle"/>
    <w:qFormat/>
    <w:rsid w:val="00CD35E3"/>
    <w:pPr>
      <w:widowControl w:val="0"/>
      <w:autoSpaceDE w:val="0"/>
      <w:autoSpaceDN w:val="0"/>
      <w:adjustRightInd w:val="0"/>
    </w:pPr>
    <w:rPr>
      <w:rFonts w:ascii="Arial" w:hAnsi="Arial" w:cs="Arial"/>
      <w:b/>
      <w:bCs/>
    </w:rPr>
  </w:style>
  <w:style w:type="paragraph" w:styleId="a8">
    <w:name w:val="footer"/>
    <w:basedOn w:val="a"/>
    <w:link w:val="a9"/>
    <w:uiPriority w:val="99"/>
    <w:rsid w:val="00CD35E3"/>
    <w:pPr>
      <w:tabs>
        <w:tab w:val="center" w:pos="4677"/>
        <w:tab w:val="right" w:pos="9355"/>
      </w:tabs>
    </w:pPr>
  </w:style>
  <w:style w:type="character" w:customStyle="1" w:styleId="a9">
    <w:name w:val="Нижний колонтитул Знак"/>
    <w:basedOn w:val="a1"/>
    <w:link w:val="a8"/>
    <w:uiPriority w:val="99"/>
    <w:rsid w:val="00986A2F"/>
    <w:rPr>
      <w:sz w:val="28"/>
      <w:szCs w:val="28"/>
    </w:rPr>
  </w:style>
  <w:style w:type="paragraph" w:styleId="20">
    <w:name w:val="Body Text Indent 2"/>
    <w:basedOn w:val="a"/>
    <w:link w:val="21"/>
    <w:uiPriority w:val="99"/>
    <w:rsid w:val="00557039"/>
    <w:pPr>
      <w:spacing w:after="120" w:line="480" w:lineRule="auto"/>
      <w:ind w:left="283"/>
    </w:pPr>
  </w:style>
  <w:style w:type="character" w:customStyle="1" w:styleId="21">
    <w:name w:val="Основной текст с отступом 2 Знак"/>
    <w:basedOn w:val="a1"/>
    <w:link w:val="20"/>
    <w:uiPriority w:val="99"/>
    <w:rsid w:val="00986A2F"/>
    <w:rPr>
      <w:sz w:val="28"/>
      <w:szCs w:val="28"/>
    </w:rPr>
  </w:style>
  <w:style w:type="paragraph" w:styleId="aa">
    <w:name w:val="Block Text"/>
    <w:basedOn w:val="a"/>
    <w:rsid w:val="00557039"/>
    <w:pPr>
      <w:ind w:left="-109" w:right="6398"/>
    </w:pPr>
  </w:style>
  <w:style w:type="paragraph" w:customStyle="1" w:styleId="ConsPlusNonformat">
    <w:name w:val="ConsPlusNonformat"/>
    <w:rsid w:val="00D1466A"/>
    <w:pPr>
      <w:widowControl w:val="0"/>
      <w:autoSpaceDE w:val="0"/>
      <w:autoSpaceDN w:val="0"/>
      <w:adjustRightInd w:val="0"/>
    </w:pPr>
    <w:rPr>
      <w:rFonts w:ascii="Courier New" w:hAnsi="Courier New" w:cs="Courier New"/>
    </w:rPr>
  </w:style>
  <w:style w:type="table" w:styleId="ab">
    <w:name w:val="Table Grid"/>
    <w:basedOn w:val="a2"/>
    <w:rsid w:val="00D1466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0">
    <w:name w:val="Body Text Indent 3"/>
    <w:basedOn w:val="a"/>
    <w:link w:val="31"/>
    <w:rsid w:val="00D1466A"/>
    <w:pPr>
      <w:spacing w:after="120"/>
      <w:ind w:left="283"/>
    </w:pPr>
    <w:rPr>
      <w:sz w:val="16"/>
      <w:szCs w:val="16"/>
    </w:rPr>
  </w:style>
  <w:style w:type="character" w:customStyle="1" w:styleId="31">
    <w:name w:val="Основной текст с отступом 3 Знак"/>
    <w:basedOn w:val="a1"/>
    <w:link w:val="30"/>
    <w:rsid w:val="00986A2F"/>
    <w:rPr>
      <w:sz w:val="16"/>
      <w:szCs w:val="16"/>
    </w:rPr>
  </w:style>
  <w:style w:type="paragraph" w:styleId="22">
    <w:name w:val="Body Text 2"/>
    <w:basedOn w:val="a"/>
    <w:link w:val="23"/>
    <w:rsid w:val="00E2598F"/>
    <w:pPr>
      <w:spacing w:after="120" w:line="480" w:lineRule="auto"/>
    </w:pPr>
  </w:style>
  <w:style w:type="character" w:customStyle="1" w:styleId="23">
    <w:name w:val="Основной текст 2 Знак"/>
    <w:basedOn w:val="a1"/>
    <w:link w:val="22"/>
    <w:rsid w:val="00986A2F"/>
    <w:rPr>
      <w:sz w:val="28"/>
      <w:szCs w:val="28"/>
    </w:rPr>
  </w:style>
  <w:style w:type="paragraph" w:customStyle="1" w:styleId="210">
    <w:name w:val="Основной текст с отступом 21"/>
    <w:basedOn w:val="11"/>
    <w:rsid w:val="00323EF4"/>
    <w:pPr>
      <w:ind w:firstLine="709"/>
      <w:jc w:val="both"/>
    </w:pPr>
    <w:rPr>
      <w:snapToGrid w:val="0"/>
    </w:rPr>
  </w:style>
  <w:style w:type="paragraph" w:customStyle="1" w:styleId="11">
    <w:name w:val="Обычный1"/>
    <w:rsid w:val="00323EF4"/>
    <w:rPr>
      <w:sz w:val="28"/>
    </w:rPr>
  </w:style>
  <w:style w:type="paragraph" w:styleId="ac">
    <w:name w:val="Balloon Text"/>
    <w:basedOn w:val="a"/>
    <w:link w:val="ad"/>
    <w:semiHidden/>
    <w:rsid w:val="004702B8"/>
    <w:rPr>
      <w:rFonts w:ascii="Tahoma" w:hAnsi="Tahoma" w:cs="Tahoma"/>
      <w:sz w:val="16"/>
      <w:szCs w:val="16"/>
    </w:rPr>
  </w:style>
  <w:style w:type="character" w:customStyle="1" w:styleId="ad">
    <w:name w:val="Текст выноски Знак"/>
    <w:basedOn w:val="a1"/>
    <w:link w:val="ac"/>
    <w:semiHidden/>
    <w:rsid w:val="00986A2F"/>
    <w:rPr>
      <w:rFonts w:ascii="Tahoma" w:hAnsi="Tahoma" w:cs="Tahoma"/>
      <w:sz w:val="16"/>
      <w:szCs w:val="16"/>
    </w:rPr>
  </w:style>
  <w:style w:type="paragraph" w:customStyle="1" w:styleId="ae">
    <w:name w:val="Знак Знак Знак Знак"/>
    <w:basedOn w:val="a"/>
    <w:rsid w:val="00D8617F"/>
    <w:pPr>
      <w:tabs>
        <w:tab w:val="num" w:pos="1287"/>
      </w:tabs>
      <w:spacing w:after="160" w:line="240" w:lineRule="exact"/>
      <w:ind w:left="1287" w:hanging="360"/>
      <w:jc w:val="both"/>
    </w:pPr>
    <w:rPr>
      <w:rFonts w:ascii="Verdana" w:hAnsi="Verdana" w:cs="Arial"/>
      <w:sz w:val="20"/>
      <w:szCs w:val="20"/>
      <w:lang w:val="en-US" w:eastAsia="en-US"/>
    </w:rPr>
  </w:style>
  <w:style w:type="paragraph" w:styleId="af">
    <w:name w:val="Title"/>
    <w:basedOn w:val="a"/>
    <w:link w:val="af0"/>
    <w:qFormat/>
    <w:rsid w:val="0067542F"/>
    <w:pPr>
      <w:jc w:val="center"/>
    </w:pPr>
    <w:rPr>
      <w:szCs w:val="20"/>
    </w:rPr>
  </w:style>
  <w:style w:type="character" w:customStyle="1" w:styleId="af0">
    <w:name w:val="Название Знак"/>
    <w:basedOn w:val="a1"/>
    <w:link w:val="af"/>
    <w:rsid w:val="00986A2F"/>
    <w:rPr>
      <w:sz w:val="28"/>
    </w:rPr>
  </w:style>
  <w:style w:type="paragraph" w:styleId="af1">
    <w:name w:val="Body Text Indent"/>
    <w:basedOn w:val="a"/>
    <w:link w:val="af2"/>
    <w:uiPriority w:val="99"/>
    <w:rsid w:val="004E4E76"/>
    <w:pPr>
      <w:spacing w:after="120"/>
      <w:ind w:left="283"/>
    </w:pPr>
  </w:style>
  <w:style w:type="character" w:customStyle="1" w:styleId="af2">
    <w:name w:val="Основной текст с отступом Знак"/>
    <w:basedOn w:val="a1"/>
    <w:link w:val="af1"/>
    <w:uiPriority w:val="99"/>
    <w:rsid w:val="00986A2F"/>
    <w:rPr>
      <w:sz w:val="28"/>
      <w:szCs w:val="28"/>
    </w:rPr>
  </w:style>
  <w:style w:type="paragraph" w:customStyle="1" w:styleId="12">
    <w:name w:val="заголовок 1"/>
    <w:basedOn w:val="a"/>
    <w:next w:val="a"/>
    <w:uiPriority w:val="99"/>
    <w:rsid w:val="004E4E76"/>
    <w:pPr>
      <w:keepNext/>
      <w:jc w:val="center"/>
    </w:pPr>
    <w:rPr>
      <w:b/>
      <w:szCs w:val="20"/>
    </w:rPr>
  </w:style>
  <w:style w:type="paragraph" w:customStyle="1" w:styleId="13">
    <w:name w:val="Основной текст1"/>
    <w:basedOn w:val="11"/>
    <w:rsid w:val="004E4E76"/>
    <w:pPr>
      <w:snapToGrid w:val="0"/>
      <w:jc w:val="both"/>
    </w:pPr>
    <w:rPr>
      <w:rFonts w:ascii="a_Timer" w:hAnsi="a_Timer"/>
    </w:rPr>
  </w:style>
  <w:style w:type="paragraph" w:customStyle="1" w:styleId="14">
    <w:name w:val="Заголовок_1 Знак"/>
    <w:basedOn w:val="a"/>
    <w:rsid w:val="00D86AFF"/>
    <w:pPr>
      <w:suppressAutoHyphens/>
      <w:spacing w:line="360" w:lineRule="auto"/>
      <w:ind w:firstLine="709"/>
      <w:jc w:val="center"/>
    </w:pPr>
    <w:rPr>
      <w:b/>
      <w:caps/>
      <w:sz w:val="24"/>
      <w:szCs w:val="24"/>
      <w:lang w:eastAsia="ar-SA"/>
    </w:rPr>
  </w:style>
  <w:style w:type="paragraph" w:customStyle="1" w:styleId="211">
    <w:name w:val="Основной текст 21"/>
    <w:basedOn w:val="a"/>
    <w:rsid w:val="00D86AFF"/>
    <w:pPr>
      <w:jc w:val="both"/>
    </w:pPr>
    <w:rPr>
      <w:szCs w:val="20"/>
    </w:rPr>
  </w:style>
  <w:style w:type="paragraph" w:customStyle="1" w:styleId="af3">
    <w:name w:val="Тескт"/>
    <w:basedOn w:val="a"/>
    <w:rsid w:val="00D86AFF"/>
    <w:pPr>
      <w:spacing w:line="360" w:lineRule="auto"/>
      <w:ind w:firstLine="720"/>
      <w:jc w:val="both"/>
    </w:pPr>
    <w:rPr>
      <w:sz w:val="24"/>
      <w:szCs w:val="24"/>
    </w:rPr>
  </w:style>
  <w:style w:type="character" w:customStyle="1" w:styleId="af4">
    <w:name w:val="Обычный в таблице Знак Знак"/>
    <w:basedOn w:val="a1"/>
    <w:rsid w:val="00D86AFF"/>
    <w:rPr>
      <w:sz w:val="24"/>
      <w:szCs w:val="24"/>
      <w:lang w:val="ru-RU" w:eastAsia="ru-RU" w:bidi="ar-SA"/>
    </w:rPr>
  </w:style>
  <w:style w:type="paragraph" w:customStyle="1" w:styleId="af5">
    <w:name w:val="Заголовок главы"/>
    <w:basedOn w:val="a"/>
    <w:link w:val="af6"/>
    <w:rsid w:val="00D86AFF"/>
    <w:pPr>
      <w:spacing w:line="360" w:lineRule="auto"/>
      <w:ind w:firstLine="709"/>
      <w:jc w:val="center"/>
    </w:pPr>
    <w:rPr>
      <w:caps/>
      <w:sz w:val="24"/>
      <w:szCs w:val="24"/>
    </w:rPr>
  </w:style>
  <w:style w:type="character" w:customStyle="1" w:styleId="af6">
    <w:name w:val="Заголовок главы Знак"/>
    <w:basedOn w:val="a1"/>
    <w:link w:val="af5"/>
    <w:rsid w:val="00D86AFF"/>
    <w:rPr>
      <w:caps/>
      <w:sz w:val="24"/>
      <w:szCs w:val="24"/>
      <w:lang w:val="ru-RU" w:eastAsia="ru-RU" w:bidi="ar-SA"/>
    </w:rPr>
  </w:style>
  <w:style w:type="character" w:customStyle="1" w:styleId="15">
    <w:name w:val="Заголовок_1"/>
    <w:semiHidden/>
    <w:rsid w:val="00D86AFF"/>
    <w:rPr>
      <w:caps/>
    </w:rPr>
  </w:style>
  <w:style w:type="paragraph" w:customStyle="1" w:styleId="af7">
    <w:name w:val="Обычный в таблице"/>
    <w:basedOn w:val="a"/>
    <w:link w:val="af8"/>
    <w:rsid w:val="00D86AFF"/>
    <w:pPr>
      <w:jc w:val="center"/>
    </w:pPr>
    <w:rPr>
      <w:sz w:val="24"/>
      <w:szCs w:val="24"/>
    </w:rPr>
  </w:style>
  <w:style w:type="character" w:customStyle="1" w:styleId="af8">
    <w:name w:val="Обычный в таблице Знак"/>
    <w:basedOn w:val="a1"/>
    <w:link w:val="af7"/>
    <w:rsid w:val="00D86AFF"/>
    <w:rPr>
      <w:sz w:val="24"/>
      <w:szCs w:val="24"/>
      <w:lang w:val="ru-RU" w:eastAsia="ru-RU" w:bidi="ar-SA"/>
    </w:rPr>
  </w:style>
  <w:style w:type="paragraph" w:customStyle="1" w:styleId="S">
    <w:name w:val="S_Обычный"/>
    <w:basedOn w:val="a"/>
    <w:qFormat/>
    <w:rsid w:val="00D86AFF"/>
    <w:pPr>
      <w:tabs>
        <w:tab w:val="left" w:pos="1080"/>
      </w:tabs>
      <w:suppressAutoHyphens/>
      <w:spacing w:line="360" w:lineRule="auto"/>
      <w:ind w:firstLine="720"/>
      <w:jc w:val="both"/>
    </w:pPr>
    <w:rPr>
      <w:w w:val="109"/>
      <w:sz w:val="24"/>
      <w:szCs w:val="24"/>
      <w:lang w:eastAsia="ar-SA"/>
    </w:rPr>
  </w:style>
  <w:style w:type="paragraph" w:customStyle="1" w:styleId="S0">
    <w:name w:val="S_Маркированный"/>
    <w:basedOn w:val="a"/>
    <w:autoRedefine/>
    <w:rsid w:val="00D86AFF"/>
    <w:pPr>
      <w:tabs>
        <w:tab w:val="left" w:pos="720"/>
      </w:tabs>
      <w:suppressAutoHyphens/>
      <w:jc w:val="both"/>
    </w:pPr>
    <w:rPr>
      <w:w w:val="109"/>
      <w:lang w:eastAsia="ar-SA"/>
    </w:rPr>
  </w:style>
  <w:style w:type="character" w:customStyle="1" w:styleId="WW8Num1z0">
    <w:name w:val="WW8Num1z0"/>
    <w:rsid w:val="00D86AFF"/>
    <w:rPr>
      <w:b/>
    </w:rPr>
  </w:style>
  <w:style w:type="character" w:customStyle="1" w:styleId="WW8Num2z0">
    <w:name w:val="WW8Num2z0"/>
    <w:rsid w:val="00D86AFF"/>
    <w:rPr>
      <w:b w:val="0"/>
      <w:color w:val="auto"/>
    </w:rPr>
  </w:style>
  <w:style w:type="character" w:customStyle="1" w:styleId="WW8Num3z0">
    <w:name w:val="WW8Num3z0"/>
    <w:rsid w:val="00D86AFF"/>
    <w:rPr>
      <w:rFonts w:ascii="Symbol" w:hAnsi="Symbol"/>
    </w:rPr>
  </w:style>
  <w:style w:type="character" w:customStyle="1" w:styleId="WW8Num4z0">
    <w:name w:val="WW8Num4z0"/>
    <w:rsid w:val="00D86AFF"/>
    <w:rPr>
      <w:b/>
    </w:rPr>
  </w:style>
  <w:style w:type="character" w:customStyle="1" w:styleId="24">
    <w:name w:val="Основной шрифт абзаца2"/>
    <w:rsid w:val="00D86AFF"/>
  </w:style>
  <w:style w:type="character" w:customStyle="1" w:styleId="WW8Num2z1">
    <w:name w:val="WW8Num2z1"/>
    <w:rsid w:val="00D86AFF"/>
    <w:rPr>
      <w:b/>
    </w:rPr>
  </w:style>
  <w:style w:type="character" w:customStyle="1" w:styleId="WW8Num4z2">
    <w:name w:val="WW8Num4z2"/>
    <w:rsid w:val="00D86AFF"/>
    <w:rPr>
      <w:b w:val="0"/>
    </w:rPr>
  </w:style>
  <w:style w:type="character" w:customStyle="1" w:styleId="WW8Num6z0">
    <w:name w:val="WW8Num6z0"/>
    <w:rsid w:val="00D86AFF"/>
    <w:rPr>
      <w:b w:val="0"/>
      <w:color w:val="auto"/>
    </w:rPr>
  </w:style>
  <w:style w:type="character" w:customStyle="1" w:styleId="WW8Num6z1">
    <w:name w:val="WW8Num6z1"/>
    <w:rsid w:val="00D86AFF"/>
    <w:rPr>
      <w:b/>
    </w:rPr>
  </w:style>
  <w:style w:type="character" w:customStyle="1" w:styleId="WW8Num7z0">
    <w:name w:val="WW8Num7z0"/>
    <w:rsid w:val="00D86AFF"/>
    <w:rPr>
      <w:b w:val="0"/>
      <w:color w:val="auto"/>
    </w:rPr>
  </w:style>
  <w:style w:type="character" w:customStyle="1" w:styleId="WW8Num7z1">
    <w:name w:val="WW8Num7z1"/>
    <w:rsid w:val="00D86AFF"/>
    <w:rPr>
      <w:b/>
    </w:rPr>
  </w:style>
  <w:style w:type="character" w:customStyle="1" w:styleId="WW8Num8z0">
    <w:name w:val="WW8Num8z0"/>
    <w:rsid w:val="00D86AFF"/>
    <w:rPr>
      <w:rFonts w:ascii="Symbol" w:hAnsi="Symbol"/>
    </w:rPr>
  </w:style>
  <w:style w:type="character" w:customStyle="1" w:styleId="WW8Num8z1">
    <w:name w:val="WW8Num8z1"/>
    <w:rsid w:val="00D86AFF"/>
    <w:rPr>
      <w:rFonts w:ascii="Courier New" w:hAnsi="Courier New" w:cs="Courier New"/>
    </w:rPr>
  </w:style>
  <w:style w:type="character" w:customStyle="1" w:styleId="WW8Num8z2">
    <w:name w:val="WW8Num8z2"/>
    <w:rsid w:val="00D86AFF"/>
    <w:rPr>
      <w:rFonts w:ascii="Wingdings" w:hAnsi="Wingdings"/>
    </w:rPr>
  </w:style>
  <w:style w:type="character" w:customStyle="1" w:styleId="WW8Num10z0">
    <w:name w:val="WW8Num10z0"/>
    <w:rsid w:val="00D86AFF"/>
    <w:rPr>
      <w:b w:val="0"/>
      <w:color w:val="auto"/>
    </w:rPr>
  </w:style>
  <w:style w:type="character" w:customStyle="1" w:styleId="WW8Num10z1">
    <w:name w:val="WW8Num10z1"/>
    <w:rsid w:val="00D86AFF"/>
    <w:rPr>
      <w:b/>
    </w:rPr>
  </w:style>
  <w:style w:type="character" w:customStyle="1" w:styleId="WW8Num12z0">
    <w:name w:val="WW8Num12z0"/>
    <w:rsid w:val="00D86AFF"/>
    <w:rPr>
      <w:b w:val="0"/>
      <w:color w:val="auto"/>
    </w:rPr>
  </w:style>
  <w:style w:type="character" w:customStyle="1" w:styleId="WW8Num12z1">
    <w:name w:val="WW8Num12z1"/>
    <w:rsid w:val="00D86AFF"/>
    <w:rPr>
      <w:b/>
    </w:rPr>
  </w:style>
  <w:style w:type="character" w:customStyle="1" w:styleId="WW8Num13z0">
    <w:name w:val="WW8Num13z0"/>
    <w:rsid w:val="00D86AFF"/>
    <w:rPr>
      <w:rFonts w:ascii="Times New Roman" w:hAnsi="Times New Roman" w:cs="Times New Roman"/>
      <w:b/>
    </w:rPr>
  </w:style>
  <w:style w:type="character" w:customStyle="1" w:styleId="WW8Num14z0">
    <w:name w:val="WW8Num14z0"/>
    <w:rsid w:val="00D86AFF"/>
    <w:rPr>
      <w:b/>
    </w:rPr>
  </w:style>
  <w:style w:type="character" w:customStyle="1" w:styleId="WW8Num15z0">
    <w:name w:val="WW8Num15z0"/>
    <w:rsid w:val="00D86AFF"/>
    <w:rPr>
      <w:b w:val="0"/>
      <w:color w:val="auto"/>
    </w:rPr>
  </w:style>
  <w:style w:type="character" w:customStyle="1" w:styleId="WW8Num15z1">
    <w:name w:val="WW8Num15z1"/>
    <w:rsid w:val="00D86AFF"/>
    <w:rPr>
      <w:b/>
    </w:rPr>
  </w:style>
  <w:style w:type="character" w:customStyle="1" w:styleId="WW8Num16z0">
    <w:name w:val="WW8Num16z0"/>
    <w:rsid w:val="00D86AFF"/>
    <w:rPr>
      <w:b w:val="0"/>
      <w:color w:val="auto"/>
    </w:rPr>
  </w:style>
  <w:style w:type="character" w:customStyle="1" w:styleId="WW8Num16z1">
    <w:name w:val="WW8Num16z1"/>
    <w:rsid w:val="00D86AFF"/>
    <w:rPr>
      <w:b/>
    </w:rPr>
  </w:style>
  <w:style w:type="character" w:customStyle="1" w:styleId="WW8Num18z0">
    <w:name w:val="WW8Num18z0"/>
    <w:rsid w:val="00D86AFF"/>
    <w:rPr>
      <w:rFonts w:ascii="Symbol" w:hAnsi="Symbol"/>
    </w:rPr>
  </w:style>
  <w:style w:type="character" w:customStyle="1" w:styleId="WW8Num18z1">
    <w:name w:val="WW8Num18z1"/>
    <w:rsid w:val="00D86AFF"/>
    <w:rPr>
      <w:rFonts w:ascii="Courier New" w:hAnsi="Courier New" w:cs="Courier New"/>
    </w:rPr>
  </w:style>
  <w:style w:type="character" w:customStyle="1" w:styleId="WW8Num18z2">
    <w:name w:val="WW8Num18z2"/>
    <w:rsid w:val="00D86AFF"/>
    <w:rPr>
      <w:rFonts w:ascii="Wingdings" w:hAnsi="Wingdings"/>
    </w:rPr>
  </w:style>
  <w:style w:type="character" w:customStyle="1" w:styleId="WW8Num19z0">
    <w:name w:val="WW8Num19z0"/>
    <w:rsid w:val="00D86AFF"/>
    <w:rPr>
      <w:rFonts w:ascii="Symbol" w:hAnsi="Symbol"/>
    </w:rPr>
  </w:style>
  <w:style w:type="character" w:customStyle="1" w:styleId="WW8Num19z1">
    <w:name w:val="WW8Num19z1"/>
    <w:rsid w:val="00D86AFF"/>
    <w:rPr>
      <w:rFonts w:ascii="Courier New" w:hAnsi="Courier New" w:cs="Courier New"/>
    </w:rPr>
  </w:style>
  <w:style w:type="character" w:customStyle="1" w:styleId="WW8Num19z2">
    <w:name w:val="WW8Num19z2"/>
    <w:rsid w:val="00D86AFF"/>
    <w:rPr>
      <w:rFonts w:ascii="Wingdings" w:hAnsi="Wingdings"/>
    </w:rPr>
  </w:style>
  <w:style w:type="character" w:customStyle="1" w:styleId="WW8Num20z0">
    <w:name w:val="WW8Num20z0"/>
    <w:rsid w:val="00D86AFF"/>
    <w:rPr>
      <w:rFonts w:ascii="Symbol" w:hAnsi="Symbol"/>
    </w:rPr>
  </w:style>
  <w:style w:type="character" w:customStyle="1" w:styleId="WW8Num20z1">
    <w:name w:val="WW8Num20z1"/>
    <w:rsid w:val="00D86AFF"/>
    <w:rPr>
      <w:rFonts w:ascii="Courier New" w:hAnsi="Courier New" w:cs="Courier New"/>
    </w:rPr>
  </w:style>
  <w:style w:type="character" w:customStyle="1" w:styleId="WW8Num20z2">
    <w:name w:val="WW8Num20z2"/>
    <w:rsid w:val="00D86AFF"/>
    <w:rPr>
      <w:rFonts w:ascii="Wingdings" w:hAnsi="Wingdings"/>
    </w:rPr>
  </w:style>
  <w:style w:type="character" w:customStyle="1" w:styleId="WW8Num21z0">
    <w:name w:val="WW8Num21z0"/>
    <w:rsid w:val="00D86AFF"/>
    <w:rPr>
      <w:rFonts w:ascii="Symbol" w:hAnsi="Symbol"/>
    </w:rPr>
  </w:style>
  <w:style w:type="character" w:customStyle="1" w:styleId="WW8Num21z1">
    <w:name w:val="WW8Num21z1"/>
    <w:rsid w:val="00D86AFF"/>
    <w:rPr>
      <w:rFonts w:ascii="Courier New" w:hAnsi="Courier New" w:cs="Courier New"/>
    </w:rPr>
  </w:style>
  <w:style w:type="character" w:customStyle="1" w:styleId="WW8Num21z2">
    <w:name w:val="WW8Num21z2"/>
    <w:rsid w:val="00D86AFF"/>
    <w:rPr>
      <w:rFonts w:ascii="Wingdings" w:hAnsi="Wingdings"/>
    </w:rPr>
  </w:style>
  <w:style w:type="character" w:customStyle="1" w:styleId="WW8Num24z0">
    <w:name w:val="WW8Num24z0"/>
    <w:rsid w:val="00D86AFF"/>
    <w:rPr>
      <w:b w:val="0"/>
      <w:color w:val="auto"/>
    </w:rPr>
  </w:style>
  <w:style w:type="character" w:customStyle="1" w:styleId="WW8Num24z1">
    <w:name w:val="WW8Num24z1"/>
    <w:rsid w:val="00D86AFF"/>
    <w:rPr>
      <w:b/>
    </w:rPr>
  </w:style>
  <w:style w:type="character" w:customStyle="1" w:styleId="WW8Num25z0">
    <w:name w:val="WW8Num25z0"/>
    <w:rsid w:val="00D86AFF"/>
    <w:rPr>
      <w:rFonts w:ascii="Symbol" w:hAnsi="Symbol"/>
    </w:rPr>
  </w:style>
  <w:style w:type="character" w:customStyle="1" w:styleId="WW8Num25z1">
    <w:name w:val="WW8Num25z1"/>
    <w:rsid w:val="00D86AFF"/>
    <w:rPr>
      <w:rFonts w:ascii="Courier New" w:hAnsi="Courier New" w:cs="Courier New"/>
    </w:rPr>
  </w:style>
  <w:style w:type="character" w:customStyle="1" w:styleId="WW8Num25z2">
    <w:name w:val="WW8Num25z2"/>
    <w:rsid w:val="00D86AFF"/>
    <w:rPr>
      <w:rFonts w:ascii="Wingdings" w:hAnsi="Wingdings"/>
    </w:rPr>
  </w:style>
  <w:style w:type="character" w:customStyle="1" w:styleId="WW8Num26z0">
    <w:name w:val="WW8Num26z0"/>
    <w:rsid w:val="00D86AFF"/>
    <w:rPr>
      <w:rFonts w:ascii="Symbol" w:hAnsi="Symbol"/>
      <w:color w:val="auto"/>
    </w:rPr>
  </w:style>
  <w:style w:type="character" w:customStyle="1" w:styleId="WW8Num26z2">
    <w:name w:val="WW8Num26z2"/>
    <w:rsid w:val="00D86AFF"/>
    <w:rPr>
      <w:rFonts w:ascii="Wingdings" w:hAnsi="Wingdings"/>
    </w:rPr>
  </w:style>
  <w:style w:type="character" w:customStyle="1" w:styleId="WW8Num26z3">
    <w:name w:val="WW8Num26z3"/>
    <w:rsid w:val="00D86AFF"/>
    <w:rPr>
      <w:rFonts w:ascii="Symbol" w:hAnsi="Symbol"/>
    </w:rPr>
  </w:style>
  <w:style w:type="character" w:customStyle="1" w:styleId="WW8Num26z4">
    <w:name w:val="WW8Num26z4"/>
    <w:rsid w:val="00D86AFF"/>
    <w:rPr>
      <w:rFonts w:ascii="Courier New" w:hAnsi="Courier New" w:cs="Courier New"/>
    </w:rPr>
  </w:style>
  <w:style w:type="character" w:customStyle="1" w:styleId="WW8Num27z0">
    <w:name w:val="WW8Num27z0"/>
    <w:rsid w:val="00D86AFF"/>
    <w:rPr>
      <w:rFonts w:ascii="Symbol" w:hAnsi="Symbol" w:cs="Symbol"/>
    </w:rPr>
  </w:style>
  <w:style w:type="character" w:customStyle="1" w:styleId="WW8Num27z1">
    <w:name w:val="WW8Num27z1"/>
    <w:rsid w:val="00D86AFF"/>
    <w:rPr>
      <w:rFonts w:ascii="Courier New" w:hAnsi="Courier New" w:cs="Courier New"/>
    </w:rPr>
  </w:style>
  <w:style w:type="character" w:customStyle="1" w:styleId="WW8Num27z2">
    <w:name w:val="WW8Num27z2"/>
    <w:rsid w:val="00D86AFF"/>
    <w:rPr>
      <w:rFonts w:ascii="Wingdings" w:hAnsi="Wingdings" w:cs="Wingdings"/>
    </w:rPr>
  </w:style>
  <w:style w:type="character" w:customStyle="1" w:styleId="WW8Num28z0">
    <w:name w:val="WW8Num28z0"/>
    <w:rsid w:val="00D86AFF"/>
    <w:rPr>
      <w:rFonts w:ascii="Symbol" w:hAnsi="Symbol"/>
    </w:rPr>
  </w:style>
  <w:style w:type="character" w:customStyle="1" w:styleId="WW8Num28z1">
    <w:name w:val="WW8Num28z1"/>
    <w:rsid w:val="00D86AFF"/>
    <w:rPr>
      <w:rFonts w:ascii="Courier New" w:hAnsi="Courier New" w:cs="Courier New"/>
    </w:rPr>
  </w:style>
  <w:style w:type="character" w:customStyle="1" w:styleId="WW8Num28z2">
    <w:name w:val="WW8Num28z2"/>
    <w:rsid w:val="00D86AFF"/>
    <w:rPr>
      <w:rFonts w:ascii="Wingdings" w:hAnsi="Wingdings"/>
    </w:rPr>
  </w:style>
  <w:style w:type="character" w:customStyle="1" w:styleId="WW8Num29z0">
    <w:name w:val="WW8Num29z0"/>
    <w:rsid w:val="00D86AFF"/>
    <w:rPr>
      <w:b w:val="0"/>
      <w:color w:val="auto"/>
    </w:rPr>
  </w:style>
  <w:style w:type="character" w:customStyle="1" w:styleId="WW8Num29z1">
    <w:name w:val="WW8Num29z1"/>
    <w:rsid w:val="00D86AFF"/>
    <w:rPr>
      <w:b/>
    </w:rPr>
  </w:style>
  <w:style w:type="character" w:customStyle="1" w:styleId="WW8Num31z0">
    <w:name w:val="WW8Num31z0"/>
    <w:rsid w:val="00D86AFF"/>
    <w:rPr>
      <w:b w:val="0"/>
      <w:color w:val="auto"/>
    </w:rPr>
  </w:style>
  <w:style w:type="character" w:customStyle="1" w:styleId="WW8Num31z1">
    <w:name w:val="WW8Num31z1"/>
    <w:rsid w:val="00D86AFF"/>
    <w:rPr>
      <w:b/>
    </w:rPr>
  </w:style>
  <w:style w:type="character" w:customStyle="1" w:styleId="WW8Num32z0">
    <w:name w:val="WW8Num32z0"/>
    <w:rsid w:val="00D86AFF"/>
    <w:rPr>
      <w:rFonts w:ascii="Symbol" w:hAnsi="Symbol"/>
    </w:rPr>
  </w:style>
  <w:style w:type="character" w:customStyle="1" w:styleId="WW8Num32z1">
    <w:name w:val="WW8Num32z1"/>
    <w:rsid w:val="00D86AFF"/>
    <w:rPr>
      <w:rFonts w:ascii="Courier New" w:hAnsi="Courier New" w:cs="Courier New"/>
    </w:rPr>
  </w:style>
  <w:style w:type="character" w:customStyle="1" w:styleId="WW8Num32z2">
    <w:name w:val="WW8Num32z2"/>
    <w:rsid w:val="00D86AFF"/>
    <w:rPr>
      <w:rFonts w:ascii="Wingdings" w:hAnsi="Wingdings"/>
    </w:rPr>
  </w:style>
  <w:style w:type="character" w:customStyle="1" w:styleId="WW8Num33z0">
    <w:name w:val="WW8Num33z0"/>
    <w:rsid w:val="00D86AFF"/>
    <w:rPr>
      <w:b w:val="0"/>
      <w:color w:val="auto"/>
    </w:rPr>
  </w:style>
  <w:style w:type="character" w:customStyle="1" w:styleId="WW8Num33z1">
    <w:name w:val="WW8Num33z1"/>
    <w:rsid w:val="00D86AFF"/>
    <w:rPr>
      <w:b/>
    </w:rPr>
  </w:style>
  <w:style w:type="character" w:customStyle="1" w:styleId="WW8Num34z0">
    <w:name w:val="WW8Num34z0"/>
    <w:rsid w:val="00D86AFF"/>
    <w:rPr>
      <w:rFonts w:ascii="Symbol" w:hAnsi="Symbol"/>
    </w:rPr>
  </w:style>
  <w:style w:type="character" w:customStyle="1" w:styleId="WW8Num34z1">
    <w:name w:val="WW8Num34z1"/>
    <w:rsid w:val="00D86AFF"/>
    <w:rPr>
      <w:rFonts w:ascii="Courier New" w:hAnsi="Courier New" w:cs="Courier New"/>
    </w:rPr>
  </w:style>
  <w:style w:type="character" w:customStyle="1" w:styleId="WW8Num34z2">
    <w:name w:val="WW8Num34z2"/>
    <w:rsid w:val="00D86AFF"/>
    <w:rPr>
      <w:rFonts w:ascii="Wingdings" w:hAnsi="Wingdings"/>
    </w:rPr>
  </w:style>
  <w:style w:type="character" w:customStyle="1" w:styleId="WW8Num35z0">
    <w:name w:val="WW8Num35z0"/>
    <w:rsid w:val="00D86AFF"/>
    <w:rPr>
      <w:b w:val="0"/>
      <w:color w:val="auto"/>
    </w:rPr>
  </w:style>
  <w:style w:type="character" w:customStyle="1" w:styleId="WW8Num35z1">
    <w:name w:val="WW8Num35z1"/>
    <w:rsid w:val="00D86AFF"/>
    <w:rPr>
      <w:b/>
    </w:rPr>
  </w:style>
  <w:style w:type="character" w:customStyle="1" w:styleId="16">
    <w:name w:val="Основной шрифт абзаца1"/>
    <w:rsid w:val="00D86AFF"/>
  </w:style>
  <w:style w:type="character" w:customStyle="1" w:styleId="17">
    <w:name w:val="Заголовок 1 Знак Знак Знак Знак"/>
    <w:basedOn w:val="16"/>
    <w:rsid w:val="00D86AFF"/>
    <w:rPr>
      <w:bCs/>
      <w:sz w:val="28"/>
      <w:szCs w:val="28"/>
      <w:lang w:val="ru-RU" w:eastAsia="ar-SA" w:bidi="ar-SA"/>
    </w:rPr>
  </w:style>
  <w:style w:type="character" w:styleId="af9">
    <w:name w:val="Hyperlink"/>
    <w:basedOn w:val="16"/>
    <w:semiHidden/>
    <w:rsid w:val="00D86AFF"/>
    <w:rPr>
      <w:color w:val="0000FF"/>
      <w:u w:val="single"/>
    </w:rPr>
  </w:style>
  <w:style w:type="character" w:customStyle="1" w:styleId="18">
    <w:name w:val="Заголовок_1 Знак Знак"/>
    <w:basedOn w:val="16"/>
    <w:rsid w:val="00D86AFF"/>
    <w:rPr>
      <w:b/>
      <w:caps/>
      <w:sz w:val="24"/>
      <w:szCs w:val="24"/>
      <w:lang w:val="ru-RU" w:eastAsia="ar-SA" w:bidi="ar-SA"/>
    </w:rPr>
  </w:style>
  <w:style w:type="character" w:customStyle="1" w:styleId="19">
    <w:name w:val="Маркированный_1 Знак"/>
    <w:basedOn w:val="16"/>
    <w:rsid w:val="00D86AFF"/>
    <w:rPr>
      <w:sz w:val="24"/>
      <w:szCs w:val="24"/>
      <w:lang w:val="ru-RU" w:eastAsia="ar-SA" w:bidi="ar-SA"/>
    </w:rPr>
  </w:style>
  <w:style w:type="character" w:customStyle="1" w:styleId="afa">
    <w:name w:val="Подчеркнутый Знак"/>
    <w:basedOn w:val="16"/>
    <w:rsid w:val="00D86AFF"/>
    <w:rPr>
      <w:sz w:val="24"/>
      <w:szCs w:val="24"/>
      <w:u w:val="single"/>
      <w:lang w:val="ru-RU" w:eastAsia="ar-SA" w:bidi="ar-SA"/>
    </w:rPr>
  </w:style>
  <w:style w:type="character" w:customStyle="1" w:styleId="afb">
    <w:name w:val="Надстрочный"/>
    <w:rsid w:val="00D86AFF"/>
    <w:rPr>
      <w:b/>
      <w:bCs/>
      <w:vertAlign w:val="superscript"/>
    </w:rPr>
  </w:style>
  <w:style w:type="character" w:styleId="HTML">
    <w:name w:val="HTML Sample"/>
    <w:basedOn w:val="16"/>
    <w:rsid w:val="00D86AFF"/>
    <w:rPr>
      <w:rFonts w:ascii="Courier New" w:hAnsi="Courier New" w:cs="Courier New"/>
      <w:lang w:val="ru-RU"/>
    </w:rPr>
  </w:style>
  <w:style w:type="character" w:styleId="HTML0">
    <w:name w:val="HTML Definition"/>
    <w:basedOn w:val="16"/>
    <w:rsid w:val="00D86AFF"/>
    <w:rPr>
      <w:i/>
      <w:iCs/>
      <w:lang w:val="ru-RU"/>
    </w:rPr>
  </w:style>
  <w:style w:type="character" w:styleId="HTML1">
    <w:name w:val="HTML Variable"/>
    <w:basedOn w:val="16"/>
    <w:rsid w:val="00D86AFF"/>
    <w:rPr>
      <w:i/>
      <w:iCs/>
      <w:lang w:val="ru-RU"/>
    </w:rPr>
  </w:style>
  <w:style w:type="character" w:styleId="HTML2">
    <w:name w:val="HTML Typewriter"/>
    <w:basedOn w:val="16"/>
    <w:rsid w:val="00D86AFF"/>
    <w:rPr>
      <w:rFonts w:ascii="Courier New" w:hAnsi="Courier New" w:cs="Courier New"/>
      <w:sz w:val="20"/>
      <w:szCs w:val="20"/>
      <w:lang w:val="ru-RU"/>
    </w:rPr>
  </w:style>
  <w:style w:type="character" w:styleId="afc">
    <w:name w:val="Strong"/>
    <w:basedOn w:val="16"/>
    <w:uiPriority w:val="22"/>
    <w:qFormat/>
    <w:rsid w:val="00D86AFF"/>
    <w:rPr>
      <w:b/>
      <w:bCs/>
      <w:lang w:val="ru-RU"/>
    </w:rPr>
  </w:style>
  <w:style w:type="character" w:customStyle="1" w:styleId="1a">
    <w:name w:val="Знак примечания1"/>
    <w:basedOn w:val="16"/>
    <w:rsid w:val="00D86AFF"/>
    <w:rPr>
      <w:sz w:val="16"/>
      <w:szCs w:val="16"/>
    </w:rPr>
  </w:style>
  <w:style w:type="character" w:styleId="afd">
    <w:name w:val="Emphasis"/>
    <w:basedOn w:val="16"/>
    <w:qFormat/>
    <w:rsid w:val="00D86AFF"/>
    <w:rPr>
      <w:rFonts w:ascii="Arial Black" w:hAnsi="Arial Black" w:cs="Arial Black"/>
      <w:spacing w:val="-4"/>
      <w:sz w:val="18"/>
      <w:szCs w:val="18"/>
    </w:rPr>
  </w:style>
  <w:style w:type="character" w:customStyle="1" w:styleId="afe">
    <w:name w:val="Вступление"/>
    <w:rsid w:val="00D86AFF"/>
    <w:rPr>
      <w:rFonts w:ascii="Arial Black" w:hAnsi="Arial Black" w:cs="Arial Black"/>
      <w:spacing w:val="-4"/>
      <w:sz w:val="18"/>
      <w:szCs w:val="18"/>
    </w:rPr>
  </w:style>
  <w:style w:type="character" w:customStyle="1" w:styleId="aff">
    <w:name w:val="Девиз"/>
    <w:basedOn w:val="16"/>
    <w:rsid w:val="00D86AFF"/>
    <w:rPr>
      <w:i/>
      <w:iCs/>
      <w:spacing w:val="-6"/>
      <w:sz w:val="24"/>
      <w:szCs w:val="24"/>
      <w:lang w:val="ru-RU"/>
    </w:rPr>
  </w:style>
  <w:style w:type="character" w:styleId="HTML3">
    <w:name w:val="HTML Acronym"/>
    <w:basedOn w:val="16"/>
    <w:rsid w:val="00D86AFF"/>
    <w:rPr>
      <w:lang w:val="ru-RU"/>
    </w:rPr>
  </w:style>
  <w:style w:type="character" w:styleId="HTML4">
    <w:name w:val="HTML Keyboard"/>
    <w:basedOn w:val="16"/>
    <w:rsid w:val="00D86AFF"/>
    <w:rPr>
      <w:rFonts w:ascii="Courier New" w:hAnsi="Courier New" w:cs="Courier New"/>
      <w:sz w:val="20"/>
      <w:szCs w:val="20"/>
      <w:lang w:val="ru-RU"/>
    </w:rPr>
  </w:style>
  <w:style w:type="character" w:styleId="HTML5">
    <w:name w:val="HTML Code"/>
    <w:basedOn w:val="16"/>
    <w:rsid w:val="00D86AFF"/>
    <w:rPr>
      <w:rFonts w:ascii="Courier New" w:hAnsi="Courier New" w:cs="Courier New"/>
      <w:sz w:val="20"/>
      <w:szCs w:val="20"/>
      <w:lang w:val="ru-RU"/>
    </w:rPr>
  </w:style>
  <w:style w:type="character" w:styleId="HTML6">
    <w:name w:val="HTML Cite"/>
    <w:basedOn w:val="16"/>
    <w:rsid w:val="00D86AFF"/>
    <w:rPr>
      <w:i/>
      <w:iCs/>
      <w:lang w:val="ru-RU"/>
    </w:rPr>
  </w:style>
  <w:style w:type="character" w:customStyle="1" w:styleId="aff0">
    <w:name w:val="Знак"/>
    <w:basedOn w:val="16"/>
    <w:rsid w:val="00D86AFF"/>
    <w:rPr>
      <w:rFonts w:ascii="Arial" w:hAnsi="Arial" w:cs="Arial"/>
      <w:b/>
      <w:bCs/>
      <w:i/>
      <w:iCs/>
      <w:sz w:val="28"/>
      <w:szCs w:val="28"/>
      <w:lang w:val="ru-RU" w:eastAsia="ar-SA" w:bidi="ar-SA"/>
    </w:rPr>
  </w:style>
  <w:style w:type="character" w:customStyle="1" w:styleId="32">
    <w:name w:val="Заголовок 3 Знак"/>
    <w:basedOn w:val="16"/>
    <w:rsid w:val="00D86AFF"/>
    <w:rPr>
      <w:sz w:val="24"/>
      <w:szCs w:val="24"/>
      <w:u w:val="single"/>
      <w:lang w:val="ru-RU" w:eastAsia="ar-SA" w:bidi="ar-SA"/>
    </w:rPr>
  </w:style>
  <w:style w:type="character" w:customStyle="1" w:styleId="120">
    <w:name w:val="Заголовок_12"/>
    <w:rsid w:val="00D86AFF"/>
    <w:rPr>
      <w:b/>
    </w:rPr>
  </w:style>
  <w:style w:type="character" w:customStyle="1" w:styleId="S1">
    <w:name w:val="S_Обычный Знак"/>
    <w:basedOn w:val="16"/>
    <w:rsid w:val="00D86AFF"/>
    <w:rPr>
      <w:w w:val="109"/>
      <w:sz w:val="24"/>
      <w:szCs w:val="24"/>
      <w:lang w:val="ru-RU" w:eastAsia="ar-SA" w:bidi="ar-SA"/>
    </w:rPr>
  </w:style>
  <w:style w:type="character" w:customStyle="1" w:styleId="25">
    <w:name w:val="Заголовок 2 Знак"/>
    <w:basedOn w:val="16"/>
    <w:rsid w:val="00D86AFF"/>
    <w:rPr>
      <w:b/>
      <w:sz w:val="24"/>
      <w:szCs w:val="24"/>
      <w:lang w:val="ru-RU" w:eastAsia="ar-SA" w:bidi="ar-SA"/>
    </w:rPr>
  </w:style>
  <w:style w:type="character" w:customStyle="1" w:styleId="1b">
    <w:name w:val="Заголовок_1 Знак Знак Знак"/>
    <w:basedOn w:val="16"/>
    <w:rsid w:val="00D86AFF"/>
    <w:rPr>
      <w:b/>
      <w:caps/>
      <w:sz w:val="24"/>
      <w:szCs w:val="24"/>
      <w:lang w:val="ru-RU" w:eastAsia="ar-SA" w:bidi="ar-SA"/>
    </w:rPr>
  </w:style>
  <w:style w:type="character" w:customStyle="1" w:styleId="1c">
    <w:name w:val="Знак1"/>
    <w:basedOn w:val="16"/>
    <w:rsid w:val="00D86AFF"/>
    <w:rPr>
      <w:rFonts w:ascii="Arial" w:hAnsi="Arial" w:cs="Arial"/>
      <w:b/>
      <w:bCs/>
      <w:i/>
      <w:iCs/>
      <w:sz w:val="28"/>
      <w:szCs w:val="28"/>
      <w:lang w:val="ru-RU" w:eastAsia="ar-SA" w:bidi="ar-SA"/>
    </w:rPr>
  </w:style>
  <w:style w:type="character" w:customStyle="1" w:styleId="1d">
    <w:name w:val="Маркированный_1 Знак Знак"/>
    <w:basedOn w:val="16"/>
    <w:rsid w:val="00D86AFF"/>
    <w:rPr>
      <w:sz w:val="24"/>
      <w:szCs w:val="24"/>
      <w:lang w:val="ru-RU" w:eastAsia="ar-SA" w:bidi="ar-SA"/>
    </w:rPr>
  </w:style>
  <w:style w:type="character" w:customStyle="1" w:styleId="aff1">
    <w:name w:val="Подчеркнутый Знак Знак"/>
    <w:basedOn w:val="16"/>
    <w:rsid w:val="00D86AFF"/>
    <w:rPr>
      <w:sz w:val="24"/>
      <w:szCs w:val="24"/>
      <w:u w:val="single"/>
      <w:lang w:val="ru-RU" w:eastAsia="ar-SA" w:bidi="ar-SA"/>
    </w:rPr>
  </w:style>
  <w:style w:type="character" w:customStyle="1" w:styleId="1e">
    <w:name w:val="Знак Знак1"/>
    <w:basedOn w:val="16"/>
    <w:rsid w:val="00D86AFF"/>
    <w:rPr>
      <w:sz w:val="24"/>
      <w:szCs w:val="24"/>
      <w:u w:val="single"/>
      <w:lang w:val="ru-RU" w:eastAsia="ar-SA" w:bidi="ar-SA"/>
    </w:rPr>
  </w:style>
  <w:style w:type="character" w:customStyle="1" w:styleId="1f">
    <w:name w:val="Маркированный_1 Знак Знак Знак"/>
    <w:basedOn w:val="16"/>
    <w:rsid w:val="00D86AFF"/>
    <w:rPr>
      <w:sz w:val="24"/>
      <w:szCs w:val="24"/>
      <w:lang w:val="ru-RU" w:eastAsia="ar-SA" w:bidi="ar-SA"/>
    </w:rPr>
  </w:style>
  <w:style w:type="character" w:customStyle="1" w:styleId="212">
    <w:name w:val="Знак2 Знак Знак1"/>
    <w:basedOn w:val="16"/>
    <w:rsid w:val="00D86AFF"/>
    <w:rPr>
      <w:rFonts w:ascii="Arial" w:hAnsi="Arial" w:cs="Arial"/>
      <w:b/>
      <w:bCs/>
      <w:i/>
      <w:iCs/>
      <w:sz w:val="28"/>
      <w:szCs w:val="28"/>
      <w:lang w:val="ru-RU" w:eastAsia="ar-SA" w:bidi="ar-SA"/>
    </w:rPr>
  </w:style>
  <w:style w:type="character" w:customStyle="1" w:styleId="aff2">
    <w:name w:val="Знак Знак Знак Знак"/>
    <w:basedOn w:val="16"/>
    <w:rsid w:val="00D86AFF"/>
    <w:rPr>
      <w:sz w:val="24"/>
      <w:szCs w:val="24"/>
      <w:lang w:val="ru-RU" w:eastAsia="ar-SA" w:bidi="ar-SA"/>
    </w:rPr>
  </w:style>
  <w:style w:type="character" w:customStyle="1" w:styleId="aff3">
    <w:name w:val="Знак"/>
    <w:basedOn w:val="16"/>
    <w:rsid w:val="00D86AFF"/>
    <w:rPr>
      <w:sz w:val="24"/>
      <w:szCs w:val="24"/>
      <w:lang w:val="ru-RU" w:eastAsia="ar-SA" w:bidi="ar-SA"/>
    </w:rPr>
  </w:style>
  <w:style w:type="character" w:customStyle="1" w:styleId="33">
    <w:name w:val="Знак3 Знак Знак"/>
    <w:basedOn w:val="16"/>
    <w:rsid w:val="00D86AFF"/>
    <w:rPr>
      <w:b/>
      <w:sz w:val="24"/>
      <w:szCs w:val="24"/>
      <w:u w:val="single"/>
      <w:lang w:val="ru-RU" w:eastAsia="ar-SA" w:bidi="ar-SA"/>
    </w:rPr>
  </w:style>
  <w:style w:type="character" w:customStyle="1" w:styleId="aff4">
    <w:name w:val="Подчеркнутый Знак Знак Знак"/>
    <w:basedOn w:val="16"/>
    <w:rsid w:val="00D86AFF"/>
    <w:rPr>
      <w:sz w:val="24"/>
      <w:szCs w:val="24"/>
      <w:u w:val="single"/>
      <w:lang w:val="ru-RU" w:eastAsia="ar-SA" w:bidi="ar-SA"/>
    </w:rPr>
  </w:style>
  <w:style w:type="character" w:customStyle="1" w:styleId="1f0">
    <w:name w:val="Маркированный_1 Знак Знак Знак Знак"/>
    <w:basedOn w:val="16"/>
    <w:rsid w:val="00D86AFF"/>
    <w:rPr>
      <w:sz w:val="24"/>
      <w:szCs w:val="24"/>
      <w:lang w:val="ru-RU" w:eastAsia="ar-SA" w:bidi="ar-SA"/>
    </w:rPr>
  </w:style>
  <w:style w:type="character" w:customStyle="1" w:styleId="26">
    <w:name w:val="Знак2 Знак Знак"/>
    <w:basedOn w:val="16"/>
    <w:rsid w:val="00D86AFF"/>
    <w:rPr>
      <w:b/>
      <w:bCs/>
      <w:sz w:val="24"/>
      <w:szCs w:val="24"/>
      <w:lang w:val="ru-RU" w:eastAsia="ar-SA" w:bidi="ar-SA"/>
    </w:rPr>
  </w:style>
  <w:style w:type="character" w:customStyle="1" w:styleId="1f1">
    <w:name w:val="Подчеркнутый Знак Знак1"/>
    <w:basedOn w:val="16"/>
    <w:rsid w:val="00D86AFF"/>
    <w:rPr>
      <w:sz w:val="24"/>
      <w:szCs w:val="24"/>
      <w:u w:val="single"/>
      <w:lang w:val="ru-RU" w:eastAsia="ar-SA" w:bidi="ar-SA"/>
    </w:rPr>
  </w:style>
  <w:style w:type="character" w:customStyle="1" w:styleId="1f2">
    <w:name w:val="Знак1 Знак Знак"/>
    <w:basedOn w:val="16"/>
    <w:rsid w:val="00D86AFF"/>
    <w:rPr>
      <w:sz w:val="24"/>
      <w:szCs w:val="24"/>
      <w:lang w:val="ru-RU" w:eastAsia="ar-SA" w:bidi="ar-SA"/>
    </w:rPr>
  </w:style>
  <w:style w:type="character" w:customStyle="1" w:styleId="27">
    <w:name w:val="Знак2"/>
    <w:basedOn w:val="16"/>
    <w:rsid w:val="00D86AFF"/>
    <w:rPr>
      <w:b/>
      <w:bCs/>
      <w:sz w:val="24"/>
      <w:szCs w:val="24"/>
      <w:lang w:val="ru-RU" w:eastAsia="ar-SA" w:bidi="ar-SA"/>
    </w:rPr>
  </w:style>
  <w:style w:type="character" w:customStyle="1" w:styleId="S4">
    <w:name w:val="S_Заголовок 4 Знак"/>
    <w:basedOn w:val="16"/>
    <w:rsid w:val="00D86AFF"/>
    <w:rPr>
      <w:i/>
      <w:sz w:val="24"/>
      <w:szCs w:val="24"/>
      <w:lang w:val="ru-RU" w:eastAsia="ar-SA" w:bidi="ar-SA"/>
    </w:rPr>
  </w:style>
  <w:style w:type="character" w:customStyle="1" w:styleId="S2">
    <w:name w:val="S_Обычный в таблице Знак"/>
    <w:basedOn w:val="16"/>
    <w:rsid w:val="00D86AFF"/>
    <w:rPr>
      <w:sz w:val="24"/>
      <w:szCs w:val="24"/>
      <w:lang w:val="ru-RU" w:eastAsia="ar-SA" w:bidi="ar-SA"/>
    </w:rPr>
  </w:style>
  <w:style w:type="character" w:customStyle="1" w:styleId="110">
    <w:name w:val="Маркированный_1 Знак1"/>
    <w:basedOn w:val="16"/>
    <w:rsid w:val="00D86AFF"/>
  </w:style>
  <w:style w:type="character" w:customStyle="1" w:styleId="S3">
    <w:name w:val="S_Заголовок 3 Знак"/>
    <w:basedOn w:val="16"/>
    <w:rsid w:val="00D86AFF"/>
    <w:rPr>
      <w:sz w:val="24"/>
      <w:szCs w:val="24"/>
      <w:u w:val="single"/>
      <w:lang w:val="ru-RU" w:eastAsia="ar-SA" w:bidi="ar-SA"/>
    </w:rPr>
  </w:style>
  <w:style w:type="character" w:customStyle="1" w:styleId="1f3">
    <w:name w:val="Заголовок_1 Знак Знак Знак Знак"/>
    <w:basedOn w:val="16"/>
    <w:rsid w:val="00D86AFF"/>
    <w:rPr>
      <w:b/>
      <w:caps/>
      <w:sz w:val="24"/>
      <w:szCs w:val="24"/>
      <w:lang w:val="ru-RU" w:eastAsia="ar-SA" w:bidi="ar-SA"/>
    </w:rPr>
  </w:style>
  <w:style w:type="character" w:customStyle="1" w:styleId="S10">
    <w:name w:val="S_Маркированный Знак Знак1"/>
    <w:basedOn w:val="16"/>
    <w:rsid w:val="00D86AFF"/>
    <w:rPr>
      <w:w w:val="109"/>
      <w:sz w:val="24"/>
      <w:szCs w:val="24"/>
      <w:lang w:val="ru-RU" w:eastAsia="ar-SA" w:bidi="ar-SA"/>
    </w:rPr>
  </w:style>
  <w:style w:type="paragraph" w:customStyle="1" w:styleId="aff5">
    <w:name w:val="Заголовок"/>
    <w:basedOn w:val="a"/>
    <w:next w:val="a0"/>
    <w:rsid w:val="00D86AFF"/>
    <w:pPr>
      <w:keepNext/>
      <w:suppressAutoHyphens/>
      <w:spacing w:before="240" w:after="120" w:line="360" w:lineRule="auto"/>
      <w:ind w:firstLine="709"/>
      <w:jc w:val="both"/>
    </w:pPr>
    <w:rPr>
      <w:rFonts w:ascii="Arial" w:eastAsia="Arial Unicode MS" w:hAnsi="Arial" w:cs="Tahoma"/>
      <w:lang w:eastAsia="ar-SA"/>
    </w:rPr>
  </w:style>
  <w:style w:type="paragraph" w:styleId="aff6">
    <w:name w:val="List"/>
    <w:basedOn w:val="a0"/>
    <w:semiHidden/>
    <w:rsid w:val="00D86AFF"/>
    <w:pPr>
      <w:suppressAutoHyphens/>
      <w:spacing w:after="240" w:line="240" w:lineRule="atLeast"/>
      <w:ind w:left="1440" w:hanging="360"/>
      <w:jc w:val="both"/>
    </w:pPr>
    <w:rPr>
      <w:rFonts w:ascii="Arial" w:hAnsi="Arial" w:cs="Arial"/>
      <w:spacing w:val="-5"/>
      <w:sz w:val="20"/>
      <w:lang w:eastAsia="ar-SA"/>
    </w:rPr>
  </w:style>
  <w:style w:type="paragraph" w:customStyle="1" w:styleId="28">
    <w:name w:val="Название2"/>
    <w:basedOn w:val="a"/>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29">
    <w:name w:val="Указатель2"/>
    <w:basedOn w:val="a"/>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1f4">
    <w:name w:val="Название1"/>
    <w:basedOn w:val="a"/>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1f5">
    <w:name w:val="Указатель1"/>
    <w:basedOn w:val="a"/>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xl22">
    <w:name w:val="xl22"/>
    <w:basedOn w:val="a"/>
    <w:rsid w:val="00D86AFF"/>
    <w:pPr>
      <w:suppressAutoHyphens/>
      <w:spacing w:before="280" w:after="280" w:line="360" w:lineRule="auto"/>
      <w:ind w:firstLine="709"/>
      <w:jc w:val="center"/>
    </w:pPr>
    <w:rPr>
      <w:sz w:val="24"/>
      <w:szCs w:val="24"/>
      <w:lang w:eastAsia="ar-SA"/>
    </w:rPr>
  </w:style>
  <w:style w:type="paragraph" w:customStyle="1" w:styleId="1f6">
    <w:name w:val="Цитата1"/>
    <w:basedOn w:val="a"/>
    <w:rsid w:val="00D86AFF"/>
    <w:pPr>
      <w:suppressAutoHyphens/>
      <w:spacing w:line="360" w:lineRule="auto"/>
      <w:ind w:left="360" w:right="-8" w:firstLine="709"/>
      <w:jc w:val="both"/>
    </w:pPr>
    <w:rPr>
      <w:bCs/>
      <w:lang w:eastAsia="ar-SA"/>
    </w:rPr>
  </w:style>
  <w:style w:type="paragraph" w:customStyle="1" w:styleId="213">
    <w:name w:val="Основной текст 21"/>
    <w:basedOn w:val="a"/>
    <w:rsid w:val="00D86AFF"/>
    <w:pPr>
      <w:suppressAutoHyphens/>
      <w:spacing w:line="360" w:lineRule="auto"/>
      <w:ind w:firstLine="709"/>
      <w:jc w:val="center"/>
    </w:pPr>
    <w:rPr>
      <w:b/>
      <w:bCs/>
      <w:caps/>
      <w:sz w:val="24"/>
      <w:szCs w:val="24"/>
      <w:lang w:eastAsia="ar-SA"/>
    </w:rPr>
  </w:style>
  <w:style w:type="paragraph" w:customStyle="1" w:styleId="214">
    <w:name w:val="Основной текст с отступом 21"/>
    <w:basedOn w:val="a"/>
    <w:uiPriority w:val="99"/>
    <w:rsid w:val="00D86AFF"/>
    <w:pPr>
      <w:suppressAutoHyphens/>
      <w:spacing w:line="360" w:lineRule="auto"/>
      <w:ind w:left="360" w:firstLine="709"/>
      <w:jc w:val="center"/>
    </w:pPr>
    <w:rPr>
      <w:b/>
      <w:bCs/>
      <w:caps/>
      <w:sz w:val="24"/>
      <w:szCs w:val="24"/>
      <w:lang w:eastAsia="ar-SA"/>
    </w:rPr>
  </w:style>
  <w:style w:type="paragraph" w:customStyle="1" w:styleId="310">
    <w:name w:val="Основной текст с отступом 31"/>
    <w:basedOn w:val="a"/>
    <w:rsid w:val="00D86AFF"/>
    <w:pPr>
      <w:suppressAutoHyphens/>
      <w:spacing w:line="360" w:lineRule="auto"/>
      <w:ind w:firstLine="540"/>
      <w:jc w:val="both"/>
    </w:pPr>
    <w:rPr>
      <w:lang w:eastAsia="ar-SA"/>
    </w:rPr>
  </w:style>
  <w:style w:type="paragraph" w:customStyle="1" w:styleId="ConsNormal">
    <w:name w:val="ConsNormal"/>
    <w:rsid w:val="00D86AFF"/>
    <w:pPr>
      <w:widowControl w:val="0"/>
      <w:suppressAutoHyphens/>
      <w:autoSpaceDE w:val="0"/>
      <w:ind w:firstLine="720"/>
    </w:pPr>
    <w:rPr>
      <w:rFonts w:ascii="Arial" w:eastAsia="Arial" w:hAnsi="Arial" w:cs="Arial"/>
      <w:lang w:eastAsia="ar-SA"/>
    </w:rPr>
  </w:style>
  <w:style w:type="paragraph" w:customStyle="1" w:styleId="aff7">
    <w:name w:val="Îáû÷íûé"/>
    <w:rsid w:val="00D86AFF"/>
    <w:pPr>
      <w:suppressAutoHyphens/>
    </w:pPr>
    <w:rPr>
      <w:rFonts w:eastAsia="Arial"/>
      <w:lang w:val="en-US" w:eastAsia="ar-SA"/>
    </w:rPr>
  </w:style>
  <w:style w:type="paragraph" w:customStyle="1" w:styleId="ConsNonformat">
    <w:name w:val="ConsNonformat"/>
    <w:rsid w:val="00D86AFF"/>
    <w:pPr>
      <w:widowControl w:val="0"/>
      <w:suppressAutoHyphens/>
      <w:autoSpaceDE w:val="0"/>
    </w:pPr>
    <w:rPr>
      <w:rFonts w:ascii="Courier New" w:eastAsia="Arial" w:hAnsi="Courier New" w:cs="Courier New"/>
      <w:lang w:eastAsia="ar-SA"/>
    </w:rPr>
  </w:style>
  <w:style w:type="paragraph" w:customStyle="1" w:styleId="aff8">
    <w:name w:val="Заглавие раздела"/>
    <w:basedOn w:val="2"/>
    <w:rsid w:val="00D86AFF"/>
    <w:pPr>
      <w:keepNext w:val="0"/>
      <w:tabs>
        <w:tab w:val="left" w:pos="555"/>
        <w:tab w:val="left" w:pos="1789"/>
      </w:tabs>
      <w:suppressAutoHyphens/>
      <w:spacing w:before="0" w:after="240" w:line="360" w:lineRule="auto"/>
      <w:ind w:left="1789" w:hanging="360"/>
      <w:jc w:val="center"/>
    </w:pPr>
    <w:rPr>
      <w:rFonts w:ascii="Times New Roman" w:hAnsi="Times New Roman" w:cs="Times New Roman"/>
      <w:bCs w:val="0"/>
      <w:sz w:val="24"/>
      <w:szCs w:val="24"/>
      <w:lang w:eastAsia="ar-SA"/>
    </w:rPr>
  </w:style>
  <w:style w:type="paragraph" w:customStyle="1" w:styleId="311">
    <w:name w:val="Основной текст 31"/>
    <w:basedOn w:val="a"/>
    <w:rsid w:val="00D86AFF"/>
    <w:pPr>
      <w:suppressAutoHyphens/>
      <w:spacing w:after="120" w:line="360" w:lineRule="auto"/>
      <w:ind w:firstLine="709"/>
      <w:jc w:val="both"/>
    </w:pPr>
    <w:rPr>
      <w:sz w:val="16"/>
      <w:szCs w:val="16"/>
      <w:lang w:eastAsia="ar-SA"/>
    </w:rPr>
  </w:style>
  <w:style w:type="paragraph" w:styleId="aff9">
    <w:name w:val="Subtitle"/>
    <w:basedOn w:val="af"/>
    <w:next w:val="a0"/>
    <w:link w:val="affa"/>
    <w:qFormat/>
    <w:rsid w:val="00D86AFF"/>
    <w:pPr>
      <w:keepNext/>
      <w:keepLines/>
      <w:suppressAutoHyphens/>
      <w:spacing w:before="60" w:after="120" w:line="340" w:lineRule="atLeast"/>
      <w:ind w:firstLine="709"/>
      <w:jc w:val="left"/>
    </w:pPr>
    <w:rPr>
      <w:rFonts w:ascii="Arial" w:hAnsi="Arial" w:cs="Arial"/>
      <w:spacing w:val="-16"/>
      <w:kern w:val="1"/>
      <w:sz w:val="32"/>
      <w:szCs w:val="32"/>
      <w:lang w:eastAsia="ar-SA"/>
    </w:rPr>
  </w:style>
  <w:style w:type="character" w:customStyle="1" w:styleId="affa">
    <w:name w:val="Подзаголовок Знак"/>
    <w:basedOn w:val="a1"/>
    <w:link w:val="aff9"/>
    <w:rsid w:val="00986A2F"/>
    <w:rPr>
      <w:rFonts w:ascii="Arial" w:hAnsi="Arial" w:cs="Arial"/>
      <w:spacing w:val="-16"/>
      <w:kern w:val="1"/>
      <w:sz w:val="32"/>
      <w:szCs w:val="32"/>
      <w:lang w:eastAsia="ar-SA"/>
    </w:rPr>
  </w:style>
  <w:style w:type="paragraph" w:customStyle="1" w:styleId="affb">
    <w:name w:val="Неразрывный основной текст"/>
    <w:basedOn w:val="a0"/>
    <w:rsid w:val="00D86AFF"/>
    <w:pPr>
      <w:keepNext/>
      <w:suppressAutoHyphens/>
      <w:spacing w:after="240" w:line="240" w:lineRule="atLeast"/>
      <w:ind w:left="1080" w:firstLine="709"/>
      <w:jc w:val="both"/>
    </w:pPr>
    <w:rPr>
      <w:rFonts w:ascii="Arial" w:hAnsi="Arial" w:cs="Arial"/>
      <w:spacing w:val="-5"/>
      <w:sz w:val="20"/>
      <w:lang w:eastAsia="ar-SA"/>
    </w:rPr>
  </w:style>
  <w:style w:type="paragraph" w:customStyle="1" w:styleId="affc">
    <w:name w:val="Рисунок"/>
    <w:basedOn w:val="a"/>
    <w:next w:val="1f7"/>
    <w:rsid w:val="00D86AFF"/>
    <w:pPr>
      <w:keepNext/>
      <w:suppressAutoHyphens/>
      <w:spacing w:line="360" w:lineRule="auto"/>
      <w:ind w:left="1080" w:firstLine="709"/>
      <w:jc w:val="both"/>
    </w:pPr>
    <w:rPr>
      <w:rFonts w:ascii="Arial" w:hAnsi="Arial" w:cs="Arial"/>
      <w:spacing w:val="-5"/>
      <w:sz w:val="20"/>
      <w:szCs w:val="20"/>
      <w:lang w:eastAsia="ar-SA"/>
    </w:rPr>
  </w:style>
  <w:style w:type="paragraph" w:customStyle="1" w:styleId="1f7">
    <w:name w:val="Название объекта1"/>
    <w:basedOn w:val="a"/>
    <w:next w:val="a"/>
    <w:rsid w:val="00D86AFF"/>
    <w:pPr>
      <w:suppressAutoHyphens/>
      <w:spacing w:line="360" w:lineRule="auto"/>
      <w:ind w:firstLine="709"/>
      <w:jc w:val="both"/>
    </w:pPr>
    <w:rPr>
      <w:b/>
      <w:bCs/>
      <w:sz w:val="20"/>
      <w:szCs w:val="20"/>
      <w:lang w:eastAsia="ar-SA"/>
    </w:rPr>
  </w:style>
  <w:style w:type="paragraph" w:customStyle="1" w:styleId="affd">
    <w:name w:val="Название части"/>
    <w:basedOn w:val="a"/>
    <w:rsid w:val="00D86AFF"/>
    <w:pPr>
      <w:shd w:val="clear" w:color="auto" w:fill="000000"/>
      <w:suppressAutoHyphens/>
      <w:spacing w:line="360" w:lineRule="exact"/>
      <w:ind w:firstLine="709"/>
      <w:jc w:val="center"/>
    </w:pPr>
    <w:rPr>
      <w:rFonts w:ascii="Arial" w:hAnsi="Arial" w:cs="Arial"/>
      <w:color w:val="FFFFFF"/>
      <w:spacing w:val="-16"/>
      <w:sz w:val="26"/>
      <w:szCs w:val="26"/>
      <w:lang w:eastAsia="ar-SA"/>
    </w:rPr>
  </w:style>
  <w:style w:type="paragraph" w:customStyle="1" w:styleId="affe">
    <w:name w:val="Подзаголовок главы"/>
    <w:basedOn w:val="aff9"/>
    <w:rsid w:val="00D86AFF"/>
  </w:style>
  <w:style w:type="paragraph" w:customStyle="1" w:styleId="afff">
    <w:name w:val="Название предприятия"/>
    <w:basedOn w:val="a"/>
    <w:rsid w:val="00D86AFF"/>
    <w:pPr>
      <w:keepNext/>
      <w:keepLines/>
      <w:suppressAutoHyphens/>
      <w:spacing w:line="220" w:lineRule="atLeast"/>
      <w:ind w:firstLine="709"/>
      <w:jc w:val="both"/>
    </w:pPr>
    <w:rPr>
      <w:rFonts w:ascii="Arial Black" w:hAnsi="Arial Black" w:cs="Arial Black"/>
      <w:spacing w:val="-25"/>
      <w:kern w:val="1"/>
      <w:sz w:val="32"/>
      <w:szCs w:val="32"/>
      <w:lang w:eastAsia="ar-SA"/>
    </w:rPr>
  </w:style>
  <w:style w:type="paragraph" w:customStyle="1" w:styleId="1f8">
    <w:name w:val="Маркированный_1"/>
    <w:basedOn w:val="a"/>
    <w:rsid w:val="00D86AFF"/>
    <w:pPr>
      <w:tabs>
        <w:tab w:val="left" w:pos="900"/>
      </w:tabs>
      <w:suppressAutoHyphens/>
      <w:spacing w:line="360" w:lineRule="auto"/>
      <w:ind w:left="-1069"/>
      <w:jc w:val="both"/>
    </w:pPr>
    <w:rPr>
      <w:sz w:val="24"/>
      <w:szCs w:val="24"/>
      <w:lang w:eastAsia="ar-SA"/>
    </w:rPr>
  </w:style>
  <w:style w:type="paragraph" w:customStyle="1" w:styleId="afff0">
    <w:name w:val="Текст таблицы"/>
    <w:basedOn w:val="a"/>
    <w:rsid w:val="00D86AFF"/>
    <w:pPr>
      <w:suppressAutoHyphens/>
      <w:spacing w:before="60" w:line="360" w:lineRule="auto"/>
      <w:ind w:firstLine="709"/>
      <w:jc w:val="both"/>
    </w:pPr>
    <w:rPr>
      <w:rFonts w:ascii="Arial" w:hAnsi="Arial" w:cs="Arial"/>
      <w:spacing w:val="-5"/>
      <w:sz w:val="16"/>
      <w:szCs w:val="16"/>
      <w:lang w:eastAsia="ar-SA"/>
    </w:rPr>
  </w:style>
  <w:style w:type="paragraph" w:customStyle="1" w:styleId="afff1">
    <w:name w:val="Подчеркнутый"/>
    <w:basedOn w:val="a"/>
    <w:rsid w:val="00D86AFF"/>
    <w:pPr>
      <w:suppressAutoHyphens/>
      <w:spacing w:line="360" w:lineRule="auto"/>
      <w:ind w:firstLine="709"/>
      <w:jc w:val="both"/>
    </w:pPr>
    <w:rPr>
      <w:sz w:val="24"/>
      <w:szCs w:val="24"/>
      <w:u w:val="single"/>
      <w:lang w:eastAsia="ar-SA"/>
    </w:rPr>
  </w:style>
  <w:style w:type="paragraph" w:customStyle="1" w:styleId="afff2">
    <w:name w:val="Название документа"/>
    <w:basedOn w:val="a"/>
    <w:rsid w:val="00D86AFF"/>
    <w:pPr>
      <w:keepNext/>
      <w:keepLines/>
      <w:pBdr>
        <w:top w:val="single" w:sz="40" w:space="31" w:color="000000"/>
      </w:pBdr>
      <w:tabs>
        <w:tab w:val="left" w:pos="0"/>
      </w:tabs>
      <w:suppressAutoHyphens/>
      <w:spacing w:before="240" w:after="500" w:line="640" w:lineRule="exact"/>
      <w:ind w:firstLine="709"/>
      <w:jc w:val="both"/>
    </w:pPr>
    <w:rPr>
      <w:rFonts w:ascii="Arial Black" w:hAnsi="Arial Black" w:cs="Arial Black"/>
      <w:b/>
      <w:bCs/>
      <w:spacing w:val="-48"/>
      <w:kern w:val="1"/>
      <w:sz w:val="64"/>
      <w:szCs w:val="64"/>
      <w:lang w:eastAsia="ar-SA"/>
    </w:rPr>
  </w:style>
  <w:style w:type="paragraph" w:customStyle="1" w:styleId="afff3">
    <w:name w:val="Нижний колонтитул (четный)"/>
    <w:basedOn w:val="a8"/>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4">
    <w:name w:val="Нижний колонтитул (первый)"/>
    <w:basedOn w:val="a8"/>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5">
    <w:name w:val="Нижний колонтитул (нечетный)"/>
    <w:basedOn w:val="a8"/>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215">
    <w:name w:val="Список 21"/>
    <w:basedOn w:val="aff6"/>
    <w:rsid w:val="00D86AFF"/>
    <w:pPr>
      <w:ind w:left="1800"/>
    </w:pPr>
  </w:style>
  <w:style w:type="paragraph" w:customStyle="1" w:styleId="312">
    <w:name w:val="Список 31"/>
    <w:basedOn w:val="aff6"/>
    <w:rsid w:val="00D86AFF"/>
    <w:pPr>
      <w:ind w:left="2160"/>
    </w:pPr>
  </w:style>
  <w:style w:type="paragraph" w:customStyle="1" w:styleId="41">
    <w:name w:val="Список 41"/>
    <w:basedOn w:val="aff6"/>
    <w:rsid w:val="00D86AFF"/>
    <w:pPr>
      <w:ind w:left="2520"/>
    </w:pPr>
  </w:style>
  <w:style w:type="paragraph" w:customStyle="1" w:styleId="51">
    <w:name w:val="Список 51"/>
    <w:basedOn w:val="aff6"/>
    <w:rsid w:val="00D86AFF"/>
    <w:pPr>
      <w:ind w:left="2880"/>
    </w:pPr>
  </w:style>
  <w:style w:type="paragraph" w:customStyle="1" w:styleId="216">
    <w:name w:val="Маркированный список 21"/>
    <w:basedOn w:val="a"/>
    <w:rsid w:val="00D86AFF"/>
    <w:pPr>
      <w:tabs>
        <w:tab w:val="left" w:pos="552"/>
      </w:tabs>
      <w:suppressAutoHyphens/>
      <w:spacing w:after="240" w:line="240" w:lineRule="atLeast"/>
      <w:ind w:left="1800" w:hanging="552"/>
      <w:jc w:val="both"/>
    </w:pPr>
    <w:rPr>
      <w:rFonts w:ascii="Arial" w:hAnsi="Arial" w:cs="Arial"/>
      <w:spacing w:val="-5"/>
      <w:sz w:val="20"/>
      <w:szCs w:val="20"/>
      <w:lang w:eastAsia="ar-SA"/>
    </w:rPr>
  </w:style>
  <w:style w:type="paragraph" w:customStyle="1" w:styleId="313">
    <w:name w:val="Маркированный список 31"/>
    <w:basedOn w:val="a"/>
    <w:rsid w:val="00D86AFF"/>
    <w:pPr>
      <w:tabs>
        <w:tab w:val="left" w:pos="552"/>
      </w:tabs>
      <w:suppressAutoHyphens/>
      <w:spacing w:after="240" w:line="240" w:lineRule="atLeast"/>
      <w:ind w:left="2160" w:hanging="552"/>
      <w:jc w:val="both"/>
    </w:pPr>
    <w:rPr>
      <w:rFonts w:ascii="Arial" w:hAnsi="Arial" w:cs="Arial"/>
      <w:spacing w:val="-5"/>
      <w:sz w:val="20"/>
      <w:szCs w:val="20"/>
      <w:lang w:eastAsia="ar-SA"/>
    </w:rPr>
  </w:style>
  <w:style w:type="paragraph" w:customStyle="1" w:styleId="410">
    <w:name w:val="Маркированный список 41"/>
    <w:basedOn w:val="a"/>
    <w:rsid w:val="00D86AFF"/>
    <w:pPr>
      <w:tabs>
        <w:tab w:val="left" w:pos="552"/>
      </w:tabs>
      <w:suppressAutoHyphens/>
      <w:spacing w:after="240" w:line="240" w:lineRule="atLeast"/>
      <w:ind w:left="2520" w:hanging="552"/>
      <w:jc w:val="both"/>
    </w:pPr>
    <w:rPr>
      <w:rFonts w:ascii="Arial" w:hAnsi="Arial" w:cs="Arial"/>
      <w:spacing w:val="-5"/>
      <w:sz w:val="20"/>
      <w:szCs w:val="20"/>
      <w:lang w:eastAsia="ar-SA"/>
    </w:rPr>
  </w:style>
  <w:style w:type="paragraph" w:customStyle="1" w:styleId="510">
    <w:name w:val="Маркированный список 51"/>
    <w:basedOn w:val="a"/>
    <w:rsid w:val="00D86AFF"/>
    <w:pPr>
      <w:tabs>
        <w:tab w:val="left" w:pos="552"/>
      </w:tabs>
      <w:suppressAutoHyphens/>
      <w:spacing w:after="240" w:line="240" w:lineRule="atLeast"/>
      <w:ind w:left="2880" w:hanging="552"/>
      <w:jc w:val="both"/>
    </w:pPr>
    <w:rPr>
      <w:rFonts w:ascii="Arial" w:hAnsi="Arial" w:cs="Arial"/>
      <w:spacing w:val="-5"/>
      <w:sz w:val="20"/>
      <w:szCs w:val="20"/>
      <w:lang w:eastAsia="ar-SA"/>
    </w:rPr>
  </w:style>
  <w:style w:type="paragraph" w:customStyle="1" w:styleId="1f9">
    <w:name w:val="Продолжение списка1"/>
    <w:basedOn w:val="aff6"/>
    <w:rsid w:val="00D86AFF"/>
    <w:pPr>
      <w:ind w:firstLine="0"/>
    </w:pPr>
  </w:style>
  <w:style w:type="paragraph" w:customStyle="1" w:styleId="217">
    <w:name w:val="Продолжение списка 21"/>
    <w:basedOn w:val="1f9"/>
    <w:rsid w:val="00D86AFF"/>
    <w:pPr>
      <w:ind w:left="2160"/>
    </w:pPr>
  </w:style>
  <w:style w:type="paragraph" w:customStyle="1" w:styleId="314">
    <w:name w:val="Продолжение списка 31"/>
    <w:basedOn w:val="1f9"/>
    <w:rsid w:val="00D86AFF"/>
    <w:pPr>
      <w:ind w:left="2520"/>
    </w:pPr>
  </w:style>
  <w:style w:type="paragraph" w:customStyle="1" w:styleId="411">
    <w:name w:val="Продолжение списка 41"/>
    <w:basedOn w:val="1f9"/>
    <w:rsid w:val="00D86AFF"/>
    <w:pPr>
      <w:ind w:left="2880"/>
    </w:pPr>
  </w:style>
  <w:style w:type="paragraph" w:customStyle="1" w:styleId="511">
    <w:name w:val="Продолжение списка 51"/>
    <w:basedOn w:val="1f9"/>
    <w:rsid w:val="00D86AFF"/>
    <w:pPr>
      <w:ind w:left="3240"/>
    </w:pPr>
  </w:style>
  <w:style w:type="paragraph" w:customStyle="1" w:styleId="1fa">
    <w:name w:val="Нумерованный список1"/>
    <w:basedOn w:val="a"/>
    <w:rsid w:val="00D86AFF"/>
    <w:pPr>
      <w:suppressAutoHyphens/>
      <w:spacing w:before="280" w:after="280" w:line="360" w:lineRule="auto"/>
      <w:ind w:firstLine="709"/>
      <w:jc w:val="both"/>
    </w:pPr>
    <w:rPr>
      <w:lang w:eastAsia="ar-SA"/>
    </w:rPr>
  </w:style>
  <w:style w:type="paragraph" w:customStyle="1" w:styleId="218">
    <w:name w:val="Нумерованный список 21"/>
    <w:basedOn w:val="1fa"/>
    <w:rsid w:val="00D86AFF"/>
    <w:pPr>
      <w:spacing w:before="0" w:after="240" w:line="240" w:lineRule="atLeast"/>
      <w:ind w:left="1800" w:hanging="360"/>
    </w:pPr>
    <w:rPr>
      <w:rFonts w:ascii="Arial" w:hAnsi="Arial" w:cs="Arial"/>
      <w:spacing w:val="-5"/>
      <w:sz w:val="20"/>
      <w:szCs w:val="20"/>
    </w:rPr>
  </w:style>
  <w:style w:type="paragraph" w:customStyle="1" w:styleId="315">
    <w:name w:val="Нумерованный список 31"/>
    <w:basedOn w:val="1fa"/>
    <w:rsid w:val="00D86AFF"/>
    <w:pPr>
      <w:tabs>
        <w:tab w:val="left" w:pos="720"/>
      </w:tabs>
      <w:spacing w:before="0" w:after="240" w:line="240" w:lineRule="atLeast"/>
      <w:ind w:left="2160" w:hanging="360"/>
    </w:pPr>
    <w:rPr>
      <w:rFonts w:ascii="Arial" w:hAnsi="Arial" w:cs="Arial"/>
      <w:spacing w:val="-5"/>
      <w:sz w:val="20"/>
      <w:szCs w:val="20"/>
    </w:rPr>
  </w:style>
  <w:style w:type="paragraph" w:customStyle="1" w:styleId="412">
    <w:name w:val="Нумерованный список 41"/>
    <w:basedOn w:val="1fa"/>
    <w:rsid w:val="00D86AFF"/>
    <w:pPr>
      <w:spacing w:before="0" w:after="240" w:line="240" w:lineRule="atLeast"/>
      <w:ind w:left="2520" w:hanging="360"/>
    </w:pPr>
    <w:rPr>
      <w:rFonts w:ascii="Arial" w:hAnsi="Arial" w:cs="Arial"/>
      <w:spacing w:val="-5"/>
      <w:sz w:val="20"/>
      <w:szCs w:val="20"/>
    </w:rPr>
  </w:style>
  <w:style w:type="paragraph" w:customStyle="1" w:styleId="512">
    <w:name w:val="Нумерованный список 51"/>
    <w:basedOn w:val="1fa"/>
    <w:rsid w:val="00D86AFF"/>
    <w:pPr>
      <w:spacing w:before="0" w:after="240" w:line="240" w:lineRule="atLeast"/>
      <w:ind w:left="2880" w:hanging="360"/>
    </w:pPr>
    <w:rPr>
      <w:rFonts w:ascii="Arial" w:hAnsi="Arial" w:cs="Arial"/>
      <w:spacing w:val="-5"/>
      <w:sz w:val="20"/>
      <w:szCs w:val="20"/>
    </w:rPr>
  </w:style>
  <w:style w:type="paragraph" w:customStyle="1" w:styleId="1fb">
    <w:name w:val="Обычный отступ1"/>
    <w:basedOn w:val="a"/>
    <w:rsid w:val="00D86AFF"/>
    <w:pPr>
      <w:suppressAutoHyphens/>
      <w:spacing w:line="360" w:lineRule="auto"/>
      <w:ind w:left="1440" w:firstLine="709"/>
      <w:jc w:val="both"/>
    </w:pPr>
    <w:rPr>
      <w:rFonts w:ascii="Arial" w:hAnsi="Arial" w:cs="Arial"/>
      <w:spacing w:val="-5"/>
      <w:sz w:val="20"/>
      <w:szCs w:val="20"/>
      <w:lang w:eastAsia="ar-SA"/>
    </w:rPr>
  </w:style>
  <w:style w:type="paragraph" w:customStyle="1" w:styleId="afff6">
    <w:name w:val="Подзаголовок части"/>
    <w:basedOn w:val="a"/>
    <w:next w:val="a0"/>
    <w:rsid w:val="00D86AFF"/>
    <w:pPr>
      <w:keepNext/>
      <w:suppressAutoHyphens/>
      <w:spacing w:before="360" w:after="120" w:line="360" w:lineRule="auto"/>
      <w:ind w:left="1080" w:firstLine="709"/>
      <w:jc w:val="both"/>
    </w:pPr>
    <w:rPr>
      <w:rFonts w:ascii="Arial" w:hAnsi="Arial" w:cs="Arial"/>
      <w:i/>
      <w:iCs/>
      <w:spacing w:val="-5"/>
      <w:kern w:val="1"/>
      <w:sz w:val="26"/>
      <w:szCs w:val="26"/>
      <w:lang w:eastAsia="ar-SA"/>
    </w:rPr>
  </w:style>
  <w:style w:type="paragraph" w:customStyle="1" w:styleId="afff7">
    <w:name w:val="Обратный адрес"/>
    <w:basedOn w:val="a"/>
    <w:rsid w:val="00D86AFF"/>
    <w:pPr>
      <w:keepLines/>
      <w:tabs>
        <w:tab w:val="left" w:pos="2160"/>
      </w:tabs>
      <w:suppressAutoHyphens/>
      <w:spacing w:line="160" w:lineRule="atLeast"/>
      <w:ind w:firstLine="709"/>
      <w:jc w:val="both"/>
    </w:pPr>
    <w:rPr>
      <w:rFonts w:ascii="Arial" w:hAnsi="Arial" w:cs="Arial"/>
      <w:sz w:val="14"/>
      <w:szCs w:val="14"/>
      <w:lang w:eastAsia="ar-SA"/>
    </w:rPr>
  </w:style>
  <w:style w:type="paragraph" w:customStyle="1" w:styleId="afff8">
    <w:name w:val="Название раздела"/>
    <w:basedOn w:val="a"/>
    <w:next w:val="a0"/>
    <w:rsid w:val="00D86AFF"/>
    <w:pPr>
      <w:pBdr>
        <w:bottom w:val="single" w:sz="4" w:space="2" w:color="000000"/>
      </w:pBdr>
      <w:suppressAutoHyphens/>
      <w:spacing w:before="360" w:after="960" w:line="360" w:lineRule="auto"/>
      <w:ind w:firstLine="709"/>
      <w:jc w:val="both"/>
    </w:pPr>
    <w:rPr>
      <w:rFonts w:ascii="Arial Black" w:hAnsi="Arial Black" w:cs="Arial Black"/>
      <w:spacing w:val="-35"/>
      <w:sz w:val="54"/>
      <w:szCs w:val="54"/>
      <w:lang w:eastAsia="ar-SA"/>
    </w:rPr>
  </w:style>
  <w:style w:type="paragraph" w:customStyle="1" w:styleId="afff9">
    <w:name w:val="Подзаголовок титульного листа"/>
    <w:basedOn w:val="a"/>
    <w:next w:val="a0"/>
    <w:rsid w:val="00D86AFF"/>
    <w:pPr>
      <w:pBdr>
        <w:top w:val="single" w:sz="4" w:space="24" w:color="000000"/>
      </w:pBdr>
      <w:suppressAutoHyphens/>
      <w:spacing w:line="480" w:lineRule="atLeast"/>
      <w:ind w:left="835" w:right="835" w:firstLine="709"/>
      <w:jc w:val="both"/>
    </w:pPr>
    <w:rPr>
      <w:rFonts w:ascii="Arial" w:hAnsi="Arial" w:cs="Arial"/>
      <w:b/>
      <w:bCs/>
      <w:spacing w:val="-30"/>
      <w:sz w:val="48"/>
      <w:szCs w:val="48"/>
      <w:lang w:eastAsia="ar-SA"/>
    </w:rPr>
  </w:style>
  <w:style w:type="paragraph" w:styleId="1fc">
    <w:name w:val="toc 1"/>
    <w:basedOn w:val="a"/>
    <w:next w:val="a"/>
    <w:semiHidden/>
    <w:rsid w:val="00D86AFF"/>
    <w:pPr>
      <w:tabs>
        <w:tab w:val="right" w:leader="dot" w:pos="9540"/>
      </w:tabs>
      <w:suppressAutoHyphens/>
      <w:spacing w:line="360" w:lineRule="auto"/>
      <w:ind w:firstLine="540"/>
      <w:jc w:val="both"/>
    </w:pPr>
    <w:rPr>
      <w:sz w:val="24"/>
      <w:szCs w:val="24"/>
      <w:lang w:eastAsia="ar-SA"/>
    </w:rPr>
  </w:style>
  <w:style w:type="paragraph" w:styleId="afffa">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qFormat/>
    <w:rsid w:val="00D86AFF"/>
    <w:pPr>
      <w:suppressAutoHyphens/>
      <w:spacing w:line="360" w:lineRule="auto"/>
      <w:ind w:left="1080" w:firstLine="709"/>
      <w:jc w:val="both"/>
    </w:pPr>
    <w:rPr>
      <w:spacing w:val="-5"/>
      <w:lang w:eastAsia="ar-SA"/>
    </w:rPr>
  </w:style>
  <w:style w:type="paragraph" w:customStyle="1" w:styleId="1fd">
    <w:name w:val="Приветствие1"/>
    <w:basedOn w:val="a"/>
    <w:next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e">
    <w:name w:val="Прощание1"/>
    <w:basedOn w:val="a"/>
    <w:rsid w:val="00D86AFF"/>
    <w:pPr>
      <w:suppressAutoHyphens/>
      <w:spacing w:line="360" w:lineRule="auto"/>
      <w:ind w:left="4252" w:firstLine="709"/>
      <w:jc w:val="both"/>
    </w:pPr>
    <w:rPr>
      <w:rFonts w:ascii="Arial" w:hAnsi="Arial" w:cs="Arial"/>
      <w:spacing w:val="-5"/>
      <w:sz w:val="20"/>
      <w:szCs w:val="20"/>
      <w:lang w:eastAsia="ar-SA"/>
    </w:rPr>
  </w:style>
  <w:style w:type="paragraph" w:styleId="HTML7">
    <w:name w:val="HTML Preformatted"/>
    <w:basedOn w:val="a"/>
    <w:link w:val="HTML8"/>
    <w:uiPriority w:val="99"/>
    <w:rsid w:val="00D86AFF"/>
    <w:pPr>
      <w:suppressAutoHyphens/>
      <w:spacing w:line="360" w:lineRule="auto"/>
      <w:ind w:left="1080" w:firstLine="709"/>
      <w:jc w:val="both"/>
    </w:pPr>
    <w:rPr>
      <w:rFonts w:ascii="Courier New" w:hAnsi="Courier New" w:cs="Courier New"/>
      <w:spacing w:val="-5"/>
      <w:sz w:val="20"/>
      <w:szCs w:val="20"/>
      <w:lang w:eastAsia="ar-SA"/>
    </w:rPr>
  </w:style>
  <w:style w:type="character" w:customStyle="1" w:styleId="HTML8">
    <w:name w:val="Стандартный HTML Знак"/>
    <w:basedOn w:val="a1"/>
    <w:link w:val="HTML7"/>
    <w:uiPriority w:val="99"/>
    <w:rsid w:val="00986A2F"/>
    <w:rPr>
      <w:rFonts w:ascii="Courier New" w:hAnsi="Courier New" w:cs="Courier New"/>
      <w:spacing w:val="-5"/>
      <w:lang w:eastAsia="ar-SA"/>
    </w:rPr>
  </w:style>
  <w:style w:type="paragraph" w:customStyle="1" w:styleId="1ff">
    <w:name w:val="Текст1"/>
    <w:basedOn w:val="a"/>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styleId="afffb">
    <w:name w:val="E-mail Signature"/>
    <w:basedOn w:val="a"/>
    <w:link w:val="afffc"/>
    <w:rsid w:val="00D86AFF"/>
    <w:pPr>
      <w:suppressAutoHyphens/>
      <w:spacing w:line="360" w:lineRule="auto"/>
      <w:ind w:left="1080" w:firstLine="709"/>
      <w:jc w:val="both"/>
    </w:pPr>
    <w:rPr>
      <w:rFonts w:ascii="Arial" w:hAnsi="Arial" w:cs="Arial"/>
      <w:spacing w:val="-5"/>
      <w:sz w:val="20"/>
      <w:szCs w:val="20"/>
      <w:lang w:eastAsia="ar-SA"/>
    </w:rPr>
  </w:style>
  <w:style w:type="character" w:customStyle="1" w:styleId="afffc">
    <w:name w:val="Электронная подпись Знак"/>
    <w:basedOn w:val="a1"/>
    <w:link w:val="afffb"/>
    <w:rsid w:val="00986A2F"/>
    <w:rPr>
      <w:rFonts w:ascii="Arial" w:hAnsi="Arial" w:cs="Arial"/>
      <w:spacing w:val="-5"/>
      <w:lang w:eastAsia="ar-SA"/>
    </w:rPr>
  </w:style>
  <w:style w:type="paragraph" w:customStyle="1" w:styleId="ConsTitle">
    <w:name w:val="ConsTitle"/>
    <w:rsid w:val="00D86AFF"/>
    <w:pPr>
      <w:widowControl w:val="0"/>
      <w:suppressAutoHyphens/>
      <w:autoSpaceDE w:val="0"/>
      <w:ind w:right="19772"/>
    </w:pPr>
    <w:rPr>
      <w:rFonts w:ascii="Arial" w:eastAsia="Arial" w:hAnsi="Arial" w:cs="Arial"/>
      <w:b/>
      <w:bCs/>
      <w:sz w:val="16"/>
      <w:szCs w:val="16"/>
      <w:lang w:eastAsia="ar-SA"/>
    </w:rPr>
  </w:style>
  <w:style w:type="paragraph" w:customStyle="1" w:styleId="1ff0">
    <w:name w:val="Стиль1"/>
    <w:basedOn w:val="a"/>
    <w:rsid w:val="00D86AFF"/>
    <w:pPr>
      <w:suppressAutoHyphens/>
      <w:spacing w:line="360" w:lineRule="auto"/>
      <w:ind w:firstLine="540"/>
      <w:jc w:val="center"/>
    </w:pPr>
    <w:rPr>
      <w:b/>
      <w:sz w:val="24"/>
      <w:szCs w:val="24"/>
      <w:lang w:eastAsia="ar-SA"/>
    </w:rPr>
  </w:style>
  <w:style w:type="paragraph" w:customStyle="1" w:styleId="2a">
    <w:name w:val="Стиль2"/>
    <w:basedOn w:val="a"/>
    <w:next w:val="1ff0"/>
    <w:rsid w:val="00D86AFF"/>
    <w:pPr>
      <w:suppressAutoHyphens/>
      <w:spacing w:line="360" w:lineRule="auto"/>
      <w:ind w:right="-8" w:firstLine="720"/>
      <w:jc w:val="center"/>
    </w:pPr>
    <w:rPr>
      <w:b/>
      <w:caps/>
      <w:sz w:val="24"/>
      <w:szCs w:val="24"/>
      <w:lang w:eastAsia="ar-SA"/>
    </w:rPr>
  </w:style>
  <w:style w:type="paragraph" w:customStyle="1" w:styleId="1ff1">
    <w:name w:val="Текст примечания1"/>
    <w:basedOn w:val="a"/>
    <w:rsid w:val="00D86AFF"/>
    <w:pPr>
      <w:suppressAutoHyphens/>
      <w:spacing w:line="360" w:lineRule="auto"/>
      <w:ind w:firstLine="680"/>
      <w:jc w:val="both"/>
    </w:pPr>
    <w:rPr>
      <w:sz w:val="20"/>
      <w:szCs w:val="20"/>
      <w:lang w:eastAsia="ar-SA"/>
    </w:rPr>
  </w:style>
  <w:style w:type="paragraph" w:styleId="afffd">
    <w:name w:val="annotation text"/>
    <w:basedOn w:val="a"/>
    <w:link w:val="afffe"/>
    <w:semiHidden/>
    <w:rsid w:val="00D86AFF"/>
    <w:pPr>
      <w:suppressAutoHyphens/>
      <w:spacing w:line="360" w:lineRule="auto"/>
      <w:ind w:firstLine="709"/>
      <w:jc w:val="both"/>
    </w:pPr>
    <w:rPr>
      <w:sz w:val="20"/>
      <w:szCs w:val="20"/>
      <w:lang w:eastAsia="ar-SA"/>
    </w:rPr>
  </w:style>
  <w:style w:type="character" w:customStyle="1" w:styleId="afffe">
    <w:name w:val="Текст примечания Знак"/>
    <w:basedOn w:val="a1"/>
    <w:link w:val="afffd"/>
    <w:semiHidden/>
    <w:rsid w:val="00986A2F"/>
    <w:rPr>
      <w:lang w:eastAsia="ar-SA"/>
    </w:rPr>
  </w:style>
  <w:style w:type="paragraph" w:styleId="affff">
    <w:name w:val="annotation subject"/>
    <w:basedOn w:val="1ff1"/>
    <w:next w:val="1ff1"/>
    <w:link w:val="affff0"/>
    <w:rsid w:val="00D86AFF"/>
    <w:rPr>
      <w:b/>
      <w:bCs/>
    </w:rPr>
  </w:style>
  <w:style w:type="character" w:customStyle="1" w:styleId="affff0">
    <w:name w:val="Тема примечания Знак"/>
    <w:basedOn w:val="afffe"/>
    <w:link w:val="affff"/>
    <w:rsid w:val="00986A2F"/>
    <w:rPr>
      <w:b/>
      <w:bCs/>
      <w:lang w:eastAsia="ar-SA"/>
    </w:rPr>
  </w:style>
  <w:style w:type="paragraph" w:customStyle="1" w:styleId="1ff2">
    <w:name w:val="Заголовок1"/>
    <w:basedOn w:val="a"/>
    <w:rsid w:val="00D86AFF"/>
    <w:pPr>
      <w:tabs>
        <w:tab w:val="left" w:pos="8460"/>
      </w:tabs>
      <w:suppressAutoHyphens/>
      <w:spacing w:line="360" w:lineRule="auto"/>
      <w:ind w:firstLine="540"/>
      <w:jc w:val="center"/>
    </w:pPr>
    <w:rPr>
      <w:caps/>
      <w:sz w:val="24"/>
      <w:szCs w:val="24"/>
      <w:lang w:eastAsia="ar-SA"/>
    </w:rPr>
  </w:style>
  <w:style w:type="paragraph" w:customStyle="1" w:styleId="1ff3">
    <w:name w:val="Схема документа1"/>
    <w:basedOn w:val="a"/>
    <w:rsid w:val="00D86AFF"/>
    <w:pPr>
      <w:shd w:val="clear" w:color="auto" w:fill="000080"/>
      <w:suppressAutoHyphens/>
      <w:spacing w:line="360" w:lineRule="auto"/>
      <w:ind w:firstLine="709"/>
      <w:jc w:val="both"/>
    </w:pPr>
    <w:rPr>
      <w:rFonts w:ascii="Tahoma" w:hAnsi="Tahoma" w:cs="Tahoma"/>
      <w:lang w:eastAsia="ar-SA"/>
    </w:rPr>
  </w:style>
  <w:style w:type="paragraph" w:customStyle="1" w:styleId="affff1">
    <w:name w:val="База заголовка"/>
    <w:basedOn w:val="a"/>
    <w:next w:val="a0"/>
    <w:rsid w:val="00D86AFF"/>
    <w:pPr>
      <w:keepNext/>
      <w:keepLines/>
      <w:suppressAutoHyphens/>
      <w:spacing w:before="140" w:line="220" w:lineRule="atLeast"/>
      <w:ind w:left="1080" w:firstLine="709"/>
      <w:jc w:val="both"/>
    </w:pPr>
    <w:rPr>
      <w:rFonts w:ascii="Arial" w:hAnsi="Arial" w:cs="Arial"/>
      <w:spacing w:val="-4"/>
      <w:kern w:val="1"/>
      <w:sz w:val="22"/>
      <w:szCs w:val="22"/>
      <w:lang w:eastAsia="ar-SA"/>
    </w:rPr>
  </w:style>
  <w:style w:type="paragraph" w:customStyle="1" w:styleId="affff2">
    <w:name w:val="Цитаты"/>
    <w:basedOn w:val="a"/>
    <w:rsid w:val="00D86AFF"/>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jc w:val="both"/>
    </w:pPr>
    <w:rPr>
      <w:rFonts w:ascii="Arial Narrow" w:hAnsi="Arial Narrow" w:cs="Arial Narrow"/>
      <w:spacing w:val="-5"/>
      <w:sz w:val="20"/>
      <w:szCs w:val="20"/>
      <w:lang w:eastAsia="ar-SA"/>
    </w:rPr>
  </w:style>
  <w:style w:type="paragraph" w:customStyle="1" w:styleId="affff3">
    <w:name w:val="Заголовок части"/>
    <w:basedOn w:val="a"/>
    <w:rsid w:val="00D86AFF"/>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f4">
    <w:name w:val="База сноски"/>
    <w:basedOn w:val="a"/>
    <w:rsid w:val="00D86AFF"/>
    <w:pPr>
      <w:keepLines/>
      <w:suppressAutoHyphens/>
      <w:spacing w:line="200" w:lineRule="atLeast"/>
      <w:ind w:left="1080" w:firstLine="709"/>
      <w:jc w:val="both"/>
    </w:pPr>
    <w:rPr>
      <w:rFonts w:ascii="Arial" w:hAnsi="Arial" w:cs="Arial"/>
      <w:spacing w:val="-5"/>
      <w:sz w:val="16"/>
      <w:szCs w:val="16"/>
      <w:lang w:eastAsia="ar-SA"/>
    </w:rPr>
  </w:style>
  <w:style w:type="paragraph" w:customStyle="1" w:styleId="affff5">
    <w:name w:val="Заголовок титульного листа"/>
    <w:basedOn w:val="affff1"/>
    <w:next w:val="a"/>
    <w:rsid w:val="00D86AFF"/>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6">
    <w:name w:val="База верхнего колонтитула"/>
    <w:basedOn w:val="a"/>
    <w:rsid w:val="00D86AFF"/>
    <w:pPr>
      <w:keepLines/>
      <w:tabs>
        <w:tab w:val="center" w:pos="4320"/>
        <w:tab w:val="right" w:pos="8640"/>
      </w:tabs>
      <w:suppressAutoHyphens/>
      <w:spacing w:line="190" w:lineRule="atLeast"/>
      <w:ind w:left="1080" w:firstLine="709"/>
      <w:jc w:val="both"/>
    </w:pPr>
    <w:rPr>
      <w:rFonts w:ascii="Arial" w:hAnsi="Arial" w:cs="Arial"/>
      <w:caps/>
      <w:spacing w:val="-5"/>
      <w:sz w:val="15"/>
      <w:szCs w:val="15"/>
      <w:lang w:eastAsia="ar-SA"/>
    </w:rPr>
  </w:style>
  <w:style w:type="paragraph" w:customStyle="1" w:styleId="affff7">
    <w:name w:val="Верхний колонтитул (четный)"/>
    <w:basedOn w:val="a5"/>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8">
    <w:name w:val="Верхний колонтитул (первый)"/>
    <w:basedOn w:val="a5"/>
    <w:rsid w:val="00D86AFF"/>
    <w:pPr>
      <w:keepLines/>
      <w:pBdr>
        <w:top w:val="single" w:sz="4" w:space="2" w:color="000000"/>
      </w:pBdr>
      <w:tabs>
        <w:tab w:val="center" w:pos="4320"/>
        <w:tab w:val="right" w:pos="8640"/>
      </w:tabs>
      <w:suppressAutoHyphens/>
      <w:spacing w:line="190" w:lineRule="atLeast"/>
      <w:ind w:left="1080" w:firstLine="709"/>
      <w:jc w:val="right"/>
    </w:pPr>
    <w:rPr>
      <w:rFonts w:ascii="Arial" w:hAnsi="Arial" w:cs="Arial"/>
      <w:caps/>
      <w:spacing w:val="-5"/>
      <w:sz w:val="15"/>
      <w:szCs w:val="15"/>
      <w:lang w:eastAsia="ar-SA"/>
    </w:rPr>
  </w:style>
  <w:style w:type="paragraph" w:customStyle="1" w:styleId="affff9">
    <w:name w:val="Верхний колонтитул (нечетный)"/>
    <w:basedOn w:val="a5"/>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a">
    <w:name w:val="База указателя"/>
    <w:basedOn w:val="a"/>
    <w:rsid w:val="00D86AFF"/>
    <w:pPr>
      <w:suppressAutoHyphens/>
      <w:spacing w:line="240" w:lineRule="atLeast"/>
      <w:ind w:left="360" w:hanging="360"/>
      <w:jc w:val="both"/>
    </w:pPr>
    <w:rPr>
      <w:rFonts w:ascii="Arial" w:hAnsi="Arial" w:cs="Arial"/>
      <w:spacing w:val="-5"/>
      <w:sz w:val="18"/>
      <w:szCs w:val="18"/>
      <w:lang w:eastAsia="ar-SA"/>
    </w:rPr>
  </w:style>
  <w:style w:type="paragraph" w:customStyle="1" w:styleId="1ff4">
    <w:name w:val="Маркированный список1"/>
    <w:basedOn w:val="1f8"/>
    <w:rsid w:val="00D86AFF"/>
    <w:pPr>
      <w:tabs>
        <w:tab w:val="left" w:pos="1026"/>
      </w:tabs>
      <w:ind w:left="-2245"/>
    </w:pPr>
  </w:style>
  <w:style w:type="paragraph" w:customStyle="1" w:styleId="affffb">
    <w:name w:val="Содержимое таблицы"/>
    <w:basedOn w:val="a"/>
    <w:rsid w:val="00D86AFF"/>
    <w:pPr>
      <w:suppressLineNumbers/>
      <w:suppressAutoHyphens/>
      <w:spacing w:line="360" w:lineRule="auto"/>
      <w:ind w:firstLine="709"/>
      <w:jc w:val="both"/>
    </w:pPr>
    <w:rPr>
      <w:sz w:val="24"/>
      <w:szCs w:val="24"/>
      <w:lang w:eastAsia="ar-SA"/>
    </w:rPr>
  </w:style>
  <w:style w:type="paragraph" w:customStyle="1" w:styleId="affffc">
    <w:name w:val="Заголовок таблицы"/>
    <w:basedOn w:val="a"/>
    <w:rsid w:val="00D86AFF"/>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1ff5">
    <w:name w:val="Шапка1"/>
    <w:basedOn w:val="a0"/>
    <w:rsid w:val="00D86AFF"/>
    <w:pPr>
      <w:keepLines/>
      <w:tabs>
        <w:tab w:val="left" w:pos="3600"/>
        <w:tab w:val="left" w:pos="4680"/>
      </w:tabs>
      <w:suppressAutoHyphens/>
      <w:spacing w:after="120" w:line="280" w:lineRule="exact"/>
      <w:ind w:left="1080" w:right="2160" w:hanging="1080"/>
      <w:jc w:val="both"/>
    </w:pPr>
    <w:rPr>
      <w:rFonts w:ascii="Arial" w:hAnsi="Arial" w:cs="Arial"/>
      <w:sz w:val="22"/>
      <w:szCs w:val="22"/>
      <w:lang w:eastAsia="ar-SA"/>
    </w:rPr>
  </w:style>
  <w:style w:type="paragraph" w:customStyle="1" w:styleId="affffd">
    <w:name w:val="База оглавления"/>
    <w:basedOn w:val="a"/>
    <w:rsid w:val="00D86AFF"/>
    <w:pPr>
      <w:tabs>
        <w:tab w:val="right" w:leader="dot" w:pos="6480"/>
      </w:tabs>
      <w:suppressAutoHyphens/>
      <w:spacing w:after="240" w:line="240" w:lineRule="atLeast"/>
      <w:ind w:firstLine="709"/>
      <w:jc w:val="both"/>
    </w:pPr>
    <w:rPr>
      <w:rFonts w:ascii="Arial" w:hAnsi="Arial" w:cs="Arial"/>
      <w:spacing w:val="-5"/>
      <w:sz w:val="20"/>
      <w:szCs w:val="20"/>
      <w:lang w:eastAsia="ar-SA"/>
    </w:rPr>
  </w:style>
  <w:style w:type="paragraph" w:styleId="HTML9">
    <w:name w:val="HTML Address"/>
    <w:basedOn w:val="a"/>
    <w:link w:val="HTMLa"/>
    <w:rsid w:val="00D86AFF"/>
    <w:pPr>
      <w:suppressAutoHyphens/>
      <w:spacing w:line="360" w:lineRule="auto"/>
      <w:ind w:left="1080" w:firstLine="709"/>
      <w:jc w:val="both"/>
    </w:pPr>
    <w:rPr>
      <w:rFonts w:ascii="Arial" w:hAnsi="Arial" w:cs="Arial"/>
      <w:i/>
      <w:iCs/>
      <w:spacing w:val="-5"/>
      <w:sz w:val="20"/>
      <w:szCs w:val="20"/>
      <w:lang w:eastAsia="ar-SA"/>
    </w:rPr>
  </w:style>
  <w:style w:type="character" w:customStyle="1" w:styleId="HTMLa">
    <w:name w:val="Адрес HTML Знак"/>
    <w:basedOn w:val="a1"/>
    <w:link w:val="HTML9"/>
    <w:rsid w:val="00986A2F"/>
    <w:rPr>
      <w:rFonts w:ascii="Arial" w:hAnsi="Arial" w:cs="Arial"/>
      <w:i/>
      <w:iCs/>
      <w:spacing w:val="-5"/>
      <w:lang w:eastAsia="ar-SA"/>
    </w:rPr>
  </w:style>
  <w:style w:type="paragraph" w:styleId="affffe">
    <w:name w:val="envelope address"/>
    <w:basedOn w:val="a"/>
    <w:semiHidden/>
    <w:rsid w:val="00D86AFF"/>
    <w:pPr>
      <w:suppressAutoHyphens/>
      <w:spacing w:line="360" w:lineRule="auto"/>
      <w:ind w:left="2880" w:firstLine="709"/>
      <w:jc w:val="both"/>
    </w:pPr>
    <w:rPr>
      <w:rFonts w:ascii="Arial" w:hAnsi="Arial" w:cs="Arial"/>
      <w:spacing w:val="-5"/>
      <w:lang w:eastAsia="ar-SA"/>
    </w:rPr>
  </w:style>
  <w:style w:type="paragraph" w:customStyle="1" w:styleId="1ff6">
    <w:name w:val="Дата1"/>
    <w:basedOn w:val="a"/>
    <w:next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7">
    <w:name w:val="Заголовок записки1"/>
    <w:basedOn w:val="a"/>
    <w:next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8">
    <w:name w:val="Красная строка1"/>
    <w:basedOn w:val="a0"/>
    <w:rsid w:val="00D86AFF"/>
    <w:pPr>
      <w:suppressAutoHyphens/>
      <w:spacing w:after="120" w:line="360" w:lineRule="auto"/>
      <w:ind w:left="1080" w:firstLine="210"/>
      <w:jc w:val="both"/>
    </w:pPr>
    <w:rPr>
      <w:rFonts w:ascii="Arial" w:hAnsi="Arial" w:cs="Arial"/>
      <w:spacing w:val="-5"/>
      <w:sz w:val="20"/>
      <w:lang w:eastAsia="ar-SA"/>
    </w:rPr>
  </w:style>
  <w:style w:type="paragraph" w:customStyle="1" w:styleId="219">
    <w:name w:val="Красная строка 21"/>
    <w:basedOn w:val="af1"/>
    <w:rsid w:val="00D86AFF"/>
    <w:pPr>
      <w:suppressAutoHyphens/>
      <w:spacing w:line="360" w:lineRule="auto"/>
      <w:ind w:firstLine="210"/>
    </w:pPr>
    <w:rPr>
      <w:rFonts w:ascii="Arial" w:hAnsi="Arial" w:cs="Arial"/>
      <w:spacing w:val="-5"/>
      <w:sz w:val="20"/>
      <w:szCs w:val="20"/>
      <w:lang w:eastAsia="ar-SA"/>
    </w:rPr>
  </w:style>
  <w:style w:type="paragraph" w:customStyle="1" w:styleId="2b">
    <w:name w:val="Название объекта2"/>
    <w:basedOn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2c">
    <w:name w:val="Цитата2"/>
    <w:basedOn w:val="a"/>
    <w:rsid w:val="00D86AFF"/>
    <w:pPr>
      <w:suppressAutoHyphens/>
      <w:spacing w:line="360" w:lineRule="auto"/>
      <w:ind w:left="526" w:right="43" w:firstLine="709"/>
      <w:jc w:val="both"/>
    </w:pPr>
    <w:rPr>
      <w:szCs w:val="20"/>
      <w:lang w:eastAsia="ar-SA"/>
    </w:rPr>
  </w:style>
  <w:style w:type="paragraph" w:customStyle="1" w:styleId="2d">
    <w:name w:val="Маркированный список2"/>
    <w:basedOn w:val="a"/>
    <w:rsid w:val="00D86AFF"/>
    <w:pPr>
      <w:suppressAutoHyphens/>
      <w:spacing w:before="280" w:after="280" w:line="360" w:lineRule="auto"/>
      <w:ind w:firstLine="709"/>
      <w:jc w:val="both"/>
    </w:pPr>
    <w:rPr>
      <w:szCs w:val="24"/>
      <w:lang w:eastAsia="ar-SA"/>
    </w:rPr>
  </w:style>
  <w:style w:type="paragraph" w:customStyle="1" w:styleId="2e">
    <w:name w:val="Нумерованный список2"/>
    <w:basedOn w:val="a"/>
    <w:rsid w:val="00D86AFF"/>
    <w:pPr>
      <w:suppressAutoHyphens/>
      <w:spacing w:before="280" w:after="280" w:line="360" w:lineRule="auto"/>
      <w:ind w:firstLine="709"/>
      <w:jc w:val="both"/>
    </w:pPr>
    <w:rPr>
      <w:szCs w:val="24"/>
      <w:lang w:eastAsia="ar-SA"/>
    </w:rPr>
  </w:style>
  <w:style w:type="paragraph" w:customStyle="1" w:styleId="afffff">
    <w:name w:val="Таблица"/>
    <w:basedOn w:val="a"/>
    <w:rsid w:val="00D86AFF"/>
    <w:pPr>
      <w:suppressAutoHyphens/>
      <w:jc w:val="both"/>
    </w:pPr>
    <w:rPr>
      <w:sz w:val="24"/>
      <w:szCs w:val="24"/>
      <w:lang w:eastAsia="ar-SA"/>
    </w:rPr>
  </w:style>
  <w:style w:type="paragraph" w:customStyle="1" w:styleId="S5">
    <w:name w:val="S_Титульный"/>
    <w:basedOn w:val="affff5"/>
    <w:rsid w:val="00D86AFF"/>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2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9">
    <w:name w:val="xl2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0">
    <w:name w:val="xl3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1">
    <w:name w:val="xl31"/>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2">
    <w:name w:val="xl32"/>
    <w:basedOn w:val="a"/>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3">
    <w:name w:val="xl33"/>
    <w:basedOn w:val="a"/>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4">
    <w:name w:val="xl34"/>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5">
    <w:name w:val="xl35"/>
    <w:basedOn w:val="a"/>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6">
    <w:name w:val="xl3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7">
    <w:name w:val="xl37"/>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8">
    <w:name w:val="xl38"/>
    <w:basedOn w:val="a"/>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9">
    <w:name w:val="xl39"/>
    <w:basedOn w:val="a"/>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0">
    <w:name w:val="xl40"/>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1">
    <w:name w:val="xl41"/>
    <w:basedOn w:val="a"/>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2">
    <w:name w:val="xl42"/>
    <w:basedOn w:val="a"/>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3">
    <w:name w:val="xl43"/>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font5">
    <w:name w:val="font5"/>
    <w:basedOn w:val="a"/>
    <w:rsid w:val="00D86AFF"/>
    <w:pPr>
      <w:suppressAutoHyphens/>
      <w:spacing w:before="280" w:after="280"/>
    </w:pPr>
    <w:rPr>
      <w:sz w:val="20"/>
      <w:szCs w:val="20"/>
      <w:lang w:eastAsia="ar-SA"/>
    </w:rPr>
  </w:style>
  <w:style w:type="paragraph" w:customStyle="1" w:styleId="font6">
    <w:name w:val="font6"/>
    <w:basedOn w:val="a"/>
    <w:rsid w:val="00D86AFF"/>
    <w:pPr>
      <w:suppressAutoHyphens/>
      <w:spacing w:before="280" w:after="280"/>
    </w:pPr>
    <w:rPr>
      <w:sz w:val="20"/>
      <w:szCs w:val="20"/>
      <w:lang w:eastAsia="ar-SA"/>
    </w:rPr>
  </w:style>
  <w:style w:type="paragraph" w:customStyle="1" w:styleId="xl23">
    <w:name w:val="xl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sz w:val="22"/>
      <w:szCs w:val="22"/>
      <w:lang w:eastAsia="ar-SA"/>
    </w:rPr>
  </w:style>
  <w:style w:type="paragraph" w:customStyle="1" w:styleId="xl24">
    <w:name w:val="xl24"/>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xl25">
    <w:name w:val="xl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2"/>
      <w:szCs w:val="22"/>
      <w:lang w:eastAsia="ar-SA"/>
    </w:rPr>
  </w:style>
  <w:style w:type="paragraph" w:customStyle="1" w:styleId="xl26">
    <w:name w:val="xl2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4">
    <w:name w:val="xl44"/>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45">
    <w:name w:val="xl4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6">
    <w:name w:val="xl4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7">
    <w:name w:val="xl47"/>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8">
    <w:name w:val="xl48"/>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9">
    <w:name w:val="xl49"/>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0">
    <w:name w:val="xl50"/>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1">
    <w:name w:val="xl5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color w:val="FF0000"/>
      <w:sz w:val="24"/>
      <w:szCs w:val="24"/>
      <w:lang w:eastAsia="ar-SA"/>
    </w:rPr>
  </w:style>
  <w:style w:type="paragraph" w:customStyle="1" w:styleId="xl52">
    <w:name w:val="xl5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sz w:val="24"/>
      <w:szCs w:val="24"/>
      <w:lang w:eastAsia="ar-SA"/>
    </w:rPr>
  </w:style>
  <w:style w:type="paragraph" w:customStyle="1" w:styleId="xl53">
    <w:name w:val="xl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4">
    <w:name w:val="xl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5">
    <w:name w:val="xl5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6">
    <w:name w:val="xl5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7">
    <w:name w:val="xl5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58">
    <w:name w:val="xl58"/>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59">
    <w:name w:val="xl59"/>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0">
    <w:name w:val="xl60"/>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1">
    <w:name w:val="xl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2">
    <w:name w:val="xl6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63">
    <w:name w:val="xl63"/>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4">
    <w:name w:val="xl6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5">
    <w:name w:val="xl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66">
    <w:name w:val="xl6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7">
    <w:name w:val="xl6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8">
    <w:name w:val="xl68"/>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69">
    <w:name w:val="xl69"/>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0">
    <w:name w:val="xl70"/>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1">
    <w:name w:val="xl71"/>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2">
    <w:name w:val="xl72"/>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3">
    <w:name w:val="xl73"/>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74">
    <w:name w:val="xl7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75">
    <w:name w:val="xl75"/>
    <w:basedOn w:val="a"/>
    <w:rsid w:val="00D86AFF"/>
    <w:pPr>
      <w:suppressAutoHyphens/>
      <w:spacing w:before="280" w:after="280"/>
      <w:jc w:val="center"/>
      <w:textAlignment w:val="center"/>
    </w:pPr>
    <w:rPr>
      <w:sz w:val="24"/>
      <w:szCs w:val="24"/>
      <w:lang w:eastAsia="ar-SA"/>
    </w:rPr>
  </w:style>
  <w:style w:type="paragraph" w:customStyle="1" w:styleId="xl76">
    <w:name w:val="xl76"/>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77">
    <w:name w:val="xl77"/>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78">
    <w:name w:val="xl78"/>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pPr>
    <w:rPr>
      <w:sz w:val="24"/>
      <w:szCs w:val="24"/>
      <w:lang w:eastAsia="ar-SA"/>
    </w:rPr>
  </w:style>
  <w:style w:type="paragraph" w:customStyle="1" w:styleId="xl79">
    <w:name w:val="xl79"/>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pPr>
    <w:rPr>
      <w:sz w:val="22"/>
      <w:szCs w:val="22"/>
      <w:lang w:eastAsia="ar-SA"/>
    </w:rPr>
  </w:style>
  <w:style w:type="paragraph" w:customStyle="1" w:styleId="xl80">
    <w:name w:val="xl80"/>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81">
    <w:name w:val="xl81"/>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82">
    <w:name w:val="xl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3">
    <w:name w:val="xl8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4">
    <w:name w:val="xl84"/>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5">
    <w:name w:val="xl8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86">
    <w:name w:val="xl86"/>
    <w:basedOn w:val="a"/>
    <w:rsid w:val="00D86AFF"/>
    <w:pPr>
      <w:pBdr>
        <w:top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87">
    <w:name w:val="xl8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8">
    <w:name w:val="xl8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9">
    <w:name w:val="xl8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90">
    <w:name w:val="xl90"/>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1">
    <w:name w:val="xl91"/>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2">
    <w:name w:val="xl92"/>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3">
    <w:name w:val="xl93"/>
    <w:basedOn w:val="a"/>
    <w:rsid w:val="00D86AFF"/>
    <w:pPr>
      <w:pBdr>
        <w:top w:val="single" w:sz="4" w:space="0" w:color="000000"/>
        <w:left w:val="single" w:sz="4" w:space="0" w:color="000000"/>
        <w:bottom w:val="single" w:sz="4" w:space="0" w:color="000000"/>
      </w:pBdr>
      <w:suppressAutoHyphens/>
      <w:spacing w:before="280" w:after="280"/>
      <w:textAlignment w:val="center"/>
    </w:pPr>
    <w:rPr>
      <w:sz w:val="24"/>
      <w:szCs w:val="24"/>
      <w:lang w:eastAsia="ar-SA"/>
    </w:rPr>
  </w:style>
  <w:style w:type="paragraph" w:customStyle="1" w:styleId="xl94">
    <w:name w:val="xl94"/>
    <w:basedOn w:val="a"/>
    <w:rsid w:val="00D86AFF"/>
    <w:pPr>
      <w:pBdr>
        <w:top w:val="single" w:sz="4" w:space="0" w:color="000000"/>
        <w:bottom w:val="single" w:sz="4" w:space="0" w:color="000000"/>
      </w:pBdr>
      <w:suppressAutoHyphens/>
      <w:spacing w:before="280" w:after="280"/>
      <w:textAlignment w:val="center"/>
    </w:pPr>
    <w:rPr>
      <w:sz w:val="24"/>
      <w:szCs w:val="24"/>
      <w:lang w:eastAsia="ar-SA"/>
    </w:rPr>
  </w:style>
  <w:style w:type="paragraph" w:customStyle="1" w:styleId="xl95">
    <w:name w:val="xl95"/>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6">
    <w:name w:val="xl96"/>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7">
    <w:name w:val="xl97"/>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8">
    <w:name w:val="xl98"/>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9">
    <w:name w:val="xl99"/>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00">
    <w:name w:val="xl100"/>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01">
    <w:name w:val="xl101"/>
    <w:basedOn w:val="a"/>
    <w:rsid w:val="00D86AFF"/>
    <w:pPr>
      <w:pBdr>
        <w:top w:val="single" w:sz="4" w:space="0" w:color="000000"/>
        <w:left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2">
    <w:name w:val="xl102"/>
    <w:basedOn w:val="a"/>
    <w:rsid w:val="00D86AFF"/>
    <w:pPr>
      <w:pBdr>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3">
    <w:name w:val="xl103"/>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4">
    <w:name w:val="xl104"/>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5">
    <w:name w:val="xl10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06">
    <w:name w:val="xl106"/>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7">
    <w:name w:val="xl107"/>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8">
    <w:name w:val="xl108"/>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9">
    <w:name w:val="xl10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0">
    <w:name w:val="xl11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1">
    <w:name w:val="xl111"/>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2">
    <w:name w:val="xl112"/>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3">
    <w:name w:val="xl113"/>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4">
    <w:name w:val="xl114"/>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15">
    <w:name w:val="xl115"/>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font7">
    <w:name w:val="font7"/>
    <w:basedOn w:val="a"/>
    <w:rsid w:val="00D86AFF"/>
    <w:pPr>
      <w:suppressAutoHyphens/>
      <w:spacing w:before="280" w:after="280"/>
    </w:pPr>
    <w:rPr>
      <w:sz w:val="20"/>
      <w:szCs w:val="20"/>
      <w:lang w:eastAsia="ar-SA"/>
    </w:rPr>
  </w:style>
  <w:style w:type="paragraph" w:customStyle="1" w:styleId="font8">
    <w:name w:val="font8"/>
    <w:basedOn w:val="a"/>
    <w:rsid w:val="00D86AFF"/>
    <w:pPr>
      <w:suppressAutoHyphens/>
      <w:spacing w:before="280" w:after="280"/>
    </w:pPr>
    <w:rPr>
      <w:b/>
      <w:bCs/>
      <w:sz w:val="20"/>
      <w:szCs w:val="20"/>
      <w:lang w:eastAsia="ar-SA"/>
    </w:rPr>
  </w:style>
  <w:style w:type="paragraph" w:customStyle="1" w:styleId="xl116">
    <w:name w:val="xl116"/>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7">
    <w:name w:val="xl117"/>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8">
    <w:name w:val="xl118"/>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19">
    <w:name w:val="xl119"/>
    <w:basedOn w:val="a"/>
    <w:rsid w:val="00D86AFF"/>
    <w:pPr>
      <w:pBdr>
        <w:top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20">
    <w:name w:val="xl120"/>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pPr>
    <w:rPr>
      <w:b/>
      <w:bCs/>
      <w:sz w:val="22"/>
      <w:szCs w:val="22"/>
      <w:lang w:eastAsia="ar-SA"/>
    </w:rPr>
  </w:style>
  <w:style w:type="paragraph" w:customStyle="1" w:styleId="xl121">
    <w:name w:val="xl12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xl122">
    <w:name w:val="xl122"/>
    <w:basedOn w:val="a"/>
    <w:rsid w:val="00D86AFF"/>
    <w:pPr>
      <w:pBdr>
        <w:left w:val="single" w:sz="4" w:space="0" w:color="000000"/>
        <w:bottom w:val="single" w:sz="4" w:space="0" w:color="000000"/>
        <w:right w:val="single" w:sz="4" w:space="0" w:color="000000"/>
      </w:pBdr>
      <w:suppressAutoHyphens/>
      <w:spacing w:before="280" w:after="280"/>
      <w:textAlignment w:val="top"/>
    </w:pPr>
    <w:rPr>
      <w:sz w:val="22"/>
      <w:szCs w:val="22"/>
      <w:lang w:eastAsia="ar-SA"/>
    </w:rPr>
  </w:style>
  <w:style w:type="paragraph" w:customStyle="1" w:styleId="xl123">
    <w:name w:val="xl1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4">
    <w:name w:val="xl12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2"/>
      <w:szCs w:val="22"/>
      <w:lang w:eastAsia="ar-SA"/>
    </w:rPr>
  </w:style>
  <w:style w:type="paragraph" w:customStyle="1" w:styleId="xl125">
    <w:name w:val="xl1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26">
    <w:name w:val="xl126"/>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27">
    <w:name w:val="xl127"/>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8">
    <w:name w:val="xl128"/>
    <w:basedOn w:val="a"/>
    <w:rsid w:val="00D86AFF"/>
    <w:pPr>
      <w:pBdr>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29">
    <w:name w:val="xl129"/>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30">
    <w:name w:val="xl130"/>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1">
    <w:name w:val="xl131"/>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2">
    <w:name w:val="xl132"/>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3">
    <w:name w:val="xl133"/>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4">
    <w:name w:val="xl134"/>
    <w:basedOn w:val="a"/>
    <w:rsid w:val="00D86AFF"/>
    <w:pPr>
      <w:pBdr>
        <w:top w:val="single" w:sz="4" w:space="0" w:color="000000"/>
        <w:lef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5">
    <w:name w:val="xl135"/>
    <w:basedOn w:val="a"/>
    <w:rsid w:val="00D86AFF"/>
    <w:pPr>
      <w:pBdr>
        <w:top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6">
    <w:name w:val="xl136"/>
    <w:basedOn w:val="a"/>
    <w:rsid w:val="00D86AFF"/>
    <w:pPr>
      <w:pBdr>
        <w:top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7">
    <w:name w:val="xl137"/>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8">
    <w:name w:val="xl138"/>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9">
    <w:name w:val="xl13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0">
    <w:name w:val="xl140"/>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1">
    <w:name w:val="xl14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42">
    <w:name w:val="xl14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43">
    <w:name w:val="xl14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4">
    <w:name w:val="xl14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5">
    <w:name w:val="xl145"/>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46">
    <w:name w:val="xl146"/>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47">
    <w:name w:val="xl147"/>
    <w:basedOn w:val="a"/>
    <w:rsid w:val="00D86AFF"/>
    <w:pPr>
      <w:pBdr>
        <w:top w:val="single" w:sz="4" w:space="0" w:color="000000"/>
        <w:left w:val="single" w:sz="4" w:space="0" w:color="000000"/>
      </w:pBdr>
      <w:suppressAutoHyphens/>
      <w:spacing w:before="280" w:after="280"/>
      <w:jc w:val="center"/>
      <w:textAlignment w:val="center"/>
    </w:pPr>
    <w:rPr>
      <w:sz w:val="24"/>
      <w:szCs w:val="24"/>
      <w:lang w:eastAsia="ar-SA"/>
    </w:rPr>
  </w:style>
  <w:style w:type="paragraph" w:customStyle="1" w:styleId="xl148">
    <w:name w:val="xl148"/>
    <w:basedOn w:val="a"/>
    <w:rsid w:val="00D86AFF"/>
    <w:pPr>
      <w:pBdr>
        <w:left w:val="single" w:sz="4" w:space="0" w:color="000000"/>
        <w:bottom w:val="single" w:sz="4" w:space="0" w:color="000000"/>
      </w:pBdr>
      <w:suppressAutoHyphens/>
      <w:spacing w:before="280" w:after="280"/>
      <w:jc w:val="center"/>
      <w:textAlignment w:val="center"/>
    </w:pPr>
    <w:rPr>
      <w:sz w:val="24"/>
      <w:szCs w:val="24"/>
      <w:lang w:eastAsia="ar-SA"/>
    </w:rPr>
  </w:style>
  <w:style w:type="paragraph" w:customStyle="1" w:styleId="xl149">
    <w:name w:val="xl149"/>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50">
    <w:name w:val="xl150"/>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51">
    <w:name w:val="xl151"/>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52">
    <w:name w:val="xl152"/>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53">
    <w:name w:val="xl1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4">
    <w:name w:val="xl1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5">
    <w:name w:val="xl15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6">
    <w:name w:val="xl15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7">
    <w:name w:val="xl157"/>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58">
    <w:name w:val="xl158"/>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59">
    <w:name w:val="xl159"/>
    <w:basedOn w:val="a"/>
    <w:rsid w:val="00D86AFF"/>
    <w:pPr>
      <w:pBdr>
        <w:top w:val="single" w:sz="4" w:space="0" w:color="000000"/>
        <w:left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0">
    <w:name w:val="xl160"/>
    <w:basedOn w:val="a"/>
    <w:rsid w:val="00D86AFF"/>
    <w:pPr>
      <w:pBdr>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1">
    <w:name w:val="xl1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162">
    <w:name w:val="xl162"/>
    <w:basedOn w:val="a"/>
    <w:rsid w:val="00D86AFF"/>
    <w:pPr>
      <w:suppressAutoHyphens/>
      <w:spacing w:before="280" w:after="280"/>
      <w:jc w:val="center"/>
      <w:textAlignment w:val="center"/>
    </w:pPr>
    <w:rPr>
      <w:b/>
      <w:bCs/>
      <w:sz w:val="22"/>
      <w:szCs w:val="22"/>
      <w:lang w:eastAsia="ar-SA"/>
    </w:rPr>
  </w:style>
  <w:style w:type="paragraph" w:customStyle="1" w:styleId="xl163">
    <w:name w:val="xl16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6"/>
      <w:szCs w:val="16"/>
      <w:lang w:eastAsia="ar-SA"/>
    </w:rPr>
  </w:style>
  <w:style w:type="paragraph" w:customStyle="1" w:styleId="xl164">
    <w:name w:val="xl164"/>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65">
    <w:name w:val="xl1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6">
    <w:name w:val="xl166"/>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7">
    <w:name w:val="xl167"/>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8">
    <w:name w:val="xl16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9">
    <w:name w:val="xl169"/>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70">
    <w:name w:val="xl17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71">
    <w:name w:val="xl17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72">
    <w:name w:val="xl17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73">
    <w:name w:val="xl173"/>
    <w:basedOn w:val="a"/>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4">
    <w:name w:val="xl174"/>
    <w:basedOn w:val="a"/>
    <w:rsid w:val="00D86AFF"/>
    <w:pPr>
      <w:pBdr>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75">
    <w:name w:val="xl175"/>
    <w:basedOn w:val="a"/>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6">
    <w:name w:val="xl176"/>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7">
    <w:name w:val="xl177"/>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8">
    <w:name w:val="xl178"/>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79">
    <w:name w:val="xl179"/>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80">
    <w:name w:val="xl180"/>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81">
    <w:name w:val="xl181"/>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82">
    <w:name w:val="xl1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font9">
    <w:name w:val="font9"/>
    <w:basedOn w:val="a"/>
    <w:rsid w:val="00D86AFF"/>
    <w:pPr>
      <w:suppressAutoHyphens/>
      <w:spacing w:before="280" w:after="280"/>
    </w:pPr>
    <w:rPr>
      <w:sz w:val="22"/>
      <w:szCs w:val="22"/>
      <w:u w:val="single"/>
      <w:lang w:eastAsia="ar-SA"/>
    </w:rPr>
  </w:style>
  <w:style w:type="paragraph" w:customStyle="1" w:styleId="font10">
    <w:name w:val="font10"/>
    <w:basedOn w:val="a"/>
    <w:rsid w:val="00D86AFF"/>
    <w:pPr>
      <w:suppressAutoHyphens/>
      <w:spacing w:before="280" w:after="280"/>
    </w:pPr>
    <w:rPr>
      <w:b/>
      <w:bCs/>
      <w:sz w:val="22"/>
      <w:szCs w:val="22"/>
      <w:lang w:eastAsia="ar-SA"/>
    </w:rPr>
  </w:style>
  <w:style w:type="paragraph" w:customStyle="1" w:styleId="font11">
    <w:name w:val="font11"/>
    <w:basedOn w:val="a"/>
    <w:rsid w:val="00D86AFF"/>
    <w:pPr>
      <w:suppressAutoHyphens/>
      <w:spacing w:before="280" w:after="280"/>
    </w:pPr>
    <w:rPr>
      <w:sz w:val="24"/>
      <w:szCs w:val="24"/>
      <w:lang w:eastAsia="ar-SA"/>
    </w:rPr>
  </w:style>
  <w:style w:type="paragraph" w:customStyle="1" w:styleId="font12">
    <w:name w:val="font12"/>
    <w:basedOn w:val="a"/>
    <w:rsid w:val="00D86AFF"/>
    <w:pPr>
      <w:suppressAutoHyphens/>
      <w:spacing w:before="280" w:after="280"/>
    </w:pPr>
    <w:rPr>
      <w:b/>
      <w:bCs/>
      <w:sz w:val="22"/>
      <w:szCs w:val="22"/>
      <w:lang w:eastAsia="ar-SA"/>
    </w:rPr>
  </w:style>
  <w:style w:type="paragraph" w:customStyle="1" w:styleId="font13">
    <w:name w:val="font13"/>
    <w:basedOn w:val="a"/>
    <w:rsid w:val="00D86AFF"/>
    <w:pPr>
      <w:suppressAutoHyphens/>
      <w:spacing w:before="280" w:after="280"/>
    </w:pPr>
    <w:rPr>
      <w:sz w:val="24"/>
      <w:szCs w:val="24"/>
      <w:lang w:eastAsia="ar-SA"/>
    </w:rPr>
  </w:style>
  <w:style w:type="paragraph" w:customStyle="1" w:styleId="S11">
    <w:name w:val="S_Заголовок 1"/>
    <w:basedOn w:val="a"/>
    <w:rsid w:val="00D86AFF"/>
    <w:pPr>
      <w:tabs>
        <w:tab w:val="num" w:pos="720"/>
      </w:tabs>
      <w:suppressAutoHyphens/>
      <w:jc w:val="center"/>
    </w:pPr>
    <w:rPr>
      <w:b/>
      <w:caps/>
      <w:sz w:val="24"/>
      <w:szCs w:val="24"/>
      <w:lang w:eastAsia="ar-SA"/>
    </w:rPr>
  </w:style>
  <w:style w:type="paragraph" w:customStyle="1" w:styleId="S20">
    <w:name w:val="S_Заголовок 2"/>
    <w:basedOn w:val="2"/>
    <w:rsid w:val="00D86AFF"/>
    <w:pPr>
      <w:keepNext w:val="0"/>
      <w:tabs>
        <w:tab w:val="num" w:pos="720"/>
      </w:tabs>
      <w:suppressAutoHyphens/>
      <w:spacing w:before="0" w:after="0"/>
      <w:jc w:val="both"/>
    </w:pPr>
    <w:rPr>
      <w:rFonts w:ascii="Times New Roman" w:hAnsi="Times New Roman" w:cs="Times New Roman"/>
      <w:bCs w:val="0"/>
      <w:i w:val="0"/>
      <w:iCs w:val="0"/>
      <w:sz w:val="24"/>
      <w:szCs w:val="24"/>
      <w:lang w:eastAsia="ar-SA"/>
    </w:rPr>
  </w:style>
  <w:style w:type="paragraph" w:customStyle="1" w:styleId="S30">
    <w:name w:val="S_Заголовок 3"/>
    <w:basedOn w:val="3"/>
    <w:rsid w:val="00D86AFF"/>
    <w:pPr>
      <w:keepNext w:val="0"/>
      <w:tabs>
        <w:tab w:val="num" w:pos="720"/>
      </w:tabs>
      <w:suppressAutoHyphens/>
      <w:spacing w:before="0" w:after="0" w:line="360" w:lineRule="auto"/>
    </w:pPr>
    <w:rPr>
      <w:rFonts w:ascii="Times New Roman" w:hAnsi="Times New Roman" w:cs="Times New Roman"/>
      <w:b w:val="0"/>
      <w:bCs w:val="0"/>
      <w:sz w:val="24"/>
      <w:szCs w:val="24"/>
      <w:u w:val="single"/>
      <w:lang w:eastAsia="ar-SA"/>
    </w:rPr>
  </w:style>
  <w:style w:type="paragraph" w:customStyle="1" w:styleId="S40">
    <w:name w:val="S_Заголовок 4"/>
    <w:basedOn w:val="4"/>
    <w:rsid w:val="00D86AFF"/>
    <w:pPr>
      <w:keepNext w:val="0"/>
      <w:tabs>
        <w:tab w:val="num" w:pos="720"/>
      </w:tabs>
      <w:suppressAutoHyphens/>
      <w:spacing w:before="0" w:after="0"/>
    </w:pPr>
    <w:rPr>
      <w:b w:val="0"/>
      <w:bCs w:val="0"/>
      <w:i/>
      <w:sz w:val="24"/>
      <w:szCs w:val="24"/>
      <w:lang w:eastAsia="ar-SA"/>
    </w:rPr>
  </w:style>
  <w:style w:type="paragraph" w:customStyle="1" w:styleId="afffff0">
    <w:name w:val="Статья"/>
    <w:basedOn w:val="a"/>
    <w:rsid w:val="00D86AFF"/>
    <w:pPr>
      <w:suppressAutoHyphens/>
      <w:jc w:val="both"/>
    </w:pPr>
    <w:rPr>
      <w:sz w:val="24"/>
      <w:szCs w:val="24"/>
      <w:lang w:eastAsia="ar-SA"/>
    </w:rPr>
  </w:style>
  <w:style w:type="paragraph" w:customStyle="1" w:styleId="1ff9">
    <w:name w:val="текст 1"/>
    <w:basedOn w:val="a"/>
    <w:next w:val="a"/>
    <w:rsid w:val="00D86AFF"/>
    <w:pPr>
      <w:suppressAutoHyphens/>
      <w:ind w:firstLine="540"/>
      <w:jc w:val="both"/>
    </w:pPr>
    <w:rPr>
      <w:sz w:val="20"/>
      <w:szCs w:val="24"/>
      <w:lang w:eastAsia="ar-SA"/>
    </w:rPr>
  </w:style>
  <w:style w:type="paragraph" w:customStyle="1" w:styleId="afffff1">
    <w:name w:val="Заголовок таблици"/>
    <w:basedOn w:val="1ff9"/>
    <w:rsid w:val="00D86AFF"/>
    <w:rPr>
      <w:sz w:val="22"/>
    </w:rPr>
  </w:style>
  <w:style w:type="paragraph" w:customStyle="1" w:styleId="afffff2">
    <w:name w:val="Номер таблици"/>
    <w:basedOn w:val="a"/>
    <w:next w:val="a"/>
    <w:rsid w:val="00D86AFF"/>
    <w:pPr>
      <w:suppressAutoHyphens/>
      <w:jc w:val="right"/>
    </w:pPr>
    <w:rPr>
      <w:b/>
      <w:sz w:val="20"/>
      <w:szCs w:val="24"/>
      <w:lang w:eastAsia="ar-SA"/>
    </w:rPr>
  </w:style>
  <w:style w:type="paragraph" w:customStyle="1" w:styleId="afffff3">
    <w:name w:val="Приложение"/>
    <w:basedOn w:val="a"/>
    <w:next w:val="a"/>
    <w:rsid w:val="00D86AFF"/>
    <w:pPr>
      <w:suppressAutoHyphens/>
      <w:jc w:val="right"/>
    </w:pPr>
    <w:rPr>
      <w:sz w:val="20"/>
      <w:szCs w:val="24"/>
      <w:lang w:eastAsia="ar-SA"/>
    </w:rPr>
  </w:style>
  <w:style w:type="paragraph" w:customStyle="1" w:styleId="afffff4">
    <w:name w:val="Обычный по таблице"/>
    <w:basedOn w:val="a"/>
    <w:rsid w:val="00D86AFF"/>
    <w:pPr>
      <w:suppressAutoHyphens/>
    </w:pPr>
    <w:rPr>
      <w:sz w:val="24"/>
      <w:szCs w:val="24"/>
      <w:lang w:eastAsia="ar-SA"/>
    </w:rPr>
  </w:style>
  <w:style w:type="paragraph" w:customStyle="1" w:styleId="S6">
    <w:name w:val="S_Обычный в таблице"/>
    <w:basedOn w:val="a"/>
    <w:rsid w:val="00D86AFF"/>
    <w:pPr>
      <w:suppressAutoHyphens/>
      <w:spacing w:line="360" w:lineRule="auto"/>
      <w:jc w:val="center"/>
    </w:pPr>
    <w:rPr>
      <w:sz w:val="24"/>
      <w:szCs w:val="24"/>
      <w:lang w:eastAsia="ar-SA"/>
    </w:rPr>
  </w:style>
  <w:style w:type="paragraph" w:styleId="afffff5">
    <w:name w:val="List Paragraph"/>
    <w:basedOn w:val="a"/>
    <w:uiPriority w:val="34"/>
    <w:qFormat/>
    <w:rsid w:val="00D86AFF"/>
    <w:pPr>
      <w:suppressAutoHyphens/>
      <w:spacing w:line="360" w:lineRule="auto"/>
      <w:ind w:left="708" w:firstLine="709"/>
      <w:jc w:val="both"/>
    </w:pPr>
    <w:rPr>
      <w:sz w:val="24"/>
      <w:szCs w:val="24"/>
      <w:lang w:eastAsia="ar-SA"/>
    </w:rPr>
  </w:style>
  <w:style w:type="paragraph" w:customStyle="1" w:styleId="100">
    <w:name w:val="Оглавление 10"/>
    <w:basedOn w:val="1f5"/>
    <w:rsid w:val="00D86AFF"/>
    <w:pPr>
      <w:tabs>
        <w:tab w:val="right" w:leader="dot" w:pos="9637"/>
      </w:tabs>
      <w:ind w:left="2547" w:firstLine="0"/>
    </w:pPr>
  </w:style>
  <w:style w:type="paragraph" w:customStyle="1" w:styleId="afffff6">
    <w:name w:val="Содержимое врезки"/>
    <w:basedOn w:val="a0"/>
    <w:rsid w:val="00D86AFF"/>
    <w:pPr>
      <w:suppressAutoHyphens/>
      <w:spacing w:line="360" w:lineRule="auto"/>
      <w:ind w:right="-8" w:firstLine="709"/>
      <w:jc w:val="both"/>
    </w:pPr>
    <w:rPr>
      <w:szCs w:val="24"/>
      <w:lang w:eastAsia="ar-SA"/>
    </w:rPr>
  </w:style>
  <w:style w:type="paragraph" w:customStyle="1" w:styleId="2f">
    <w:name w:val="Знак2"/>
    <w:basedOn w:val="a"/>
    <w:rsid w:val="00A47AB3"/>
    <w:pPr>
      <w:tabs>
        <w:tab w:val="num" w:pos="1287"/>
      </w:tabs>
      <w:spacing w:after="160" w:line="240" w:lineRule="exact"/>
      <w:ind w:left="1287" w:hanging="360"/>
      <w:jc w:val="both"/>
    </w:pPr>
    <w:rPr>
      <w:rFonts w:ascii="Verdana" w:hAnsi="Verdana" w:cs="Arial"/>
      <w:sz w:val="20"/>
      <w:szCs w:val="20"/>
      <w:lang w:val="en-US" w:eastAsia="en-US"/>
    </w:rPr>
  </w:style>
  <w:style w:type="paragraph" w:styleId="afffff7">
    <w:name w:val="Plain Text"/>
    <w:basedOn w:val="a"/>
    <w:link w:val="afffff8"/>
    <w:rsid w:val="007071B3"/>
    <w:rPr>
      <w:rFonts w:ascii="Courier New" w:hAnsi="Courier New" w:cs="Courier New"/>
      <w:sz w:val="20"/>
      <w:szCs w:val="20"/>
    </w:rPr>
  </w:style>
  <w:style w:type="character" w:customStyle="1" w:styleId="afffff8">
    <w:name w:val="Текст Знак"/>
    <w:basedOn w:val="a1"/>
    <w:link w:val="afffff7"/>
    <w:rsid w:val="00986A2F"/>
    <w:rPr>
      <w:rFonts w:ascii="Courier New" w:hAnsi="Courier New" w:cs="Courier New"/>
    </w:rPr>
  </w:style>
  <w:style w:type="paragraph" w:customStyle="1" w:styleId="11Char">
    <w:name w:val="Знак1 Знак Знак Знак Знак Знак Знак Знак Знак1 Char"/>
    <w:basedOn w:val="a"/>
    <w:rsid w:val="00DD4FAC"/>
    <w:pPr>
      <w:spacing w:after="160" w:line="240" w:lineRule="exact"/>
    </w:pPr>
    <w:rPr>
      <w:rFonts w:ascii="Verdana" w:hAnsi="Verdana"/>
      <w:sz w:val="20"/>
      <w:szCs w:val="20"/>
      <w:lang w:val="en-US" w:eastAsia="en-US"/>
    </w:rPr>
  </w:style>
  <w:style w:type="character" w:styleId="afffff9">
    <w:name w:val="FollowedHyperlink"/>
    <w:basedOn w:val="a1"/>
    <w:uiPriority w:val="99"/>
    <w:unhideWhenUsed/>
    <w:rsid w:val="00986A2F"/>
    <w:rPr>
      <w:color w:val="800080"/>
      <w:u w:val="single"/>
    </w:rPr>
  </w:style>
  <w:style w:type="paragraph" w:customStyle="1" w:styleId="11Char0">
    <w:name w:val="Знак1 Знак Знак Знак Знак Знак Знак Знак Знак1 Char"/>
    <w:basedOn w:val="a"/>
    <w:rsid w:val="00986A2F"/>
    <w:pPr>
      <w:spacing w:after="160" w:line="240" w:lineRule="exact"/>
    </w:pPr>
    <w:rPr>
      <w:rFonts w:ascii="Verdana" w:hAnsi="Verdana"/>
      <w:sz w:val="20"/>
      <w:szCs w:val="20"/>
      <w:lang w:val="en-US" w:eastAsia="en-US"/>
    </w:rPr>
  </w:style>
  <w:style w:type="character" w:customStyle="1" w:styleId="1ffa">
    <w:name w:val="Знак1"/>
    <w:basedOn w:val="16"/>
    <w:rsid w:val="00986A2F"/>
    <w:rPr>
      <w:rFonts w:ascii="Arial" w:hAnsi="Arial" w:cs="Arial" w:hint="default"/>
      <w:b/>
      <w:bCs/>
      <w:i/>
      <w:iCs/>
      <w:sz w:val="28"/>
      <w:szCs w:val="28"/>
      <w:lang w:val="ru-RU" w:eastAsia="ar-SA" w:bidi="ar-SA"/>
    </w:rPr>
  </w:style>
  <w:style w:type="character" w:customStyle="1" w:styleId="1ffb">
    <w:name w:val="Знак Знак1"/>
    <w:basedOn w:val="16"/>
    <w:rsid w:val="00986A2F"/>
    <w:rPr>
      <w:sz w:val="24"/>
      <w:szCs w:val="24"/>
      <w:u w:val="single"/>
      <w:lang w:val="ru-RU" w:eastAsia="ar-SA" w:bidi="ar-SA"/>
    </w:rPr>
  </w:style>
  <w:style w:type="character" w:customStyle="1" w:styleId="21a">
    <w:name w:val="Знак2 Знак Знак1"/>
    <w:basedOn w:val="16"/>
    <w:rsid w:val="00986A2F"/>
    <w:rPr>
      <w:rFonts w:ascii="Arial" w:hAnsi="Arial" w:cs="Arial" w:hint="default"/>
      <w:b/>
      <w:bCs/>
      <w:i/>
      <w:iCs/>
      <w:sz w:val="28"/>
      <w:szCs w:val="28"/>
      <w:lang w:val="ru-RU" w:eastAsia="ar-SA" w:bidi="ar-SA"/>
    </w:rPr>
  </w:style>
  <w:style w:type="character" w:customStyle="1" w:styleId="1ffc">
    <w:name w:val="Знак Знак Знак Знак1"/>
    <w:basedOn w:val="16"/>
    <w:rsid w:val="00986A2F"/>
    <w:rPr>
      <w:sz w:val="24"/>
      <w:szCs w:val="24"/>
      <w:lang w:val="ru-RU" w:eastAsia="ar-SA" w:bidi="ar-SA"/>
    </w:rPr>
  </w:style>
  <w:style w:type="character" w:customStyle="1" w:styleId="34">
    <w:name w:val="Знак3 Знак Знак"/>
    <w:basedOn w:val="16"/>
    <w:rsid w:val="00986A2F"/>
    <w:rPr>
      <w:b/>
      <w:bCs w:val="0"/>
      <w:sz w:val="24"/>
      <w:szCs w:val="24"/>
      <w:u w:val="single"/>
      <w:lang w:val="ru-RU" w:eastAsia="ar-SA" w:bidi="ar-SA"/>
    </w:rPr>
  </w:style>
  <w:style w:type="character" w:customStyle="1" w:styleId="2f0">
    <w:name w:val="Знак2 Знак Знак"/>
    <w:basedOn w:val="16"/>
    <w:rsid w:val="00986A2F"/>
    <w:rPr>
      <w:b/>
      <w:bCs/>
      <w:sz w:val="24"/>
      <w:szCs w:val="24"/>
      <w:lang w:val="ru-RU" w:eastAsia="ar-SA" w:bidi="ar-SA"/>
    </w:rPr>
  </w:style>
  <w:style w:type="character" w:customStyle="1" w:styleId="1ffd">
    <w:name w:val="Знак1 Знак Знак"/>
    <w:basedOn w:val="16"/>
    <w:rsid w:val="00986A2F"/>
    <w:rPr>
      <w:sz w:val="24"/>
      <w:szCs w:val="24"/>
      <w:lang w:val="ru-RU" w:eastAsia="ar-SA" w:bidi="ar-SA"/>
    </w:rPr>
  </w:style>
  <w:style w:type="character" w:customStyle="1" w:styleId="21b">
    <w:name w:val="Знак21"/>
    <w:basedOn w:val="16"/>
    <w:rsid w:val="00986A2F"/>
    <w:rPr>
      <w:b/>
      <w:bCs/>
      <w:sz w:val="24"/>
      <w:szCs w:val="24"/>
      <w:lang w:val="ru-RU" w:eastAsia="ar-SA" w:bidi="ar-SA"/>
    </w:rPr>
  </w:style>
  <w:style w:type="paragraph" w:styleId="35">
    <w:name w:val="Body Text 3"/>
    <w:basedOn w:val="a"/>
    <w:link w:val="36"/>
    <w:uiPriority w:val="99"/>
    <w:rsid w:val="00082889"/>
    <w:pPr>
      <w:spacing w:after="120"/>
    </w:pPr>
    <w:rPr>
      <w:sz w:val="16"/>
      <w:szCs w:val="16"/>
    </w:rPr>
  </w:style>
  <w:style w:type="character" w:customStyle="1" w:styleId="36">
    <w:name w:val="Основной текст 3 Знак"/>
    <w:basedOn w:val="a1"/>
    <w:link w:val="35"/>
    <w:uiPriority w:val="99"/>
    <w:rsid w:val="00082889"/>
    <w:rPr>
      <w:sz w:val="16"/>
      <w:szCs w:val="16"/>
    </w:rPr>
  </w:style>
  <w:style w:type="paragraph" w:styleId="afffffa">
    <w:name w:val="No Spacing"/>
    <w:uiPriority w:val="1"/>
    <w:qFormat/>
    <w:rsid w:val="00CC29B7"/>
    <w:rPr>
      <w:rFonts w:ascii="Calibri" w:hAnsi="Calibri"/>
      <w:sz w:val="22"/>
      <w:szCs w:val="22"/>
    </w:rPr>
  </w:style>
  <w:style w:type="paragraph" w:customStyle="1" w:styleId="Iauiue">
    <w:name w:val="Iau?iue"/>
    <w:rsid w:val="00CC29B7"/>
    <w:rPr>
      <w:rFonts w:ascii="Arial CYR" w:hAnsi="Arial CYR"/>
      <w:lang w:val="en-US"/>
    </w:rPr>
  </w:style>
  <w:style w:type="paragraph" w:customStyle="1" w:styleId="consplusnormal0">
    <w:name w:val="consplusnormal"/>
    <w:basedOn w:val="a"/>
    <w:rsid w:val="002A51A2"/>
    <w:pPr>
      <w:autoSpaceDE w:val="0"/>
      <w:autoSpaceDN w:val="0"/>
      <w:ind w:firstLine="720"/>
    </w:pPr>
    <w:rPr>
      <w:rFonts w:ascii="Arial" w:hAnsi="Arial" w:cs="Arial"/>
      <w:sz w:val="20"/>
      <w:szCs w:val="20"/>
    </w:rPr>
  </w:style>
  <w:style w:type="paragraph" w:customStyle="1" w:styleId="ConsPlusCell">
    <w:name w:val="ConsPlusCell"/>
    <w:uiPriority w:val="99"/>
    <w:rsid w:val="002834EC"/>
    <w:pPr>
      <w:widowControl w:val="0"/>
      <w:autoSpaceDE w:val="0"/>
      <w:autoSpaceDN w:val="0"/>
      <w:adjustRightInd w:val="0"/>
    </w:pPr>
    <w:rPr>
      <w:rFonts w:ascii="Arial" w:hAnsi="Arial" w:cs="Arial"/>
    </w:rPr>
  </w:style>
  <w:style w:type="paragraph" w:customStyle="1" w:styleId="1ffe">
    <w:name w:val="Обычный1"/>
    <w:uiPriority w:val="99"/>
    <w:rsid w:val="00950359"/>
    <w:rPr>
      <w:sz w:val="28"/>
    </w:rPr>
  </w:style>
  <w:style w:type="paragraph" w:customStyle="1" w:styleId="1fff">
    <w:name w:val="Основной текст1"/>
    <w:basedOn w:val="1ffe"/>
    <w:uiPriority w:val="99"/>
    <w:rsid w:val="00950359"/>
    <w:pPr>
      <w:snapToGrid w:val="0"/>
      <w:jc w:val="both"/>
    </w:pPr>
    <w:rPr>
      <w:rFonts w:ascii="a_Timer" w:hAnsi="a_Timer"/>
    </w:rPr>
  </w:style>
  <w:style w:type="paragraph" w:customStyle="1" w:styleId="2f1">
    <w:name w:val="Цитата2"/>
    <w:basedOn w:val="a"/>
    <w:rsid w:val="00950359"/>
    <w:pPr>
      <w:suppressAutoHyphens/>
      <w:spacing w:line="360" w:lineRule="auto"/>
      <w:ind w:left="526" w:right="43" w:firstLine="709"/>
      <w:jc w:val="both"/>
    </w:pPr>
    <w:rPr>
      <w:szCs w:val="20"/>
      <w:lang w:eastAsia="ar-SA"/>
    </w:rPr>
  </w:style>
  <w:style w:type="paragraph" w:customStyle="1" w:styleId="2f2">
    <w:name w:val="Маркированный список2"/>
    <w:basedOn w:val="a"/>
    <w:rsid w:val="00950359"/>
    <w:pPr>
      <w:suppressAutoHyphens/>
      <w:spacing w:before="280" w:after="280" w:line="360" w:lineRule="auto"/>
      <w:ind w:firstLine="709"/>
      <w:jc w:val="both"/>
    </w:pPr>
    <w:rPr>
      <w:szCs w:val="24"/>
      <w:lang w:eastAsia="ar-SA"/>
    </w:rPr>
  </w:style>
  <w:style w:type="paragraph" w:customStyle="1" w:styleId="2f3">
    <w:name w:val="Нумерованный список2"/>
    <w:basedOn w:val="a"/>
    <w:rsid w:val="00950359"/>
    <w:pPr>
      <w:suppressAutoHyphens/>
      <w:spacing w:before="280" w:after="280" w:line="360" w:lineRule="auto"/>
      <w:ind w:firstLine="709"/>
      <w:jc w:val="both"/>
    </w:pPr>
    <w:rPr>
      <w:szCs w:val="24"/>
      <w:lang w:eastAsia="ar-SA"/>
    </w:rPr>
  </w:style>
  <w:style w:type="paragraph" w:customStyle="1" w:styleId="afffffb">
    <w:name w:val="МОН"/>
    <w:basedOn w:val="a"/>
    <w:rsid w:val="00A00128"/>
    <w:pPr>
      <w:spacing w:line="360" w:lineRule="auto"/>
      <w:ind w:firstLine="709"/>
      <w:jc w:val="both"/>
    </w:pPr>
  </w:style>
  <w:style w:type="paragraph" w:styleId="afffffc">
    <w:name w:val="footnote text"/>
    <w:basedOn w:val="a"/>
    <w:link w:val="afffffd"/>
    <w:unhideWhenUsed/>
    <w:rsid w:val="00A00128"/>
    <w:rPr>
      <w:sz w:val="20"/>
      <w:szCs w:val="20"/>
    </w:rPr>
  </w:style>
  <w:style w:type="character" w:customStyle="1" w:styleId="afffffd">
    <w:name w:val="Текст сноски Знак"/>
    <w:basedOn w:val="a1"/>
    <w:link w:val="afffffc"/>
    <w:rsid w:val="00A00128"/>
  </w:style>
  <w:style w:type="character" w:styleId="afffffe">
    <w:name w:val="footnote reference"/>
    <w:unhideWhenUsed/>
    <w:rsid w:val="00A00128"/>
    <w:rPr>
      <w:vertAlign w:val="superscript"/>
    </w:rPr>
  </w:style>
  <w:style w:type="paragraph" w:customStyle="1" w:styleId="220">
    <w:name w:val="Основной текст с отступом 22"/>
    <w:basedOn w:val="2f4"/>
    <w:rsid w:val="00352C02"/>
    <w:pPr>
      <w:ind w:firstLine="709"/>
      <w:jc w:val="both"/>
    </w:pPr>
    <w:rPr>
      <w:snapToGrid w:val="0"/>
    </w:rPr>
  </w:style>
  <w:style w:type="paragraph" w:customStyle="1" w:styleId="2f4">
    <w:name w:val="Обычный2"/>
    <w:rsid w:val="00352C02"/>
    <w:rPr>
      <w:sz w:val="28"/>
    </w:rPr>
  </w:style>
  <w:style w:type="paragraph" w:customStyle="1" w:styleId="2f5">
    <w:name w:val="Основной текст2"/>
    <w:basedOn w:val="2f4"/>
    <w:rsid w:val="00352C02"/>
    <w:pPr>
      <w:snapToGrid w:val="0"/>
      <w:jc w:val="both"/>
    </w:pPr>
    <w:rPr>
      <w:rFonts w:ascii="a_Timer" w:hAnsi="a_Timer"/>
    </w:rPr>
  </w:style>
  <w:style w:type="paragraph" w:customStyle="1" w:styleId="221">
    <w:name w:val="Основной текст 22"/>
    <w:basedOn w:val="a"/>
    <w:rsid w:val="00352C02"/>
    <w:pPr>
      <w:jc w:val="both"/>
    </w:pPr>
    <w:rPr>
      <w:szCs w:val="20"/>
    </w:rPr>
  </w:style>
  <w:style w:type="character" w:customStyle="1" w:styleId="affffff">
    <w:name w:val="Знак"/>
    <w:basedOn w:val="16"/>
    <w:rsid w:val="00352C02"/>
    <w:rPr>
      <w:rFonts w:ascii="Arial" w:hAnsi="Arial" w:cs="Arial"/>
      <w:b/>
      <w:bCs/>
      <w:i/>
      <w:iCs/>
      <w:sz w:val="28"/>
      <w:szCs w:val="28"/>
      <w:lang w:val="ru-RU" w:eastAsia="ar-SA" w:bidi="ar-SA"/>
    </w:rPr>
  </w:style>
  <w:style w:type="character" w:customStyle="1" w:styleId="1fff0">
    <w:name w:val="Знак1"/>
    <w:basedOn w:val="16"/>
    <w:rsid w:val="00352C02"/>
    <w:rPr>
      <w:rFonts w:ascii="Arial" w:hAnsi="Arial" w:cs="Arial"/>
      <w:b/>
      <w:bCs/>
      <w:i/>
      <w:iCs/>
      <w:sz w:val="28"/>
      <w:szCs w:val="28"/>
      <w:lang w:val="ru-RU" w:eastAsia="ar-SA" w:bidi="ar-SA"/>
    </w:rPr>
  </w:style>
  <w:style w:type="character" w:customStyle="1" w:styleId="1fff1">
    <w:name w:val="Знак Знак1"/>
    <w:basedOn w:val="16"/>
    <w:rsid w:val="00352C02"/>
    <w:rPr>
      <w:sz w:val="24"/>
      <w:szCs w:val="24"/>
      <w:u w:val="single"/>
      <w:lang w:val="ru-RU" w:eastAsia="ar-SA" w:bidi="ar-SA"/>
    </w:rPr>
  </w:style>
  <w:style w:type="character" w:customStyle="1" w:styleId="21c">
    <w:name w:val="Знак2 Знак Знак1"/>
    <w:basedOn w:val="16"/>
    <w:rsid w:val="00352C02"/>
    <w:rPr>
      <w:rFonts w:ascii="Arial" w:hAnsi="Arial" w:cs="Arial"/>
      <w:b/>
      <w:bCs/>
      <w:i/>
      <w:iCs/>
      <w:sz w:val="28"/>
      <w:szCs w:val="28"/>
      <w:lang w:val="ru-RU" w:eastAsia="ar-SA" w:bidi="ar-SA"/>
    </w:rPr>
  </w:style>
  <w:style w:type="character" w:customStyle="1" w:styleId="affffff0">
    <w:name w:val="Знак Знак Знак Знак"/>
    <w:basedOn w:val="16"/>
    <w:rsid w:val="00352C02"/>
    <w:rPr>
      <w:sz w:val="24"/>
      <w:szCs w:val="24"/>
      <w:lang w:val="ru-RU" w:eastAsia="ar-SA" w:bidi="ar-SA"/>
    </w:rPr>
  </w:style>
  <w:style w:type="character" w:customStyle="1" w:styleId="37">
    <w:name w:val="Знак3 Знак Знак"/>
    <w:basedOn w:val="16"/>
    <w:rsid w:val="00352C02"/>
    <w:rPr>
      <w:b/>
      <w:sz w:val="24"/>
      <w:szCs w:val="24"/>
      <w:u w:val="single"/>
      <w:lang w:val="ru-RU" w:eastAsia="ar-SA" w:bidi="ar-SA"/>
    </w:rPr>
  </w:style>
  <w:style w:type="character" w:customStyle="1" w:styleId="2f6">
    <w:name w:val="Знак2 Знак Знак"/>
    <w:basedOn w:val="16"/>
    <w:rsid w:val="00352C02"/>
    <w:rPr>
      <w:b/>
      <w:bCs/>
      <w:sz w:val="24"/>
      <w:szCs w:val="24"/>
      <w:lang w:val="ru-RU" w:eastAsia="ar-SA" w:bidi="ar-SA"/>
    </w:rPr>
  </w:style>
  <w:style w:type="character" w:customStyle="1" w:styleId="1fff2">
    <w:name w:val="Знак1 Знак Знак"/>
    <w:basedOn w:val="16"/>
    <w:rsid w:val="00352C02"/>
    <w:rPr>
      <w:sz w:val="24"/>
      <w:szCs w:val="24"/>
      <w:lang w:val="ru-RU" w:eastAsia="ar-SA" w:bidi="ar-SA"/>
    </w:rPr>
  </w:style>
  <w:style w:type="paragraph" w:customStyle="1" w:styleId="38">
    <w:name w:val="Цитата3"/>
    <w:basedOn w:val="a"/>
    <w:rsid w:val="00352C02"/>
    <w:pPr>
      <w:suppressAutoHyphens/>
      <w:spacing w:line="360" w:lineRule="auto"/>
      <w:ind w:left="526" w:right="43" w:firstLine="709"/>
      <w:jc w:val="both"/>
    </w:pPr>
    <w:rPr>
      <w:szCs w:val="20"/>
      <w:lang w:eastAsia="ar-SA"/>
    </w:rPr>
  </w:style>
  <w:style w:type="paragraph" w:customStyle="1" w:styleId="39">
    <w:name w:val="Маркированный список3"/>
    <w:basedOn w:val="a"/>
    <w:rsid w:val="00352C02"/>
    <w:pPr>
      <w:suppressAutoHyphens/>
      <w:spacing w:before="280" w:after="280" w:line="360" w:lineRule="auto"/>
      <w:ind w:firstLine="709"/>
      <w:jc w:val="both"/>
    </w:pPr>
    <w:rPr>
      <w:szCs w:val="24"/>
      <w:lang w:eastAsia="ar-SA"/>
    </w:rPr>
  </w:style>
  <w:style w:type="paragraph" w:customStyle="1" w:styleId="3a">
    <w:name w:val="Нумерованный список3"/>
    <w:basedOn w:val="a"/>
    <w:rsid w:val="00352C02"/>
    <w:pPr>
      <w:suppressAutoHyphens/>
      <w:spacing w:before="280" w:after="280" w:line="360" w:lineRule="auto"/>
      <w:ind w:firstLine="709"/>
      <w:jc w:val="both"/>
    </w:pPr>
    <w:rPr>
      <w:szCs w:val="24"/>
      <w:lang w:eastAsia="ar-SA"/>
    </w:rPr>
  </w:style>
  <w:style w:type="paragraph" w:customStyle="1" w:styleId="2f7">
    <w:name w:val="Знак2"/>
    <w:basedOn w:val="a"/>
    <w:rsid w:val="00352C0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
    <w:name w:val="Знак1 Знак Знак Знак Знак Знак Знак Знак Знак1 Char"/>
    <w:basedOn w:val="a"/>
    <w:rsid w:val="00352C02"/>
    <w:pPr>
      <w:spacing w:after="160" w:line="240" w:lineRule="exact"/>
    </w:pPr>
    <w:rPr>
      <w:rFonts w:ascii="Verdana" w:hAnsi="Verdana"/>
      <w:sz w:val="20"/>
      <w:szCs w:val="20"/>
      <w:lang w:val="en-US" w:eastAsia="en-US"/>
    </w:rPr>
  </w:style>
  <w:style w:type="paragraph" w:customStyle="1" w:styleId="affffff1">
    <w:name w:val="новый"/>
    <w:basedOn w:val="a"/>
    <w:rsid w:val="00352C02"/>
    <w:pPr>
      <w:autoSpaceDE w:val="0"/>
      <w:autoSpaceDN w:val="0"/>
      <w:adjustRightInd w:val="0"/>
      <w:spacing w:line="360" w:lineRule="auto"/>
      <w:ind w:firstLine="720"/>
      <w:jc w:val="both"/>
    </w:pPr>
  </w:style>
  <w:style w:type="character" w:customStyle="1" w:styleId="FontStyle41">
    <w:name w:val="Font Style41"/>
    <w:rsid w:val="00352C02"/>
    <w:rPr>
      <w:rFonts w:ascii="Times New Roman" w:hAnsi="Times New Roman" w:cs="Times New Roman" w:hint="default"/>
      <w:sz w:val="28"/>
      <w:szCs w:val="28"/>
    </w:rPr>
  </w:style>
  <w:style w:type="paragraph" w:customStyle="1" w:styleId="Style6">
    <w:name w:val="Style6"/>
    <w:basedOn w:val="a"/>
    <w:rsid w:val="005F00C1"/>
    <w:pPr>
      <w:widowControl w:val="0"/>
      <w:autoSpaceDE w:val="0"/>
      <w:autoSpaceDN w:val="0"/>
      <w:adjustRightInd w:val="0"/>
      <w:spacing w:line="322" w:lineRule="exact"/>
      <w:jc w:val="center"/>
    </w:pPr>
    <w:rPr>
      <w:sz w:val="24"/>
      <w:szCs w:val="24"/>
    </w:rPr>
  </w:style>
  <w:style w:type="character" w:styleId="affffff2">
    <w:name w:val="Placeholder Text"/>
    <w:basedOn w:val="a1"/>
    <w:uiPriority w:val="99"/>
    <w:semiHidden/>
    <w:rsid w:val="00AC2DB9"/>
    <w:rPr>
      <w:color w:val="808080"/>
    </w:rPr>
  </w:style>
  <w:style w:type="paragraph" w:customStyle="1" w:styleId="Default">
    <w:name w:val="Default"/>
    <w:uiPriority w:val="99"/>
    <w:qFormat/>
    <w:rsid w:val="003E65FA"/>
    <w:pPr>
      <w:autoSpaceDE w:val="0"/>
      <w:autoSpaceDN w:val="0"/>
      <w:adjustRightInd w:val="0"/>
    </w:pPr>
    <w:rPr>
      <w:rFonts w:eastAsia="Calibri"/>
      <w:color w:val="000000"/>
      <w:sz w:val="24"/>
      <w:szCs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593186">
      <w:bodyDiv w:val="1"/>
      <w:marLeft w:val="0"/>
      <w:marRight w:val="0"/>
      <w:marTop w:val="0"/>
      <w:marBottom w:val="0"/>
      <w:divBdr>
        <w:top w:val="none" w:sz="0" w:space="0" w:color="auto"/>
        <w:left w:val="none" w:sz="0" w:space="0" w:color="auto"/>
        <w:bottom w:val="none" w:sz="0" w:space="0" w:color="auto"/>
        <w:right w:val="none" w:sz="0" w:space="0" w:color="auto"/>
      </w:divBdr>
    </w:div>
    <w:div w:id="21786249">
      <w:bodyDiv w:val="1"/>
      <w:marLeft w:val="0"/>
      <w:marRight w:val="0"/>
      <w:marTop w:val="0"/>
      <w:marBottom w:val="0"/>
      <w:divBdr>
        <w:top w:val="none" w:sz="0" w:space="0" w:color="auto"/>
        <w:left w:val="none" w:sz="0" w:space="0" w:color="auto"/>
        <w:bottom w:val="none" w:sz="0" w:space="0" w:color="auto"/>
        <w:right w:val="none" w:sz="0" w:space="0" w:color="auto"/>
      </w:divBdr>
    </w:div>
    <w:div w:id="30419756">
      <w:bodyDiv w:val="1"/>
      <w:marLeft w:val="0"/>
      <w:marRight w:val="0"/>
      <w:marTop w:val="0"/>
      <w:marBottom w:val="0"/>
      <w:divBdr>
        <w:top w:val="none" w:sz="0" w:space="0" w:color="auto"/>
        <w:left w:val="none" w:sz="0" w:space="0" w:color="auto"/>
        <w:bottom w:val="none" w:sz="0" w:space="0" w:color="auto"/>
        <w:right w:val="none" w:sz="0" w:space="0" w:color="auto"/>
      </w:divBdr>
    </w:div>
    <w:div w:id="35400948">
      <w:bodyDiv w:val="1"/>
      <w:marLeft w:val="0"/>
      <w:marRight w:val="0"/>
      <w:marTop w:val="0"/>
      <w:marBottom w:val="0"/>
      <w:divBdr>
        <w:top w:val="none" w:sz="0" w:space="0" w:color="auto"/>
        <w:left w:val="none" w:sz="0" w:space="0" w:color="auto"/>
        <w:bottom w:val="none" w:sz="0" w:space="0" w:color="auto"/>
        <w:right w:val="none" w:sz="0" w:space="0" w:color="auto"/>
      </w:divBdr>
    </w:div>
    <w:div w:id="49813868">
      <w:bodyDiv w:val="1"/>
      <w:marLeft w:val="0"/>
      <w:marRight w:val="0"/>
      <w:marTop w:val="0"/>
      <w:marBottom w:val="0"/>
      <w:divBdr>
        <w:top w:val="none" w:sz="0" w:space="0" w:color="auto"/>
        <w:left w:val="none" w:sz="0" w:space="0" w:color="auto"/>
        <w:bottom w:val="none" w:sz="0" w:space="0" w:color="auto"/>
        <w:right w:val="none" w:sz="0" w:space="0" w:color="auto"/>
      </w:divBdr>
    </w:div>
    <w:div w:id="52391462">
      <w:bodyDiv w:val="1"/>
      <w:marLeft w:val="0"/>
      <w:marRight w:val="0"/>
      <w:marTop w:val="0"/>
      <w:marBottom w:val="0"/>
      <w:divBdr>
        <w:top w:val="none" w:sz="0" w:space="0" w:color="auto"/>
        <w:left w:val="none" w:sz="0" w:space="0" w:color="auto"/>
        <w:bottom w:val="none" w:sz="0" w:space="0" w:color="auto"/>
        <w:right w:val="none" w:sz="0" w:space="0" w:color="auto"/>
      </w:divBdr>
    </w:div>
    <w:div w:id="70810989">
      <w:bodyDiv w:val="1"/>
      <w:marLeft w:val="0"/>
      <w:marRight w:val="0"/>
      <w:marTop w:val="0"/>
      <w:marBottom w:val="0"/>
      <w:divBdr>
        <w:top w:val="none" w:sz="0" w:space="0" w:color="auto"/>
        <w:left w:val="none" w:sz="0" w:space="0" w:color="auto"/>
        <w:bottom w:val="none" w:sz="0" w:space="0" w:color="auto"/>
        <w:right w:val="none" w:sz="0" w:space="0" w:color="auto"/>
      </w:divBdr>
    </w:div>
    <w:div w:id="98336347">
      <w:bodyDiv w:val="1"/>
      <w:marLeft w:val="0"/>
      <w:marRight w:val="0"/>
      <w:marTop w:val="0"/>
      <w:marBottom w:val="0"/>
      <w:divBdr>
        <w:top w:val="none" w:sz="0" w:space="0" w:color="auto"/>
        <w:left w:val="none" w:sz="0" w:space="0" w:color="auto"/>
        <w:bottom w:val="none" w:sz="0" w:space="0" w:color="auto"/>
        <w:right w:val="none" w:sz="0" w:space="0" w:color="auto"/>
      </w:divBdr>
    </w:div>
    <w:div w:id="124350810">
      <w:bodyDiv w:val="1"/>
      <w:marLeft w:val="0"/>
      <w:marRight w:val="0"/>
      <w:marTop w:val="0"/>
      <w:marBottom w:val="0"/>
      <w:divBdr>
        <w:top w:val="none" w:sz="0" w:space="0" w:color="auto"/>
        <w:left w:val="none" w:sz="0" w:space="0" w:color="auto"/>
        <w:bottom w:val="none" w:sz="0" w:space="0" w:color="auto"/>
        <w:right w:val="none" w:sz="0" w:space="0" w:color="auto"/>
      </w:divBdr>
    </w:div>
    <w:div w:id="133062732">
      <w:bodyDiv w:val="1"/>
      <w:marLeft w:val="0"/>
      <w:marRight w:val="0"/>
      <w:marTop w:val="0"/>
      <w:marBottom w:val="0"/>
      <w:divBdr>
        <w:top w:val="none" w:sz="0" w:space="0" w:color="auto"/>
        <w:left w:val="none" w:sz="0" w:space="0" w:color="auto"/>
        <w:bottom w:val="none" w:sz="0" w:space="0" w:color="auto"/>
        <w:right w:val="none" w:sz="0" w:space="0" w:color="auto"/>
      </w:divBdr>
    </w:div>
    <w:div w:id="139539745">
      <w:bodyDiv w:val="1"/>
      <w:marLeft w:val="0"/>
      <w:marRight w:val="0"/>
      <w:marTop w:val="0"/>
      <w:marBottom w:val="0"/>
      <w:divBdr>
        <w:top w:val="none" w:sz="0" w:space="0" w:color="auto"/>
        <w:left w:val="none" w:sz="0" w:space="0" w:color="auto"/>
        <w:bottom w:val="none" w:sz="0" w:space="0" w:color="auto"/>
        <w:right w:val="none" w:sz="0" w:space="0" w:color="auto"/>
      </w:divBdr>
    </w:div>
    <w:div w:id="198588012">
      <w:bodyDiv w:val="1"/>
      <w:marLeft w:val="0"/>
      <w:marRight w:val="0"/>
      <w:marTop w:val="0"/>
      <w:marBottom w:val="0"/>
      <w:divBdr>
        <w:top w:val="none" w:sz="0" w:space="0" w:color="auto"/>
        <w:left w:val="none" w:sz="0" w:space="0" w:color="auto"/>
        <w:bottom w:val="none" w:sz="0" w:space="0" w:color="auto"/>
        <w:right w:val="none" w:sz="0" w:space="0" w:color="auto"/>
      </w:divBdr>
    </w:div>
    <w:div w:id="218979449">
      <w:bodyDiv w:val="1"/>
      <w:marLeft w:val="0"/>
      <w:marRight w:val="0"/>
      <w:marTop w:val="0"/>
      <w:marBottom w:val="0"/>
      <w:divBdr>
        <w:top w:val="none" w:sz="0" w:space="0" w:color="auto"/>
        <w:left w:val="none" w:sz="0" w:space="0" w:color="auto"/>
        <w:bottom w:val="none" w:sz="0" w:space="0" w:color="auto"/>
        <w:right w:val="none" w:sz="0" w:space="0" w:color="auto"/>
      </w:divBdr>
    </w:div>
    <w:div w:id="224068958">
      <w:bodyDiv w:val="1"/>
      <w:marLeft w:val="0"/>
      <w:marRight w:val="0"/>
      <w:marTop w:val="0"/>
      <w:marBottom w:val="0"/>
      <w:divBdr>
        <w:top w:val="none" w:sz="0" w:space="0" w:color="auto"/>
        <w:left w:val="none" w:sz="0" w:space="0" w:color="auto"/>
        <w:bottom w:val="none" w:sz="0" w:space="0" w:color="auto"/>
        <w:right w:val="none" w:sz="0" w:space="0" w:color="auto"/>
      </w:divBdr>
    </w:div>
    <w:div w:id="229197169">
      <w:bodyDiv w:val="1"/>
      <w:marLeft w:val="0"/>
      <w:marRight w:val="0"/>
      <w:marTop w:val="0"/>
      <w:marBottom w:val="0"/>
      <w:divBdr>
        <w:top w:val="none" w:sz="0" w:space="0" w:color="auto"/>
        <w:left w:val="none" w:sz="0" w:space="0" w:color="auto"/>
        <w:bottom w:val="none" w:sz="0" w:space="0" w:color="auto"/>
        <w:right w:val="none" w:sz="0" w:space="0" w:color="auto"/>
      </w:divBdr>
    </w:div>
    <w:div w:id="241720611">
      <w:bodyDiv w:val="1"/>
      <w:marLeft w:val="0"/>
      <w:marRight w:val="0"/>
      <w:marTop w:val="0"/>
      <w:marBottom w:val="0"/>
      <w:divBdr>
        <w:top w:val="none" w:sz="0" w:space="0" w:color="auto"/>
        <w:left w:val="none" w:sz="0" w:space="0" w:color="auto"/>
        <w:bottom w:val="none" w:sz="0" w:space="0" w:color="auto"/>
        <w:right w:val="none" w:sz="0" w:space="0" w:color="auto"/>
      </w:divBdr>
    </w:div>
    <w:div w:id="267664279">
      <w:bodyDiv w:val="1"/>
      <w:marLeft w:val="0"/>
      <w:marRight w:val="0"/>
      <w:marTop w:val="0"/>
      <w:marBottom w:val="0"/>
      <w:divBdr>
        <w:top w:val="none" w:sz="0" w:space="0" w:color="auto"/>
        <w:left w:val="none" w:sz="0" w:space="0" w:color="auto"/>
        <w:bottom w:val="none" w:sz="0" w:space="0" w:color="auto"/>
        <w:right w:val="none" w:sz="0" w:space="0" w:color="auto"/>
      </w:divBdr>
    </w:div>
    <w:div w:id="281963825">
      <w:bodyDiv w:val="1"/>
      <w:marLeft w:val="0"/>
      <w:marRight w:val="0"/>
      <w:marTop w:val="0"/>
      <w:marBottom w:val="0"/>
      <w:divBdr>
        <w:top w:val="none" w:sz="0" w:space="0" w:color="auto"/>
        <w:left w:val="none" w:sz="0" w:space="0" w:color="auto"/>
        <w:bottom w:val="none" w:sz="0" w:space="0" w:color="auto"/>
        <w:right w:val="none" w:sz="0" w:space="0" w:color="auto"/>
      </w:divBdr>
    </w:div>
    <w:div w:id="283736040">
      <w:bodyDiv w:val="1"/>
      <w:marLeft w:val="0"/>
      <w:marRight w:val="0"/>
      <w:marTop w:val="0"/>
      <w:marBottom w:val="0"/>
      <w:divBdr>
        <w:top w:val="none" w:sz="0" w:space="0" w:color="auto"/>
        <w:left w:val="none" w:sz="0" w:space="0" w:color="auto"/>
        <w:bottom w:val="none" w:sz="0" w:space="0" w:color="auto"/>
        <w:right w:val="none" w:sz="0" w:space="0" w:color="auto"/>
      </w:divBdr>
    </w:div>
    <w:div w:id="312105157">
      <w:bodyDiv w:val="1"/>
      <w:marLeft w:val="0"/>
      <w:marRight w:val="0"/>
      <w:marTop w:val="0"/>
      <w:marBottom w:val="0"/>
      <w:divBdr>
        <w:top w:val="none" w:sz="0" w:space="0" w:color="auto"/>
        <w:left w:val="none" w:sz="0" w:space="0" w:color="auto"/>
        <w:bottom w:val="none" w:sz="0" w:space="0" w:color="auto"/>
        <w:right w:val="none" w:sz="0" w:space="0" w:color="auto"/>
      </w:divBdr>
    </w:div>
    <w:div w:id="321852383">
      <w:bodyDiv w:val="1"/>
      <w:marLeft w:val="0"/>
      <w:marRight w:val="0"/>
      <w:marTop w:val="0"/>
      <w:marBottom w:val="0"/>
      <w:divBdr>
        <w:top w:val="none" w:sz="0" w:space="0" w:color="auto"/>
        <w:left w:val="none" w:sz="0" w:space="0" w:color="auto"/>
        <w:bottom w:val="none" w:sz="0" w:space="0" w:color="auto"/>
        <w:right w:val="none" w:sz="0" w:space="0" w:color="auto"/>
      </w:divBdr>
    </w:div>
    <w:div w:id="324818688">
      <w:bodyDiv w:val="1"/>
      <w:marLeft w:val="0"/>
      <w:marRight w:val="0"/>
      <w:marTop w:val="0"/>
      <w:marBottom w:val="0"/>
      <w:divBdr>
        <w:top w:val="none" w:sz="0" w:space="0" w:color="auto"/>
        <w:left w:val="none" w:sz="0" w:space="0" w:color="auto"/>
        <w:bottom w:val="none" w:sz="0" w:space="0" w:color="auto"/>
        <w:right w:val="none" w:sz="0" w:space="0" w:color="auto"/>
      </w:divBdr>
    </w:div>
    <w:div w:id="335502308">
      <w:bodyDiv w:val="1"/>
      <w:marLeft w:val="0"/>
      <w:marRight w:val="0"/>
      <w:marTop w:val="0"/>
      <w:marBottom w:val="0"/>
      <w:divBdr>
        <w:top w:val="none" w:sz="0" w:space="0" w:color="auto"/>
        <w:left w:val="none" w:sz="0" w:space="0" w:color="auto"/>
        <w:bottom w:val="none" w:sz="0" w:space="0" w:color="auto"/>
        <w:right w:val="none" w:sz="0" w:space="0" w:color="auto"/>
      </w:divBdr>
    </w:div>
    <w:div w:id="369458682">
      <w:bodyDiv w:val="1"/>
      <w:marLeft w:val="0"/>
      <w:marRight w:val="0"/>
      <w:marTop w:val="0"/>
      <w:marBottom w:val="0"/>
      <w:divBdr>
        <w:top w:val="none" w:sz="0" w:space="0" w:color="auto"/>
        <w:left w:val="none" w:sz="0" w:space="0" w:color="auto"/>
        <w:bottom w:val="none" w:sz="0" w:space="0" w:color="auto"/>
        <w:right w:val="none" w:sz="0" w:space="0" w:color="auto"/>
      </w:divBdr>
    </w:div>
    <w:div w:id="376706299">
      <w:bodyDiv w:val="1"/>
      <w:marLeft w:val="0"/>
      <w:marRight w:val="0"/>
      <w:marTop w:val="0"/>
      <w:marBottom w:val="0"/>
      <w:divBdr>
        <w:top w:val="none" w:sz="0" w:space="0" w:color="auto"/>
        <w:left w:val="none" w:sz="0" w:space="0" w:color="auto"/>
        <w:bottom w:val="none" w:sz="0" w:space="0" w:color="auto"/>
        <w:right w:val="none" w:sz="0" w:space="0" w:color="auto"/>
      </w:divBdr>
    </w:div>
    <w:div w:id="388456724">
      <w:bodyDiv w:val="1"/>
      <w:marLeft w:val="0"/>
      <w:marRight w:val="0"/>
      <w:marTop w:val="0"/>
      <w:marBottom w:val="0"/>
      <w:divBdr>
        <w:top w:val="none" w:sz="0" w:space="0" w:color="auto"/>
        <w:left w:val="none" w:sz="0" w:space="0" w:color="auto"/>
        <w:bottom w:val="none" w:sz="0" w:space="0" w:color="auto"/>
        <w:right w:val="none" w:sz="0" w:space="0" w:color="auto"/>
      </w:divBdr>
    </w:div>
    <w:div w:id="418336091">
      <w:bodyDiv w:val="1"/>
      <w:marLeft w:val="0"/>
      <w:marRight w:val="0"/>
      <w:marTop w:val="0"/>
      <w:marBottom w:val="0"/>
      <w:divBdr>
        <w:top w:val="none" w:sz="0" w:space="0" w:color="auto"/>
        <w:left w:val="none" w:sz="0" w:space="0" w:color="auto"/>
        <w:bottom w:val="none" w:sz="0" w:space="0" w:color="auto"/>
        <w:right w:val="none" w:sz="0" w:space="0" w:color="auto"/>
      </w:divBdr>
    </w:div>
    <w:div w:id="527331263">
      <w:bodyDiv w:val="1"/>
      <w:marLeft w:val="0"/>
      <w:marRight w:val="0"/>
      <w:marTop w:val="0"/>
      <w:marBottom w:val="0"/>
      <w:divBdr>
        <w:top w:val="none" w:sz="0" w:space="0" w:color="auto"/>
        <w:left w:val="none" w:sz="0" w:space="0" w:color="auto"/>
        <w:bottom w:val="none" w:sz="0" w:space="0" w:color="auto"/>
        <w:right w:val="none" w:sz="0" w:space="0" w:color="auto"/>
      </w:divBdr>
    </w:div>
    <w:div w:id="532349528">
      <w:bodyDiv w:val="1"/>
      <w:marLeft w:val="0"/>
      <w:marRight w:val="0"/>
      <w:marTop w:val="0"/>
      <w:marBottom w:val="0"/>
      <w:divBdr>
        <w:top w:val="none" w:sz="0" w:space="0" w:color="auto"/>
        <w:left w:val="none" w:sz="0" w:space="0" w:color="auto"/>
        <w:bottom w:val="none" w:sz="0" w:space="0" w:color="auto"/>
        <w:right w:val="none" w:sz="0" w:space="0" w:color="auto"/>
      </w:divBdr>
    </w:div>
    <w:div w:id="560478505">
      <w:bodyDiv w:val="1"/>
      <w:marLeft w:val="0"/>
      <w:marRight w:val="0"/>
      <w:marTop w:val="0"/>
      <w:marBottom w:val="0"/>
      <w:divBdr>
        <w:top w:val="none" w:sz="0" w:space="0" w:color="auto"/>
        <w:left w:val="none" w:sz="0" w:space="0" w:color="auto"/>
        <w:bottom w:val="none" w:sz="0" w:space="0" w:color="auto"/>
        <w:right w:val="none" w:sz="0" w:space="0" w:color="auto"/>
      </w:divBdr>
    </w:div>
    <w:div w:id="584731474">
      <w:bodyDiv w:val="1"/>
      <w:marLeft w:val="0"/>
      <w:marRight w:val="0"/>
      <w:marTop w:val="0"/>
      <w:marBottom w:val="0"/>
      <w:divBdr>
        <w:top w:val="none" w:sz="0" w:space="0" w:color="auto"/>
        <w:left w:val="none" w:sz="0" w:space="0" w:color="auto"/>
        <w:bottom w:val="none" w:sz="0" w:space="0" w:color="auto"/>
        <w:right w:val="none" w:sz="0" w:space="0" w:color="auto"/>
      </w:divBdr>
    </w:div>
    <w:div w:id="622034245">
      <w:bodyDiv w:val="1"/>
      <w:marLeft w:val="0"/>
      <w:marRight w:val="0"/>
      <w:marTop w:val="0"/>
      <w:marBottom w:val="0"/>
      <w:divBdr>
        <w:top w:val="none" w:sz="0" w:space="0" w:color="auto"/>
        <w:left w:val="none" w:sz="0" w:space="0" w:color="auto"/>
        <w:bottom w:val="none" w:sz="0" w:space="0" w:color="auto"/>
        <w:right w:val="none" w:sz="0" w:space="0" w:color="auto"/>
      </w:divBdr>
    </w:div>
    <w:div w:id="651373495">
      <w:bodyDiv w:val="1"/>
      <w:marLeft w:val="0"/>
      <w:marRight w:val="0"/>
      <w:marTop w:val="0"/>
      <w:marBottom w:val="0"/>
      <w:divBdr>
        <w:top w:val="none" w:sz="0" w:space="0" w:color="auto"/>
        <w:left w:val="none" w:sz="0" w:space="0" w:color="auto"/>
        <w:bottom w:val="none" w:sz="0" w:space="0" w:color="auto"/>
        <w:right w:val="none" w:sz="0" w:space="0" w:color="auto"/>
      </w:divBdr>
    </w:div>
    <w:div w:id="666253637">
      <w:bodyDiv w:val="1"/>
      <w:marLeft w:val="0"/>
      <w:marRight w:val="0"/>
      <w:marTop w:val="0"/>
      <w:marBottom w:val="0"/>
      <w:divBdr>
        <w:top w:val="none" w:sz="0" w:space="0" w:color="auto"/>
        <w:left w:val="none" w:sz="0" w:space="0" w:color="auto"/>
        <w:bottom w:val="none" w:sz="0" w:space="0" w:color="auto"/>
        <w:right w:val="none" w:sz="0" w:space="0" w:color="auto"/>
      </w:divBdr>
    </w:div>
    <w:div w:id="672536748">
      <w:bodyDiv w:val="1"/>
      <w:marLeft w:val="0"/>
      <w:marRight w:val="0"/>
      <w:marTop w:val="0"/>
      <w:marBottom w:val="0"/>
      <w:divBdr>
        <w:top w:val="none" w:sz="0" w:space="0" w:color="auto"/>
        <w:left w:val="none" w:sz="0" w:space="0" w:color="auto"/>
        <w:bottom w:val="none" w:sz="0" w:space="0" w:color="auto"/>
        <w:right w:val="none" w:sz="0" w:space="0" w:color="auto"/>
      </w:divBdr>
    </w:div>
    <w:div w:id="675420065">
      <w:bodyDiv w:val="1"/>
      <w:marLeft w:val="0"/>
      <w:marRight w:val="0"/>
      <w:marTop w:val="0"/>
      <w:marBottom w:val="0"/>
      <w:divBdr>
        <w:top w:val="none" w:sz="0" w:space="0" w:color="auto"/>
        <w:left w:val="none" w:sz="0" w:space="0" w:color="auto"/>
        <w:bottom w:val="none" w:sz="0" w:space="0" w:color="auto"/>
        <w:right w:val="none" w:sz="0" w:space="0" w:color="auto"/>
      </w:divBdr>
    </w:div>
    <w:div w:id="678511209">
      <w:bodyDiv w:val="1"/>
      <w:marLeft w:val="0"/>
      <w:marRight w:val="0"/>
      <w:marTop w:val="0"/>
      <w:marBottom w:val="0"/>
      <w:divBdr>
        <w:top w:val="none" w:sz="0" w:space="0" w:color="auto"/>
        <w:left w:val="none" w:sz="0" w:space="0" w:color="auto"/>
        <w:bottom w:val="none" w:sz="0" w:space="0" w:color="auto"/>
        <w:right w:val="none" w:sz="0" w:space="0" w:color="auto"/>
      </w:divBdr>
    </w:div>
    <w:div w:id="687021863">
      <w:bodyDiv w:val="1"/>
      <w:marLeft w:val="0"/>
      <w:marRight w:val="0"/>
      <w:marTop w:val="0"/>
      <w:marBottom w:val="0"/>
      <w:divBdr>
        <w:top w:val="none" w:sz="0" w:space="0" w:color="auto"/>
        <w:left w:val="none" w:sz="0" w:space="0" w:color="auto"/>
        <w:bottom w:val="none" w:sz="0" w:space="0" w:color="auto"/>
        <w:right w:val="none" w:sz="0" w:space="0" w:color="auto"/>
      </w:divBdr>
    </w:div>
    <w:div w:id="690186063">
      <w:bodyDiv w:val="1"/>
      <w:marLeft w:val="0"/>
      <w:marRight w:val="0"/>
      <w:marTop w:val="0"/>
      <w:marBottom w:val="0"/>
      <w:divBdr>
        <w:top w:val="none" w:sz="0" w:space="0" w:color="auto"/>
        <w:left w:val="none" w:sz="0" w:space="0" w:color="auto"/>
        <w:bottom w:val="none" w:sz="0" w:space="0" w:color="auto"/>
        <w:right w:val="none" w:sz="0" w:space="0" w:color="auto"/>
      </w:divBdr>
    </w:div>
    <w:div w:id="719863300">
      <w:bodyDiv w:val="1"/>
      <w:marLeft w:val="0"/>
      <w:marRight w:val="0"/>
      <w:marTop w:val="0"/>
      <w:marBottom w:val="0"/>
      <w:divBdr>
        <w:top w:val="none" w:sz="0" w:space="0" w:color="auto"/>
        <w:left w:val="none" w:sz="0" w:space="0" w:color="auto"/>
        <w:bottom w:val="none" w:sz="0" w:space="0" w:color="auto"/>
        <w:right w:val="none" w:sz="0" w:space="0" w:color="auto"/>
      </w:divBdr>
    </w:div>
    <w:div w:id="726807320">
      <w:bodyDiv w:val="1"/>
      <w:marLeft w:val="0"/>
      <w:marRight w:val="0"/>
      <w:marTop w:val="0"/>
      <w:marBottom w:val="0"/>
      <w:divBdr>
        <w:top w:val="none" w:sz="0" w:space="0" w:color="auto"/>
        <w:left w:val="none" w:sz="0" w:space="0" w:color="auto"/>
        <w:bottom w:val="none" w:sz="0" w:space="0" w:color="auto"/>
        <w:right w:val="none" w:sz="0" w:space="0" w:color="auto"/>
      </w:divBdr>
    </w:div>
    <w:div w:id="731541917">
      <w:bodyDiv w:val="1"/>
      <w:marLeft w:val="0"/>
      <w:marRight w:val="0"/>
      <w:marTop w:val="0"/>
      <w:marBottom w:val="0"/>
      <w:divBdr>
        <w:top w:val="none" w:sz="0" w:space="0" w:color="auto"/>
        <w:left w:val="none" w:sz="0" w:space="0" w:color="auto"/>
        <w:bottom w:val="none" w:sz="0" w:space="0" w:color="auto"/>
        <w:right w:val="none" w:sz="0" w:space="0" w:color="auto"/>
      </w:divBdr>
    </w:div>
    <w:div w:id="749042849">
      <w:bodyDiv w:val="1"/>
      <w:marLeft w:val="0"/>
      <w:marRight w:val="0"/>
      <w:marTop w:val="0"/>
      <w:marBottom w:val="0"/>
      <w:divBdr>
        <w:top w:val="none" w:sz="0" w:space="0" w:color="auto"/>
        <w:left w:val="none" w:sz="0" w:space="0" w:color="auto"/>
        <w:bottom w:val="none" w:sz="0" w:space="0" w:color="auto"/>
        <w:right w:val="none" w:sz="0" w:space="0" w:color="auto"/>
      </w:divBdr>
    </w:div>
    <w:div w:id="751581045">
      <w:bodyDiv w:val="1"/>
      <w:marLeft w:val="0"/>
      <w:marRight w:val="0"/>
      <w:marTop w:val="0"/>
      <w:marBottom w:val="0"/>
      <w:divBdr>
        <w:top w:val="none" w:sz="0" w:space="0" w:color="auto"/>
        <w:left w:val="none" w:sz="0" w:space="0" w:color="auto"/>
        <w:bottom w:val="none" w:sz="0" w:space="0" w:color="auto"/>
        <w:right w:val="none" w:sz="0" w:space="0" w:color="auto"/>
      </w:divBdr>
    </w:div>
    <w:div w:id="754668116">
      <w:bodyDiv w:val="1"/>
      <w:marLeft w:val="0"/>
      <w:marRight w:val="0"/>
      <w:marTop w:val="0"/>
      <w:marBottom w:val="0"/>
      <w:divBdr>
        <w:top w:val="none" w:sz="0" w:space="0" w:color="auto"/>
        <w:left w:val="none" w:sz="0" w:space="0" w:color="auto"/>
        <w:bottom w:val="none" w:sz="0" w:space="0" w:color="auto"/>
        <w:right w:val="none" w:sz="0" w:space="0" w:color="auto"/>
      </w:divBdr>
    </w:div>
    <w:div w:id="756488101">
      <w:bodyDiv w:val="1"/>
      <w:marLeft w:val="0"/>
      <w:marRight w:val="0"/>
      <w:marTop w:val="0"/>
      <w:marBottom w:val="0"/>
      <w:divBdr>
        <w:top w:val="none" w:sz="0" w:space="0" w:color="auto"/>
        <w:left w:val="none" w:sz="0" w:space="0" w:color="auto"/>
        <w:bottom w:val="none" w:sz="0" w:space="0" w:color="auto"/>
        <w:right w:val="none" w:sz="0" w:space="0" w:color="auto"/>
      </w:divBdr>
    </w:div>
    <w:div w:id="758333143">
      <w:bodyDiv w:val="1"/>
      <w:marLeft w:val="0"/>
      <w:marRight w:val="0"/>
      <w:marTop w:val="0"/>
      <w:marBottom w:val="0"/>
      <w:divBdr>
        <w:top w:val="none" w:sz="0" w:space="0" w:color="auto"/>
        <w:left w:val="none" w:sz="0" w:space="0" w:color="auto"/>
        <w:bottom w:val="none" w:sz="0" w:space="0" w:color="auto"/>
        <w:right w:val="none" w:sz="0" w:space="0" w:color="auto"/>
      </w:divBdr>
    </w:div>
    <w:div w:id="765734157">
      <w:bodyDiv w:val="1"/>
      <w:marLeft w:val="0"/>
      <w:marRight w:val="0"/>
      <w:marTop w:val="0"/>
      <w:marBottom w:val="0"/>
      <w:divBdr>
        <w:top w:val="none" w:sz="0" w:space="0" w:color="auto"/>
        <w:left w:val="none" w:sz="0" w:space="0" w:color="auto"/>
        <w:bottom w:val="none" w:sz="0" w:space="0" w:color="auto"/>
        <w:right w:val="none" w:sz="0" w:space="0" w:color="auto"/>
      </w:divBdr>
    </w:div>
    <w:div w:id="768545307">
      <w:bodyDiv w:val="1"/>
      <w:marLeft w:val="0"/>
      <w:marRight w:val="0"/>
      <w:marTop w:val="0"/>
      <w:marBottom w:val="0"/>
      <w:divBdr>
        <w:top w:val="none" w:sz="0" w:space="0" w:color="auto"/>
        <w:left w:val="none" w:sz="0" w:space="0" w:color="auto"/>
        <w:bottom w:val="none" w:sz="0" w:space="0" w:color="auto"/>
        <w:right w:val="none" w:sz="0" w:space="0" w:color="auto"/>
      </w:divBdr>
    </w:div>
    <w:div w:id="808009908">
      <w:bodyDiv w:val="1"/>
      <w:marLeft w:val="0"/>
      <w:marRight w:val="0"/>
      <w:marTop w:val="0"/>
      <w:marBottom w:val="0"/>
      <w:divBdr>
        <w:top w:val="none" w:sz="0" w:space="0" w:color="auto"/>
        <w:left w:val="none" w:sz="0" w:space="0" w:color="auto"/>
        <w:bottom w:val="none" w:sz="0" w:space="0" w:color="auto"/>
        <w:right w:val="none" w:sz="0" w:space="0" w:color="auto"/>
      </w:divBdr>
    </w:div>
    <w:div w:id="811170913">
      <w:bodyDiv w:val="1"/>
      <w:marLeft w:val="0"/>
      <w:marRight w:val="0"/>
      <w:marTop w:val="0"/>
      <w:marBottom w:val="0"/>
      <w:divBdr>
        <w:top w:val="none" w:sz="0" w:space="0" w:color="auto"/>
        <w:left w:val="none" w:sz="0" w:space="0" w:color="auto"/>
        <w:bottom w:val="none" w:sz="0" w:space="0" w:color="auto"/>
        <w:right w:val="none" w:sz="0" w:space="0" w:color="auto"/>
      </w:divBdr>
    </w:div>
    <w:div w:id="812986301">
      <w:bodyDiv w:val="1"/>
      <w:marLeft w:val="0"/>
      <w:marRight w:val="0"/>
      <w:marTop w:val="0"/>
      <w:marBottom w:val="0"/>
      <w:divBdr>
        <w:top w:val="none" w:sz="0" w:space="0" w:color="auto"/>
        <w:left w:val="none" w:sz="0" w:space="0" w:color="auto"/>
        <w:bottom w:val="none" w:sz="0" w:space="0" w:color="auto"/>
        <w:right w:val="none" w:sz="0" w:space="0" w:color="auto"/>
      </w:divBdr>
    </w:div>
    <w:div w:id="844592804">
      <w:bodyDiv w:val="1"/>
      <w:marLeft w:val="0"/>
      <w:marRight w:val="0"/>
      <w:marTop w:val="0"/>
      <w:marBottom w:val="0"/>
      <w:divBdr>
        <w:top w:val="none" w:sz="0" w:space="0" w:color="auto"/>
        <w:left w:val="none" w:sz="0" w:space="0" w:color="auto"/>
        <w:bottom w:val="none" w:sz="0" w:space="0" w:color="auto"/>
        <w:right w:val="none" w:sz="0" w:space="0" w:color="auto"/>
      </w:divBdr>
    </w:div>
    <w:div w:id="942803027">
      <w:bodyDiv w:val="1"/>
      <w:marLeft w:val="0"/>
      <w:marRight w:val="0"/>
      <w:marTop w:val="0"/>
      <w:marBottom w:val="0"/>
      <w:divBdr>
        <w:top w:val="none" w:sz="0" w:space="0" w:color="auto"/>
        <w:left w:val="none" w:sz="0" w:space="0" w:color="auto"/>
        <w:bottom w:val="none" w:sz="0" w:space="0" w:color="auto"/>
        <w:right w:val="none" w:sz="0" w:space="0" w:color="auto"/>
      </w:divBdr>
    </w:div>
    <w:div w:id="955722667">
      <w:bodyDiv w:val="1"/>
      <w:marLeft w:val="0"/>
      <w:marRight w:val="0"/>
      <w:marTop w:val="0"/>
      <w:marBottom w:val="0"/>
      <w:divBdr>
        <w:top w:val="none" w:sz="0" w:space="0" w:color="auto"/>
        <w:left w:val="none" w:sz="0" w:space="0" w:color="auto"/>
        <w:bottom w:val="none" w:sz="0" w:space="0" w:color="auto"/>
        <w:right w:val="none" w:sz="0" w:space="0" w:color="auto"/>
      </w:divBdr>
    </w:div>
    <w:div w:id="986130422">
      <w:bodyDiv w:val="1"/>
      <w:marLeft w:val="0"/>
      <w:marRight w:val="0"/>
      <w:marTop w:val="0"/>
      <w:marBottom w:val="0"/>
      <w:divBdr>
        <w:top w:val="none" w:sz="0" w:space="0" w:color="auto"/>
        <w:left w:val="none" w:sz="0" w:space="0" w:color="auto"/>
        <w:bottom w:val="none" w:sz="0" w:space="0" w:color="auto"/>
        <w:right w:val="none" w:sz="0" w:space="0" w:color="auto"/>
      </w:divBdr>
    </w:div>
    <w:div w:id="988481507">
      <w:bodyDiv w:val="1"/>
      <w:marLeft w:val="0"/>
      <w:marRight w:val="0"/>
      <w:marTop w:val="0"/>
      <w:marBottom w:val="0"/>
      <w:divBdr>
        <w:top w:val="none" w:sz="0" w:space="0" w:color="auto"/>
        <w:left w:val="none" w:sz="0" w:space="0" w:color="auto"/>
        <w:bottom w:val="none" w:sz="0" w:space="0" w:color="auto"/>
        <w:right w:val="none" w:sz="0" w:space="0" w:color="auto"/>
      </w:divBdr>
    </w:div>
    <w:div w:id="1008289178">
      <w:bodyDiv w:val="1"/>
      <w:marLeft w:val="0"/>
      <w:marRight w:val="0"/>
      <w:marTop w:val="0"/>
      <w:marBottom w:val="0"/>
      <w:divBdr>
        <w:top w:val="none" w:sz="0" w:space="0" w:color="auto"/>
        <w:left w:val="none" w:sz="0" w:space="0" w:color="auto"/>
        <w:bottom w:val="none" w:sz="0" w:space="0" w:color="auto"/>
        <w:right w:val="none" w:sz="0" w:space="0" w:color="auto"/>
      </w:divBdr>
    </w:div>
    <w:div w:id="1038431703">
      <w:bodyDiv w:val="1"/>
      <w:marLeft w:val="0"/>
      <w:marRight w:val="0"/>
      <w:marTop w:val="0"/>
      <w:marBottom w:val="0"/>
      <w:divBdr>
        <w:top w:val="none" w:sz="0" w:space="0" w:color="auto"/>
        <w:left w:val="none" w:sz="0" w:space="0" w:color="auto"/>
        <w:bottom w:val="none" w:sz="0" w:space="0" w:color="auto"/>
        <w:right w:val="none" w:sz="0" w:space="0" w:color="auto"/>
      </w:divBdr>
    </w:div>
    <w:div w:id="1052197324">
      <w:bodyDiv w:val="1"/>
      <w:marLeft w:val="0"/>
      <w:marRight w:val="0"/>
      <w:marTop w:val="0"/>
      <w:marBottom w:val="0"/>
      <w:divBdr>
        <w:top w:val="none" w:sz="0" w:space="0" w:color="auto"/>
        <w:left w:val="none" w:sz="0" w:space="0" w:color="auto"/>
        <w:bottom w:val="none" w:sz="0" w:space="0" w:color="auto"/>
        <w:right w:val="none" w:sz="0" w:space="0" w:color="auto"/>
      </w:divBdr>
    </w:div>
    <w:div w:id="1063407106">
      <w:bodyDiv w:val="1"/>
      <w:marLeft w:val="0"/>
      <w:marRight w:val="0"/>
      <w:marTop w:val="0"/>
      <w:marBottom w:val="0"/>
      <w:divBdr>
        <w:top w:val="none" w:sz="0" w:space="0" w:color="auto"/>
        <w:left w:val="none" w:sz="0" w:space="0" w:color="auto"/>
        <w:bottom w:val="none" w:sz="0" w:space="0" w:color="auto"/>
        <w:right w:val="none" w:sz="0" w:space="0" w:color="auto"/>
      </w:divBdr>
    </w:div>
    <w:div w:id="1073429449">
      <w:bodyDiv w:val="1"/>
      <w:marLeft w:val="0"/>
      <w:marRight w:val="0"/>
      <w:marTop w:val="0"/>
      <w:marBottom w:val="0"/>
      <w:divBdr>
        <w:top w:val="none" w:sz="0" w:space="0" w:color="auto"/>
        <w:left w:val="none" w:sz="0" w:space="0" w:color="auto"/>
        <w:bottom w:val="none" w:sz="0" w:space="0" w:color="auto"/>
        <w:right w:val="none" w:sz="0" w:space="0" w:color="auto"/>
      </w:divBdr>
    </w:div>
    <w:div w:id="1084381841">
      <w:bodyDiv w:val="1"/>
      <w:marLeft w:val="0"/>
      <w:marRight w:val="0"/>
      <w:marTop w:val="0"/>
      <w:marBottom w:val="0"/>
      <w:divBdr>
        <w:top w:val="none" w:sz="0" w:space="0" w:color="auto"/>
        <w:left w:val="none" w:sz="0" w:space="0" w:color="auto"/>
        <w:bottom w:val="none" w:sz="0" w:space="0" w:color="auto"/>
        <w:right w:val="none" w:sz="0" w:space="0" w:color="auto"/>
      </w:divBdr>
    </w:div>
    <w:div w:id="1089892315">
      <w:bodyDiv w:val="1"/>
      <w:marLeft w:val="0"/>
      <w:marRight w:val="0"/>
      <w:marTop w:val="0"/>
      <w:marBottom w:val="0"/>
      <w:divBdr>
        <w:top w:val="none" w:sz="0" w:space="0" w:color="auto"/>
        <w:left w:val="none" w:sz="0" w:space="0" w:color="auto"/>
        <w:bottom w:val="none" w:sz="0" w:space="0" w:color="auto"/>
        <w:right w:val="none" w:sz="0" w:space="0" w:color="auto"/>
      </w:divBdr>
    </w:div>
    <w:div w:id="1098676472">
      <w:bodyDiv w:val="1"/>
      <w:marLeft w:val="0"/>
      <w:marRight w:val="0"/>
      <w:marTop w:val="0"/>
      <w:marBottom w:val="0"/>
      <w:divBdr>
        <w:top w:val="none" w:sz="0" w:space="0" w:color="auto"/>
        <w:left w:val="none" w:sz="0" w:space="0" w:color="auto"/>
        <w:bottom w:val="none" w:sz="0" w:space="0" w:color="auto"/>
        <w:right w:val="none" w:sz="0" w:space="0" w:color="auto"/>
      </w:divBdr>
    </w:div>
    <w:div w:id="1110277302">
      <w:bodyDiv w:val="1"/>
      <w:marLeft w:val="0"/>
      <w:marRight w:val="0"/>
      <w:marTop w:val="0"/>
      <w:marBottom w:val="0"/>
      <w:divBdr>
        <w:top w:val="none" w:sz="0" w:space="0" w:color="auto"/>
        <w:left w:val="none" w:sz="0" w:space="0" w:color="auto"/>
        <w:bottom w:val="none" w:sz="0" w:space="0" w:color="auto"/>
        <w:right w:val="none" w:sz="0" w:space="0" w:color="auto"/>
      </w:divBdr>
    </w:div>
    <w:div w:id="1140267921">
      <w:bodyDiv w:val="1"/>
      <w:marLeft w:val="0"/>
      <w:marRight w:val="0"/>
      <w:marTop w:val="0"/>
      <w:marBottom w:val="0"/>
      <w:divBdr>
        <w:top w:val="none" w:sz="0" w:space="0" w:color="auto"/>
        <w:left w:val="none" w:sz="0" w:space="0" w:color="auto"/>
        <w:bottom w:val="none" w:sz="0" w:space="0" w:color="auto"/>
        <w:right w:val="none" w:sz="0" w:space="0" w:color="auto"/>
      </w:divBdr>
    </w:div>
    <w:div w:id="1141658282">
      <w:bodyDiv w:val="1"/>
      <w:marLeft w:val="0"/>
      <w:marRight w:val="0"/>
      <w:marTop w:val="0"/>
      <w:marBottom w:val="0"/>
      <w:divBdr>
        <w:top w:val="none" w:sz="0" w:space="0" w:color="auto"/>
        <w:left w:val="none" w:sz="0" w:space="0" w:color="auto"/>
        <w:bottom w:val="none" w:sz="0" w:space="0" w:color="auto"/>
        <w:right w:val="none" w:sz="0" w:space="0" w:color="auto"/>
      </w:divBdr>
    </w:div>
    <w:div w:id="1146167276">
      <w:bodyDiv w:val="1"/>
      <w:marLeft w:val="0"/>
      <w:marRight w:val="0"/>
      <w:marTop w:val="0"/>
      <w:marBottom w:val="0"/>
      <w:divBdr>
        <w:top w:val="none" w:sz="0" w:space="0" w:color="auto"/>
        <w:left w:val="none" w:sz="0" w:space="0" w:color="auto"/>
        <w:bottom w:val="none" w:sz="0" w:space="0" w:color="auto"/>
        <w:right w:val="none" w:sz="0" w:space="0" w:color="auto"/>
      </w:divBdr>
    </w:div>
    <w:div w:id="1148404611">
      <w:bodyDiv w:val="1"/>
      <w:marLeft w:val="0"/>
      <w:marRight w:val="0"/>
      <w:marTop w:val="0"/>
      <w:marBottom w:val="0"/>
      <w:divBdr>
        <w:top w:val="none" w:sz="0" w:space="0" w:color="auto"/>
        <w:left w:val="none" w:sz="0" w:space="0" w:color="auto"/>
        <w:bottom w:val="none" w:sz="0" w:space="0" w:color="auto"/>
        <w:right w:val="none" w:sz="0" w:space="0" w:color="auto"/>
      </w:divBdr>
    </w:div>
    <w:div w:id="1157915016">
      <w:bodyDiv w:val="1"/>
      <w:marLeft w:val="0"/>
      <w:marRight w:val="0"/>
      <w:marTop w:val="0"/>
      <w:marBottom w:val="0"/>
      <w:divBdr>
        <w:top w:val="none" w:sz="0" w:space="0" w:color="auto"/>
        <w:left w:val="none" w:sz="0" w:space="0" w:color="auto"/>
        <w:bottom w:val="none" w:sz="0" w:space="0" w:color="auto"/>
        <w:right w:val="none" w:sz="0" w:space="0" w:color="auto"/>
      </w:divBdr>
    </w:div>
    <w:div w:id="1159926410">
      <w:bodyDiv w:val="1"/>
      <w:marLeft w:val="0"/>
      <w:marRight w:val="0"/>
      <w:marTop w:val="0"/>
      <w:marBottom w:val="0"/>
      <w:divBdr>
        <w:top w:val="none" w:sz="0" w:space="0" w:color="auto"/>
        <w:left w:val="none" w:sz="0" w:space="0" w:color="auto"/>
        <w:bottom w:val="none" w:sz="0" w:space="0" w:color="auto"/>
        <w:right w:val="none" w:sz="0" w:space="0" w:color="auto"/>
      </w:divBdr>
    </w:div>
    <w:div w:id="1160191849">
      <w:bodyDiv w:val="1"/>
      <w:marLeft w:val="0"/>
      <w:marRight w:val="0"/>
      <w:marTop w:val="0"/>
      <w:marBottom w:val="0"/>
      <w:divBdr>
        <w:top w:val="none" w:sz="0" w:space="0" w:color="auto"/>
        <w:left w:val="none" w:sz="0" w:space="0" w:color="auto"/>
        <w:bottom w:val="none" w:sz="0" w:space="0" w:color="auto"/>
        <w:right w:val="none" w:sz="0" w:space="0" w:color="auto"/>
      </w:divBdr>
    </w:div>
    <w:div w:id="1196577605">
      <w:bodyDiv w:val="1"/>
      <w:marLeft w:val="0"/>
      <w:marRight w:val="0"/>
      <w:marTop w:val="0"/>
      <w:marBottom w:val="0"/>
      <w:divBdr>
        <w:top w:val="none" w:sz="0" w:space="0" w:color="auto"/>
        <w:left w:val="none" w:sz="0" w:space="0" w:color="auto"/>
        <w:bottom w:val="none" w:sz="0" w:space="0" w:color="auto"/>
        <w:right w:val="none" w:sz="0" w:space="0" w:color="auto"/>
      </w:divBdr>
    </w:div>
    <w:div w:id="1197813027">
      <w:bodyDiv w:val="1"/>
      <w:marLeft w:val="0"/>
      <w:marRight w:val="0"/>
      <w:marTop w:val="0"/>
      <w:marBottom w:val="0"/>
      <w:divBdr>
        <w:top w:val="none" w:sz="0" w:space="0" w:color="auto"/>
        <w:left w:val="none" w:sz="0" w:space="0" w:color="auto"/>
        <w:bottom w:val="none" w:sz="0" w:space="0" w:color="auto"/>
        <w:right w:val="none" w:sz="0" w:space="0" w:color="auto"/>
      </w:divBdr>
    </w:div>
    <w:div w:id="1256012484">
      <w:bodyDiv w:val="1"/>
      <w:marLeft w:val="0"/>
      <w:marRight w:val="0"/>
      <w:marTop w:val="0"/>
      <w:marBottom w:val="0"/>
      <w:divBdr>
        <w:top w:val="none" w:sz="0" w:space="0" w:color="auto"/>
        <w:left w:val="none" w:sz="0" w:space="0" w:color="auto"/>
        <w:bottom w:val="none" w:sz="0" w:space="0" w:color="auto"/>
        <w:right w:val="none" w:sz="0" w:space="0" w:color="auto"/>
      </w:divBdr>
    </w:div>
    <w:div w:id="1264262615">
      <w:bodyDiv w:val="1"/>
      <w:marLeft w:val="0"/>
      <w:marRight w:val="0"/>
      <w:marTop w:val="0"/>
      <w:marBottom w:val="0"/>
      <w:divBdr>
        <w:top w:val="none" w:sz="0" w:space="0" w:color="auto"/>
        <w:left w:val="none" w:sz="0" w:space="0" w:color="auto"/>
        <w:bottom w:val="none" w:sz="0" w:space="0" w:color="auto"/>
        <w:right w:val="none" w:sz="0" w:space="0" w:color="auto"/>
      </w:divBdr>
    </w:div>
    <w:div w:id="1295912205">
      <w:bodyDiv w:val="1"/>
      <w:marLeft w:val="0"/>
      <w:marRight w:val="0"/>
      <w:marTop w:val="0"/>
      <w:marBottom w:val="0"/>
      <w:divBdr>
        <w:top w:val="none" w:sz="0" w:space="0" w:color="auto"/>
        <w:left w:val="none" w:sz="0" w:space="0" w:color="auto"/>
        <w:bottom w:val="none" w:sz="0" w:space="0" w:color="auto"/>
        <w:right w:val="none" w:sz="0" w:space="0" w:color="auto"/>
      </w:divBdr>
    </w:div>
    <w:div w:id="1348865842">
      <w:bodyDiv w:val="1"/>
      <w:marLeft w:val="0"/>
      <w:marRight w:val="0"/>
      <w:marTop w:val="0"/>
      <w:marBottom w:val="0"/>
      <w:divBdr>
        <w:top w:val="none" w:sz="0" w:space="0" w:color="auto"/>
        <w:left w:val="none" w:sz="0" w:space="0" w:color="auto"/>
        <w:bottom w:val="none" w:sz="0" w:space="0" w:color="auto"/>
        <w:right w:val="none" w:sz="0" w:space="0" w:color="auto"/>
      </w:divBdr>
    </w:div>
    <w:div w:id="1373263095">
      <w:bodyDiv w:val="1"/>
      <w:marLeft w:val="0"/>
      <w:marRight w:val="0"/>
      <w:marTop w:val="0"/>
      <w:marBottom w:val="0"/>
      <w:divBdr>
        <w:top w:val="none" w:sz="0" w:space="0" w:color="auto"/>
        <w:left w:val="none" w:sz="0" w:space="0" w:color="auto"/>
        <w:bottom w:val="none" w:sz="0" w:space="0" w:color="auto"/>
        <w:right w:val="none" w:sz="0" w:space="0" w:color="auto"/>
      </w:divBdr>
    </w:div>
    <w:div w:id="1399203769">
      <w:bodyDiv w:val="1"/>
      <w:marLeft w:val="0"/>
      <w:marRight w:val="0"/>
      <w:marTop w:val="0"/>
      <w:marBottom w:val="0"/>
      <w:divBdr>
        <w:top w:val="none" w:sz="0" w:space="0" w:color="auto"/>
        <w:left w:val="none" w:sz="0" w:space="0" w:color="auto"/>
        <w:bottom w:val="none" w:sz="0" w:space="0" w:color="auto"/>
        <w:right w:val="none" w:sz="0" w:space="0" w:color="auto"/>
      </w:divBdr>
    </w:div>
    <w:div w:id="1436244495">
      <w:bodyDiv w:val="1"/>
      <w:marLeft w:val="0"/>
      <w:marRight w:val="0"/>
      <w:marTop w:val="0"/>
      <w:marBottom w:val="0"/>
      <w:divBdr>
        <w:top w:val="none" w:sz="0" w:space="0" w:color="auto"/>
        <w:left w:val="none" w:sz="0" w:space="0" w:color="auto"/>
        <w:bottom w:val="none" w:sz="0" w:space="0" w:color="auto"/>
        <w:right w:val="none" w:sz="0" w:space="0" w:color="auto"/>
      </w:divBdr>
    </w:div>
    <w:div w:id="1442993930">
      <w:bodyDiv w:val="1"/>
      <w:marLeft w:val="0"/>
      <w:marRight w:val="0"/>
      <w:marTop w:val="0"/>
      <w:marBottom w:val="0"/>
      <w:divBdr>
        <w:top w:val="none" w:sz="0" w:space="0" w:color="auto"/>
        <w:left w:val="none" w:sz="0" w:space="0" w:color="auto"/>
        <w:bottom w:val="none" w:sz="0" w:space="0" w:color="auto"/>
        <w:right w:val="none" w:sz="0" w:space="0" w:color="auto"/>
      </w:divBdr>
    </w:div>
    <w:div w:id="1458797093">
      <w:bodyDiv w:val="1"/>
      <w:marLeft w:val="0"/>
      <w:marRight w:val="0"/>
      <w:marTop w:val="0"/>
      <w:marBottom w:val="0"/>
      <w:divBdr>
        <w:top w:val="none" w:sz="0" w:space="0" w:color="auto"/>
        <w:left w:val="none" w:sz="0" w:space="0" w:color="auto"/>
        <w:bottom w:val="none" w:sz="0" w:space="0" w:color="auto"/>
        <w:right w:val="none" w:sz="0" w:space="0" w:color="auto"/>
      </w:divBdr>
    </w:div>
    <w:div w:id="1461336665">
      <w:bodyDiv w:val="1"/>
      <w:marLeft w:val="0"/>
      <w:marRight w:val="0"/>
      <w:marTop w:val="0"/>
      <w:marBottom w:val="0"/>
      <w:divBdr>
        <w:top w:val="none" w:sz="0" w:space="0" w:color="auto"/>
        <w:left w:val="none" w:sz="0" w:space="0" w:color="auto"/>
        <w:bottom w:val="none" w:sz="0" w:space="0" w:color="auto"/>
        <w:right w:val="none" w:sz="0" w:space="0" w:color="auto"/>
      </w:divBdr>
    </w:div>
    <w:div w:id="1462262816">
      <w:bodyDiv w:val="1"/>
      <w:marLeft w:val="0"/>
      <w:marRight w:val="0"/>
      <w:marTop w:val="0"/>
      <w:marBottom w:val="0"/>
      <w:divBdr>
        <w:top w:val="none" w:sz="0" w:space="0" w:color="auto"/>
        <w:left w:val="none" w:sz="0" w:space="0" w:color="auto"/>
        <w:bottom w:val="none" w:sz="0" w:space="0" w:color="auto"/>
        <w:right w:val="none" w:sz="0" w:space="0" w:color="auto"/>
      </w:divBdr>
    </w:div>
    <w:div w:id="1468549220">
      <w:bodyDiv w:val="1"/>
      <w:marLeft w:val="0"/>
      <w:marRight w:val="0"/>
      <w:marTop w:val="0"/>
      <w:marBottom w:val="0"/>
      <w:divBdr>
        <w:top w:val="none" w:sz="0" w:space="0" w:color="auto"/>
        <w:left w:val="none" w:sz="0" w:space="0" w:color="auto"/>
        <w:bottom w:val="none" w:sz="0" w:space="0" w:color="auto"/>
        <w:right w:val="none" w:sz="0" w:space="0" w:color="auto"/>
      </w:divBdr>
    </w:div>
    <w:div w:id="1493253359">
      <w:bodyDiv w:val="1"/>
      <w:marLeft w:val="0"/>
      <w:marRight w:val="0"/>
      <w:marTop w:val="0"/>
      <w:marBottom w:val="0"/>
      <w:divBdr>
        <w:top w:val="none" w:sz="0" w:space="0" w:color="auto"/>
        <w:left w:val="none" w:sz="0" w:space="0" w:color="auto"/>
        <w:bottom w:val="none" w:sz="0" w:space="0" w:color="auto"/>
        <w:right w:val="none" w:sz="0" w:space="0" w:color="auto"/>
      </w:divBdr>
    </w:div>
    <w:div w:id="1493789500">
      <w:bodyDiv w:val="1"/>
      <w:marLeft w:val="0"/>
      <w:marRight w:val="0"/>
      <w:marTop w:val="0"/>
      <w:marBottom w:val="0"/>
      <w:divBdr>
        <w:top w:val="none" w:sz="0" w:space="0" w:color="auto"/>
        <w:left w:val="none" w:sz="0" w:space="0" w:color="auto"/>
        <w:bottom w:val="none" w:sz="0" w:space="0" w:color="auto"/>
        <w:right w:val="none" w:sz="0" w:space="0" w:color="auto"/>
      </w:divBdr>
    </w:div>
    <w:div w:id="1522931190">
      <w:bodyDiv w:val="1"/>
      <w:marLeft w:val="0"/>
      <w:marRight w:val="0"/>
      <w:marTop w:val="0"/>
      <w:marBottom w:val="0"/>
      <w:divBdr>
        <w:top w:val="none" w:sz="0" w:space="0" w:color="auto"/>
        <w:left w:val="none" w:sz="0" w:space="0" w:color="auto"/>
        <w:bottom w:val="none" w:sz="0" w:space="0" w:color="auto"/>
        <w:right w:val="none" w:sz="0" w:space="0" w:color="auto"/>
      </w:divBdr>
    </w:div>
    <w:div w:id="1543058393">
      <w:bodyDiv w:val="1"/>
      <w:marLeft w:val="0"/>
      <w:marRight w:val="0"/>
      <w:marTop w:val="0"/>
      <w:marBottom w:val="0"/>
      <w:divBdr>
        <w:top w:val="none" w:sz="0" w:space="0" w:color="auto"/>
        <w:left w:val="none" w:sz="0" w:space="0" w:color="auto"/>
        <w:bottom w:val="none" w:sz="0" w:space="0" w:color="auto"/>
        <w:right w:val="none" w:sz="0" w:space="0" w:color="auto"/>
      </w:divBdr>
    </w:div>
    <w:div w:id="1547139356">
      <w:bodyDiv w:val="1"/>
      <w:marLeft w:val="0"/>
      <w:marRight w:val="0"/>
      <w:marTop w:val="0"/>
      <w:marBottom w:val="0"/>
      <w:divBdr>
        <w:top w:val="none" w:sz="0" w:space="0" w:color="auto"/>
        <w:left w:val="none" w:sz="0" w:space="0" w:color="auto"/>
        <w:bottom w:val="none" w:sz="0" w:space="0" w:color="auto"/>
        <w:right w:val="none" w:sz="0" w:space="0" w:color="auto"/>
      </w:divBdr>
    </w:div>
    <w:div w:id="1550217011">
      <w:bodyDiv w:val="1"/>
      <w:marLeft w:val="0"/>
      <w:marRight w:val="0"/>
      <w:marTop w:val="0"/>
      <w:marBottom w:val="0"/>
      <w:divBdr>
        <w:top w:val="none" w:sz="0" w:space="0" w:color="auto"/>
        <w:left w:val="none" w:sz="0" w:space="0" w:color="auto"/>
        <w:bottom w:val="none" w:sz="0" w:space="0" w:color="auto"/>
        <w:right w:val="none" w:sz="0" w:space="0" w:color="auto"/>
      </w:divBdr>
    </w:div>
    <w:div w:id="1578637802">
      <w:bodyDiv w:val="1"/>
      <w:marLeft w:val="0"/>
      <w:marRight w:val="0"/>
      <w:marTop w:val="0"/>
      <w:marBottom w:val="0"/>
      <w:divBdr>
        <w:top w:val="none" w:sz="0" w:space="0" w:color="auto"/>
        <w:left w:val="none" w:sz="0" w:space="0" w:color="auto"/>
        <w:bottom w:val="none" w:sz="0" w:space="0" w:color="auto"/>
        <w:right w:val="none" w:sz="0" w:space="0" w:color="auto"/>
      </w:divBdr>
    </w:div>
    <w:div w:id="1623801156">
      <w:bodyDiv w:val="1"/>
      <w:marLeft w:val="0"/>
      <w:marRight w:val="0"/>
      <w:marTop w:val="0"/>
      <w:marBottom w:val="0"/>
      <w:divBdr>
        <w:top w:val="none" w:sz="0" w:space="0" w:color="auto"/>
        <w:left w:val="none" w:sz="0" w:space="0" w:color="auto"/>
        <w:bottom w:val="none" w:sz="0" w:space="0" w:color="auto"/>
        <w:right w:val="none" w:sz="0" w:space="0" w:color="auto"/>
      </w:divBdr>
    </w:div>
    <w:div w:id="1637686423">
      <w:bodyDiv w:val="1"/>
      <w:marLeft w:val="0"/>
      <w:marRight w:val="0"/>
      <w:marTop w:val="0"/>
      <w:marBottom w:val="0"/>
      <w:divBdr>
        <w:top w:val="none" w:sz="0" w:space="0" w:color="auto"/>
        <w:left w:val="none" w:sz="0" w:space="0" w:color="auto"/>
        <w:bottom w:val="none" w:sz="0" w:space="0" w:color="auto"/>
        <w:right w:val="none" w:sz="0" w:space="0" w:color="auto"/>
      </w:divBdr>
    </w:div>
    <w:div w:id="1671443487">
      <w:bodyDiv w:val="1"/>
      <w:marLeft w:val="0"/>
      <w:marRight w:val="0"/>
      <w:marTop w:val="0"/>
      <w:marBottom w:val="0"/>
      <w:divBdr>
        <w:top w:val="none" w:sz="0" w:space="0" w:color="auto"/>
        <w:left w:val="none" w:sz="0" w:space="0" w:color="auto"/>
        <w:bottom w:val="none" w:sz="0" w:space="0" w:color="auto"/>
        <w:right w:val="none" w:sz="0" w:space="0" w:color="auto"/>
      </w:divBdr>
    </w:div>
    <w:div w:id="1679770345">
      <w:bodyDiv w:val="1"/>
      <w:marLeft w:val="0"/>
      <w:marRight w:val="0"/>
      <w:marTop w:val="0"/>
      <w:marBottom w:val="0"/>
      <w:divBdr>
        <w:top w:val="none" w:sz="0" w:space="0" w:color="auto"/>
        <w:left w:val="none" w:sz="0" w:space="0" w:color="auto"/>
        <w:bottom w:val="none" w:sz="0" w:space="0" w:color="auto"/>
        <w:right w:val="none" w:sz="0" w:space="0" w:color="auto"/>
      </w:divBdr>
    </w:div>
    <w:div w:id="1692757516">
      <w:bodyDiv w:val="1"/>
      <w:marLeft w:val="0"/>
      <w:marRight w:val="0"/>
      <w:marTop w:val="0"/>
      <w:marBottom w:val="0"/>
      <w:divBdr>
        <w:top w:val="none" w:sz="0" w:space="0" w:color="auto"/>
        <w:left w:val="none" w:sz="0" w:space="0" w:color="auto"/>
        <w:bottom w:val="none" w:sz="0" w:space="0" w:color="auto"/>
        <w:right w:val="none" w:sz="0" w:space="0" w:color="auto"/>
      </w:divBdr>
    </w:div>
    <w:div w:id="1700472821">
      <w:bodyDiv w:val="1"/>
      <w:marLeft w:val="0"/>
      <w:marRight w:val="0"/>
      <w:marTop w:val="0"/>
      <w:marBottom w:val="0"/>
      <w:divBdr>
        <w:top w:val="none" w:sz="0" w:space="0" w:color="auto"/>
        <w:left w:val="none" w:sz="0" w:space="0" w:color="auto"/>
        <w:bottom w:val="none" w:sz="0" w:space="0" w:color="auto"/>
        <w:right w:val="none" w:sz="0" w:space="0" w:color="auto"/>
      </w:divBdr>
    </w:div>
    <w:div w:id="1702779667">
      <w:bodyDiv w:val="1"/>
      <w:marLeft w:val="0"/>
      <w:marRight w:val="0"/>
      <w:marTop w:val="0"/>
      <w:marBottom w:val="0"/>
      <w:divBdr>
        <w:top w:val="none" w:sz="0" w:space="0" w:color="auto"/>
        <w:left w:val="none" w:sz="0" w:space="0" w:color="auto"/>
        <w:bottom w:val="none" w:sz="0" w:space="0" w:color="auto"/>
        <w:right w:val="none" w:sz="0" w:space="0" w:color="auto"/>
      </w:divBdr>
    </w:div>
    <w:div w:id="1703558404">
      <w:bodyDiv w:val="1"/>
      <w:marLeft w:val="0"/>
      <w:marRight w:val="0"/>
      <w:marTop w:val="0"/>
      <w:marBottom w:val="0"/>
      <w:divBdr>
        <w:top w:val="none" w:sz="0" w:space="0" w:color="auto"/>
        <w:left w:val="none" w:sz="0" w:space="0" w:color="auto"/>
        <w:bottom w:val="none" w:sz="0" w:space="0" w:color="auto"/>
        <w:right w:val="none" w:sz="0" w:space="0" w:color="auto"/>
      </w:divBdr>
    </w:div>
    <w:div w:id="1720742470">
      <w:bodyDiv w:val="1"/>
      <w:marLeft w:val="0"/>
      <w:marRight w:val="0"/>
      <w:marTop w:val="0"/>
      <w:marBottom w:val="0"/>
      <w:divBdr>
        <w:top w:val="none" w:sz="0" w:space="0" w:color="auto"/>
        <w:left w:val="none" w:sz="0" w:space="0" w:color="auto"/>
        <w:bottom w:val="none" w:sz="0" w:space="0" w:color="auto"/>
        <w:right w:val="none" w:sz="0" w:space="0" w:color="auto"/>
      </w:divBdr>
    </w:div>
    <w:div w:id="1743139732">
      <w:bodyDiv w:val="1"/>
      <w:marLeft w:val="0"/>
      <w:marRight w:val="0"/>
      <w:marTop w:val="0"/>
      <w:marBottom w:val="0"/>
      <w:divBdr>
        <w:top w:val="none" w:sz="0" w:space="0" w:color="auto"/>
        <w:left w:val="none" w:sz="0" w:space="0" w:color="auto"/>
        <w:bottom w:val="none" w:sz="0" w:space="0" w:color="auto"/>
        <w:right w:val="none" w:sz="0" w:space="0" w:color="auto"/>
      </w:divBdr>
    </w:div>
    <w:div w:id="1764885469">
      <w:bodyDiv w:val="1"/>
      <w:marLeft w:val="0"/>
      <w:marRight w:val="0"/>
      <w:marTop w:val="0"/>
      <w:marBottom w:val="0"/>
      <w:divBdr>
        <w:top w:val="none" w:sz="0" w:space="0" w:color="auto"/>
        <w:left w:val="none" w:sz="0" w:space="0" w:color="auto"/>
        <w:bottom w:val="none" w:sz="0" w:space="0" w:color="auto"/>
        <w:right w:val="none" w:sz="0" w:space="0" w:color="auto"/>
      </w:divBdr>
    </w:div>
    <w:div w:id="1768384643">
      <w:bodyDiv w:val="1"/>
      <w:marLeft w:val="0"/>
      <w:marRight w:val="0"/>
      <w:marTop w:val="0"/>
      <w:marBottom w:val="0"/>
      <w:divBdr>
        <w:top w:val="none" w:sz="0" w:space="0" w:color="auto"/>
        <w:left w:val="none" w:sz="0" w:space="0" w:color="auto"/>
        <w:bottom w:val="none" w:sz="0" w:space="0" w:color="auto"/>
        <w:right w:val="none" w:sz="0" w:space="0" w:color="auto"/>
      </w:divBdr>
    </w:div>
    <w:div w:id="1773822527">
      <w:bodyDiv w:val="1"/>
      <w:marLeft w:val="0"/>
      <w:marRight w:val="0"/>
      <w:marTop w:val="0"/>
      <w:marBottom w:val="0"/>
      <w:divBdr>
        <w:top w:val="none" w:sz="0" w:space="0" w:color="auto"/>
        <w:left w:val="none" w:sz="0" w:space="0" w:color="auto"/>
        <w:bottom w:val="none" w:sz="0" w:space="0" w:color="auto"/>
        <w:right w:val="none" w:sz="0" w:space="0" w:color="auto"/>
      </w:divBdr>
    </w:div>
    <w:div w:id="1784768598">
      <w:bodyDiv w:val="1"/>
      <w:marLeft w:val="0"/>
      <w:marRight w:val="0"/>
      <w:marTop w:val="0"/>
      <w:marBottom w:val="0"/>
      <w:divBdr>
        <w:top w:val="none" w:sz="0" w:space="0" w:color="auto"/>
        <w:left w:val="none" w:sz="0" w:space="0" w:color="auto"/>
        <w:bottom w:val="none" w:sz="0" w:space="0" w:color="auto"/>
        <w:right w:val="none" w:sz="0" w:space="0" w:color="auto"/>
      </w:divBdr>
    </w:div>
    <w:div w:id="1801723893">
      <w:bodyDiv w:val="1"/>
      <w:marLeft w:val="0"/>
      <w:marRight w:val="0"/>
      <w:marTop w:val="0"/>
      <w:marBottom w:val="0"/>
      <w:divBdr>
        <w:top w:val="none" w:sz="0" w:space="0" w:color="auto"/>
        <w:left w:val="none" w:sz="0" w:space="0" w:color="auto"/>
        <w:bottom w:val="none" w:sz="0" w:space="0" w:color="auto"/>
        <w:right w:val="none" w:sz="0" w:space="0" w:color="auto"/>
      </w:divBdr>
    </w:div>
    <w:div w:id="1804810793">
      <w:bodyDiv w:val="1"/>
      <w:marLeft w:val="0"/>
      <w:marRight w:val="0"/>
      <w:marTop w:val="0"/>
      <w:marBottom w:val="0"/>
      <w:divBdr>
        <w:top w:val="none" w:sz="0" w:space="0" w:color="auto"/>
        <w:left w:val="none" w:sz="0" w:space="0" w:color="auto"/>
        <w:bottom w:val="none" w:sz="0" w:space="0" w:color="auto"/>
        <w:right w:val="none" w:sz="0" w:space="0" w:color="auto"/>
      </w:divBdr>
    </w:div>
    <w:div w:id="1814716853">
      <w:bodyDiv w:val="1"/>
      <w:marLeft w:val="0"/>
      <w:marRight w:val="0"/>
      <w:marTop w:val="0"/>
      <w:marBottom w:val="0"/>
      <w:divBdr>
        <w:top w:val="none" w:sz="0" w:space="0" w:color="auto"/>
        <w:left w:val="none" w:sz="0" w:space="0" w:color="auto"/>
        <w:bottom w:val="none" w:sz="0" w:space="0" w:color="auto"/>
        <w:right w:val="none" w:sz="0" w:space="0" w:color="auto"/>
      </w:divBdr>
    </w:div>
    <w:div w:id="1829974523">
      <w:bodyDiv w:val="1"/>
      <w:marLeft w:val="0"/>
      <w:marRight w:val="0"/>
      <w:marTop w:val="0"/>
      <w:marBottom w:val="0"/>
      <w:divBdr>
        <w:top w:val="none" w:sz="0" w:space="0" w:color="auto"/>
        <w:left w:val="none" w:sz="0" w:space="0" w:color="auto"/>
        <w:bottom w:val="none" w:sz="0" w:space="0" w:color="auto"/>
        <w:right w:val="none" w:sz="0" w:space="0" w:color="auto"/>
      </w:divBdr>
    </w:div>
    <w:div w:id="1855727362">
      <w:bodyDiv w:val="1"/>
      <w:marLeft w:val="0"/>
      <w:marRight w:val="0"/>
      <w:marTop w:val="0"/>
      <w:marBottom w:val="0"/>
      <w:divBdr>
        <w:top w:val="none" w:sz="0" w:space="0" w:color="auto"/>
        <w:left w:val="none" w:sz="0" w:space="0" w:color="auto"/>
        <w:bottom w:val="none" w:sz="0" w:space="0" w:color="auto"/>
        <w:right w:val="none" w:sz="0" w:space="0" w:color="auto"/>
      </w:divBdr>
    </w:div>
    <w:div w:id="1865514250">
      <w:bodyDiv w:val="1"/>
      <w:marLeft w:val="0"/>
      <w:marRight w:val="0"/>
      <w:marTop w:val="0"/>
      <w:marBottom w:val="0"/>
      <w:divBdr>
        <w:top w:val="none" w:sz="0" w:space="0" w:color="auto"/>
        <w:left w:val="none" w:sz="0" w:space="0" w:color="auto"/>
        <w:bottom w:val="none" w:sz="0" w:space="0" w:color="auto"/>
        <w:right w:val="none" w:sz="0" w:space="0" w:color="auto"/>
      </w:divBdr>
    </w:div>
    <w:div w:id="1890260291">
      <w:bodyDiv w:val="1"/>
      <w:marLeft w:val="0"/>
      <w:marRight w:val="0"/>
      <w:marTop w:val="0"/>
      <w:marBottom w:val="0"/>
      <w:divBdr>
        <w:top w:val="none" w:sz="0" w:space="0" w:color="auto"/>
        <w:left w:val="none" w:sz="0" w:space="0" w:color="auto"/>
        <w:bottom w:val="none" w:sz="0" w:space="0" w:color="auto"/>
        <w:right w:val="none" w:sz="0" w:space="0" w:color="auto"/>
      </w:divBdr>
    </w:div>
    <w:div w:id="1895965194">
      <w:bodyDiv w:val="1"/>
      <w:marLeft w:val="0"/>
      <w:marRight w:val="0"/>
      <w:marTop w:val="0"/>
      <w:marBottom w:val="0"/>
      <w:divBdr>
        <w:top w:val="none" w:sz="0" w:space="0" w:color="auto"/>
        <w:left w:val="none" w:sz="0" w:space="0" w:color="auto"/>
        <w:bottom w:val="none" w:sz="0" w:space="0" w:color="auto"/>
        <w:right w:val="none" w:sz="0" w:space="0" w:color="auto"/>
      </w:divBdr>
    </w:div>
    <w:div w:id="1919752714">
      <w:bodyDiv w:val="1"/>
      <w:marLeft w:val="0"/>
      <w:marRight w:val="0"/>
      <w:marTop w:val="0"/>
      <w:marBottom w:val="0"/>
      <w:divBdr>
        <w:top w:val="none" w:sz="0" w:space="0" w:color="auto"/>
        <w:left w:val="none" w:sz="0" w:space="0" w:color="auto"/>
        <w:bottom w:val="none" w:sz="0" w:space="0" w:color="auto"/>
        <w:right w:val="none" w:sz="0" w:space="0" w:color="auto"/>
      </w:divBdr>
    </w:div>
    <w:div w:id="1920796770">
      <w:bodyDiv w:val="1"/>
      <w:marLeft w:val="0"/>
      <w:marRight w:val="0"/>
      <w:marTop w:val="0"/>
      <w:marBottom w:val="0"/>
      <w:divBdr>
        <w:top w:val="none" w:sz="0" w:space="0" w:color="auto"/>
        <w:left w:val="none" w:sz="0" w:space="0" w:color="auto"/>
        <w:bottom w:val="none" w:sz="0" w:space="0" w:color="auto"/>
        <w:right w:val="none" w:sz="0" w:space="0" w:color="auto"/>
      </w:divBdr>
    </w:div>
    <w:div w:id="1932152914">
      <w:bodyDiv w:val="1"/>
      <w:marLeft w:val="0"/>
      <w:marRight w:val="0"/>
      <w:marTop w:val="0"/>
      <w:marBottom w:val="0"/>
      <w:divBdr>
        <w:top w:val="none" w:sz="0" w:space="0" w:color="auto"/>
        <w:left w:val="none" w:sz="0" w:space="0" w:color="auto"/>
        <w:bottom w:val="none" w:sz="0" w:space="0" w:color="auto"/>
        <w:right w:val="none" w:sz="0" w:space="0" w:color="auto"/>
      </w:divBdr>
    </w:div>
    <w:div w:id="1963001228">
      <w:bodyDiv w:val="1"/>
      <w:marLeft w:val="0"/>
      <w:marRight w:val="0"/>
      <w:marTop w:val="0"/>
      <w:marBottom w:val="0"/>
      <w:divBdr>
        <w:top w:val="none" w:sz="0" w:space="0" w:color="auto"/>
        <w:left w:val="none" w:sz="0" w:space="0" w:color="auto"/>
        <w:bottom w:val="none" w:sz="0" w:space="0" w:color="auto"/>
        <w:right w:val="none" w:sz="0" w:space="0" w:color="auto"/>
      </w:divBdr>
    </w:div>
    <w:div w:id="2028365092">
      <w:bodyDiv w:val="1"/>
      <w:marLeft w:val="0"/>
      <w:marRight w:val="0"/>
      <w:marTop w:val="0"/>
      <w:marBottom w:val="0"/>
      <w:divBdr>
        <w:top w:val="none" w:sz="0" w:space="0" w:color="auto"/>
        <w:left w:val="none" w:sz="0" w:space="0" w:color="auto"/>
        <w:bottom w:val="none" w:sz="0" w:space="0" w:color="auto"/>
        <w:right w:val="none" w:sz="0" w:space="0" w:color="auto"/>
      </w:divBdr>
    </w:div>
    <w:div w:id="2031105139">
      <w:bodyDiv w:val="1"/>
      <w:marLeft w:val="0"/>
      <w:marRight w:val="0"/>
      <w:marTop w:val="0"/>
      <w:marBottom w:val="0"/>
      <w:divBdr>
        <w:top w:val="none" w:sz="0" w:space="0" w:color="auto"/>
        <w:left w:val="none" w:sz="0" w:space="0" w:color="auto"/>
        <w:bottom w:val="none" w:sz="0" w:space="0" w:color="auto"/>
        <w:right w:val="none" w:sz="0" w:space="0" w:color="auto"/>
      </w:divBdr>
    </w:div>
    <w:div w:id="2084837739">
      <w:bodyDiv w:val="1"/>
      <w:marLeft w:val="0"/>
      <w:marRight w:val="0"/>
      <w:marTop w:val="0"/>
      <w:marBottom w:val="0"/>
      <w:divBdr>
        <w:top w:val="none" w:sz="0" w:space="0" w:color="auto"/>
        <w:left w:val="none" w:sz="0" w:space="0" w:color="auto"/>
        <w:bottom w:val="none" w:sz="0" w:space="0" w:color="auto"/>
        <w:right w:val="none" w:sz="0" w:space="0" w:color="auto"/>
      </w:divBdr>
    </w:div>
    <w:div w:id="2130122849">
      <w:bodyDiv w:val="1"/>
      <w:marLeft w:val="0"/>
      <w:marRight w:val="0"/>
      <w:marTop w:val="0"/>
      <w:marBottom w:val="0"/>
      <w:divBdr>
        <w:top w:val="none" w:sz="0" w:space="0" w:color="auto"/>
        <w:left w:val="none" w:sz="0" w:space="0" w:color="auto"/>
        <w:bottom w:val="none" w:sz="0" w:space="0" w:color="auto"/>
        <w:right w:val="none" w:sz="0" w:space="0" w:color="auto"/>
      </w:divBdr>
    </w:div>
    <w:div w:id="21385237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893E70-522E-4932-94AD-AAF51AD8E8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18</Pages>
  <Words>3129</Words>
  <Characters>17840</Characters>
  <Application>Microsoft Office Word</Application>
  <DocSecurity>0</DocSecurity>
  <Lines>148</Lines>
  <Paragraphs>41</Paragraphs>
  <ScaleCrop>false</ScaleCrop>
  <HeadingPairs>
    <vt:vector size="2" baseType="variant">
      <vt:variant>
        <vt:lpstr>Название</vt:lpstr>
      </vt:variant>
      <vt:variant>
        <vt:i4>1</vt:i4>
      </vt:variant>
    </vt:vector>
  </HeadingPairs>
  <TitlesOfParts>
    <vt:vector size="1" baseType="lpstr">
      <vt:lpstr>Ханты-Мансийский автономный округ - Югра</vt:lpstr>
    </vt:vector>
  </TitlesOfParts>
  <Company>Eldorado</Company>
  <LinksUpToDate>false</LinksUpToDate>
  <CharactersWithSpaces>20928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Ханты-Мансийский автономный округ - Югра</dc:title>
  <dc:creator>vinokyrovaOa</dc:creator>
  <cp:lastModifiedBy>RamazanovaEN</cp:lastModifiedBy>
  <cp:revision>2</cp:revision>
  <cp:lastPrinted>2015-04-03T07:18:00Z</cp:lastPrinted>
  <dcterms:created xsi:type="dcterms:W3CDTF">2015-04-03T09:57:00Z</dcterms:created>
  <dcterms:modified xsi:type="dcterms:W3CDTF">2015-04-03T09:57:00Z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ossProviderVariable">
    <vt:lpwstr>21e0946b-64ef-4347-9cab-4c75d835b2ee</vt:lpwstr>
  </property>
</Properties>
</file>